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media/image18.wmf" ContentType="image/x-wmf"/>
  <Override PartName="/word/media/image19.wmf" ContentType="image/x-wmf"/>
  <Override PartName="/word/media/image20.wmf" ContentType="image/x-wmf"/>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EC863" w14:textId="77777777" w:rsidR="00B83543" w:rsidRDefault="00B83543" w:rsidP="00B46ECE">
      <w:pPr>
        <w:pStyle w:val="LAMET01"/>
        <w:ind w:right="-144"/>
      </w:pPr>
    </w:p>
    <w:p w14:paraId="7246607C" w14:textId="3AE9B6EB" w:rsidR="00D9277E" w:rsidRPr="002405BC" w:rsidRDefault="00B46ECE" w:rsidP="00B46ECE">
      <w:pPr>
        <w:pStyle w:val="LAMET01"/>
        <w:ind w:right="-144"/>
        <w:rPr>
          <w:shd w:val="clear" w:color="auto" w:fill="CCCCCC"/>
        </w:rPr>
      </w:pPr>
      <w:r w:rsidRPr="002405BC">
        <w:t>MJ-MEMORIA JUSTIFICATIVA DEL CUMPLIMIENTO DE NORMATIVA</w:t>
      </w:r>
    </w:p>
    <w:p w14:paraId="16FDD42D" w14:textId="77777777" w:rsidR="00C116EB" w:rsidRPr="002405BC" w:rsidRDefault="00C116EB" w:rsidP="00C116EB">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sdt>
      <w:sdtPr>
        <w:id w:val="1430784259"/>
        <w:docPartObj>
          <w:docPartGallery w:val="Table of Contents"/>
          <w:docPartUnique/>
        </w:docPartObj>
      </w:sdtPr>
      <w:sdtEndPr>
        <w:rPr>
          <w:b w:val="0"/>
          <w:bCs w:val="0"/>
          <w:noProof/>
        </w:rPr>
      </w:sdtEndPr>
      <w:sdtContent>
        <w:p w14:paraId="241C0F08" w14:textId="1AFC3B0F" w:rsidR="000B74AF" w:rsidRDefault="00D5785B">
          <w:pPr>
            <w:pStyle w:val="TDC1"/>
            <w:tabs>
              <w:tab w:val="right" w:leader="dot" w:pos="9627"/>
            </w:tabs>
            <w:rPr>
              <w:rFonts w:eastAsiaTheme="minorEastAsia" w:cstheme="minorBidi"/>
              <w:b w:val="0"/>
              <w:bCs w:val="0"/>
              <w:i w:val="0"/>
              <w:iCs w:val="0"/>
              <w:noProof/>
              <w:lang w:eastAsia="es-ES_tradnl"/>
            </w:rPr>
          </w:pPr>
          <w:r>
            <w:rPr>
              <w:b w:val="0"/>
              <w:bCs w:val="0"/>
            </w:rPr>
            <w:fldChar w:fldCharType="begin"/>
          </w:r>
          <w:r>
            <w:rPr>
              <w:b w:val="0"/>
              <w:bCs w:val="0"/>
            </w:rPr>
            <w:instrText xml:space="preserve"> TOC \o "1-5" \h \z \u </w:instrText>
          </w:r>
          <w:r>
            <w:rPr>
              <w:b w:val="0"/>
              <w:bCs w:val="0"/>
            </w:rPr>
            <w:fldChar w:fldCharType="separate"/>
          </w:r>
          <w:hyperlink w:anchor="_Toc534207386" w:history="1">
            <w:r w:rsidR="000B74AF" w:rsidRPr="009A14FD">
              <w:rPr>
                <w:rStyle w:val="Hipervnculo"/>
                <w:noProof/>
              </w:rPr>
              <w:t>E.6.- Ahorro de Energía</w:t>
            </w:r>
            <w:r w:rsidR="000B74AF">
              <w:rPr>
                <w:noProof/>
                <w:webHidden/>
              </w:rPr>
              <w:tab/>
            </w:r>
            <w:r w:rsidR="000B74AF">
              <w:rPr>
                <w:noProof/>
                <w:webHidden/>
              </w:rPr>
              <w:fldChar w:fldCharType="begin"/>
            </w:r>
            <w:r w:rsidR="000B74AF">
              <w:rPr>
                <w:noProof/>
                <w:webHidden/>
              </w:rPr>
              <w:instrText xml:space="preserve"> PAGEREF _Toc534207386 \h </w:instrText>
            </w:r>
            <w:r w:rsidR="000B74AF">
              <w:rPr>
                <w:noProof/>
                <w:webHidden/>
              </w:rPr>
            </w:r>
            <w:r w:rsidR="000B74AF">
              <w:rPr>
                <w:noProof/>
                <w:webHidden/>
              </w:rPr>
              <w:fldChar w:fldCharType="separate"/>
            </w:r>
            <w:r w:rsidR="000B74AF">
              <w:rPr>
                <w:noProof/>
                <w:webHidden/>
              </w:rPr>
              <w:t>3</w:t>
            </w:r>
            <w:r w:rsidR="000B74AF">
              <w:rPr>
                <w:noProof/>
                <w:webHidden/>
              </w:rPr>
              <w:fldChar w:fldCharType="end"/>
            </w:r>
          </w:hyperlink>
        </w:p>
        <w:p w14:paraId="637964B2" w14:textId="0FAFB5DA" w:rsidR="000B74AF" w:rsidRDefault="000B74AF">
          <w:pPr>
            <w:pStyle w:val="TDC2"/>
            <w:tabs>
              <w:tab w:val="right" w:leader="dot" w:pos="9627"/>
            </w:tabs>
            <w:rPr>
              <w:rFonts w:eastAsiaTheme="minorEastAsia" w:cstheme="minorBidi"/>
              <w:b w:val="0"/>
              <w:bCs w:val="0"/>
              <w:noProof/>
              <w:sz w:val="24"/>
              <w:szCs w:val="24"/>
              <w:lang w:eastAsia="es-ES_tradnl"/>
            </w:rPr>
          </w:pPr>
          <w:hyperlink w:anchor="_Toc534207387" w:history="1">
            <w:r w:rsidRPr="009A14FD">
              <w:rPr>
                <w:rStyle w:val="Hipervnculo"/>
                <w:noProof/>
              </w:rPr>
              <w:t>E.6.1 Limitación de la demanda energética</w:t>
            </w:r>
            <w:r>
              <w:rPr>
                <w:noProof/>
                <w:webHidden/>
              </w:rPr>
              <w:tab/>
            </w:r>
            <w:r>
              <w:rPr>
                <w:noProof/>
                <w:webHidden/>
              </w:rPr>
              <w:fldChar w:fldCharType="begin"/>
            </w:r>
            <w:r>
              <w:rPr>
                <w:noProof/>
                <w:webHidden/>
              </w:rPr>
              <w:instrText xml:space="preserve"> PAGEREF _Toc534207387 \h </w:instrText>
            </w:r>
            <w:r>
              <w:rPr>
                <w:noProof/>
                <w:webHidden/>
              </w:rPr>
            </w:r>
            <w:r>
              <w:rPr>
                <w:noProof/>
                <w:webHidden/>
              </w:rPr>
              <w:fldChar w:fldCharType="separate"/>
            </w:r>
            <w:r>
              <w:rPr>
                <w:noProof/>
                <w:webHidden/>
              </w:rPr>
              <w:t>3</w:t>
            </w:r>
            <w:r>
              <w:rPr>
                <w:noProof/>
                <w:webHidden/>
              </w:rPr>
              <w:fldChar w:fldCharType="end"/>
            </w:r>
          </w:hyperlink>
        </w:p>
        <w:p w14:paraId="4318E2BF" w14:textId="0C0FBB99" w:rsidR="000B74AF" w:rsidRDefault="000B74AF">
          <w:pPr>
            <w:pStyle w:val="TDC3"/>
            <w:tabs>
              <w:tab w:val="right" w:leader="dot" w:pos="9627"/>
            </w:tabs>
            <w:rPr>
              <w:rFonts w:eastAsiaTheme="minorEastAsia" w:cstheme="minorBidi"/>
              <w:noProof/>
              <w:sz w:val="24"/>
              <w:szCs w:val="24"/>
              <w:lang w:eastAsia="es-ES_tradnl"/>
            </w:rPr>
          </w:pPr>
          <w:hyperlink w:anchor="_Toc534207388" w:history="1">
            <w:r w:rsidRPr="009A14FD">
              <w:rPr>
                <w:rStyle w:val="Hipervnculo"/>
                <w:noProof/>
              </w:rPr>
              <w:t>E.6.1.1 Cumplimiento de la exigencia básica DB-HE0</w:t>
            </w:r>
            <w:r>
              <w:rPr>
                <w:noProof/>
                <w:webHidden/>
              </w:rPr>
              <w:tab/>
            </w:r>
            <w:r>
              <w:rPr>
                <w:noProof/>
                <w:webHidden/>
              </w:rPr>
              <w:fldChar w:fldCharType="begin"/>
            </w:r>
            <w:r>
              <w:rPr>
                <w:noProof/>
                <w:webHidden/>
              </w:rPr>
              <w:instrText xml:space="preserve"> PAGEREF _Toc534207388 \h </w:instrText>
            </w:r>
            <w:r>
              <w:rPr>
                <w:noProof/>
                <w:webHidden/>
              </w:rPr>
            </w:r>
            <w:r>
              <w:rPr>
                <w:noProof/>
                <w:webHidden/>
              </w:rPr>
              <w:fldChar w:fldCharType="separate"/>
            </w:r>
            <w:r>
              <w:rPr>
                <w:noProof/>
                <w:webHidden/>
              </w:rPr>
              <w:t>3</w:t>
            </w:r>
            <w:r>
              <w:rPr>
                <w:noProof/>
                <w:webHidden/>
              </w:rPr>
              <w:fldChar w:fldCharType="end"/>
            </w:r>
          </w:hyperlink>
        </w:p>
        <w:p w14:paraId="2CBF8A50" w14:textId="012F1D91" w:rsidR="000B74AF" w:rsidRDefault="000B74AF">
          <w:pPr>
            <w:pStyle w:val="TDC4"/>
            <w:tabs>
              <w:tab w:val="right" w:leader="dot" w:pos="9627"/>
            </w:tabs>
            <w:rPr>
              <w:rFonts w:eastAsiaTheme="minorEastAsia" w:cstheme="minorBidi"/>
              <w:noProof/>
              <w:sz w:val="24"/>
              <w:szCs w:val="24"/>
              <w:lang w:eastAsia="es-ES_tradnl"/>
            </w:rPr>
          </w:pPr>
          <w:hyperlink w:anchor="_Toc534207389" w:history="1">
            <w:r w:rsidRPr="009A14FD">
              <w:rPr>
                <w:rStyle w:val="Hipervnculo"/>
                <w:noProof/>
              </w:rPr>
              <w:t>E. 6.1.1.1 Resultados del Cálculo de Consumo energético</w:t>
            </w:r>
            <w:r>
              <w:rPr>
                <w:noProof/>
                <w:webHidden/>
              </w:rPr>
              <w:tab/>
            </w:r>
            <w:r>
              <w:rPr>
                <w:noProof/>
                <w:webHidden/>
              </w:rPr>
              <w:fldChar w:fldCharType="begin"/>
            </w:r>
            <w:r>
              <w:rPr>
                <w:noProof/>
                <w:webHidden/>
              </w:rPr>
              <w:instrText xml:space="preserve"> PAGEREF _Toc534207389 \h </w:instrText>
            </w:r>
            <w:r>
              <w:rPr>
                <w:noProof/>
                <w:webHidden/>
              </w:rPr>
            </w:r>
            <w:r>
              <w:rPr>
                <w:noProof/>
                <w:webHidden/>
              </w:rPr>
              <w:fldChar w:fldCharType="separate"/>
            </w:r>
            <w:r>
              <w:rPr>
                <w:noProof/>
                <w:webHidden/>
              </w:rPr>
              <w:t>3</w:t>
            </w:r>
            <w:r>
              <w:rPr>
                <w:noProof/>
                <w:webHidden/>
              </w:rPr>
              <w:fldChar w:fldCharType="end"/>
            </w:r>
          </w:hyperlink>
        </w:p>
        <w:p w14:paraId="4B29D922" w14:textId="61FE8C16" w:rsidR="000B74AF" w:rsidRDefault="000B74AF">
          <w:pPr>
            <w:pStyle w:val="TDC5"/>
            <w:tabs>
              <w:tab w:val="right" w:leader="dot" w:pos="9627"/>
            </w:tabs>
            <w:rPr>
              <w:rFonts w:eastAsiaTheme="minorEastAsia" w:cstheme="minorBidi"/>
              <w:noProof/>
              <w:sz w:val="24"/>
              <w:szCs w:val="24"/>
              <w:lang w:eastAsia="es-ES_tradnl"/>
            </w:rPr>
          </w:pPr>
          <w:hyperlink w:anchor="_Toc534207390" w:history="1">
            <w:r w:rsidRPr="009A14FD">
              <w:rPr>
                <w:rStyle w:val="Hipervnculo"/>
                <w:noProof/>
              </w:rPr>
              <w:t>E. 6.1.1.1.1 Calificación Energética del edificio</w:t>
            </w:r>
            <w:r>
              <w:rPr>
                <w:noProof/>
                <w:webHidden/>
              </w:rPr>
              <w:tab/>
            </w:r>
            <w:r>
              <w:rPr>
                <w:noProof/>
                <w:webHidden/>
              </w:rPr>
              <w:fldChar w:fldCharType="begin"/>
            </w:r>
            <w:r>
              <w:rPr>
                <w:noProof/>
                <w:webHidden/>
              </w:rPr>
              <w:instrText xml:space="preserve"> PAGEREF _Toc534207390 \h </w:instrText>
            </w:r>
            <w:r>
              <w:rPr>
                <w:noProof/>
                <w:webHidden/>
              </w:rPr>
            </w:r>
            <w:r>
              <w:rPr>
                <w:noProof/>
                <w:webHidden/>
              </w:rPr>
              <w:fldChar w:fldCharType="separate"/>
            </w:r>
            <w:r>
              <w:rPr>
                <w:noProof/>
                <w:webHidden/>
              </w:rPr>
              <w:t>3</w:t>
            </w:r>
            <w:r>
              <w:rPr>
                <w:noProof/>
                <w:webHidden/>
              </w:rPr>
              <w:fldChar w:fldCharType="end"/>
            </w:r>
          </w:hyperlink>
        </w:p>
        <w:p w14:paraId="1F7BBE6D" w14:textId="57A00497" w:rsidR="000B74AF" w:rsidRDefault="000B74AF">
          <w:pPr>
            <w:pStyle w:val="TDC5"/>
            <w:tabs>
              <w:tab w:val="right" w:leader="dot" w:pos="9627"/>
            </w:tabs>
            <w:rPr>
              <w:rFonts w:eastAsiaTheme="minorEastAsia" w:cstheme="minorBidi"/>
              <w:noProof/>
              <w:sz w:val="24"/>
              <w:szCs w:val="24"/>
              <w:lang w:eastAsia="es-ES_tradnl"/>
            </w:rPr>
          </w:pPr>
          <w:hyperlink w:anchor="_Toc534207391" w:history="1">
            <w:r w:rsidRPr="009A14FD">
              <w:rPr>
                <w:rStyle w:val="Hipervnculo"/>
                <w:noProof/>
              </w:rPr>
              <w:t>E. 6.1.1.1.2 Resultados Mensuales</w:t>
            </w:r>
            <w:r>
              <w:rPr>
                <w:noProof/>
                <w:webHidden/>
              </w:rPr>
              <w:tab/>
            </w:r>
            <w:r>
              <w:rPr>
                <w:noProof/>
                <w:webHidden/>
              </w:rPr>
              <w:fldChar w:fldCharType="begin"/>
            </w:r>
            <w:r>
              <w:rPr>
                <w:noProof/>
                <w:webHidden/>
              </w:rPr>
              <w:instrText xml:space="preserve"> PAGEREF _Toc534207391 \h </w:instrText>
            </w:r>
            <w:r>
              <w:rPr>
                <w:noProof/>
                <w:webHidden/>
              </w:rPr>
            </w:r>
            <w:r>
              <w:rPr>
                <w:noProof/>
                <w:webHidden/>
              </w:rPr>
              <w:fldChar w:fldCharType="separate"/>
            </w:r>
            <w:r>
              <w:rPr>
                <w:noProof/>
                <w:webHidden/>
              </w:rPr>
              <w:t>3</w:t>
            </w:r>
            <w:r>
              <w:rPr>
                <w:noProof/>
                <w:webHidden/>
              </w:rPr>
              <w:fldChar w:fldCharType="end"/>
            </w:r>
          </w:hyperlink>
        </w:p>
        <w:p w14:paraId="6945239A" w14:textId="2FAD678D" w:rsidR="000B74AF" w:rsidRDefault="000B74AF">
          <w:pPr>
            <w:pStyle w:val="TDC3"/>
            <w:tabs>
              <w:tab w:val="right" w:leader="dot" w:pos="9627"/>
            </w:tabs>
            <w:rPr>
              <w:rFonts w:eastAsiaTheme="minorEastAsia" w:cstheme="minorBidi"/>
              <w:noProof/>
              <w:sz w:val="24"/>
              <w:szCs w:val="24"/>
              <w:lang w:eastAsia="es-ES_tradnl"/>
            </w:rPr>
          </w:pPr>
          <w:hyperlink w:anchor="_Toc534207392" w:history="1">
            <w:r w:rsidRPr="009A14FD">
              <w:rPr>
                <w:rStyle w:val="Hipervnculo"/>
                <w:noProof/>
              </w:rPr>
              <w:t>E. 6.1.1.1.2.1 Consumo energético Anual del edificio</w:t>
            </w:r>
            <w:r>
              <w:rPr>
                <w:noProof/>
                <w:webHidden/>
              </w:rPr>
              <w:tab/>
            </w:r>
            <w:r>
              <w:rPr>
                <w:noProof/>
                <w:webHidden/>
              </w:rPr>
              <w:fldChar w:fldCharType="begin"/>
            </w:r>
            <w:r>
              <w:rPr>
                <w:noProof/>
                <w:webHidden/>
              </w:rPr>
              <w:instrText xml:space="preserve"> PAGEREF _Toc534207392 \h </w:instrText>
            </w:r>
            <w:r>
              <w:rPr>
                <w:noProof/>
                <w:webHidden/>
              </w:rPr>
            </w:r>
            <w:r>
              <w:rPr>
                <w:noProof/>
                <w:webHidden/>
              </w:rPr>
              <w:fldChar w:fldCharType="separate"/>
            </w:r>
            <w:r>
              <w:rPr>
                <w:noProof/>
                <w:webHidden/>
              </w:rPr>
              <w:t>3</w:t>
            </w:r>
            <w:r>
              <w:rPr>
                <w:noProof/>
                <w:webHidden/>
              </w:rPr>
              <w:fldChar w:fldCharType="end"/>
            </w:r>
          </w:hyperlink>
        </w:p>
        <w:p w14:paraId="1C73BA24" w14:textId="306D018F" w:rsidR="000B74AF" w:rsidRDefault="000B74AF">
          <w:pPr>
            <w:pStyle w:val="TDC3"/>
            <w:tabs>
              <w:tab w:val="right" w:leader="dot" w:pos="9627"/>
            </w:tabs>
            <w:rPr>
              <w:rFonts w:eastAsiaTheme="minorEastAsia" w:cstheme="minorBidi"/>
              <w:noProof/>
              <w:sz w:val="24"/>
              <w:szCs w:val="24"/>
              <w:lang w:eastAsia="es-ES_tradnl"/>
            </w:rPr>
          </w:pPr>
          <w:hyperlink w:anchor="_Toc534207393" w:history="1">
            <w:r w:rsidRPr="009A14FD">
              <w:rPr>
                <w:rStyle w:val="Hipervnculo"/>
                <w:noProof/>
              </w:rPr>
              <w:t>E. 6.1.1.1.2.2 Demanda energética y energía útil aportada por zona habitable y mes</w:t>
            </w:r>
            <w:r>
              <w:rPr>
                <w:noProof/>
                <w:webHidden/>
              </w:rPr>
              <w:tab/>
            </w:r>
            <w:r>
              <w:rPr>
                <w:noProof/>
                <w:webHidden/>
              </w:rPr>
              <w:fldChar w:fldCharType="begin"/>
            </w:r>
            <w:r>
              <w:rPr>
                <w:noProof/>
                <w:webHidden/>
              </w:rPr>
              <w:instrText xml:space="preserve"> PAGEREF _Toc534207393 \h </w:instrText>
            </w:r>
            <w:r>
              <w:rPr>
                <w:noProof/>
                <w:webHidden/>
              </w:rPr>
            </w:r>
            <w:r>
              <w:rPr>
                <w:noProof/>
                <w:webHidden/>
              </w:rPr>
              <w:fldChar w:fldCharType="separate"/>
            </w:r>
            <w:r>
              <w:rPr>
                <w:noProof/>
                <w:webHidden/>
              </w:rPr>
              <w:t>4</w:t>
            </w:r>
            <w:r>
              <w:rPr>
                <w:noProof/>
                <w:webHidden/>
              </w:rPr>
              <w:fldChar w:fldCharType="end"/>
            </w:r>
          </w:hyperlink>
        </w:p>
        <w:p w14:paraId="1EB8BFD6" w14:textId="61850CAB" w:rsidR="000B74AF" w:rsidRDefault="000B74AF">
          <w:pPr>
            <w:pStyle w:val="TDC4"/>
            <w:tabs>
              <w:tab w:val="right" w:leader="dot" w:pos="9627"/>
            </w:tabs>
            <w:rPr>
              <w:rFonts w:eastAsiaTheme="minorEastAsia" w:cstheme="minorBidi"/>
              <w:noProof/>
              <w:sz w:val="24"/>
              <w:szCs w:val="24"/>
              <w:lang w:eastAsia="es-ES_tradnl"/>
            </w:rPr>
          </w:pPr>
          <w:hyperlink w:anchor="_Toc534207394" w:history="1">
            <w:r w:rsidRPr="009A14FD">
              <w:rPr>
                <w:rStyle w:val="Hipervnculo"/>
                <w:noProof/>
              </w:rPr>
              <w:t>E. 6.1.1.2 Modelo de cálculo del edificio</w:t>
            </w:r>
            <w:r>
              <w:rPr>
                <w:noProof/>
                <w:webHidden/>
              </w:rPr>
              <w:tab/>
            </w:r>
            <w:r>
              <w:rPr>
                <w:noProof/>
                <w:webHidden/>
              </w:rPr>
              <w:fldChar w:fldCharType="begin"/>
            </w:r>
            <w:r>
              <w:rPr>
                <w:noProof/>
                <w:webHidden/>
              </w:rPr>
              <w:instrText xml:space="preserve"> PAGEREF _Toc534207394 \h </w:instrText>
            </w:r>
            <w:r>
              <w:rPr>
                <w:noProof/>
                <w:webHidden/>
              </w:rPr>
            </w:r>
            <w:r>
              <w:rPr>
                <w:noProof/>
                <w:webHidden/>
              </w:rPr>
              <w:fldChar w:fldCharType="separate"/>
            </w:r>
            <w:r>
              <w:rPr>
                <w:noProof/>
                <w:webHidden/>
              </w:rPr>
              <w:t>4</w:t>
            </w:r>
            <w:r>
              <w:rPr>
                <w:noProof/>
                <w:webHidden/>
              </w:rPr>
              <w:fldChar w:fldCharType="end"/>
            </w:r>
          </w:hyperlink>
        </w:p>
        <w:p w14:paraId="30A43688" w14:textId="753527A2" w:rsidR="000B74AF" w:rsidRDefault="000B74AF">
          <w:pPr>
            <w:pStyle w:val="TDC5"/>
            <w:tabs>
              <w:tab w:val="right" w:leader="dot" w:pos="9627"/>
            </w:tabs>
            <w:rPr>
              <w:rFonts w:eastAsiaTheme="minorEastAsia" w:cstheme="minorBidi"/>
              <w:noProof/>
              <w:sz w:val="24"/>
              <w:szCs w:val="24"/>
              <w:lang w:eastAsia="es-ES_tradnl"/>
            </w:rPr>
          </w:pPr>
          <w:hyperlink w:anchor="_Toc534207395" w:history="1">
            <w:r w:rsidRPr="009A14FD">
              <w:rPr>
                <w:rStyle w:val="Hipervnculo"/>
                <w:noProof/>
              </w:rPr>
              <w:t>E. 6.1.1.2.1 Zonificación Climática</w:t>
            </w:r>
            <w:r>
              <w:rPr>
                <w:noProof/>
                <w:webHidden/>
              </w:rPr>
              <w:tab/>
            </w:r>
            <w:r>
              <w:rPr>
                <w:noProof/>
                <w:webHidden/>
              </w:rPr>
              <w:fldChar w:fldCharType="begin"/>
            </w:r>
            <w:r>
              <w:rPr>
                <w:noProof/>
                <w:webHidden/>
              </w:rPr>
              <w:instrText xml:space="preserve"> PAGEREF _Toc534207395 \h </w:instrText>
            </w:r>
            <w:r>
              <w:rPr>
                <w:noProof/>
                <w:webHidden/>
              </w:rPr>
            </w:r>
            <w:r>
              <w:rPr>
                <w:noProof/>
                <w:webHidden/>
              </w:rPr>
              <w:fldChar w:fldCharType="separate"/>
            </w:r>
            <w:r>
              <w:rPr>
                <w:noProof/>
                <w:webHidden/>
              </w:rPr>
              <w:t>4</w:t>
            </w:r>
            <w:r>
              <w:rPr>
                <w:noProof/>
                <w:webHidden/>
              </w:rPr>
              <w:fldChar w:fldCharType="end"/>
            </w:r>
          </w:hyperlink>
        </w:p>
        <w:p w14:paraId="26CCC551" w14:textId="6158AB5B" w:rsidR="000B74AF" w:rsidRDefault="000B74AF">
          <w:pPr>
            <w:pStyle w:val="TDC5"/>
            <w:tabs>
              <w:tab w:val="right" w:leader="dot" w:pos="9627"/>
            </w:tabs>
            <w:rPr>
              <w:rFonts w:eastAsiaTheme="minorEastAsia" w:cstheme="minorBidi"/>
              <w:noProof/>
              <w:sz w:val="24"/>
              <w:szCs w:val="24"/>
              <w:lang w:eastAsia="es-ES_tradnl"/>
            </w:rPr>
          </w:pPr>
          <w:hyperlink w:anchor="_Toc534207396" w:history="1">
            <w:r w:rsidRPr="009A14FD">
              <w:rPr>
                <w:rStyle w:val="Hipervnculo"/>
                <w:noProof/>
              </w:rPr>
              <w:t>E. 6.1.1.2.2 Demanda energética del edificio</w:t>
            </w:r>
            <w:r>
              <w:rPr>
                <w:noProof/>
                <w:webHidden/>
              </w:rPr>
              <w:tab/>
            </w:r>
            <w:r>
              <w:rPr>
                <w:noProof/>
                <w:webHidden/>
              </w:rPr>
              <w:fldChar w:fldCharType="begin"/>
            </w:r>
            <w:r>
              <w:rPr>
                <w:noProof/>
                <w:webHidden/>
              </w:rPr>
              <w:instrText xml:space="preserve"> PAGEREF _Toc534207396 \h </w:instrText>
            </w:r>
            <w:r>
              <w:rPr>
                <w:noProof/>
                <w:webHidden/>
              </w:rPr>
            </w:r>
            <w:r>
              <w:rPr>
                <w:noProof/>
                <w:webHidden/>
              </w:rPr>
              <w:fldChar w:fldCharType="separate"/>
            </w:r>
            <w:r>
              <w:rPr>
                <w:noProof/>
                <w:webHidden/>
              </w:rPr>
              <w:t>4</w:t>
            </w:r>
            <w:r>
              <w:rPr>
                <w:noProof/>
                <w:webHidden/>
              </w:rPr>
              <w:fldChar w:fldCharType="end"/>
            </w:r>
          </w:hyperlink>
        </w:p>
        <w:p w14:paraId="18BA79F6" w14:textId="6A8E2C2D" w:rsidR="000B74AF" w:rsidRDefault="000B74AF">
          <w:pPr>
            <w:pStyle w:val="TDC3"/>
            <w:tabs>
              <w:tab w:val="right" w:leader="dot" w:pos="9627"/>
            </w:tabs>
            <w:rPr>
              <w:rFonts w:eastAsiaTheme="minorEastAsia" w:cstheme="minorBidi"/>
              <w:noProof/>
              <w:sz w:val="24"/>
              <w:szCs w:val="24"/>
              <w:lang w:eastAsia="es-ES_tradnl"/>
            </w:rPr>
          </w:pPr>
          <w:hyperlink w:anchor="_Toc534207397" w:history="1">
            <w:r w:rsidRPr="009A14FD">
              <w:rPr>
                <w:rStyle w:val="Hipervnculo"/>
                <w:noProof/>
              </w:rPr>
              <w:t>E. 6.1.1.2.2.1 Demanda energética de calefacción y refrigeración</w:t>
            </w:r>
            <w:r>
              <w:rPr>
                <w:noProof/>
                <w:webHidden/>
              </w:rPr>
              <w:tab/>
            </w:r>
            <w:r>
              <w:rPr>
                <w:noProof/>
                <w:webHidden/>
              </w:rPr>
              <w:fldChar w:fldCharType="begin"/>
            </w:r>
            <w:r>
              <w:rPr>
                <w:noProof/>
                <w:webHidden/>
              </w:rPr>
              <w:instrText xml:space="preserve"> PAGEREF _Toc534207397 \h </w:instrText>
            </w:r>
            <w:r>
              <w:rPr>
                <w:noProof/>
                <w:webHidden/>
              </w:rPr>
            </w:r>
            <w:r>
              <w:rPr>
                <w:noProof/>
                <w:webHidden/>
              </w:rPr>
              <w:fldChar w:fldCharType="separate"/>
            </w:r>
            <w:r>
              <w:rPr>
                <w:noProof/>
                <w:webHidden/>
              </w:rPr>
              <w:t>4</w:t>
            </w:r>
            <w:r>
              <w:rPr>
                <w:noProof/>
                <w:webHidden/>
              </w:rPr>
              <w:fldChar w:fldCharType="end"/>
            </w:r>
          </w:hyperlink>
        </w:p>
        <w:p w14:paraId="44E59B6C" w14:textId="7620A0FB" w:rsidR="000B74AF" w:rsidRDefault="000B74AF">
          <w:pPr>
            <w:pStyle w:val="TDC3"/>
            <w:tabs>
              <w:tab w:val="right" w:leader="dot" w:pos="9627"/>
            </w:tabs>
            <w:rPr>
              <w:rFonts w:eastAsiaTheme="minorEastAsia" w:cstheme="minorBidi"/>
              <w:noProof/>
              <w:sz w:val="24"/>
              <w:szCs w:val="24"/>
              <w:lang w:eastAsia="es-ES_tradnl"/>
            </w:rPr>
          </w:pPr>
          <w:hyperlink w:anchor="_Toc534207398" w:history="1">
            <w:r w:rsidRPr="009A14FD">
              <w:rPr>
                <w:rStyle w:val="Hipervnculo"/>
                <w:noProof/>
              </w:rPr>
              <w:t>E. 6.1.1.2.2.2 Demanda energética de ACS</w:t>
            </w:r>
            <w:r>
              <w:rPr>
                <w:noProof/>
                <w:webHidden/>
              </w:rPr>
              <w:tab/>
            </w:r>
            <w:r>
              <w:rPr>
                <w:noProof/>
                <w:webHidden/>
              </w:rPr>
              <w:fldChar w:fldCharType="begin"/>
            </w:r>
            <w:r>
              <w:rPr>
                <w:noProof/>
                <w:webHidden/>
              </w:rPr>
              <w:instrText xml:space="preserve"> PAGEREF _Toc534207398 \h </w:instrText>
            </w:r>
            <w:r>
              <w:rPr>
                <w:noProof/>
                <w:webHidden/>
              </w:rPr>
            </w:r>
            <w:r>
              <w:rPr>
                <w:noProof/>
                <w:webHidden/>
              </w:rPr>
              <w:fldChar w:fldCharType="separate"/>
            </w:r>
            <w:r>
              <w:rPr>
                <w:noProof/>
                <w:webHidden/>
              </w:rPr>
              <w:t>5</w:t>
            </w:r>
            <w:r>
              <w:rPr>
                <w:noProof/>
                <w:webHidden/>
              </w:rPr>
              <w:fldChar w:fldCharType="end"/>
            </w:r>
          </w:hyperlink>
        </w:p>
        <w:p w14:paraId="37885BE5" w14:textId="7CFF7C39" w:rsidR="000B74AF" w:rsidRDefault="000B74AF">
          <w:pPr>
            <w:pStyle w:val="TDC5"/>
            <w:tabs>
              <w:tab w:val="right" w:leader="dot" w:pos="9627"/>
            </w:tabs>
            <w:rPr>
              <w:rFonts w:eastAsiaTheme="minorEastAsia" w:cstheme="minorBidi"/>
              <w:noProof/>
              <w:sz w:val="24"/>
              <w:szCs w:val="24"/>
              <w:lang w:eastAsia="es-ES_tradnl"/>
            </w:rPr>
          </w:pPr>
          <w:hyperlink w:anchor="_Toc534207399" w:history="1">
            <w:r w:rsidRPr="009A14FD">
              <w:rPr>
                <w:rStyle w:val="Hipervnculo"/>
                <w:noProof/>
              </w:rPr>
              <w:t>E. 6.1.1.2.3 Factores de conversión de energía final a energía primaria utilizados</w:t>
            </w:r>
            <w:r>
              <w:rPr>
                <w:noProof/>
                <w:webHidden/>
              </w:rPr>
              <w:tab/>
            </w:r>
            <w:r>
              <w:rPr>
                <w:noProof/>
                <w:webHidden/>
              </w:rPr>
              <w:fldChar w:fldCharType="begin"/>
            </w:r>
            <w:r>
              <w:rPr>
                <w:noProof/>
                <w:webHidden/>
              </w:rPr>
              <w:instrText xml:space="preserve"> PAGEREF _Toc534207399 \h </w:instrText>
            </w:r>
            <w:r>
              <w:rPr>
                <w:noProof/>
                <w:webHidden/>
              </w:rPr>
            </w:r>
            <w:r>
              <w:rPr>
                <w:noProof/>
                <w:webHidden/>
              </w:rPr>
              <w:fldChar w:fldCharType="separate"/>
            </w:r>
            <w:r>
              <w:rPr>
                <w:noProof/>
                <w:webHidden/>
              </w:rPr>
              <w:t>5</w:t>
            </w:r>
            <w:r>
              <w:rPr>
                <w:noProof/>
                <w:webHidden/>
              </w:rPr>
              <w:fldChar w:fldCharType="end"/>
            </w:r>
          </w:hyperlink>
        </w:p>
        <w:p w14:paraId="053A3BFC" w14:textId="046741D6" w:rsidR="000B74AF" w:rsidRDefault="000B74AF">
          <w:pPr>
            <w:pStyle w:val="TDC5"/>
            <w:tabs>
              <w:tab w:val="right" w:leader="dot" w:pos="9627"/>
            </w:tabs>
            <w:rPr>
              <w:rFonts w:eastAsiaTheme="minorEastAsia" w:cstheme="minorBidi"/>
              <w:noProof/>
              <w:sz w:val="24"/>
              <w:szCs w:val="24"/>
              <w:lang w:eastAsia="es-ES_tradnl"/>
            </w:rPr>
          </w:pPr>
          <w:hyperlink w:anchor="_Toc534207400" w:history="1">
            <w:r w:rsidRPr="009A14FD">
              <w:rPr>
                <w:rStyle w:val="Hipervnculo"/>
                <w:noProof/>
              </w:rPr>
              <w:t>E. 6.1.1.2.4 Procedimiento de cálculo del consumo energético</w:t>
            </w:r>
            <w:r>
              <w:rPr>
                <w:noProof/>
                <w:webHidden/>
              </w:rPr>
              <w:tab/>
            </w:r>
            <w:r>
              <w:rPr>
                <w:noProof/>
                <w:webHidden/>
              </w:rPr>
              <w:fldChar w:fldCharType="begin"/>
            </w:r>
            <w:r>
              <w:rPr>
                <w:noProof/>
                <w:webHidden/>
              </w:rPr>
              <w:instrText xml:space="preserve"> PAGEREF _Toc534207400 \h </w:instrText>
            </w:r>
            <w:r>
              <w:rPr>
                <w:noProof/>
                <w:webHidden/>
              </w:rPr>
            </w:r>
            <w:r>
              <w:rPr>
                <w:noProof/>
                <w:webHidden/>
              </w:rPr>
              <w:fldChar w:fldCharType="separate"/>
            </w:r>
            <w:r>
              <w:rPr>
                <w:noProof/>
                <w:webHidden/>
              </w:rPr>
              <w:t>5</w:t>
            </w:r>
            <w:r>
              <w:rPr>
                <w:noProof/>
                <w:webHidden/>
              </w:rPr>
              <w:fldChar w:fldCharType="end"/>
            </w:r>
          </w:hyperlink>
        </w:p>
        <w:p w14:paraId="261BD338" w14:textId="62DD2B0F" w:rsidR="000B74AF" w:rsidRDefault="000B74AF">
          <w:pPr>
            <w:pStyle w:val="TDC3"/>
            <w:tabs>
              <w:tab w:val="right" w:leader="dot" w:pos="9627"/>
            </w:tabs>
            <w:rPr>
              <w:rFonts w:eastAsiaTheme="minorEastAsia" w:cstheme="minorBidi"/>
              <w:noProof/>
              <w:sz w:val="24"/>
              <w:szCs w:val="24"/>
              <w:lang w:eastAsia="es-ES_tradnl"/>
            </w:rPr>
          </w:pPr>
          <w:hyperlink w:anchor="_Toc534207401" w:history="1">
            <w:r w:rsidRPr="009A14FD">
              <w:rPr>
                <w:rStyle w:val="Hipervnculo"/>
                <w:noProof/>
              </w:rPr>
              <w:t>E.6.1.2 Cumplimiento de la exigencia básica DB-HE1</w:t>
            </w:r>
            <w:r>
              <w:rPr>
                <w:noProof/>
                <w:webHidden/>
              </w:rPr>
              <w:tab/>
            </w:r>
            <w:r>
              <w:rPr>
                <w:noProof/>
                <w:webHidden/>
              </w:rPr>
              <w:fldChar w:fldCharType="begin"/>
            </w:r>
            <w:r>
              <w:rPr>
                <w:noProof/>
                <w:webHidden/>
              </w:rPr>
              <w:instrText xml:space="preserve"> PAGEREF _Toc534207401 \h </w:instrText>
            </w:r>
            <w:r>
              <w:rPr>
                <w:noProof/>
                <w:webHidden/>
              </w:rPr>
            </w:r>
            <w:r>
              <w:rPr>
                <w:noProof/>
                <w:webHidden/>
              </w:rPr>
              <w:fldChar w:fldCharType="separate"/>
            </w:r>
            <w:r>
              <w:rPr>
                <w:noProof/>
                <w:webHidden/>
              </w:rPr>
              <w:t>6</w:t>
            </w:r>
            <w:r>
              <w:rPr>
                <w:noProof/>
                <w:webHidden/>
              </w:rPr>
              <w:fldChar w:fldCharType="end"/>
            </w:r>
          </w:hyperlink>
        </w:p>
        <w:p w14:paraId="1482C651" w14:textId="51FCEA94" w:rsidR="000B74AF" w:rsidRDefault="000B74AF">
          <w:pPr>
            <w:pStyle w:val="TDC4"/>
            <w:tabs>
              <w:tab w:val="right" w:leader="dot" w:pos="9627"/>
            </w:tabs>
            <w:rPr>
              <w:rFonts w:eastAsiaTheme="minorEastAsia" w:cstheme="minorBidi"/>
              <w:noProof/>
              <w:sz w:val="24"/>
              <w:szCs w:val="24"/>
              <w:lang w:eastAsia="es-ES_tradnl"/>
            </w:rPr>
          </w:pPr>
          <w:hyperlink w:anchor="_Toc534207402" w:history="1">
            <w:r w:rsidRPr="009A14FD">
              <w:rPr>
                <w:rStyle w:val="Hipervnculo"/>
                <w:noProof/>
              </w:rPr>
              <w:t>E.6.1.2.1 Porcentaje de ahorro de la demanda energética respecto al edificio de referencia</w:t>
            </w:r>
            <w:r>
              <w:rPr>
                <w:noProof/>
                <w:webHidden/>
              </w:rPr>
              <w:tab/>
            </w:r>
            <w:r>
              <w:rPr>
                <w:noProof/>
                <w:webHidden/>
              </w:rPr>
              <w:fldChar w:fldCharType="begin"/>
            </w:r>
            <w:r>
              <w:rPr>
                <w:noProof/>
                <w:webHidden/>
              </w:rPr>
              <w:instrText xml:space="preserve"> PAGEREF _Toc534207402 \h </w:instrText>
            </w:r>
            <w:r>
              <w:rPr>
                <w:noProof/>
                <w:webHidden/>
              </w:rPr>
            </w:r>
            <w:r>
              <w:rPr>
                <w:noProof/>
                <w:webHidden/>
              </w:rPr>
              <w:fldChar w:fldCharType="separate"/>
            </w:r>
            <w:r>
              <w:rPr>
                <w:noProof/>
                <w:webHidden/>
              </w:rPr>
              <w:t>6</w:t>
            </w:r>
            <w:r>
              <w:rPr>
                <w:noProof/>
                <w:webHidden/>
              </w:rPr>
              <w:fldChar w:fldCharType="end"/>
            </w:r>
          </w:hyperlink>
        </w:p>
        <w:p w14:paraId="77FEC306" w14:textId="2A631976" w:rsidR="000B74AF" w:rsidRDefault="000B74AF">
          <w:pPr>
            <w:pStyle w:val="TDC4"/>
            <w:tabs>
              <w:tab w:val="right" w:leader="dot" w:pos="9627"/>
            </w:tabs>
            <w:rPr>
              <w:rFonts w:eastAsiaTheme="minorEastAsia" w:cstheme="minorBidi"/>
              <w:noProof/>
              <w:sz w:val="24"/>
              <w:szCs w:val="24"/>
              <w:lang w:eastAsia="es-ES_tradnl"/>
            </w:rPr>
          </w:pPr>
          <w:hyperlink w:anchor="_Toc534207403" w:history="1">
            <w:r w:rsidRPr="009A14FD">
              <w:rPr>
                <w:rStyle w:val="Hipervnculo"/>
                <w:noProof/>
              </w:rPr>
              <w:t>E.6.1.2.2 Resumen del cálculo de la demnada energética</w:t>
            </w:r>
            <w:r>
              <w:rPr>
                <w:noProof/>
                <w:webHidden/>
              </w:rPr>
              <w:tab/>
            </w:r>
            <w:r>
              <w:rPr>
                <w:noProof/>
                <w:webHidden/>
              </w:rPr>
              <w:fldChar w:fldCharType="begin"/>
            </w:r>
            <w:r>
              <w:rPr>
                <w:noProof/>
                <w:webHidden/>
              </w:rPr>
              <w:instrText xml:space="preserve"> PAGEREF _Toc534207403 \h </w:instrText>
            </w:r>
            <w:r>
              <w:rPr>
                <w:noProof/>
                <w:webHidden/>
              </w:rPr>
            </w:r>
            <w:r>
              <w:rPr>
                <w:noProof/>
                <w:webHidden/>
              </w:rPr>
              <w:fldChar w:fldCharType="separate"/>
            </w:r>
            <w:r>
              <w:rPr>
                <w:noProof/>
                <w:webHidden/>
              </w:rPr>
              <w:t>6</w:t>
            </w:r>
            <w:r>
              <w:rPr>
                <w:noProof/>
                <w:webHidden/>
              </w:rPr>
              <w:fldChar w:fldCharType="end"/>
            </w:r>
          </w:hyperlink>
        </w:p>
        <w:p w14:paraId="038CC6D4" w14:textId="24AECD0B" w:rsidR="000B74AF" w:rsidRDefault="000B74AF">
          <w:pPr>
            <w:pStyle w:val="TDC4"/>
            <w:tabs>
              <w:tab w:val="right" w:leader="dot" w:pos="9627"/>
            </w:tabs>
            <w:rPr>
              <w:rFonts w:eastAsiaTheme="minorEastAsia" w:cstheme="minorBidi"/>
              <w:noProof/>
              <w:sz w:val="24"/>
              <w:szCs w:val="24"/>
              <w:lang w:eastAsia="es-ES_tradnl"/>
            </w:rPr>
          </w:pPr>
          <w:hyperlink w:anchor="_Toc534207404" w:history="1">
            <w:r w:rsidRPr="009A14FD">
              <w:rPr>
                <w:rStyle w:val="Hipervnculo"/>
                <w:noProof/>
              </w:rPr>
              <w:t>E.6.1.2.3 Resultados Mensuales</w:t>
            </w:r>
            <w:r>
              <w:rPr>
                <w:noProof/>
                <w:webHidden/>
              </w:rPr>
              <w:tab/>
            </w:r>
            <w:r>
              <w:rPr>
                <w:noProof/>
                <w:webHidden/>
              </w:rPr>
              <w:fldChar w:fldCharType="begin"/>
            </w:r>
            <w:r>
              <w:rPr>
                <w:noProof/>
                <w:webHidden/>
              </w:rPr>
              <w:instrText xml:space="preserve"> PAGEREF _Toc534207404 \h </w:instrText>
            </w:r>
            <w:r>
              <w:rPr>
                <w:noProof/>
                <w:webHidden/>
              </w:rPr>
            </w:r>
            <w:r>
              <w:rPr>
                <w:noProof/>
                <w:webHidden/>
              </w:rPr>
              <w:fldChar w:fldCharType="separate"/>
            </w:r>
            <w:r>
              <w:rPr>
                <w:noProof/>
                <w:webHidden/>
              </w:rPr>
              <w:t>7</w:t>
            </w:r>
            <w:r>
              <w:rPr>
                <w:noProof/>
                <w:webHidden/>
              </w:rPr>
              <w:fldChar w:fldCharType="end"/>
            </w:r>
          </w:hyperlink>
        </w:p>
        <w:p w14:paraId="4AB45A0E" w14:textId="691EC383" w:rsidR="000B74AF" w:rsidRDefault="000B74AF">
          <w:pPr>
            <w:pStyle w:val="TDC5"/>
            <w:tabs>
              <w:tab w:val="right" w:leader="dot" w:pos="9627"/>
            </w:tabs>
            <w:rPr>
              <w:rFonts w:eastAsiaTheme="minorEastAsia" w:cstheme="minorBidi"/>
              <w:noProof/>
              <w:sz w:val="24"/>
              <w:szCs w:val="24"/>
              <w:lang w:eastAsia="es-ES_tradnl"/>
            </w:rPr>
          </w:pPr>
          <w:hyperlink w:anchor="_Toc534207405" w:history="1">
            <w:r w:rsidRPr="009A14FD">
              <w:rPr>
                <w:rStyle w:val="Hipervnculo"/>
                <w:noProof/>
              </w:rPr>
              <w:t>E.6.1.2.3.1 Balance energético anual del edificio</w:t>
            </w:r>
            <w:r>
              <w:rPr>
                <w:noProof/>
                <w:webHidden/>
              </w:rPr>
              <w:tab/>
            </w:r>
            <w:r>
              <w:rPr>
                <w:noProof/>
                <w:webHidden/>
              </w:rPr>
              <w:fldChar w:fldCharType="begin"/>
            </w:r>
            <w:r>
              <w:rPr>
                <w:noProof/>
                <w:webHidden/>
              </w:rPr>
              <w:instrText xml:space="preserve"> PAGEREF _Toc534207405 \h </w:instrText>
            </w:r>
            <w:r>
              <w:rPr>
                <w:noProof/>
                <w:webHidden/>
              </w:rPr>
            </w:r>
            <w:r>
              <w:rPr>
                <w:noProof/>
                <w:webHidden/>
              </w:rPr>
              <w:fldChar w:fldCharType="separate"/>
            </w:r>
            <w:r>
              <w:rPr>
                <w:noProof/>
                <w:webHidden/>
              </w:rPr>
              <w:t>7</w:t>
            </w:r>
            <w:r>
              <w:rPr>
                <w:noProof/>
                <w:webHidden/>
              </w:rPr>
              <w:fldChar w:fldCharType="end"/>
            </w:r>
          </w:hyperlink>
        </w:p>
        <w:p w14:paraId="03EF96EB" w14:textId="6F19EDB1" w:rsidR="000B74AF" w:rsidRDefault="000B74AF">
          <w:pPr>
            <w:pStyle w:val="TDC5"/>
            <w:tabs>
              <w:tab w:val="right" w:leader="dot" w:pos="9627"/>
            </w:tabs>
            <w:rPr>
              <w:rFonts w:eastAsiaTheme="minorEastAsia" w:cstheme="minorBidi"/>
              <w:noProof/>
              <w:sz w:val="24"/>
              <w:szCs w:val="24"/>
              <w:lang w:eastAsia="es-ES_tradnl"/>
            </w:rPr>
          </w:pPr>
          <w:hyperlink w:anchor="_Toc534207406" w:history="1">
            <w:r w:rsidRPr="009A14FD">
              <w:rPr>
                <w:rStyle w:val="Hipervnculo"/>
                <w:noProof/>
              </w:rPr>
              <w:t>E.6.1.2.3.2  Demanda energética mensual de calefacción y refrigeración</w:t>
            </w:r>
            <w:r>
              <w:rPr>
                <w:noProof/>
                <w:webHidden/>
              </w:rPr>
              <w:tab/>
            </w:r>
            <w:r>
              <w:rPr>
                <w:noProof/>
                <w:webHidden/>
              </w:rPr>
              <w:fldChar w:fldCharType="begin"/>
            </w:r>
            <w:r>
              <w:rPr>
                <w:noProof/>
                <w:webHidden/>
              </w:rPr>
              <w:instrText xml:space="preserve"> PAGEREF _Toc534207406 \h </w:instrText>
            </w:r>
            <w:r>
              <w:rPr>
                <w:noProof/>
                <w:webHidden/>
              </w:rPr>
            </w:r>
            <w:r>
              <w:rPr>
                <w:noProof/>
                <w:webHidden/>
              </w:rPr>
              <w:fldChar w:fldCharType="separate"/>
            </w:r>
            <w:r>
              <w:rPr>
                <w:noProof/>
                <w:webHidden/>
              </w:rPr>
              <w:t>8</w:t>
            </w:r>
            <w:r>
              <w:rPr>
                <w:noProof/>
                <w:webHidden/>
              </w:rPr>
              <w:fldChar w:fldCharType="end"/>
            </w:r>
          </w:hyperlink>
        </w:p>
        <w:p w14:paraId="197D61F5" w14:textId="2AB51A37" w:rsidR="000B74AF" w:rsidRDefault="000B74AF">
          <w:pPr>
            <w:pStyle w:val="TDC5"/>
            <w:tabs>
              <w:tab w:val="right" w:leader="dot" w:pos="9627"/>
            </w:tabs>
            <w:rPr>
              <w:rFonts w:eastAsiaTheme="minorEastAsia" w:cstheme="minorBidi"/>
              <w:noProof/>
              <w:sz w:val="24"/>
              <w:szCs w:val="24"/>
              <w:lang w:eastAsia="es-ES_tradnl"/>
            </w:rPr>
          </w:pPr>
          <w:hyperlink w:anchor="_Toc534207407" w:history="1">
            <w:r w:rsidRPr="009A14FD">
              <w:rPr>
                <w:rStyle w:val="Hipervnculo"/>
                <w:noProof/>
              </w:rPr>
              <w:t>E.6.1.2.3.3 Evolución de la temperatura</w:t>
            </w:r>
            <w:r>
              <w:rPr>
                <w:noProof/>
                <w:webHidden/>
              </w:rPr>
              <w:tab/>
            </w:r>
            <w:r>
              <w:rPr>
                <w:noProof/>
                <w:webHidden/>
              </w:rPr>
              <w:fldChar w:fldCharType="begin"/>
            </w:r>
            <w:r>
              <w:rPr>
                <w:noProof/>
                <w:webHidden/>
              </w:rPr>
              <w:instrText xml:space="preserve"> PAGEREF _Toc534207407 \h </w:instrText>
            </w:r>
            <w:r>
              <w:rPr>
                <w:noProof/>
                <w:webHidden/>
              </w:rPr>
            </w:r>
            <w:r>
              <w:rPr>
                <w:noProof/>
                <w:webHidden/>
              </w:rPr>
              <w:fldChar w:fldCharType="separate"/>
            </w:r>
            <w:r>
              <w:rPr>
                <w:noProof/>
                <w:webHidden/>
              </w:rPr>
              <w:t>9</w:t>
            </w:r>
            <w:r>
              <w:rPr>
                <w:noProof/>
                <w:webHidden/>
              </w:rPr>
              <w:fldChar w:fldCharType="end"/>
            </w:r>
          </w:hyperlink>
        </w:p>
        <w:p w14:paraId="7A23AA66" w14:textId="662536CE" w:rsidR="000B74AF" w:rsidRDefault="000B74AF">
          <w:pPr>
            <w:pStyle w:val="TDC5"/>
            <w:tabs>
              <w:tab w:val="right" w:leader="dot" w:pos="9627"/>
            </w:tabs>
            <w:rPr>
              <w:rFonts w:eastAsiaTheme="minorEastAsia" w:cstheme="minorBidi"/>
              <w:noProof/>
              <w:sz w:val="24"/>
              <w:szCs w:val="24"/>
              <w:lang w:eastAsia="es-ES_tradnl"/>
            </w:rPr>
          </w:pPr>
          <w:hyperlink w:anchor="_Toc534207408" w:history="1">
            <w:r w:rsidRPr="009A14FD">
              <w:rPr>
                <w:rStyle w:val="Hipervnculo"/>
                <w:noProof/>
              </w:rPr>
              <w:t>E.6.1.2.3.4 Resultados uméricos del balance energético por zona y mes</w:t>
            </w:r>
            <w:r>
              <w:rPr>
                <w:noProof/>
                <w:webHidden/>
              </w:rPr>
              <w:tab/>
            </w:r>
            <w:r>
              <w:rPr>
                <w:noProof/>
                <w:webHidden/>
              </w:rPr>
              <w:fldChar w:fldCharType="begin"/>
            </w:r>
            <w:r>
              <w:rPr>
                <w:noProof/>
                <w:webHidden/>
              </w:rPr>
              <w:instrText xml:space="preserve"> PAGEREF _Toc534207408 \h </w:instrText>
            </w:r>
            <w:r>
              <w:rPr>
                <w:noProof/>
                <w:webHidden/>
              </w:rPr>
            </w:r>
            <w:r>
              <w:rPr>
                <w:noProof/>
                <w:webHidden/>
              </w:rPr>
              <w:fldChar w:fldCharType="separate"/>
            </w:r>
            <w:r>
              <w:rPr>
                <w:noProof/>
                <w:webHidden/>
              </w:rPr>
              <w:t>9</w:t>
            </w:r>
            <w:r>
              <w:rPr>
                <w:noProof/>
                <w:webHidden/>
              </w:rPr>
              <w:fldChar w:fldCharType="end"/>
            </w:r>
          </w:hyperlink>
        </w:p>
        <w:p w14:paraId="454D0650" w14:textId="4BEC6BEC" w:rsidR="000B74AF" w:rsidRDefault="000B74AF">
          <w:pPr>
            <w:pStyle w:val="TDC4"/>
            <w:tabs>
              <w:tab w:val="right" w:leader="dot" w:pos="9627"/>
            </w:tabs>
            <w:rPr>
              <w:rFonts w:eastAsiaTheme="minorEastAsia" w:cstheme="minorBidi"/>
              <w:noProof/>
              <w:sz w:val="24"/>
              <w:szCs w:val="24"/>
              <w:lang w:eastAsia="es-ES_tradnl"/>
            </w:rPr>
          </w:pPr>
          <w:hyperlink w:anchor="_Toc534207409" w:history="1">
            <w:r w:rsidRPr="009A14FD">
              <w:rPr>
                <w:rStyle w:val="Hipervnculo"/>
                <w:noProof/>
              </w:rPr>
              <w:t>E.6.1.2.4 Modelo de cálculo del edificio</w:t>
            </w:r>
            <w:r>
              <w:rPr>
                <w:noProof/>
                <w:webHidden/>
              </w:rPr>
              <w:tab/>
            </w:r>
            <w:r>
              <w:rPr>
                <w:noProof/>
                <w:webHidden/>
              </w:rPr>
              <w:fldChar w:fldCharType="begin"/>
            </w:r>
            <w:r>
              <w:rPr>
                <w:noProof/>
                <w:webHidden/>
              </w:rPr>
              <w:instrText xml:space="preserve"> PAGEREF _Toc534207409 \h </w:instrText>
            </w:r>
            <w:r>
              <w:rPr>
                <w:noProof/>
                <w:webHidden/>
              </w:rPr>
            </w:r>
            <w:r>
              <w:rPr>
                <w:noProof/>
                <w:webHidden/>
              </w:rPr>
              <w:fldChar w:fldCharType="separate"/>
            </w:r>
            <w:r>
              <w:rPr>
                <w:noProof/>
                <w:webHidden/>
              </w:rPr>
              <w:t>11</w:t>
            </w:r>
            <w:r>
              <w:rPr>
                <w:noProof/>
                <w:webHidden/>
              </w:rPr>
              <w:fldChar w:fldCharType="end"/>
            </w:r>
          </w:hyperlink>
        </w:p>
        <w:p w14:paraId="36F7FD42" w14:textId="7635029B" w:rsidR="000B74AF" w:rsidRDefault="000B74AF">
          <w:pPr>
            <w:pStyle w:val="TDC5"/>
            <w:tabs>
              <w:tab w:val="right" w:leader="dot" w:pos="9627"/>
            </w:tabs>
            <w:rPr>
              <w:rFonts w:eastAsiaTheme="minorEastAsia" w:cstheme="minorBidi"/>
              <w:noProof/>
              <w:sz w:val="24"/>
              <w:szCs w:val="24"/>
              <w:lang w:eastAsia="es-ES_tradnl"/>
            </w:rPr>
          </w:pPr>
          <w:hyperlink w:anchor="_Toc534207410" w:history="1">
            <w:r w:rsidRPr="009A14FD">
              <w:rPr>
                <w:rStyle w:val="Hipervnculo"/>
                <w:noProof/>
              </w:rPr>
              <w:t>E.6.1.2.4.1 Zonificación climática</w:t>
            </w:r>
            <w:r>
              <w:rPr>
                <w:noProof/>
                <w:webHidden/>
              </w:rPr>
              <w:tab/>
            </w:r>
            <w:r>
              <w:rPr>
                <w:noProof/>
                <w:webHidden/>
              </w:rPr>
              <w:fldChar w:fldCharType="begin"/>
            </w:r>
            <w:r>
              <w:rPr>
                <w:noProof/>
                <w:webHidden/>
              </w:rPr>
              <w:instrText xml:space="preserve"> PAGEREF _Toc534207410 \h </w:instrText>
            </w:r>
            <w:r>
              <w:rPr>
                <w:noProof/>
                <w:webHidden/>
              </w:rPr>
            </w:r>
            <w:r>
              <w:rPr>
                <w:noProof/>
                <w:webHidden/>
              </w:rPr>
              <w:fldChar w:fldCharType="separate"/>
            </w:r>
            <w:r>
              <w:rPr>
                <w:noProof/>
                <w:webHidden/>
              </w:rPr>
              <w:t>11</w:t>
            </w:r>
            <w:r>
              <w:rPr>
                <w:noProof/>
                <w:webHidden/>
              </w:rPr>
              <w:fldChar w:fldCharType="end"/>
            </w:r>
          </w:hyperlink>
        </w:p>
        <w:p w14:paraId="62BBB0C7" w14:textId="7586C138" w:rsidR="000B74AF" w:rsidRDefault="000B74AF">
          <w:pPr>
            <w:pStyle w:val="TDC5"/>
            <w:tabs>
              <w:tab w:val="right" w:leader="dot" w:pos="9627"/>
            </w:tabs>
            <w:rPr>
              <w:rFonts w:eastAsiaTheme="minorEastAsia" w:cstheme="minorBidi"/>
              <w:noProof/>
              <w:sz w:val="24"/>
              <w:szCs w:val="24"/>
              <w:lang w:eastAsia="es-ES_tradnl"/>
            </w:rPr>
          </w:pPr>
          <w:hyperlink w:anchor="_Toc534207411" w:history="1">
            <w:r w:rsidRPr="009A14FD">
              <w:rPr>
                <w:rStyle w:val="Hipervnculo"/>
                <w:noProof/>
              </w:rPr>
              <w:t>E.6.1.2.4.2 Agrupaciones de recintos</w:t>
            </w:r>
            <w:r>
              <w:rPr>
                <w:noProof/>
                <w:webHidden/>
              </w:rPr>
              <w:tab/>
            </w:r>
            <w:r>
              <w:rPr>
                <w:noProof/>
                <w:webHidden/>
              </w:rPr>
              <w:fldChar w:fldCharType="begin"/>
            </w:r>
            <w:r>
              <w:rPr>
                <w:noProof/>
                <w:webHidden/>
              </w:rPr>
              <w:instrText xml:space="preserve"> PAGEREF _Toc534207411 \h </w:instrText>
            </w:r>
            <w:r>
              <w:rPr>
                <w:noProof/>
                <w:webHidden/>
              </w:rPr>
            </w:r>
            <w:r>
              <w:rPr>
                <w:noProof/>
                <w:webHidden/>
              </w:rPr>
              <w:fldChar w:fldCharType="separate"/>
            </w:r>
            <w:r>
              <w:rPr>
                <w:noProof/>
                <w:webHidden/>
              </w:rPr>
              <w:t>11</w:t>
            </w:r>
            <w:r>
              <w:rPr>
                <w:noProof/>
                <w:webHidden/>
              </w:rPr>
              <w:fldChar w:fldCharType="end"/>
            </w:r>
          </w:hyperlink>
        </w:p>
        <w:p w14:paraId="5579C065" w14:textId="7B7B8031" w:rsidR="000B74AF" w:rsidRDefault="000B74AF">
          <w:pPr>
            <w:pStyle w:val="TDC5"/>
            <w:tabs>
              <w:tab w:val="right" w:leader="dot" w:pos="9627"/>
            </w:tabs>
            <w:rPr>
              <w:rFonts w:eastAsiaTheme="minorEastAsia" w:cstheme="minorBidi"/>
              <w:noProof/>
              <w:sz w:val="24"/>
              <w:szCs w:val="24"/>
              <w:lang w:eastAsia="es-ES_tradnl"/>
            </w:rPr>
          </w:pPr>
          <w:hyperlink w:anchor="_Toc534207412" w:history="1">
            <w:r w:rsidRPr="009A14FD">
              <w:rPr>
                <w:rStyle w:val="Hipervnculo"/>
                <w:noProof/>
              </w:rPr>
              <w:t>E.6.1.2.4.3 Perfiles de uso utilizados</w:t>
            </w:r>
            <w:r>
              <w:rPr>
                <w:noProof/>
                <w:webHidden/>
              </w:rPr>
              <w:tab/>
            </w:r>
            <w:r>
              <w:rPr>
                <w:noProof/>
                <w:webHidden/>
              </w:rPr>
              <w:fldChar w:fldCharType="begin"/>
            </w:r>
            <w:r>
              <w:rPr>
                <w:noProof/>
                <w:webHidden/>
              </w:rPr>
              <w:instrText xml:space="preserve"> PAGEREF _Toc534207412 \h </w:instrText>
            </w:r>
            <w:r>
              <w:rPr>
                <w:noProof/>
                <w:webHidden/>
              </w:rPr>
            </w:r>
            <w:r>
              <w:rPr>
                <w:noProof/>
                <w:webHidden/>
              </w:rPr>
              <w:fldChar w:fldCharType="separate"/>
            </w:r>
            <w:r>
              <w:rPr>
                <w:noProof/>
                <w:webHidden/>
              </w:rPr>
              <w:t>13</w:t>
            </w:r>
            <w:r>
              <w:rPr>
                <w:noProof/>
                <w:webHidden/>
              </w:rPr>
              <w:fldChar w:fldCharType="end"/>
            </w:r>
          </w:hyperlink>
        </w:p>
        <w:p w14:paraId="3AD6D76E" w14:textId="45C3469C" w:rsidR="000B74AF" w:rsidRDefault="000B74AF">
          <w:pPr>
            <w:pStyle w:val="TDC2"/>
            <w:tabs>
              <w:tab w:val="right" w:leader="dot" w:pos="9627"/>
            </w:tabs>
            <w:rPr>
              <w:rFonts w:eastAsiaTheme="minorEastAsia" w:cstheme="minorBidi"/>
              <w:b w:val="0"/>
              <w:bCs w:val="0"/>
              <w:noProof/>
              <w:sz w:val="24"/>
              <w:szCs w:val="24"/>
              <w:lang w:eastAsia="es-ES_tradnl"/>
            </w:rPr>
          </w:pPr>
          <w:hyperlink w:anchor="_Toc534207413" w:history="1">
            <w:r w:rsidRPr="009A14FD">
              <w:rPr>
                <w:rStyle w:val="Hipervnculo"/>
                <w:noProof/>
              </w:rPr>
              <w:t>E.6.2.- Rendimiento de las instalaciones térmicas</w:t>
            </w:r>
            <w:r>
              <w:rPr>
                <w:noProof/>
                <w:webHidden/>
              </w:rPr>
              <w:tab/>
            </w:r>
            <w:r>
              <w:rPr>
                <w:noProof/>
                <w:webHidden/>
              </w:rPr>
              <w:fldChar w:fldCharType="begin"/>
            </w:r>
            <w:r>
              <w:rPr>
                <w:noProof/>
                <w:webHidden/>
              </w:rPr>
              <w:instrText xml:space="preserve"> PAGEREF _Toc534207413 \h </w:instrText>
            </w:r>
            <w:r>
              <w:rPr>
                <w:noProof/>
                <w:webHidden/>
              </w:rPr>
            </w:r>
            <w:r>
              <w:rPr>
                <w:noProof/>
                <w:webHidden/>
              </w:rPr>
              <w:fldChar w:fldCharType="separate"/>
            </w:r>
            <w:r>
              <w:rPr>
                <w:noProof/>
                <w:webHidden/>
              </w:rPr>
              <w:t>15</w:t>
            </w:r>
            <w:r>
              <w:rPr>
                <w:noProof/>
                <w:webHidden/>
              </w:rPr>
              <w:fldChar w:fldCharType="end"/>
            </w:r>
          </w:hyperlink>
        </w:p>
        <w:p w14:paraId="5F1370A6" w14:textId="4A821FE7" w:rsidR="000B74AF" w:rsidRDefault="000B74AF">
          <w:pPr>
            <w:pStyle w:val="TDC3"/>
            <w:tabs>
              <w:tab w:val="right" w:leader="dot" w:pos="9627"/>
            </w:tabs>
            <w:rPr>
              <w:rFonts w:eastAsiaTheme="minorEastAsia" w:cstheme="minorBidi"/>
              <w:noProof/>
              <w:sz w:val="24"/>
              <w:szCs w:val="24"/>
              <w:lang w:eastAsia="es-ES_tradnl"/>
            </w:rPr>
          </w:pPr>
          <w:hyperlink w:anchor="_Toc534207414" w:history="1">
            <w:r w:rsidRPr="009A14FD">
              <w:rPr>
                <w:rStyle w:val="Hipervnculo"/>
                <w:noProof/>
              </w:rPr>
              <w:t>E.6.2.1 Justificación del cumplimiento de la exigencia de caidad del ambiente del apartado 1.4.1</w:t>
            </w:r>
            <w:r>
              <w:rPr>
                <w:noProof/>
                <w:webHidden/>
              </w:rPr>
              <w:tab/>
            </w:r>
            <w:r>
              <w:rPr>
                <w:noProof/>
                <w:webHidden/>
              </w:rPr>
              <w:fldChar w:fldCharType="begin"/>
            </w:r>
            <w:r>
              <w:rPr>
                <w:noProof/>
                <w:webHidden/>
              </w:rPr>
              <w:instrText xml:space="preserve"> PAGEREF _Toc534207414 \h </w:instrText>
            </w:r>
            <w:r>
              <w:rPr>
                <w:noProof/>
                <w:webHidden/>
              </w:rPr>
            </w:r>
            <w:r>
              <w:rPr>
                <w:noProof/>
                <w:webHidden/>
              </w:rPr>
              <w:fldChar w:fldCharType="separate"/>
            </w:r>
            <w:r>
              <w:rPr>
                <w:noProof/>
                <w:webHidden/>
              </w:rPr>
              <w:t>15</w:t>
            </w:r>
            <w:r>
              <w:rPr>
                <w:noProof/>
                <w:webHidden/>
              </w:rPr>
              <w:fldChar w:fldCharType="end"/>
            </w:r>
          </w:hyperlink>
        </w:p>
        <w:p w14:paraId="07D57A68" w14:textId="5DF68B4D" w:rsidR="000B74AF" w:rsidRDefault="000B74AF">
          <w:pPr>
            <w:pStyle w:val="TDC3"/>
            <w:tabs>
              <w:tab w:val="right" w:leader="dot" w:pos="9627"/>
            </w:tabs>
            <w:rPr>
              <w:rFonts w:eastAsiaTheme="minorEastAsia" w:cstheme="minorBidi"/>
              <w:noProof/>
              <w:sz w:val="24"/>
              <w:szCs w:val="24"/>
              <w:lang w:eastAsia="es-ES_tradnl"/>
            </w:rPr>
          </w:pPr>
          <w:hyperlink w:anchor="_Toc534207415" w:history="1">
            <w:r w:rsidRPr="009A14FD">
              <w:rPr>
                <w:rStyle w:val="Hipervnculo"/>
                <w:noProof/>
              </w:rPr>
              <w:t>E.6.2.2 Justificación del cumplimiento de la exigencia de caidad del aire interior del apartado 1.4.2</w:t>
            </w:r>
            <w:r>
              <w:rPr>
                <w:noProof/>
                <w:webHidden/>
              </w:rPr>
              <w:tab/>
            </w:r>
            <w:r>
              <w:rPr>
                <w:noProof/>
                <w:webHidden/>
              </w:rPr>
              <w:fldChar w:fldCharType="begin"/>
            </w:r>
            <w:r>
              <w:rPr>
                <w:noProof/>
                <w:webHidden/>
              </w:rPr>
              <w:instrText xml:space="preserve"> PAGEREF _Toc534207415 \h </w:instrText>
            </w:r>
            <w:r>
              <w:rPr>
                <w:noProof/>
                <w:webHidden/>
              </w:rPr>
            </w:r>
            <w:r>
              <w:rPr>
                <w:noProof/>
                <w:webHidden/>
              </w:rPr>
              <w:fldChar w:fldCharType="separate"/>
            </w:r>
            <w:r>
              <w:rPr>
                <w:noProof/>
                <w:webHidden/>
              </w:rPr>
              <w:t>15</w:t>
            </w:r>
            <w:r>
              <w:rPr>
                <w:noProof/>
                <w:webHidden/>
              </w:rPr>
              <w:fldChar w:fldCharType="end"/>
            </w:r>
          </w:hyperlink>
        </w:p>
        <w:p w14:paraId="23C5A30D" w14:textId="15F15064" w:rsidR="000B74AF" w:rsidRDefault="000B74AF">
          <w:pPr>
            <w:pStyle w:val="TDC4"/>
            <w:tabs>
              <w:tab w:val="right" w:leader="dot" w:pos="9627"/>
            </w:tabs>
            <w:rPr>
              <w:rFonts w:eastAsiaTheme="minorEastAsia" w:cstheme="minorBidi"/>
              <w:noProof/>
              <w:sz w:val="24"/>
              <w:szCs w:val="24"/>
              <w:lang w:eastAsia="es-ES_tradnl"/>
            </w:rPr>
          </w:pPr>
          <w:hyperlink w:anchor="_Toc534207416" w:history="1">
            <w:r w:rsidRPr="009A14FD">
              <w:rPr>
                <w:rStyle w:val="Hipervnculo"/>
                <w:noProof/>
              </w:rPr>
              <w:t>E.6.2.2.1 Categorías de calidad de aire interior</w:t>
            </w:r>
            <w:r>
              <w:rPr>
                <w:noProof/>
                <w:webHidden/>
              </w:rPr>
              <w:tab/>
            </w:r>
            <w:r>
              <w:rPr>
                <w:noProof/>
                <w:webHidden/>
              </w:rPr>
              <w:fldChar w:fldCharType="begin"/>
            </w:r>
            <w:r>
              <w:rPr>
                <w:noProof/>
                <w:webHidden/>
              </w:rPr>
              <w:instrText xml:space="preserve"> PAGEREF _Toc534207416 \h </w:instrText>
            </w:r>
            <w:r>
              <w:rPr>
                <w:noProof/>
                <w:webHidden/>
              </w:rPr>
            </w:r>
            <w:r>
              <w:rPr>
                <w:noProof/>
                <w:webHidden/>
              </w:rPr>
              <w:fldChar w:fldCharType="separate"/>
            </w:r>
            <w:r>
              <w:rPr>
                <w:noProof/>
                <w:webHidden/>
              </w:rPr>
              <w:t>15</w:t>
            </w:r>
            <w:r>
              <w:rPr>
                <w:noProof/>
                <w:webHidden/>
              </w:rPr>
              <w:fldChar w:fldCharType="end"/>
            </w:r>
          </w:hyperlink>
        </w:p>
        <w:p w14:paraId="700CF732" w14:textId="0BB7BCCE" w:rsidR="000B74AF" w:rsidRDefault="000B74AF">
          <w:pPr>
            <w:pStyle w:val="TDC4"/>
            <w:tabs>
              <w:tab w:val="right" w:leader="dot" w:pos="9627"/>
            </w:tabs>
            <w:rPr>
              <w:rFonts w:eastAsiaTheme="minorEastAsia" w:cstheme="minorBidi"/>
              <w:noProof/>
              <w:sz w:val="24"/>
              <w:szCs w:val="24"/>
              <w:lang w:eastAsia="es-ES_tradnl"/>
            </w:rPr>
          </w:pPr>
          <w:hyperlink w:anchor="_Toc534207417" w:history="1">
            <w:r w:rsidRPr="009A14FD">
              <w:rPr>
                <w:rStyle w:val="Hipervnculo"/>
                <w:noProof/>
              </w:rPr>
              <w:t>E.6.2.2.2 Caudal mínimo de aire exterior</w:t>
            </w:r>
            <w:r>
              <w:rPr>
                <w:noProof/>
                <w:webHidden/>
              </w:rPr>
              <w:tab/>
            </w:r>
            <w:r>
              <w:rPr>
                <w:noProof/>
                <w:webHidden/>
              </w:rPr>
              <w:fldChar w:fldCharType="begin"/>
            </w:r>
            <w:r>
              <w:rPr>
                <w:noProof/>
                <w:webHidden/>
              </w:rPr>
              <w:instrText xml:space="preserve"> PAGEREF _Toc534207417 \h </w:instrText>
            </w:r>
            <w:r>
              <w:rPr>
                <w:noProof/>
                <w:webHidden/>
              </w:rPr>
            </w:r>
            <w:r>
              <w:rPr>
                <w:noProof/>
                <w:webHidden/>
              </w:rPr>
              <w:fldChar w:fldCharType="separate"/>
            </w:r>
            <w:r>
              <w:rPr>
                <w:noProof/>
                <w:webHidden/>
              </w:rPr>
              <w:t>15</w:t>
            </w:r>
            <w:r>
              <w:rPr>
                <w:noProof/>
                <w:webHidden/>
              </w:rPr>
              <w:fldChar w:fldCharType="end"/>
            </w:r>
          </w:hyperlink>
        </w:p>
        <w:p w14:paraId="3C743253" w14:textId="37876B1A" w:rsidR="000B74AF" w:rsidRDefault="000B74AF">
          <w:pPr>
            <w:pStyle w:val="TDC4"/>
            <w:tabs>
              <w:tab w:val="right" w:leader="dot" w:pos="9627"/>
            </w:tabs>
            <w:rPr>
              <w:rFonts w:eastAsiaTheme="minorEastAsia" w:cstheme="minorBidi"/>
              <w:noProof/>
              <w:sz w:val="24"/>
              <w:szCs w:val="24"/>
              <w:lang w:eastAsia="es-ES_tradnl"/>
            </w:rPr>
          </w:pPr>
          <w:hyperlink w:anchor="_Toc534207418" w:history="1">
            <w:r w:rsidRPr="009A14FD">
              <w:rPr>
                <w:rStyle w:val="Hipervnculo"/>
                <w:noProof/>
              </w:rPr>
              <w:t>E.6.2.2.3 Filtración de aire exterior</w:t>
            </w:r>
            <w:r>
              <w:rPr>
                <w:noProof/>
                <w:webHidden/>
              </w:rPr>
              <w:tab/>
            </w:r>
            <w:r>
              <w:rPr>
                <w:noProof/>
                <w:webHidden/>
              </w:rPr>
              <w:fldChar w:fldCharType="begin"/>
            </w:r>
            <w:r>
              <w:rPr>
                <w:noProof/>
                <w:webHidden/>
              </w:rPr>
              <w:instrText xml:space="preserve"> PAGEREF _Toc534207418 \h </w:instrText>
            </w:r>
            <w:r>
              <w:rPr>
                <w:noProof/>
                <w:webHidden/>
              </w:rPr>
            </w:r>
            <w:r>
              <w:rPr>
                <w:noProof/>
                <w:webHidden/>
              </w:rPr>
              <w:fldChar w:fldCharType="separate"/>
            </w:r>
            <w:r>
              <w:rPr>
                <w:noProof/>
                <w:webHidden/>
              </w:rPr>
              <w:t>16</w:t>
            </w:r>
            <w:r>
              <w:rPr>
                <w:noProof/>
                <w:webHidden/>
              </w:rPr>
              <w:fldChar w:fldCharType="end"/>
            </w:r>
          </w:hyperlink>
        </w:p>
        <w:p w14:paraId="50BB690D" w14:textId="5150C16B" w:rsidR="000B74AF" w:rsidRDefault="000B74AF">
          <w:pPr>
            <w:pStyle w:val="TDC3"/>
            <w:tabs>
              <w:tab w:val="right" w:leader="dot" w:pos="9627"/>
            </w:tabs>
            <w:rPr>
              <w:rFonts w:eastAsiaTheme="minorEastAsia" w:cstheme="minorBidi"/>
              <w:noProof/>
              <w:sz w:val="24"/>
              <w:szCs w:val="24"/>
              <w:lang w:eastAsia="es-ES_tradnl"/>
            </w:rPr>
          </w:pPr>
          <w:hyperlink w:anchor="_Toc534207419" w:history="1">
            <w:r w:rsidRPr="009A14FD">
              <w:rPr>
                <w:rStyle w:val="Hipervnculo"/>
                <w:noProof/>
              </w:rPr>
              <w:t>E.6.2.3 Justificación del cumplimiento de la exigencia de higiene del apartado 1.4.3</w:t>
            </w:r>
            <w:r>
              <w:rPr>
                <w:noProof/>
                <w:webHidden/>
              </w:rPr>
              <w:tab/>
            </w:r>
            <w:r>
              <w:rPr>
                <w:noProof/>
                <w:webHidden/>
              </w:rPr>
              <w:fldChar w:fldCharType="begin"/>
            </w:r>
            <w:r>
              <w:rPr>
                <w:noProof/>
                <w:webHidden/>
              </w:rPr>
              <w:instrText xml:space="preserve"> PAGEREF _Toc534207419 \h </w:instrText>
            </w:r>
            <w:r>
              <w:rPr>
                <w:noProof/>
                <w:webHidden/>
              </w:rPr>
            </w:r>
            <w:r>
              <w:rPr>
                <w:noProof/>
                <w:webHidden/>
              </w:rPr>
              <w:fldChar w:fldCharType="separate"/>
            </w:r>
            <w:r>
              <w:rPr>
                <w:noProof/>
                <w:webHidden/>
              </w:rPr>
              <w:t>16</w:t>
            </w:r>
            <w:r>
              <w:rPr>
                <w:noProof/>
                <w:webHidden/>
              </w:rPr>
              <w:fldChar w:fldCharType="end"/>
            </w:r>
          </w:hyperlink>
        </w:p>
        <w:p w14:paraId="40B9FBD4" w14:textId="0836AAC0" w:rsidR="000B74AF" w:rsidRDefault="000B74AF">
          <w:pPr>
            <w:pStyle w:val="TDC3"/>
            <w:tabs>
              <w:tab w:val="right" w:leader="dot" w:pos="9627"/>
            </w:tabs>
            <w:rPr>
              <w:rFonts w:eastAsiaTheme="minorEastAsia" w:cstheme="minorBidi"/>
              <w:noProof/>
              <w:sz w:val="24"/>
              <w:szCs w:val="24"/>
              <w:lang w:eastAsia="es-ES_tradnl"/>
            </w:rPr>
          </w:pPr>
          <w:hyperlink w:anchor="_Toc534207420" w:history="1">
            <w:r w:rsidRPr="009A14FD">
              <w:rPr>
                <w:rStyle w:val="Hipervnculo"/>
                <w:noProof/>
              </w:rPr>
              <w:t>E.6.2.4 Justificación del cumplimiento de la exigencia de calidad acústica del apartado 1.4.4</w:t>
            </w:r>
            <w:r>
              <w:rPr>
                <w:noProof/>
                <w:webHidden/>
              </w:rPr>
              <w:tab/>
            </w:r>
            <w:r>
              <w:rPr>
                <w:noProof/>
                <w:webHidden/>
              </w:rPr>
              <w:fldChar w:fldCharType="begin"/>
            </w:r>
            <w:r>
              <w:rPr>
                <w:noProof/>
                <w:webHidden/>
              </w:rPr>
              <w:instrText xml:space="preserve"> PAGEREF _Toc534207420 \h </w:instrText>
            </w:r>
            <w:r>
              <w:rPr>
                <w:noProof/>
                <w:webHidden/>
              </w:rPr>
            </w:r>
            <w:r>
              <w:rPr>
                <w:noProof/>
                <w:webHidden/>
              </w:rPr>
              <w:fldChar w:fldCharType="separate"/>
            </w:r>
            <w:r>
              <w:rPr>
                <w:noProof/>
                <w:webHidden/>
              </w:rPr>
              <w:t>16</w:t>
            </w:r>
            <w:r>
              <w:rPr>
                <w:noProof/>
                <w:webHidden/>
              </w:rPr>
              <w:fldChar w:fldCharType="end"/>
            </w:r>
          </w:hyperlink>
        </w:p>
        <w:p w14:paraId="39FEC144" w14:textId="5345BA52" w:rsidR="000B74AF" w:rsidRDefault="000B74AF">
          <w:pPr>
            <w:pStyle w:val="TDC3"/>
            <w:tabs>
              <w:tab w:val="right" w:leader="dot" w:pos="9627"/>
            </w:tabs>
            <w:rPr>
              <w:rFonts w:eastAsiaTheme="minorEastAsia" w:cstheme="minorBidi"/>
              <w:noProof/>
              <w:sz w:val="24"/>
              <w:szCs w:val="24"/>
              <w:lang w:eastAsia="es-ES_tradnl"/>
            </w:rPr>
          </w:pPr>
          <w:hyperlink w:anchor="_Toc534207421" w:history="1">
            <w:r w:rsidRPr="009A14FD">
              <w:rPr>
                <w:rStyle w:val="Hipervnculo"/>
                <w:b/>
                <w:bCs/>
                <w:noProof/>
              </w:rPr>
              <w:t>E.6.2.5 Justificación del cumplimiento de la exigencia de eficiencia energética en la generación de calor y frío del apartado 1.2.4.1</w:t>
            </w:r>
            <w:r>
              <w:rPr>
                <w:noProof/>
                <w:webHidden/>
              </w:rPr>
              <w:tab/>
            </w:r>
            <w:r>
              <w:rPr>
                <w:noProof/>
                <w:webHidden/>
              </w:rPr>
              <w:fldChar w:fldCharType="begin"/>
            </w:r>
            <w:r>
              <w:rPr>
                <w:noProof/>
                <w:webHidden/>
              </w:rPr>
              <w:instrText xml:space="preserve"> PAGEREF _Toc534207421 \h </w:instrText>
            </w:r>
            <w:r>
              <w:rPr>
                <w:noProof/>
                <w:webHidden/>
              </w:rPr>
            </w:r>
            <w:r>
              <w:rPr>
                <w:noProof/>
                <w:webHidden/>
              </w:rPr>
              <w:fldChar w:fldCharType="separate"/>
            </w:r>
            <w:r>
              <w:rPr>
                <w:noProof/>
                <w:webHidden/>
              </w:rPr>
              <w:t>16</w:t>
            </w:r>
            <w:r>
              <w:rPr>
                <w:noProof/>
                <w:webHidden/>
              </w:rPr>
              <w:fldChar w:fldCharType="end"/>
            </w:r>
          </w:hyperlink>
        </w:p>
        <w:p w14:paraId="7D4931F4" w14:textId="087CA8A9" w:rsidR="000B74AF" w:rsidRDefault="000B74AF">
          <w:pPr>
            <w:pStyle w:val="TDC4"/>
            <w:tabs>
              <w:tab w:val="right" w:leader="dot" w:pos="9627"/>
            </w:tabs>
            <w:rPr>
              <w:rFonts w:eastAsiaTheme="minorEastAsia" w:cstheme="minorBidi"/>
              <w:noProof/>
              <w:sz w:val="24"/>
              <w:szCs w:val="24"/>
              <w:lang w:eastAsia="es-ES_tradnl"/>
            </w:rPr>
          </w:pPr>
          <w:hyperlink w:anchor="_Toc534207422" w:history="1">
            <w:r w:rsidRPr="009A14FD">
              <w:rPr>
                <w:rStyle w:val="Hipervnculo"/>
                <w:b/>
                <w:bCs/>
                <w:noProof/>
              </w:rPr>
              <w:t>E.6.2.5.1 Generalidades</w:t>
            </w:r>
            <w:r>
              <w:rPr>
                <w:noProof/>
                <w:webHidden/>
              </w:rPr>
              <w:tab/>
            </w:r>
            <w:r>
              <w:rPr>
                <w:noProof/>
                <w:webHidden/>
              </w:rPr>
              <w:fldChar w:fldCharType="begin"/>
            </w:r>
            <w:r>
              <w:rPr>
                <w:noProof/>
                <w:webHidden/>
              </w:rPr>
              <w:instrText xml:space="preserve"> PAGEREF _Toc534207422 \h </w:instrText>
            </w:r>
            <w:r>
              <w:rPr>
                <w:noProof/>
                <w:webHidden/>
              </w:rPr>
            </w:r>
            <w:r>
              <w:rPr>
                <w:noProof/>
                <w:webHidden/>
              </w:rPr>
              <w:fldChar w:fldCharType="separate"/>
            </w:r>
            <w:r>
              <w:rPr>
                <w:noProof/>
                <w:webHidden/>
              </w:rPr>
              <w:t>16</w:t>
            </w:r>
            <w:r>
              <w:rPr>
                <w:noProof/>
                <w:webHidden/>
              </w:rPr>
              <w:fldChar w:fldCharType="end"/>
            </w:r>
          </w:hyperlink>
        </w:p>
        <w:p w14:paraId="7C0E5F30" w14:textId="5A5D7E27" w:rsidR="000B74AF" w:rsidRDefault="000B74AF">
          <w:pPr>
            <w:pStyle w:val="TDC4"/>
            <w:tabs>
              <w:tab w:val="right" w:leader="dot" w:pos="9627"/>
            </w:tabs>
            <w:rPr>
              <w:rFonts w:eastAsiaTheme="minorEastAsia" w:cstheme="minorBidi"/>
              <w:noProof/>
              <w:sz w:val="24"/>
              <w:szCs w:val="24"/>
              <w:lang w:eastAsia="es-ES_tradnl"/>
            </w:rPr>
          </w:pPr>
          <w:hyperlink w:anchor="_Toc534207423" w:history="1">
            <w:r w:rsidRPr="009A14FD">
              <w:rPr>
                <w:rStyle w:val="Hipervnculo"/>
                <w:b/>
                <w:bCs/>
                <w:noProof/>
              </w:rPr>
              <w:t>E.6.2.5.2 Cargas térmicas</w:t>
            </w:r>
            <w:r>
              <w:rPr>
                <w:noProof/>
                <w:webHidden/>
              </w:rPr>
              <w:tab/>
            </w:r>
            <w:r>
              <w:rPr>
                <w:noProof/>
                <w:webHidden/>
              </w:rPr>
              <w:fldChar w:fldCharType="begin"/>
            </w:r>
            <w:r>
              <w:rPr>
                <w:noProof/>
                <w:webHidden/>
              </w:rPr>
              <w:instrText xml:space="preserve"> PAGEREF _Toc534207423 \h </w:instrText>
            </w:r>
            <w:r>
              <w:rPr>
                <w:noProof/>
                <w:webHidden/>
              </w:rPr>
            </w:r>
            <w:r>
              <w:rPr>
                <w:noProof/>
                <w:webHidden/>
              </w:rPr>
              <w:fldChar w:fldCharType="separate"/>
            </w:r>
            <w:r>
              <w:rPr>
                <w:noProof/>
                <w:webHidden/>
              </w:rPr>
              <w:t>16</w:t>
            </w:r>
            <w:r>
              <w:rPr>
                <w:noProof/>
                <w:webHidden/>
              </w:rPr>
              <w:fldChar w:fldCharType="end"/>
            </w:r>
          </w:hyperlink>
        </w:p>
        <w:p w14:paraId="4E66B6E3" w14:textId="48450B99" w:rsidR="000B74AF" w:rsidRDefault="000B74AF">
          <w:pPr>
            <w:pStyle w:val="TDC5"/>
            <w:tabs>
              <w:tab w:val="right" w:leader="dot" w:pos="9627"/>
            </w:tabs>
            <w:rPr>
              <w:rFonts w:eastAsiaTheme="minorEastAsia" w:cstheme="minorBidi"/>
              <w:noProof/>
              <w:sz w:val="24"/>
              <w:szCs w:val="24"/>
              <w:lang w:eastAsia="es-ES_tradnl"/>
            </w:rPr>
          </w:pPr>
          <w:hyperlink w:anchor="_Toc534207424" w:history="1">
            <w:r w:rsidRPr="009A14FD">
              <w:rPr>
                <w:rStyle w:val="Hipervnculo"/>
                <w:b/>
                <w:bCs/>
                <w:noProof/>
              </w:rPr>
              <w:t>E.6.2.5.2.1 Cargas máximas simultaneas</w:t>
            </w:r>
            <w:r>
              <w:rPr>
                <w:noProof/>
                <w:webHidden/>
              </w:rPr>
              <w:tab/>
            </w:r>
            <w:r>
              <w:rPr>
                <w:noProof/>
                <w:webHidden/>
              </w:rPr>
              <w:fldChar w:fldCharType="begin"/>
            </w:r>
            <w:r>
              <w:rPr>
                <w:noProof/>
                <w:webHidden/>
              </w:rPr>
              <w:instrText xml:space="preserve"> PAGEREF _Toc534207424 \h </w:instrText>
            </w:r>
            <w:r>
              <w:rPr>
                <w:noProof/>
                <w:webHidden/>
              </w:rPr>
            </w:r>
            <w:r>
              <w:rPr>
                <w:noProof/>
                <w:webHidden/>
              </w:rPr>
              <w:fldChar w:fldCharType="separate"/>
            </w:r>
            <w:r>
              <w:rPr>
                <w:noProof/>
                <w:webHidden/>
              </w:rPr>
              <w:t>16</w:t>
            </w:r>
            <w:r>
              <w:rPr>
                <w:noProof/>
                <w:webHidden/>
              </w:rPr>
              <w:fldChar w:fldCharType="end"/>
            </w:r>
          </w:hyperlink>
        </w:p>
        <w:p w14:paraId="55830572" w14:textId="53DE3E81" w:rsidR="000B74AF" w:rsidRDefault="000B74AF">
          <w:pPr>
            <w:pStyle w:val="TDC5"/>
            <w:tabs>
              <w:tab w:val="right" w:leader="dot" w:pos="9627"/>
            </w:tabs>
            <w:rPr>
              <w:rFonts w:eastAsiaTheme="minorEastAsia" w:cstheme="minorBidi"/>
              <w:noProof/>
              <w:sz w:val="24"/>
              <w:szCs w:val="24"/>
              <w:lang w:eastAsia="es-ES_tradnl"/>
            </w:rPr>
          </w:pPr>
          <w:hyperlink w:anchor="_Toc534207425" w:history="1">
            <w:r w:rsidRPr="009A14FD">
              <w:rPr>
                <w:rStyle w:val="Hipervnculo"/>
                <w:b/>
                <w:bCs/>
                <w:noProof/>
              </w:rPr>
              <w:t>E.6.2.5.2.2 Cargas parciales y mínimas</w:t>
            </w:r>
            <w:r>
              <w:rPr>
                <w:noProof/>
                <w:webHidden/>
              </w:rPr>
              <w:tab/>
            </w:r>
            <w:r>
              <w:rPr>
                <w:noProof/>
                <w:webHidden/>
              </w:rPr>
              <w:fldChar w:fldCharType="begin"/>
            </w:r>
            <w:r>
              <w:rPr>
                <w:noProof/>
                <w:webHidden/>
              </w:rPr>
              <w:instrText xml:space="preserve"> PAGEREF _Toc534207425 \h </w:instrText>
            </w:r>
            <w:r>
              <w:rPr>
                <w:noProof/>
                <w:webHidden/>
              </w:rPr>
            </w:r>
            <w:r>
              <w:rPr>
                <w:noProof/>
                <w:webHidden/>
              </w:rPr>
              <w:fldChar w:fldCharType="separate"/>
            </w:r>
            <w:r>
              <w:rPr>
                <w:noProof/>
                <w:webHidden/>
              </w:rPr>
              <w:t>17</w:t>
            </w:r>
            <w:r>
              <w:rPr>
                <w:noProof/>
                <w:webHidden/>
              </w:rPr>
              <w:fldChar w:fldCharType="end"/>
            </w:r>
          </w:hyperlink>
        </w:p>
        <w:p w14:paraId="1E74BE3B" w14:textId="296D52DF" w:rsidR="000B74AF" w:rsidRDefault="000B74AF">
          <w:pPr>
            <w:pStyle w:val="TDC3"/>
            <w:tabs>
              <w:tab w:val="right" w:leader="dot" w:pos="9627"/>
            </w:tabs>
            <w:rPr>
              <w:rFonts w:eastAsiaTheme="minorEastAsia" w:cstheme="minorBidi"/>
              <w:noProof/>
              <w:sz w:val="24"/>
              <w:szCs w:val="24"/>
              <w:lang w:eastAsia="es-ES_tradnl"/>
            </w:rPr>
          </w:pPr>
          <w:hyperlink w:anchor="_Toc534207426" w:history="1">
            <w:r w:rsidRPr="009A14FD">
              <w:rPr>
                <w:rStyle w:val="Hipervnculo"/>
                <w:b/>
                <w:bCs/>
                <w:noProof/>
              </w:rPr>
              <w:t>E.6.2.6 Justificación del cumplimiento de la exigencia de eficiencia energética en las redes de tuberías y conductos de calor y frío del apartado 1.2.4.2</w:t>
            </w:r>
            <w:r>
              <w:rPr>
                <w:noProof/>
                <w:webHidden/>
              </w:rPr>
              <w:tab/>
            </w:r>
            <w:r>
              <w:rPr>
                <w:noProof/>
                <w:webHidden/>
              </w:rPr>
              <w:fldChar w:fldCharType="begin"/>
            </w:r>
            <w:r>
              <w:rPr>
                <w:noProof/>
                <w:webHidden/>
              </w:rPr>
              <w:instrText xml:space="preserve"> PAGEREF _Toc534207426 \h </w:instrText>
            </w:r>
            <w:r>
              <w:rPr>
                <w:noProof/>
                <w:webHidden/>
              </w:rPr>
            </w:r>
            <w:r>
              <w:rPr>
                <w:noProof/>
                <w:webHidden/>
              </w:rPr>
              <w:fldChar w:fldCharType="separate"/>
            </w:r>
            <w:r>
              <w:rPr>
                <w:noProof/>
                <w:webHidden/>
              </w:rPr>
              <w:t>18</w:t>
            </w:r>
            <w:r>
              <w:rPr>
                <w:noProof/>
                <w:webHidden/>
              </w:rPr>
              <w:fldChar w:fldCharType="end"/>
            </w:r>
          </w:hyperlink>
        </w:p>
        <w:p w14:paraId="7FB2B2C6" w14:textId="42B02E48" w:rsidR="000B74AF" w:rsidRDefault="000B74AF">
          <w:pPr>
            <w:pStyle w:val="TDC4"/>
            <w:tabs>
              <w:tab w:val="right" w:leader="dot" w:pos="9627"/>
            </w:tabs>
            <w:rPr>
              <w:rFonts w:eastAsiaTheme="minorEastAsia" w:cstheme="minorBidi"/>
              <w:noProof/>
              <w:sz w:val="24"/>
              <w:szCs w:val="24"/>
              <w:lang w:eastAsia="es-ES_tradnl"/>
            </w:rPr>
          </w:pPr>
          <w:hyperlink w:anchor="_Toc534207427" w:history="1">
            <w:r w:rsidRPr="009A14FD">
              <w:rPr>
                <w:rStyle w:val="Hipervnculo"/>
                <w:b/>
                <w:bCs/>
                <w:noProof/>
              </w:rPr>
              <w:t>E.6.2.6.1 Eficiencia energética de los motores eléctricos</w:t>
            </w:r>
            <w:r>
              <w:rPr>
                <w:noProof/>
                <w:webHidden/>
              </w:rPr>
              <w:tab/>
            </w:r>
            <w:r>
              <w:rPr>
                <w:noProof/>
                <w:webHidden/>
              </w:rPr>
              <w:fldChar w:fldCharType="begin"/>
            </w:r>
            <w:r>
              <w:rPr>
                <w:noProof/>
                <w:webHidden/>
              </w:rPr>
              <w:instrText xml:space="preserve"> PAGEREF _Toc534207427 \h </w:instrText>
            </w:r>
            <w:r>
              <w:rPr>
                <w:noProof/>
                <w:webHidden/>
              </w:rPr>
            </w:r>
            <w:r>
              <w:rPr>
                <w:noProof/>
                <w:webHidden/>
              </w:rPr>
              <w:fldChar w:fldCharType="separate"/>
            </w:r>
            <w:r>
              <w:rPr>
                <w:noProof/>
                <w:webHidden/>
              </w:rPr>
              <w:t>18</w:t>
            </w:r>
            <w:r>
              <w:rPr>
                <w:noProof/>
                <w:webHidden/>
              </w:rPr>
              <w:fldChar w:fldCharType="end"/>
            </w:r>
          </w:hyperlink>
        </w:p>
        <w:p w14:paraId="058151DD" w14:textId="10A20C48" w:rsidR="000B74AF" w:rsidRDefault="000B74AF">
          <w:pPr>
            <w:pStyle w:val="TDC4"/>
            <w:tabs>
              <w:tab w:val="right" w:leader="dot" w:pos="9627"/>
            </w:tabs>
            <w:rPr>
              <w:rFonts w:eastAsiaTheme="minorEastAsia" w:cstheme="minorBidi"/>
              <w:noProof/>
              <w:sz w:val="24"/>
              <w:szCs w:val="24"/>
              <w:lang w:eastAsia="es-ES_tradnl"/>
            </w:rPr>
          </w:pPr>
          <w:hyperlink w:anchor="_Toc534207428" w:history="1">
            <w:r w:rsidRPr="009A14FD">
              <w:rPr>
                <w:rStyle w:val="Hipervnculo"/>
                <w:noProof/>
              </w:rPr>
              <w:t>Los motores eléctricos utilizados en la instalación quedan excluidos de la exigencia de rendimiento mínimo, según el punto 3 de la instrucción técnica I.T. 1.2.4.2.6</w:t>
            </w:r>
            <w:r>
              <w:rPr>
                <w:noProof/>
                <w:webHidden/>
              </w:rPr>
              <w:tab/>
            </w:r>
            <w:r>
              <w:rPr>
                <w:noProof/>
                <w:webHidden/>
              </w:rPr>
              <w:fldChar w:fldCharType="begin"/>
            </w:r>
            <w:r>
              <w:rPr>
                <w:noProof/>
                <w:webHidden/>
              </w:rPr>
              <w:instrText xml:space="preserve"> PAGEREF _Toc534207428 \h </w:instrText>
            </w:r>
            <w:r>
              <w:rPr>
                <w:noProof/>
                <w:webHidden/>
              </w:rPr>
            </w:r>
            <w:r>
              <w:rPr>
                <w:noProof/>
                <w:webHidden/>
              </w:rPr>
              <w:fldChar w:fldCharType="separate"/>
            </w:r>
            <w:r>
              <w:rPr>
                <w:noProof/>
                <w:webHidden/>
              </w:rPr>
              <w:t>18</w:t>
            </w:r>
            <w:r>
              <w:rPr>
                <w:noProof/>
                <w:webHidden/>
              </w:rPr>
              <w:fldChar w:fldCharType="end"/>
            </w:r>
          </w:hyperlink>
        </w:p>
        <w:p w14:paraId="4D2E4F8B" w14:textId="373D2676" w:rsidR="000B74AF" w:rsidRDefault="000B74AF">
          <w:pPr>
            <w:pStyle w:val="TDC4"/>
            <w:tabs>
              <w:tab w:val="right" w:leader="dot" w:pos="9627"/>
            </w:tabs>
            <w:rPr>
              <w:rFonts w:eastAsiaTheme="minorEastAsia" w:cstheme="minorBidi"/>
              <w:noProof/>
              <w:sz w:val="24"/>
              <w:szCs w:val="24"/>
              <w:lang w:eastAsia="es-ES_tradnl"/>
            </w:rPr>
          </w:pPr>
          <w:hyperlink w:anchor="_Toc534207429" w:history="1">
            <w:r w:rsidRPr="009A14FD">
              <w:rPr>
                <w:rStyle w:val="Hipervnculo"/>
                <w:b/>
                <w:bCs/>
                <w:noProof/>
              </w:rPr>
              <w:t>E.6.2.6.2 Redes de tuberías</w:t>
            </w:r>
            <w:r>
              <w:rPr>
                <w:noProof/>
                <w:webHidden/>
              </w:rPr>
              <w:tab/>
            </w:r>
            <w:r>
              <w:rPr>
                <w:noProof/>
                <w:webHidden/>
              </w:rPr>
              <w:fldChar w:fldCharType="begin"/>
            </w:r>
            <w:r>
              <w:rPr>
                <w:noProof/>
                <w:webHidden/>
              </w:rPr>
              <w:instrText xml:space="preserve"> PAGEREF _Toc534207429 \h </w:instrText>
            </w:r>
            <w:r>
              <w:rPr>
                <w:noProof/>
                <w:webHidden/>
              </w:rPr>
            </w:r>
            <w:r>
              <w:rPr>
                <w:noProof/>
                <w:webHidden/>
              </w:rPr>
              <w:fldChar w:fldCharType="separate"/>
            </w:r>
            <w:r>
              <w:rPr>
                <w:noProof/>
                <w:webHidden/>
              </w:rPr>
              <w:t>18</w:t>
            </w:r>
            <w:r>
              <w:rPr>
                <w:noProof/>
                <w:webHidden/>
              </w:rPr>
              <w:fldChar w:fldCharType="end"/>
            </w:r>
          </w:hyperlink>
        </w:p>
        <w:p w14:paraId="04AE738C" w14:textId="189A88D0" w:rsidR="000B74AF" w:rsidRDefault="000B74AF">
          <w:pPr>
            <w:pStyle w:val="TDC3"/>
            <w:tabs>
              <w:tab w:val="right" w:leader="dot" w:pos="9627"/>
            </w:tabs>
            <w:rPr>
              <w:rFonts w:eastAsiaTheme="minorEastAsia" w:cstheme="minorBidi"/>
              <w:noProof/>
              <w:sz w:val="24"/>
              <w:szCs w:val="24"/>
              <w:lang w:eastAsia="es-ES_tradnl"/>
            </w:rPr>
          </w:pPr>
          <w:hyperlink w:anchor="_Toc534207430" w:history="1">
            <w:r w:rsidRPr="009A14FD">
              <w:rPr>
                <w:rStyle w:val="Hipervnculo"/>
                <w:b/>
                <w:bCs/>
                <w:noProof/>
              </w:rPr>
              <w:t>E.6.2.7 Justificación del cumplimiento de la exigencia de eficiencia energética en el control de instalaciones térmicas del apartado 1.2.4.3</w:t>
            </w:r>
            <w:r>
              <w:rPr>
                <w:noProof/>
                <w:webHidden/>
              </w:rPr>
              <w:tab/>
            </w:r>
            <w:r>
              <w:rPr>
                <w:noProof/>
                <w:webHidden/>
              </w:rPr>
              <w:fldChar w:fldCharType="begin"/>
            </w:r>
            <w:r>
              <w:rPr>
                <w:noProof/>
                <w:webHidden/>
              </w:rPr>
              <w:instrText xml:space="preserve"> PAGEREF _Toc534207430 \h </w:instrText>
            </w:r>
            <w:r>
              <w:rPr>
                <w:noProof/>
                <w:webHidden/>
              </w:rPr>
            </w:r>
            <w:r>
              <w:rPr>
                <w:noProof/>
                <w:webHidden/>
              </w:rPr>
              <w:fldChar w:fldCharType="separate"/>
            </w:r>
            <w:r>
              <w:rPr>
                <w:noProof/>
                <w:webHidden/>
              </w:rPr>
              <w:t>18</w:t>
            </w:r>
            <w:r>
              <w:rPr>
                <w:noProof/>
                <w:webHidden/>
              </w:rPr>
              <w:fldChar w:fldCharType="end"/>
            </w:r>
          </w:hyperlink>
        </w:p>
        <w:p w14:paraId="3393727D" w14:textId="6C9B1BF7" w:rsidR="000B74AF" w:rsidRDefault="000B74AF">
          <w:pPr>
            <w:pStyle w:val="TDC4"/>
            <w:tabs>
              <w:tab w:val="right" w:leader="dot" w:pos="9627"/>
            </w:tabs>
            <w:rPr>
              <w:rFonts w:eastAsiaTheme="minorEastAsia" w:cstheme="minorBidi"/>
              <w:noProof/>
              <w:sz w:val="24"/>
              <w:szCs w:val="24"/>
              <w:lang w:eastAsia="es-ES_tradnl"/>
            </w:rPr>
          </w:pPr>
          <w:hyperlink w:anchor="_Toc534207431" w:history="1">
            <w:r w:rsidRPr="009A14FD">
              <w:rPr>
                <w:rStyle w:val="Hipervnculo"/>
                <w:b/>
                <w:bCs/>
                <w:noProof/>
              </w:rPr>
              <w:t>E.6.2.7.1 Generalidades</w:t>
            </w:r>
            <w:r>
              <w:rPr>
                <w:noProof/>
                <w:webHidden/>
              </w:rPr>
              <w:tab/>
            </w:r>
            <w:r>
              <w:rPr>
                <w:noProof/>
                <w:webHidden/>
              </w:rPr>
              <w:fldChar w:fldCharType="begin"/>
            </w:r>
            <w:r>
              <w:rPr>
                <w:noProof/>
                <w:webHidden/>
              </w:rPr>
              <w:instrText xml:space="preserve"> PAGEREF _Toc534207431 \h </w:instrText>
            </w:r>
            <w:r>
              <w:rPr>
                <w:noProof/>
                <w:webHidden/>
              </w:rPr>
            </w:r>
            <w:r>
              <w:rPr>
                <w:noProof/>
                <w:webHidden/>
              </w:rPr>
              <w:fldChar w:fldCharType="separate"/>
            </w:r>
            <w:r>
              <w:rPr>
                <w:noProof/>
                <w:webHidden/>
              </w:rPr>
              <w:t>18</w:t>
            </w:r>
            <w:r>
              <w:rPr>
                <w:noProof/>
                <w:webHidden/>
              </w:rPr>
              <w:fldChar w:fldCharType="end"/>
            </w:r>
          </w:hyperlink>
        </w:p>
        <w:p w14:paraId="3A9BFAD4" w14:textId="7024C93C" w:rsidR="000B74AF" w:rsidRDefault="000B74AF">
          <w:pPr>
            <w:pStyle w:val="TDC4"/>
            <w:tabs>
              <w:tab w:val="right" w:leader="dot" w:pos="9627"/>
            </w:tabs>
            <w:rPr>
              <w:rFonts w:eastAsiaTheme="minorEastAsia" w:cstheme="minorBidi"/>
              <w:noProof/>
              <w:sz w:val="24"/>
              <w:szCs w:val="24"/>
              <w:lang w:eastAsia="es-ES_tradnl"/>
            </w:rPr>
          </w:pPr>
          <w:hyperlink w:anchor="_Toc534207432" w:history="1">
            <w:r w:rsidRPr="009A14FD">
              <w:rPr>
                <w:rStyle w:val="Hipervnculo"/>
                <w:b/>
                <w:bCs/>
                <w:noProof/>
              </w:rPr>
              <w:t>E.6.2.7.2 Control de las condiciones termohigrométricas</w:t>
            </w:r>
            <w:r>
              <w:rPr>
                <w:noProof/>
                <w:webHidden/>
              </w:rPr>
              <w:tab/>
            </w:r>
            <w:r>
              <w:rPr>
                <w:noProof/>
                <w:webHidden/>
              </w:rPr>
              <w:fldChar w:fldCharType="begin"/>
            </w:r>
            <w:r>
              <w:rPr>
                <w:noProof/>
                <w:webHidden/>
              </w:rPr>
              <w:instrText xml:space="preserve"> PAGEREF _Toc534207432 \h </w:instrText>
            </w:r>
            <w:r>
              <w:rPr>
                <w:noProof/>
                <w:webHidden/>
              </w:rPr>
            </w:r>
            <w:r>
              <w:rPr>
                <w:noProof/>
                <w:webHidden/>
              </w:rPr>
              <w:fldChar w:fldCharType="separate"/>
            </w:r>
            <w:r>
              <w:rPr>
                <w:noProof/>
                <w:webHidden/>
              </w:rPr>
              <w:t>18</w:t>
            </w:r>
            <w:r>
              <w:rPr>
                <w:noProof/>
                <w:webHidden/>
              </w:rPr>
              <w:fldChar w:fldCharType="end"/>
            </w:r>
          </w:hyperlink>
        </w:p>
        <w:p w14:paraId="0CF2738E" w14:textId="53EDF440" w:rsidR="000B74AF" w:rsidRDefault="000B74AF">
          <w:pPr>
            <w:pStyle w:val="TDC4"/>
            <w:tabs>
              <w:tab w:val="right" w:leader="dot" w:pos="9627"/>
            </w:tabs>
            <w:rPr>
              <w:rFonts w:eastAsiaTheme="minorEastAsia" w:cstheme="minorBidi"/>
              <w:noProof/>
              <w:sz w:val="24"/>
              <w:szCs w:val="24"/>
              <w:lang w:eastAsia="es-ES_tradnl"/>
            </w:rPr>
          </w:pPr>
          <w:hyperlink w:anchor="_Toc534207433" w:history="1">
            <w:r w:rsidRPr="009A14FD">
              <w:rPr>
                <w:rStyle w:val="Hipervnculo"/>
                <w:b/>
                <w:bCs/>
                <w:noProof/>
              </w:rPr>
              <w:t>E.6.2.7.3 Control de la calidad del aire interior en las instalaciones de climatización</w:t>
            </w:r>
            <w:r>
              <w:rPr>
                <w:noProof/>
                <w:webHidden/>
              </w:rPr>
              <w:tab/>
            </w:r>
            <w:r>
              <w:rPr>
                <w:noProof/>
                <w:webHidden/>
              </w:rPr>
              <w:fldChar w:fldCharType="begin"/>
            </w:r>
            <w:r>
              <w:rPr>
                <w:noProof/>
                <w:webHidden/>
              </w:rPr>
              <w:instrText xml:space="preserve"> PAGEREF _Toc534207433 \h </w:instrText>
            </w:r>
            <w:r>
              <w:rPr>
                <w:noProof/>
                <w:webHidden/>
              </w:rPr>
            </w:r>
            <w:r>
              <w:rPr>
                <w:noProof/>
                <w:webHidden/>
              </w:rPr>
              <w:fldChar w:fldCharType="separate"/>
            </w:r>
            <w:r>
              <w:rPr>
                <w:noProof/>
                <w:webHidden/>
              </w:rPr>
              <w:t>18</w:t>
            </w:r>
            <w:r>
              <w:rPr>
                <w:noProof/>
                <w:webHidden/>
              </w:rPr>
              <w:fldChar w:fldCharType="end"/>
            </w:r>
          </w:hyperlink>
        </w:p>
        <w:p w14:paraId="4C47CE93" w14:textId="1677AF0D" w:rsidR="000B74AF" w:rsidRDefault="000B74AF">
          <w:pPr>
            <w:pStyle w:val="TDC3"/>
            <w:tabs>
              <w:tab w:val="right" w:leader="dot" w:pos="9627"/>
            </w:tabs>
            <w:rPr>
              <w:rFonts w:eastAsiaTheme="minorEastAsia" w:cstheme="minorBidi"/>
              <w:noProof/>
              <w:sz w:val="24"/>
              <w:szCs w:val="24"/>
              <w:lang w:eastAsia="es-ES_tradnl"/>
            </w:rPr>
          </w:pPr>
          <w:hyperlink w:anchor="_Toc534207434" w:history="1">
            <w:r w:rsidRPr="009A14FD">
              <w:rPr>
                <w:rStyle w:val="Hipervnculo"/>
                <w:b/>
                <w:bCs/>
                <w:noProof/>
              </w:rPr>
              <w:t>E.6.2.8 Justificación del cumplimiento de la exigencia de recuperación de energía del apartado 1.2.4.5</w:t>
            </w:r>
            <w:r>
              <w:rPr>
                <w:noProof/>
                <w:webHidden/>
              </w:rPr>
              <w:tab/>
            </w:r>
            <w:r>
              <w:rPr>
                <w:noProof/>
                <w:webHidden/>
              </w:rPr>
              <w:fldChar w:fldCharType="begin"/>
            </w:r>
            <w:r>
              <w:rPr>
                <w:noProof/>
                <w:webHidden/>
              </w:rPr>
              <w:instrText xml:space="preserve"> PAGEREF _Toc534207434 \h </w:instrText>
            </w:r>
            <w:r>
              <w:rPr>
                <w:noProof/>
                <w:webHidden/>
              </w:rPr>
            </w:r>
            <w:r>
              <w:rPr>
                <w:noProof/>
                <w:webHidden/>
              </w:rPr>
              <w:fldChar w:fldCharType="separate"/>
            </w:r>
            <w:r>
              <w:rPr>
                <w:noProof/>
                <w:webHidden/>
              </w:rPr>
              <w:t>19</w:t>
            </w:r>
            <w:r>
              <w:rPr>
                <w:noProof/>
                <w:webHidden/>
              </w:rPr>
              <w:fldChar w:fldCharType="end"/>
            </w:r>
          </w:hyperlink>
        </w:p>
        <w:p w14:paraId="79CCBBE2" w14:textId="045DB335" w:rsidR="000B74AF" w:rsidRDefault="000B74AF">
          <w:pPr>
            <w:pStyle w:val="TDC4"/>
            <w:tabs>
              <w:tab w:val="right" w:leader="dot" w:pos="9627"/>
            </w:tabs>
            <w:rPr>
              <w:rFonts w:eastAsiaTheme="minorEastAsia" w:cstheme="minorBidi"/>
              <w:noProof/>
              <w:sz w:val="24"/>
              <w:szCs w:val="24"/>
              <w:lang w:eastAsia="es-ES_tradnl"/>
            </w:rPr>
          </w:pPr>
          <w:hyperlink w:anchor="_Toc534207435" w:history="1">
            <w:r w:rsidRPr="009A14FD">
              <w:rPr>
                <w:rStyle w:val="Hipervnculo"/>
                <w:b/>
                <w:bCs/>
                <w:noProof/>
              </w:rPr>
              <w:t>E.6.2.8.1 Zonificación</w:t>
            </w:r>
            <w:r>
              <w:rPr>
                <w:noProof/>
                <w:webHidden/>
              </w:rPr>
              <w:tab/>
            </w:r>
            <w:r>
              <w:rPr>
                <w:noProof/>
                <w:webHidden/>
              </w:rPr>
              <w:fldChar w:fldCharType="begin"/>
            </w:r>
            <w:r>
              <w:rPr>
                <w:noProof/>
                <w:webHidden/>
              </w:rPr>
              <w:instrText xml:space="preserve"> PAGEREF _Toc534207435 \h </w:instrText>
            </w:r>
            <w:r>
              <w:rPr>
                <w:noProof/>
                <w:webHidden/>
              </w:rPr>
            </w:r>
            <w:r>
              <w:rPr>
                <w:noProof/>
                <w:webHidden/>
              </w:rPr>
              <w:fldChar w:fldCharType="separate"/>
            </w:r>
            <w:r>
              <w:rPr>
                <w:noProof/>
                <w:webHidden/>
              </w:rPr>
              <w:t>19</w:t>
            </w:r>
            <w:r>
              <w:rPr>
                <w:noProof/>
                <w:webHidden/>
              </w:rPr>
              <w:fldChar w:fldCharType="end"/>
            </w:r>
          </w:hyperlink>
        </w:p>
        <w:p w14:paraId="3E50CF2D" w14:textId="7C83E32B" w:rsidR="000B74AF" w:rsidRDefault="000B74AF">
          <w:pPr>
            <w:pStyle w:val="TDC3"/>
            <w:tabs>
              <w:tab w:val="right" w:leader="dot" w:pos="9627"/>
            </w:tabs>
            <w:rPr>
              <w:rFonts w:eastAsiaTheme="minorEastAsia" w:cstheme="minorBidi"/>
              <w:noProof/>
              <w:sz w:val="24"/>
              <w:szCs w:val="24"/>
              <w:lang w:eastAsia="es-ES_tradnl"/>
            </w:rPr>
          </w:pPr>
          <w:hyperlink w:anchor="_Toc534207436" w:history="1">
            <w:r w:rsidRPr="009A14FD">
              <w:rPr>
                <w:rStyle w:val="Hipervnculo"/>
                <w:b/>
                <w:bCs/>
                <w:noProof/>
              </w:rPr>
              <w:t>E.6.2.9 Justificación del cumplimiento de la exigencia de aprovechamiento de energías renovables del apartado 1.2.4.6</w:t>
            </w:r>
            <w:r>
              <w:rPr>
                <w:noProof/>
                <w:webHidden/>
              </w:rPr>
              <w:tab/>
            </w:r>
            <w:r>
              <w:rPr>
                <w:noProof/>
                <w:webHidden/>
              </w:rPr>
              <w:fldChar w:fldCharType="begin"/>
            </w:r>
            <w:r>
              <w:rPr>
                <w:noProof/>
                <w:webHidden/>
              </w:rPr>
              <w:instrText xml:space="preserve"> PAGEREF _Toc534207436 \h </w:instrText>
            </w:r>
            <w:r>
              <w:rPr>
                <w:noProof/>
                <w:webHidden/>
              </w:rPr>
            </w:r>
            <w:r>
              <w:rPr>
                <w:noProof/>
                <w:webHidden/>
              </w:rPr>
              <w:fldChar w:fldCharType="separate"/>
            </w:r>
            <w:r>
              <w:rPr>
                <w:noProof/>
                <w:webHidden/>
              </w:rPr>
              <w:t>19</w:t>
            </w:r>
            <w:r>
              <w:rPr>
                <w:noProof/>
                <w:webHidden/>
              </w:rPr>
              <w:fldChar w:fldCharType="end"/>
            </w:r>
          </w:hyperlink>
        </w:p>
        <w:p w14:paraId="3D28D7C6" w14:textId="401E75F5" w:rsidR="000B74AF" w:rsidRDefault="000B74AF">
          <w:pPr>
            <w:pStyle w:val="TDC2"/>
            <w:tabs>
              <w:tab w:val="right" w:leader="dot" w:pos="9627"/>
            </w:tabs>
            <w:rPr>
              <w:rFonts w:eastAsiaTheme="minorEastAsia" w:cstheme="minorBidi"/>
              <w:b w:val="0"/>
              <w:bCs w:val="0"/>
              <w:noProof/>
              <w:sz w:val="24"/>
              <w:szCs w:val="24"/>
              <w:lang w:eastAsia="es-ES_tradnl"/>
            </w:rPr>
          </w:pPr>
          <w:hyperlink w:anchor="_Toc534207437" w:history="1">
            <w:r w:rsidRPr="009A14FD">
              <w:rPr>
                <w:rStyle w:val="Hipervnculo"/>
                <w:noProof/>
              </w:rPr>
              <w:t>E.6.3.- Eficiencia energética de las instalaciones de iluminación</w:t>
            </w:r>
            <w:r>
              <w:rPr>
                <w:noProof/>
                <w:webHidden/>
              </w:rPr>
              <w:tab/>
            </w:r>
            <w:r>
              <w:rPr>
                <w:noProof/>
                <w:webHidden/>
              </w:rPr>
              <w:fldChar w:fldCharType="begin"/>
            </w:r>
            <w:r>
              <w:rPr>
                <w:noProof/>
                <w:webHidden/>
              </w:rPr>
              <w:instrText xml:space="preserve"> PAGEREF _Toc534207437 \h </w:instrText>
            </w:r>
            <w:r>
              <w:rPr>
                <w:noProof/>
                <w:webHidden/>
              </w:rPr>
            </w:r>
            <w:r>
              <w:rPr>
                <w:noProof/>
                <w:webHidden/>
              </w:rPr>
              <w:fldChar w:fldCharType="separate"/>
            </w:r>
            <w:r>
              <w:rPr>
                <w:noProof/>
                <w:webHidden/>
              </w:rPr>
              <w:t>20</w:t>
            </w:r>
            <w:r>
              <w:rPr>
                <w:noProof/>
                <w:webHidden/>
              </w:rPr>
              <w:fldChar w:fldCharType="end"/>
            </w:r>
          </w:hyperlink>
        </w:p>
        <w:p w14:paraId="62EAAC61" w14:textId="3A223269" w:rsidR="000B74AF" w:rsidRDefault="000B74AF">
          <w:pPr>
            <w:pStyle w:val="TDC4"/>
            <w:tabs>
              <w:tab w:val="left" w:pos="900"/>
              <w:tab w:val="right" w:leader="dot" w:pos="9627"/>
            </w:tabs>
            <w:rPr>
              <w:rFonts w:eastAsiaTheme="minorEastAsia" w:cstheme="minorBidi"/>
              <w:noProof/>
              <w:sz w:val="24"/>
              <w:szCs w:val="24"/>
              <w:lang w:eastAsia="es-ES_tradnl"/>
            </w:rPr>
          </w:pPr>
          <w:hyperlink w:anchor="_Toc534207438" w:history="1">
            <w:r w:rsidRPr="009A14FD">
              <w:rPr>
                <w:rStyle w:val="Hipervnculo"/>
                <w:rFonts w:ascii="Times New Roman" w:hAnsi="Times New Roman" w:cs="Arial"/>
                <w:noProof/>
                <w:snapToGrid w:val="0"/>
              </w:rPr>
              <w:t>-</w:t>
            </w:r>
            <w:r>
              <w:rPr>
                <w:rFonts w:eastAsiaTheme="minorEastAsia" w:cstheme="minorBidi"/>
                <w:noProof/>
                <w:sz w:val="24"/>
                <w:szCs w:val="24"/>
                <w:lang w:eastAsia="es-ES_tradnl"/>
              </w:rPr>
              <w:tab/>
            </w:r>
            <w:r w:rsidRPr="009A14FD">
              <w:rPr>
                <w:rStyle w:val="Hipervnculo"/>
                <w:rFonts w:cs="Arial"/>
                <w:b/>
                <w:noProof/>
                <w:snapToGrid w:val="0"/>
              </w:rPr>
              <w:t>Valor de eficiencia energética de la instalación</w:t>
            </w:r>
            <w:r>
              <w:rPr>
                <w:noProof/>
                <w:webHidden/>
              </w:rPr>
              <w:tab/>
            </w:r>
            <w:r>
              <w:rPr>
                <w:noProof/>
                <w:webHidden/>
              </w:rPr>
              <w:fldChar w:fldCharType="begin"/>
            </w:r>
            <w:r>
              <w:rPr>
                <w:noProof/>
                <w:webHidden/>
              </w:rPr>
              <w:instrText xml:space="preserve"> PAGEREF _Toc534207438 \h </w:instrText>
            </w:r>
            <w:r>
              <w:rPr>
                <w:noProof/>
                <w:webHidden/>
              </w:rPr>
            </w:r>
            <w:r>
              <w:rPr>
                <w:noProof/>
                <w:webHidden/>
              </w:rPr>
              <w:fldChar w:fldCharType="separate"/>
            </w:r>
            <w:r>
              <w:rPr>
                <w:noProof/>
                <w:webHidden/>
              </w:rPr>
              <w:t>20</w:t>
            </w:r>
            <w:r>
              <w:rPr>
                <w:noProof/>
                <w:webHidden/>
              </w:rPr>
              <w:fldChar w:fldCharType="end"/>
            </w:r>
          </w:hyperlink>
        </w:p>
        <w:p w14:paraId="5FE40331" w14:textId="0A72A409" w:rsidR="000B74AF" w:rsidRDefault="000B74AF">
          <w:pPr>
            <w:pStyle w:val="TDC4"/>
            <w:tabs>
              <w:tab w:val="left" w:pos="900"/>
              <w:tab w:val="right" w:leader="dot" w:pos="9627"/>
            </w:tabs>
            <w:rPr>
              <w:rFonts w:eastAsiaTheme="minorEastAsia" w:cstheme="minorBidi"/>
              <w:noProof/>
              <w:sz w:val="24"/>
              <w:szCs w:val="24"/>
              <w:lang w:eastAsia="es-ES_tradnl"/>
            </w:rPr>
          </w:pPr>
          <w:hyperlink w:anchor="_Toc534207439" w:history="1">
            <w:r w:rsidRPr="009A14FD">
              <w:rPr>
                <w:rStyle w:val="Hipervnculo"/>
                <w:rFonts w:ascii="Times New Roman" w:hAnsi="Times New Roman" w:cs="Arial"/>
                <w:noProof/>
                <w:snapToGrid w:val="0"/>
              </w:rPr>
              <w:t>-</w:t>
            </w:r>
            <w:r>
              <w:rPr>
                <w:rFonts w:eastAsiaTheme="minorEastAsia" w:cstheme="minorBidi"/>
                <w:noProof/>
                <w:sz w:val="24"/>
                <w:szCs w:val="24"/>
                <w:lang w:eastAsia="es-ES_tradnl"/>
              </w:rPr>
              <w:tab/>
            </w:r>
            <w:r w:rsidRPr="009A14FD">
              <w:rPr>
                <w:rStyle w:val="Hipervnculo"/>
                <w:rFonts w:cs="Arial"/>
                <w:b/>
                <w:noProof/>
                <w:snapToGrid w:val="0"/>
              </w:rPr>
              <w:t>Sistemas de control y regulación</w:t>
            </w:r>
            <w:r>
              <w:rPr>
                <w:noProof/>
                <w:webHidden/>
              </w:rPr>
              <w:tab/>
            </w:r>
            <w:r>
              <w:rPr>
                <w:noProof/>
                <w:webHidden/>
              </w:rPr>
              <w:fldChar w:fldCharType="begin"/>
            </w:r>
            <w:r>
              <w:rPr>
                <w:noProof/>
                <w:webHidden/>
              </w:rPr>
              <w:instrText xml:space="preserve"> PAGEREF _Toc534207439 \h </w:instrText>
            </w:r>
            <w:r>
              <w:rPr>
                <w:noProof/>
                <w:webHidden/>
              </w:rPr>
            </w:r>
            <w:r>
              <w:rPr>
                <w:noProof/>
                <w:webHidden/>
              </w:rPr>
              <w:fldChar w:fldCharType="separate"/>
            </w:r>
            <w:r>
              <w:rPr>
                <w:noProof/>
                <w:webHidden/>
              </w:rPr>
              <w:t>21</w:t>
            </w:r>
            <w:r>
              <w:rPr>
                <w:noProof/>
                <w:webHidden/>
              </w:rPr>
              <w:fldChar w:fldCharType="end"/>
            </w:r>
          </w:hyperlink>
        </w:p>
        <w:p w14:paraId="495B559A" w14:textId="3AEBC90A" w:rsidR="000B74AF" w:rsidRDefault="000B74AF">
          <w:pPr>
            <w:pStyle w:val="TDC2"/>
            <w:tabs>
              <w:tab w:val="right" w:leader="dot" w:pos="9627"/>
            </w:tabs>
            <w:rPr>
              <w:rFonts w:eastAsiaTheme="minorEastAsia" w:cstheme="minorBidi"/>
              <w:b w:val="0"/>
              <w:bCs w:val="0"/>
              <w:noProof/>
              <w:sz w:val="24"/>
              <w:szCs w:val="24"/>
              <w:lang w:eastAsia="es-ES_tradnl"/>
            </w:rPr>
          </w:pPr>
          <w:hyperlink w:anchor="_Toc534207440" w:history="1">
            <w:r w:rsidRPr="009A14FD">
              <w:rPr>
                <w:rStyle w:val="Hipervnculo"/>
                <w:noProof/>
              </w:rPr>
              <w:t>E.6.4.- Contribución solar mínima de agua caliente sanitaria</w:t>
            </w:r>
            <w:r>
              <w:rPr>
                <w:noProof/>
                <w:webHidden/>
              </w:rPr>
              <w:tab/>
            </w:r>
            <w:r>
              <w:rPr>
                <w:noProof/>
                <w:webHidden/>
              </w:rPr>
              <w:fldChar w:fldCharType="begin"/>
            </w:r>
            <w:r>
              <w:rPr>
                <w:noProof/>
                <w:webHidden/>
              </w:rPr>
              <w:instrText xml:space="preserve"> PAGEREF _Toc534207440 \h </w:instrText>
            </w:r>
            <w:r>
              <w:rPr>
                <w:noProof/>
                <w:webHidden/>
              </w:rPr>
            </w:r>
            <w:r>
              <w:rPr>
                <w:noProof/>
                <w:webHidden/>
              </w:rPr>
              <w:fldChar w:fldCharType="separate"/>
            </w:r>
            <w:r>
              <w:rPr>
                <w:noProof/>
                <w:webHidden/>
              </w:rPr>
              <w:t>22</w:t>
            </w:r>
            <w:r>
              <w:rPr>
                <w:noProof/>
                <w:webHidden/>
              </w:rPr>
              <w:fldChar w:fldCharType="end"/>
            </w:r>
          </w:hyperlink>
        </w:p>
        <w:p w14:paraId="4FEFD6E0" w14:textId="2A55E84A" w:rsidR="000B74AF" w:rsidRDefault="000B74AF">
          <w:pPr>
            <w:pStyle w:val="TDC2"/>
            <w:tabs>
              <w:tab w:val="right" w:leader="dot" w:pos="9627"/>
            </w:tabs>
            <w:rPr>
              <w:rFonts w:eastAsiaTheme="minorEastAsia" w:cstheme="minorBidi"/>
              <w:b w:val="0"/>
              <w:bCs w:val="0"/>
              <w:noProof/>
              <w:sz w:val="24"/>
              <w:szCs w:val="24"/>
              <w:lang w:eastAsia="es-ES_tradnl"/>
            </w:rPr>
          </w:pPr>
          <w:hyperlink w:anchor="_Toc534207441" w:history="1">
            <w:r w:rsidRPr="009A14FD">
              <w:rPr>
                <w:rStyle w:val="Hipervnculo"/>
                <w:noProof/>
              </w:rPr>
              <w:t>E.6.5.- Contribución fotovoltaica mínima de energía eléctrica</w:t>
            </w:r>
            <w:r>
              <w:rPr>
                <w:noProof/>
                <w:webHidden/>
              </w:rPr>
              <w:tab/>
            </w:r>
            <w:r>
              <w:rPr>
                <w:noProof/>
                <w:webHidden/>
              </w:rPr>
              <w:fldChar w:fldCharType="begin"/>
            </w:r>
            <w:r>
              <w:rPr>
                <w:noProof/>
                <w:webHidden/>
              </w:rPr>
              <w:instrText xml:space="preserve"> PAGEREF _Toc534207441 \h </w:instrText>
            </w:r>
            <w:r>
              <w:rPr>
                <w:noProof/>
                <w:webHidden/>
              </w:rPr>
            </w:r>
            <w:r>
              <w:rPr>
                <w:noProof/>
                <w:webHidden/>
              </w:rPr>
              <w:fldChar w:fldCharType="separate"/>
            </w:r>
            <w:r>
              <w:rPr>
                <w:noProof/>
                <w:webHidden/>
              </w:rPr>
              <w:t>22</w:t>
            </w:r>
            <w:r>
              <w:rPr>
                <w:noProof/>
                <w:webHidden/>
              </w:rPr>
              <w:fldChar w:fldCharType="end"/>
            </w:r>
          </w:hyperlink>
        </w:p>
        <w:p w14:paraId="423087B6" w14:textId="524109A6" w:rsidR="00FE1157" w:rsidRDefault="00D5785B" w:rsidP="00D5785B">
          <w:pPr>
            <w:pStyle w:val="TDC1"/>
            <w:tabs>
              <w:tab w:val="right" w:leader="dot" w:pos="9627"/>
            </w:tabs>
          </w:pPr>
          <w:r>
            <w:rPr>
              <w:b w:val="0"/>
              <w:bCs w:val="0"/>
            </w:rPr>
            <w:fldChar w:fldCharType="end"/>
          </w:r>
        </w:p>
      </w:sdtContent>
    </w:sdt>
    <w:p w14:paraId="74F1674D" w14:textId="77777777" w:rsidR="00FE1157" w:rsidRDefault="00FE1157" w:rsidP="006E2C29">
      <w:pPr>
        <w:pStyle w:val="LAMET02"/>
      </w:pPr>
    </w:p>
    <w:p w14:paraId="7925E714" w14:textId="77777777" w:rsidR="00FE1157" w:rsidRDefault="00FE1157" w:rsidP="006E2C29">
      <w:pPr>
        <w:pStyle w:val="LAMET02"/>
      </w:pPr>
    </w:p>
    <w:p w14:paraId="30D4840F" w14:textId="77777777" w:rsidR="00FD58EB" w:rsidRDefault="00FD58EB">
      <w:pPr>
        <w:jc w:val="left"/>
        <w:rPr>
          <w:rFonts w:eastAsiaTheme="minorHAnsi" w:cs="Arial"/>
          <w:b/>
          <w:bCs/>
          <w:caps/>
          <w:color w:val="365F91" w:themeColor="accent1" w:themeShade="BF"/>
          <w:spacing w:val="20"/>
          <w:sz w:val="20"/>
          <w:szCs w:val="20"/>
          <w:lang w:eastAsia="en-US"/>
        </w:rPr>
      </w:pPr>
      <w:r>
        <w:br w:type="page"/>
      </w:r>
    </w:p>
    <w:p w14:paraId="35F8BE48" w14:textId="207B2F5B" w:rsidR="006B5285" w:rsidRPr="002405BC" w:rsidRDefault="006B5285" w:rsidP="00F37D8E">
      <w:pPr>
        <w:pStyle w:val="LAMET02"/>
        <w:outlineLvl w:val="0"/>
      </w:pPr>
      <w:bookmarkStart w:id="0" w:name="_Toc534207386"/>
      <w:r w:rsidRPr="002405BC">
        <w:lastRenderedPageBreak/>
        <w:t>E.6.- Ahorro de Energía</w:t>
      </w:r>
      <w:bookmarkEnd w:id="0"/>
    </w:p>
    <w:p w14:paraId="3B457D30" w14:textId="77777777" w:rsidR="006E2C29" w:rsidRPr="002405BC" w:rsidRDefault="006E2C29" w:rsidP="006E2C29">
      <w:pPr>
        <w:pStyle w:val="LAMET02"/>
      </w:pPr>
    </w:p>
    <w:p w14:paraId="50F9C723" w14:textId="0135C4EA" w:rsidR="00E55564" w:rsidRDefault="006B5285" w:rsidP="00807983">
      <w:pPr>
        <w:pStyle w:val="LAMET03"/>
        <w:outlineLvl w:val="1"/>
        <w:rPr>
          <w:sz w:val="20"/>
          <w:szCs w:val="20"/>
        </w:rPr>
      </w:pPr>
      <w:bookmarkStart w:id="1" w:name="_Toc534207387"/>
      <w:r w:rsidRPr="00675FF4">
        <w:rPr>
          <w:sz w:val="20"/>
          <w:szCs w:val="20"/>
        </w:rPr>
        <w:t xml:space="preserve">E.6.1 </w:t>
      </w:r>
      <w:r w:rsidR="005C0128" w:rsidRPr="00675FF4">
        <w:rPr>
          <w:sz w:val="20"/>
          <w:szCs w:val="20"/>
        </w:rPr>
        <w:t>Limitación de la demanda energética</w:t>
      </w:r>
      <w:bookmarkEnd w:id="1"/>
    </w:p>
    <w:p w14:paraId="20D7D7C9" w14:textId="21C29CD5" w:rsidR="00837605" w:rsidRDefault="00837605" w:rsidP="00807983">
      <w:pPr>
        <w:pStyle w:val="LAMET03"/>
        <w:outlineLvl w:val="2"/>
        <w:rPr>
          <w:sz w:val="20"/>
          <w:szCs w:val="20"/>
        </w:rPr>
      </w:pPr>
      <w:bookmarkStart w:id="2" w:name="_Toc534207388"/>
      <w:r>
        <w:rPr>
          <w:sz w:val="20"/>
          <w:szCs w:val="20"/>
        </w:rPr>
        <w:t>E.6.1.1 Cumplimiento de la exigencia básica DB-HE0</w:t>
      </w:r>
      <w:bookmarkEnd w:id="2"/>
    </w:p>
    <w:p w14:paraId="420760F5" w14:textId="050540BC" w:rsidR="00FF5591" w:rsidRPr="00A4604D" w:rsidRDefault="00FF5591" w:rsidP="00807983">
      <w:pPr>
        <w:pStyle w:val="LAMET03"/>
        <w:outlineLvl w:val="3"/>
        <w:rPr>
          <w:rFonts w:eastAsia="Times New Roman"/>
          <w:color w:val="auto"/>
          <w:spacing w:val="0"/>
          <w:sz w:val="20"/>
          <w:szCs w:val="20"/>
          <w:lang w:eastAsia="es-ES"/>
        </w:rPr>
      </w:pPr>
      <w:bookmarkStart w:id="3" w:name="_Toc534207389"/>
      <w:r w:rsidRPr="00A4604D">
        <w:rPr>
          <w:rFonts w:eastAsia="Times New Roman"/>
          <w:color w:val="auto"/>
          <w:spacing w:val="0"/>
          <w:sz w:val="20"/>
          <w:szCs w:val="20"/>
          <w:lang w:eastAsia="es-ES"/>
        </w:rPr>
        <w:t>E.</w:t>
      </w:r>
      <w:r w:rsidR="00934EB5">
        <w:rPr>
          <w:rFonts w:eastAsia="Times New Roman"/>
          <w:color w:val="auto"/>
          <w:spacing w:val="0"/>
          <w:sz w:val="20"/>
          <w:szCs w:val="20"/>
          <w:lang w:eastAsia="es-ES"/>
        </w:rPr>
        <w:t xml:space="preserve"> </w:t>
      </w:r>
      <w:r w:rsidRPr="00A4604D">
        <w:rPr>
          <w:rFonts w:eastAsia="Times New Roman"/>
          <w:color w:val="auto"/>
          <w:spacing w:val="0"/>
          <w:sz w:val="20"/>
          <w:szCs w:val="20"/>
          <w:lang w:eastAsia="es-ES"/>
        </w:rPr>
        <w:t>6.1.1.1 Resultados del Cálculo de Consumo energético</w:t>
      </w:r>
      <w:bookmarkEnd w:id="3"/>
    </w:p>
    <w:p w14:paraId="32D4A8A1" w14:textId="4CE348F8" w:rsidR="00FF5591" w:rsidRDefault="00F77DB9" w:rsidP="00807983">
      <w:pPr>
        <w:pStyle w:val="LAMET03"/>
        <w:outlineLvl w:val="4"/>
        <w:rPr>
          <w:rFonts w:eastAsia="Times New Roman"/>
          <w:color w:val="auto"/>
          <w:spacing w:val="0"/>
          <w:sz w:val="20"/>
          <w:szCs w:val="20"/>
          <w:lang w:eastAsia="es-ES"/>
        </w:rPr>
      </w:pPr>
      <w:bookmarkStart w:id="4" w:name="_Toc534207390"/>
      <w:r w:rsidRPr="00A4604D">
        <w:rPr>
          <w:rFonts w:eastAsia="Times New Roman"/>
          <w:color w:val="auto"/>
          <w:spacing w:val="0"/>
          <w:sz w:val="20"/>
          <w:szCs w:val="20"/>
          <w:lang w:eastAsia="es-ES"/>
        </w:rPr>
        <w:t>E.</w:t>
      </w:r>
      <w:r w:rsidR="00934EB5">
        <w:rPr>
          <w:rFonts w:eastAsia="Times New Roman"/>
          <w:color w:val="auto"/>
          <w:spacing w:val="0"/>
          <w:sz w:val="20"/>
          <w:szCs w:val="20"/>
          <w:lang w:eastAsia="es-ES"/>
        </w:rPr>
        <w:t xml:space="preserve"> </w:t>
      </w:r>
      <w:r w:rsidRPr="00A4604D">
        <w:rPr>
          <w:rFonts w:eastAsia="Times New Roman"/>
          <w:color w:val="auto"/>
          <w:spacing w:val="0"/>
          <w:sz w:val="20"/>
          <w:szCs w:val="20"/>
          <w:lang w:eastAsia="es-ES"/>
        </w:rPr>
        <w:t>6.1.1.1.1 Calificación Energética del edificio</w:t>
      </w:r>
      <w:bookmarkEnd w:id="4"/>
    </w:p>
    <w:p w14:paraId="14D9BBF8" w14:textId="77777777" w:rsidR="005E368D" w:rsidRDefault="005E368D" w:rsidP="005E368D">
      <w:pPr>
        <w:pStyle w:val="CUERPOTEXTO"/>
      </w:pPr>
      <w:r>
        <w:t>La calificación energética para el indicador consumo energético de energía primaria no renovable del edificio debe ser de una eficiencia igual o superior a la clase B (Real Decreto 235/2013, de 5 de abril)</w:t>
      </w:r>
    </w:p>
    <w:tbl>
      <w:tblPr>
        <w:tblW w:w="6803" w:type="dxa"/>
        <w:jc w:val="center"/>
        <w:tblCellMar>
          <w:top w:w="28" w:type="dxa"/>
          <w:left w:w="28" w:type="dxa"/>
          <w:bottom w:w="28" w:type="dxa"/>
          <w:right w:w="28" w:type="dxa"/>
        </w:tblCellMar>
        <w:tblLook w:val="0000" w:firstRow="0" w:lastRow="0" w:firstColumn="0" w:lastColumn="0" w:noHBand="0" w:noVBand="0"/>
      </w:tblPr>
      <w:tblGrid>
        <w:gridCol w:w="5669"/>
        <w:gridCol w:w="1134"/>
      </w:tblGrid>
      <w:tr w:rsidR="005E368D" w14:paraId="68B5A89D" w14:textId="77777777" w:rsidTr="00D702BB">
        <w:trPr>
          <w:cantSplit/>
          <w:jc w:val="center"/>
        </w:trPr>
        <w:tc>
          <w:tcPr>
            <w:tcW w:w="5669" w:type="dxa"/>
            <w:noWrap/>
            <w:vAlign w:val="center"/>
          </w:tcPr>
          <w:p w14:paraId="000CE899" w14:textId="77777777" w:rsidR="005E368D" w:rsidRDefault="005E368D" w:rsidP="00D702BB">
            <w:pPr>
              <w:pStyle w:val="CUERPOTEXTOTABLA"/>
            </w:pPr>
            <w:r>
              <w:rPr>
                <w:noProof/>
              </w:rPr>
              <w:drawing>
                <wp:inline distT="0" distB="0" distL="0" distR="0" wp14:anchorId="33B279C9" wp14:editId="60F6DAC0">
                  <wp:extent cx="2700000" cy="1170000"/>
                  <wp:effectExtent l="0" t="0" r="0" b="0"/>
                  <wp:docPr id="19" name="0 Imagen" descr="image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bmp"/>
                          <pic:cNvPicPr/>
                        </pic:nvPicPr>
                        <pic:blipFill>
                          <a:blip r:embed="rId8"/>
                          <a:stretch>
                            <a:fillRect/>
                          </a:stretch>
                        </pic:blipFill>
                        <pic:spPr>
                          <a:xfrm>
                            <a:off x="0" y="0"/>
                            <a:ext cx="2700000" cy="1170000"/>
                          </a:xfrm>
                          <a:prstGeom prst="rect">
                            <a:avLst/>
                          </a:prstGeom>
                        </pic:spPr>
                      </pic:pic>
                    </a:graphicData>
                  </a:graphic>
                </wp:inline>
              </w:drawing>
            </w:r>
          </w:p>
        </w:tc>
        <w:tc>
          <w:tcPr>
            <w:tcW w:w="1134" w:type="dxa"/>
            <w:noWrap/>
            <w:vAlign w:val="center"/>
          </w:tcPr>
          <w:p w14:paraId="0A43DE59" w14:textId="77777777" w:rsidR="005E368D" w:rsidRDefault="005E368D" w:rsidP="00D702BB">
            <w:pPr>
              <w:pStyle w:val="CUERPOTEXTOTABLA"/>
            </w:pPr>
            <w:r>
              <w:rPr>
                <w:noProof/>
              </w:rPr>
              <w:drawing>
                <wp:inline distT="0" distB="0" distL="0" distR="0" wp14:anchorId="7932E392" wp14:editId="3051407E">
                  <wp:extent cx="360000" cy="349200"/>
                  <wp:effectExtent l="0" t="0" r="0" b="0"/>
                  <wp:docPr id="20"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9"/>
                          <a:stretch>
                            <a:fillRect/>
                          </a:stretch>
                        </pic:blipFill>
                        <pic:spPr>
                          <a:xfrm>
                            <a:off x="0" y="0"/>
                            <a:ext cx="360000" cy="349200"/>
                          </a:xfrm>
                          <a:prstGeom prst="rect">
                            <a:avLst/>
                          </a:prstGeom>
                        </pic:spPr>
                      </pic:pic>
                    </a:graphicData>
                  </a:graphic>
                </wp:inline>
              </w:drawing>
            </w:r>
          </w:p>
        </w:tc>
      </w:tr>
    </w:tbl>
    <w:p w14:paraId="1C1283F2" w14:textId="77777777" w:rsidR="005E368D" w:rsidRDefault="005E368D" w:rsidP="005E368D">
      <w:pPr>
        <w:spacing w:line="2" w:lineRule="auto"/>
      </w:pPr>
    </w:p>
    <w:p w14:paraId="0D5C9450" w14:textId="77777777" w:rsidR="005E368D" w:rsidRDefault="005E368D" w:rsidP="005E368D">
      <w:pPr>
        <w:pStyle w:val="CUERPOTEXTO"/>
        <w:rPr>
          <w:sz w:val="12"/>
        </w:rPr>
      </w:pPr>
      <w:r>
        <w:rPr>
          <w:sz w:val="12"/>
        </w:rPr>
        <w:t>*Consumo global de energía primaria no renovable[kWh/m²·año]</w:t>
      </w:r>
    </w:p>
    <w:p w14:paraId="467334C6" w14:textId="77777777" w:rsidR="005E368D" w:rsidRPr="00A4604D" w:rsidRDefault="005E368D" w:rsidP="00807983">
      <w:pPr>
        <w:pStyle w:val="LAMET03"/>
        <w:outlineLvl w:val="4"/>
        <w:rPr>
          <w:rFonts w:eastAsia="Times New Roman"/>
          <w:color w:val="auto"/>
          <w:spacing w:val="0"/>
          <w:sz w:val="20"/>
          <w:szCs w:val="20"/>
          <w:lang w:eastAsia="es-ES"/>
        </w:rPr>
      </w:pPr>
    </w:p>
    <w:p w14:paraId="376C643D" w14:textId="1D376CB0" w:rsidR="00A4604D" w:rsidRDefault="00A4604D" w:rsidP="00807983">
      <w:pPr>
        <w:pStyle w:val="LAMET03"/>
        <w:outlineLvl w:val="4"/>
        <w:rPr>
          <w:rFonts w:eastAsia="Times New Roman"/>
          <w:color w:val="auto"/>
          <w:spacing w:val="0"/>
          <w:sz w:val="20"/>
          <w:szCs w:val="20"/>
          <w:lang w:eastAsia="es-ES"/>
        </w:rPr>
      </w:pPr>
      <w:bookmarkStart w:id="5" w:name="_Toc534207391"/>
      <w:r w:rsidRPr="00A4604D">
        <w:rPr>
          <w:rFonts w:eastAsia="Times New Roman"/>
          <w:color w:val="auto"/>
          <w:spacing w:val="0"/>
          <w:sz w:val="20"/>
          <w:szCs w:val="20"/>
          <w:lang w:eastAsia="es-ES"/>
        </w:rPr>
        <w:t>E.</w:t>
      </w:r>
      <w:r w:rsidR="00934EB5">
        <w:rPr>
          <w:rFonts w:eastAsia="Times New Roman"/>
          <w:color w:val="auto"/>
          <w:spacing w:val="0"/>
          <w:sz w:val="20"/>
          <w:szCs w:val="20"/>
          <w:lang w:eastAsia="es-ES"/>
        </w:rPr>
        <w:t xml:space="preserve"> </w:t>
      </w:r>
      <w:r w:rsidRPr="00A4604D">
        <w:rPr>
          <w:rFonts w:eastAsia="Times New Roman"/>
          <w:color w:val="auto"/>
          <w:spacing w:val="0"/>
          <w:sz w:val="20"/>
          <w:szCs w:val="20"/>
          <w:lang w:eastAsia="es-ES"/>
        </w:rPr>
        <w:t>6.1.1.1.2</w:t>
      </w:r>
      <w:r>
        <w:rPr>
          <w:rFonts w:eastAsia="Times New Roman"/>
          <w:color w:val="auto"/>
          <w:spacing w:val="0"/>
          <w:sz w:val="20"/>
          <w:szCs w:val="20"/>
          <w:lang w:eastAsia="es-ES"/>
        </w:rPr>
        <w:t xml:space="preserve"> </w:t>
      </w:r>
      <w:r w:rsidRPr="00A4604D">
        <w:rPr>
          <w:rFonts w:eastAsia="Times New Roman"/>
          <w:color w:val="auto"/>
          <w:spacing w:val="0"/>
          <w:sz w:val="20"/>
          <w:szCs w:val="20"/>
          <w:lang w:eastAsia="es-ES"/>
        </w:rPr>
        <w:t>Resultados Mensuales</w:t>
      </w:r>
      <w:bookmarkEnd w:id="5"/>
    </w:p>
    <w:p w14:paraId="7DA3FD35" w14:textId="61480218" w:rsidR="00A4604D" w:rsidRDefault="00934EB5" w:rsidP="00837605">
      <w:pPr>
        <w:pStyle w:val="LAMET03"/>
        <w:outlineLvl w:val="2"/>
        <w:rPr>
          <w:rFonts w:eastAsia="Times New Roman"/>
          <w:color w:val="auto"/>
          <w:spacing w:val="0"/>
          <w:sz w:val="20"/>
          <w:szCs w:val="20"/>
          <w:lang w:eastAsia="es-ES"/>
        </w:rPr>
      </w:pPr>
      <w:bookmarkStart w:id="6" w:name="_Toc534207392"/>
      <w:r>
        <w:rPr>
          <w:rFonts w:eastAsia="Times New Roman"/>
          <w:color w:val="auto"/>
          <w:spacing w:val="0"/>
          <w:sz w:val="20"/>
          <w:szCs w:val="20"/>
          <w:lang w:eastAsia="es-ES"/>
        </w:rPr>
        <w:t xml:space="preserve">E. </w:t>
      </w:r>
      <w:r w:rsidR="004727CA">
        <w:rPr>
          <w:rFonts w:eastAsia="Times New Roman"/>
          <w:color w:val="auto"/>
          <w:spacing w:val="0"/>
          <w:sz w:val="20"/>
          <w:szCs w:val="20"/>
          <w:lang w:eastAsia="es-ES"/>
        </w:rPr>
        <w:t xml:space="preserve">6.1.1.1.2.1 </w:t>
      </w:r>
      <w:r w:rsidR="00CC357C">
        <w:rPr>
          <w:rFonts w:eastAsia="Times New Roman"/>
          <w:color w:val="auto"/>
          <w:spacing w:val="0"/>
          <w:sz w:val="20"/>
          <w:szCs w:val="20"/>
          <w:lang w:eastAsia="es-ES"/>
        </w:rPr>
        <w:t>Consumo energético Anual del edificio</w:t>
      </w:r>
      <w:bookmarkEnd w:id="6"/>
    </w:p>
    <w:p w14:paraId="6B670BF8" w14:textId="77777777" w:rsidR="00257120" w:rsidRDefault="00257120" w:rsidP="00257120">
      <w:pPr>
        <w:pStyle w:val="CAP3"/>
        <w:keepNext/>
      </w:pPr>
    </w:p>
    <w:tbl>
      <w:tblPr>
        <w:tblW w:w="5000" w:type="pct"/>
        <w:jc w:val="center"/>
        <w:tblCellMar>
          <w:top w:w="28" w:type="dxa"/>
          <w:left w:w="28" w:type="dxa"/>
          <w:bottom w:w="28" w:type="dxa"/>
          <w:right w:w="28" w:type="dxa"/>
        </w:tblCellMar>
        <w:tblLook w:val="0000" w:firstRow="0" w:lastRow="0" w:firstColumn="0" w:lastColumn="0" w:noHBand="0" w:noVBand="0"/>
      </w:tblPr>
      <w:tblGrid>
        <w:gridCol w:w="1734"/>
        <w:gridCol w:w="944"/>
        <w:gridCol w:w="483"/>
        <w:gridCol w:w="483"/>
        <w:gridCol w:w="483"/>
        <w:gridCol w:w="483"/>
        <w:gridCol w:w="406"/>
        <w:gridCol w:w="483"/>
        <w:gridCol w:w="483"/>
        <w:gridCol w:w="483"/>
        <w:gridCol w:w="483"/>
        <w:gridCol w:w="368"/>
        <w:gridCol w:w="483"/>
        <w:gridCol w:w="483"/>
        <w:gridCol w:w="595"/>
        <w:gridCol w:w="760"/>
      </w:tblGrid>
      <w:tr w:rsidR="00257120" w14:paraId="182F925F" w14:textId="77777777" w:rsidTr="00D702BB">
        <w:trPr>
          <w:tblHeader/>
          <w:jc w:val="center"/>
        </w:trPr>
        <w:tc>
          <w:tcPr>
            <w:tcW w:w="0" w:type="auto"/>
            <w:tcMar>
              <w:top w:w="17" w:type="dxa"/>
              <w:left w:w="6" w:type="dxa"/>
              <w:bottom w:w="23" w:type="dxa"/>
              <w:right w:w="11" w:type="dxa"/>
            </w:tcMar>
            <w:vAlign w:val="center"/>
          </w:tcPr>
          <w:p w14:paraId="6B4328EB" w14:textId="77777777" w:rsidR="00257120" w:rsidRDefault="00257120" w:rsidP="00D702BB">
            <w:pPr>
              <w:rPr>
                <w:rFonts w:ascii="Verdana" w:hAnsi="Verdana" w:cs="Verdana"/>
                <w:sz w:val="15"/>
              </w:rPr>
            </w:pPr>
            <w:r>
              <w:rPr>
                <w:rFonts w:ascii="Verdana" w:hAnsi="Verdana" w:cs="Verdana"/>
                <w:sz w:val="15"/>
              </w:rPr>
              <w:t xml:space="preserve"> </w:t>
            </w:r>
          </w:p>
        </w:tc>
        <w:tc>
          <w:tcPr>
            <w:tcW w:w="0" w:type="auto"/>
            <w:tcMar>
              <w:top w:w="17" w:type="dxa"/>
              <w:left w:w="6" w:type="dxa"/>
              <w:bottom w:w="23" w:type="dxa"/>
              <w:right w:w="11" w:type="dxa"/>
            </w:tcMar>
            <w:vAlign w:val="center"/>
          </w:tcPr>
          <w:p w14:paraId="0A85BB15" w14:textId="77777777" w:rsidR="00257120" w:rsidRDefault="00257120" w:rsidP="00D702BB">
            <w:pPr>
              <w:rPr>
                <w:rFonts w:ascii="Verdana" w:hAnsi="Verdana" w:cs="Verdana"/>
                <w:sz w:val="15"/>
              </w:rPr>
            </w:pPr>
            <w:r>
              <w:rPr>
                <w:rFonts w:ascii="Verdana" w:hAnsi="Verdana" w:cs="Verdana"/>
                <w:sz w:val="15"/>
              </w:rPr>
              <w:t xml:space="preserve"> </w:t>
            </w:r>
          </w:p>
        </w:tc>
        <w:tc>
          <w:tcPr>
            <w:tcW w:w="0" w:type="auto"/>
            <w:vMerge w:val="restart"/>
            <w:vAlign w:val="center"/>
          </w:tcPr>
          <w:p w14:paraId="4766C3E9" w14:textId="77777777" w:rsidR="00257120" w:rsidRDefault="00257120" w:rsidP="00D702BB">
            <w:pPr>
              <w:pStyle w:val="CUERPOTEXTOTABLA"/>
              <w:jc w:val="center"/>
              <w:rPr>
                <w:sz w:val="15"/>
              </w:rPr>
            </w:pPr>
            <w:r>
              <w:rPr>
                <w:b/>
                <w:sz w:val="12"/>
              </w:rPr>
              <w:t>Ene</w:t>
            </w:r>
          </w:p>
          <w:p w14:paraId="4C768CB9" w14:textId="77777777" w:rsidR="00257120" w:rsidRDefault="00257120" w:rsidP="00D702BB">
            <w:pPr>
              <w:pStyle w:val="CUERPOTEXTOTABLA"/>
              <w:jc w:val="center"/>
              <w:rPr>
                <w:sz w:val="15"/>
              </w:rPr>
            </w:pPr>
            <w:r>
              <w:rPr>
                <w:sz w:val="10"/>
              </w:rPr>
              <w:t>(kWh)</w:t>
            </w:r>
          </w:p>
        </w:tc>
        <w:tc>
          <w:tcPr>
            <w:tcW w:w="0" w:type="auto"/>
            <w:vMerge w:val="restart"/>
            <w:vAlign w:val="center"/>
          </w:tcPr>
          <w:p w14:paraId="7B016F31" w14:textId="77777777" w:rsidR="00257120" w:rsidRDefault="00257120" w:rsidP="00D702BB">
            <w:pPr>
              <w:pStyle w:val="CUERPOTEXTOTABLA"/>
              <w:jc w:val="center"/>
              <w:rPr>
                <w:sz w:val="15"/>
              </w:rPr>
            </w:pPr>
            <w:r>
              <w:rPr>
                <w:b/>
                <w:sz w:val="12"/>
              </w:rPr>
              <w:t>Feb</w:t>
            </w:r>
          </w:p>
          <w:p w14:paraId="0113B0C7" w14:textId="77777777" w:rsidR="00257120" w:rsidRDefault="00257120" w:rsidP="00D702BB">
            <w:pPr>
              <w:pStyle w:val="CUERPOTEXTOTABLA"/>
              <w:jc w:val="center"/>
              <w:rPr>
                <w:sz w:val="15"/>
              </w:rPr>
            </w:pPr>
            <w:r>
              <w:rPr>
                <w:sz w:val="10"/>
              </w:rPr>
              <w:t>(kWh)</w:t>
            </w:r>
          </w:p>
        </w:tc>
        <w:tc>
          <w:tcPr>
            <w:tcW w:w="0" w:type="auto"/>
            <w:vMerge w:val="restart"/>
            <w:vAlign w:val="center"/>
          </w:tcPr>
          <w:p w14:paraId="6B716D13" w14:textId="77777777" w:rsidR="00257120" w:rsidRDefault="00257120" w:rsidP="00D702BB">
            <w:pPr>
              <w:pStyle w:val="CUERPOTEXTOTABLA"/>
              <w:jc w:val="center"/>
              <w:rPr>
                <w:sz w:val="15"/>
              </w:rPr>
            </w:pPr>
            <w:r>
              <w:rPr>
                <w:b/>
                <w:sz w:val="12"/>
              </w:rPr>
              <w:t>Mar</w:t>
            </w:r>
          </w:p>
          <w:p w14:paraId="7972673D" w14:textId="77777777" w:rsidR="00257120" w:rsidRDefault="00257120" w:rsidP="00D702BB">
            <w:pPr>
              <w:pStyle w:val="CUERPOTEXTOTABLA"/>
              <w:jc w:val="center"/>
              <w:rPr>
                <w:sz w:val="15"/>
              </w:rPr>
            </w:pPr>
            <w:r>
              <w:rPr>
                <w:sz w:val="10"/>
              </w:rPr>
              <w:t>(kWh)</w:t>
            </w:r>
          </w:p>
        </w:tc>
        <w:tc>
          <w:tcPr>
            <w:tcW w:w="0" w:type="auto"/>
            <w:vMerge w:val="restart"/>
            <w:vAlign w:val="center"/>
          </w:tcPr>
          <w:p w14:paraId="34EF85C6" w14:textId="77777777" w:rsidR="00257120" w:rsidRDefault="00257120" w:rsidP="00D702BB">
            <w:pPr>
              <w:pStyle w:val="CUERPOTEXTOTABLA"/>
              <w:jc w:val="center"/>
              <w:rPr>
                <w:sz w:val="15"/>
              </w:rPr>
            </w:pPr>
            <w:r>
              <w:rPr>
                <w:b/>
                <w:sz w:val="12"/>
              </w:rPr>
              <w:t>Abr</w:t>
            </w:r>
          </w:p>
          <w:p w14:paraId="63EBC515" w14:textId="77777777" w:rsidR="00257120" w:rsidRDefault="00257120" w:rsidP="00D702BB">
            <w:pPr>
              <w:pStyle w:val="CUERPOTEXTOTABLA"/>
              <w:jc w:val="center"/>
              <w:rPr>
                <w:sz w:val="15"/>
              </w:rPr>
            </w:pPr>
            <w:r>
              <w:rPr>
                <w:sz w:val="10"/>
              </w:rPr>
              <w:t>(kWh)</w:t>
            </w:r>
          </w:p>
        </w:tc>
        <w:tc>
          <w:tcPr>
            <w:tcW w:w="0" w:type="auto"/>
            <w:vMerge w:val="restart"/>
            <w:vAlign w:val="center"/>
          </w:tcPr>
          <w:p w14:paraId="66F4B3C2" w14:textId="77777777" w:rsidR="00257120" w:rsidRDefault="00257120" w:rsidP="00D702BB">
            <w:pPr>
              <w:pStyle w:val="CUERPOTEXTOTABLA"/>
              <w:jc w:val="center"/>
              <w:rPr>
                <w:sz w:val="15"/>
              </w:rPr>
            </w:pPr>
            <w:r>
              <w:rPr>
                <w:b/>
                <w:sz w:val="12"/>
              </w:rPr>
              <w:t>May</w:t>
            </w:r>
          </w:p>
          <w:p w14:paraId="54A1005A" w14:textId="77777777" w:rsidR="00257120" w:rsidRDefault="00257120" w:rsidP="00D702BB">
            <w:pPr>
              <w:pStyle w:val="CUERPOTEXTOTABLA"/>
              <w:jc w:val="center"/>
              <w:rPr>
                <w:sz w:val="15"/>
              </w:rPr>
            </w:pPr>
            <w:r>
              <w:rPr>
                <w:sz w:val="10"/>
              </w:rPr>
              <w:t>(kWh)</w:t>
            </w:r>
          </w:p>
        </w:tc>
        <w:tc>
          <w:tcPr>
            <w:tcW w:w="0" w:type="auto"/>
            <w:vMerge w:val="restart"/>
            <w:vAlign w:val="center"/>
          </w:tcPr>
          <w:p w14:paraId="3F976598" w14:textId="77777777" w:rsidR="00257120" w:rsidRDefault="00257120" w:rsidP="00D702BB">
            <w:pPr>
              <w:pStyle w:val="CUERPOTEXTOTABLA"/>
              <w:jc w:val="center"/>
              <w:rPr>
                <w:sz w:val="15"/>
              </w:rPr>
            </w:pPr>
            <w:r>
              <w:rPr>
                <w:b/>
                <w:sz w:val="12"/>
              </w:rPr>
              <w:t>Jun</w:t>
            </w:r>
          </w:p>
          <w:p w14:paraId="2E215D73" w14:textId="77777777" w:rsidR="00257120" w:rsidRDefault="00257120" w:rsidP="00D702BB">
            <w:pPr>
              <w:pStyle w:val="CUERPOTEXTOTABLA"/>
              <w:jc w:val="center"/>
              <w:rPr>
                <w:sz w:val="15"/>
              </w:rPr>
            </w:pPr>
            <w:r>
              <w:rPr>
                <w:sz w:val="10"/>
              </w:rPr>
              <w:t>(kWh)</w:t>
            </w:r>
          </w:p>
        </w:tc>
        <w:tc>
          <w:tcPr>
            <w:tcW w:w="0" w:type="auto"/>
            <w:vMerge w:val="restart"/>
            <w:vAlign w:val="center"/>
          </w:tcPr>
          <w:p w14:paraId="510AC776" w14:textId="77777777" w:rsidR="00257120" w:rsidRDefault="00257120" w:rsidP="00D702BB">
            <w:pPr>
              <w:pStyle w:val="CUERPOTEXTOTABLA"/>
              <w:jc w:val="center"/>
              <w:rPr>
                <w:sz w:val="15"/>
              </w:rPr>
            </w:pPr>
            <w:r>
              <w:rPr>
                <w:b/>
                <w:sz w:val="12"/>
              </w:rPr>
              <w:t>Jul</w:t>
            </w:r>
          </w:p>
          <w:p w14:paraId="2592ED09" w14:textId="77777777" w:rsidR="00257120" w:rsidRDefault="00257120" w:rsidP="00D702BB">
            <w:pPr>
              <w:pStyle w:val="CUERPOTEXTOTABLA"/>
              <w:jc w:val="center"/>
              <w:rPr>
                <w:sz w:val="15"/>
              </w:rPr>
            </w:pPr>
            <w:r>
              <w:rPr>
                <w:sz w:val="10"/>
              </w:rPr>
              <w:t>(kWh)</w:t>
            </w:r>
          </w:p>
        </w:tc>
        <w:tc>
          <w:tcPr>
            <w:tcW w:w="0" w:type="auto"/>
            <w:vMerge w:val="restart"/>
            <w:vAlign w:val="center"/>
          </w:tcPr>
          <w:p w14:paraId="109C2CB8" w14:textId="77777777" w:rsidR="00257120" w:rsidRDefault="00257120" w:rsidP="00D702BB">
            <w:pPr>
              <w:pStyle w:val="CUERPOTEXTOTABLA"/>
              <w:jc w:val="center"/>
              <w:rPr>
                <w:sz w:val="15"/>
              </w:rPr>
            </w:pPr>
            <w:r>
              <w:rPr>
                <w:b/>
                <w:sz w:val="12"/>
              </w:rPr>
              <w:t>Ago</w:t>
            </w:r>
          </w:p>
          <w:p w14:paraId="526C3608" w14:textId="77777777" w:rsidR="00257120" w:rsidRDefault="00257120" w:rsidP="00D702BB">
            <w:pPr>
              <w:pStyle w:val="CUERPOTEXTOTABLA"/>
              <w:jc w:val="center"/>
              <w:rPr>
                <w:sz w:val="15"/>
              </w:rPr>
            </w:pPr>
            <w:r>
              <w:rPr>
                <w:sz w:val="10"/>
              </w:rPr>
              <w:t>(kWh)</w:t>
            </w:r>
          </w:p>
        </w:tc>
        <w:tc>
          <w:tcPr>
            <w:tcW w:w="0" w:type="auto"/>
            <w:vMerge w:val="restart"/>
            <w:vAlign w:val="center"/>
          </w:tcPr>
          <w:p w14:paraId="1C61AAAC" w14:textId="77777777" w:rsidR="00257120" w:rsidRDefault="00257120" w:rsidP="00D702BB">
            <w:pPr>
              <w:pStyle w:val="CUERPOTEXTOTABLA"/>
              <w:jc w:val="center"/>
              <w:rPr>
                <w:sz w:val="15"/>
              </w:rPr>
            </w:pPr>
            <w:r>
              <w:rPr>
                <w:b/>
                <w:sz w:val="12"/>
              </w:rPr>
              <w:t>Sep</w:t>
            </w:r>
          </w:p>
          <w:p w14:paraId="69DD5330" w14:textId="77777777" w:rsidR="00257120" w:rsidRDefault="00257120" w:rsidP="00D702BB">
            <w:pPr>
              <w:pStyle w:val="CUERPOTEXTOTABLA"/>
              <w:jc w:val="center"/>
              <w:rPr>
                <w:sz w:val="15"/>
              </w:rPr>
            </w:pPr>
            <w:r>
              <w:rPr>
                <w:sz w:val="10"/>
              </w:rPr>
              <w:t>(kWh)</w:t>
            </w:r>
          </w:p>
        </w:tc>
        <w:tc>
          <w:tcPr>
            <w:tcW w:w="0" w:type="auto"/>
            <w:vMerge w:val="restart"/>
            <w:vAlign w:val="center"/>
          </w:tcPr>
          <w:p w14:paraId="6ACD35F2" w14:textId="77777777" w:rsidR="00257120" w:rsidRDefault="00257120" w:rsidP="00D702BB">
            <w:pPr>
              <w:pStyle w:val="CUERPOTEXTOTABLA"/>
              <w:jc w:val="center"/>
              <w:rPr>
                <w:sz w:val="15"/>
              </w:rPr>
            </w:pPr>
            <w:r>
              <w:rPr>
                <w:b/>
                <w:sz w:val="12"/>
              </w:rPr>
              <w:t>Oct</w:t>
            </w:r>
          </w:p>
          <w:p w14:paraId="5D9B7920" w14:textId="77777777" w:rsidR="00257120" w:rsidRDefault="00257120" w:rsidP="00D702BB">
            <w:pPr>
              <w:pStyle w:val="CUERPOTEXTOTABLA"/>
              <w:jc w:val="center"/>
              <w:rPr>
                <w:sz w:val="15"/>
              </w:rPr>
            </w:pPr>
            <w:r>
              <w:rPr>
                <w:sz w:val="10"/>
              </w:rPr>
              <w:t>(kWh)</w:t>
            </w:r>
          </w:p>
        </w:tc>
        <w:tc>
          <w:tcPr>
            <w:tcW w:w="0" w:type="auto"/>
            <w:vMerge w:val="restart"/>
            <w:vAlign w:val="center"/>
          </w:tcPr>
          <w:p w14:paraId="3082B657" w14:textId="77777777" w:rsidR="00257120" w:rsidRDefault="00257120" w:rsidP="00D702BB">
            <w:pPr>
              <w:pStyle w:val="CUERPOTEXTOTABLA"/>
              <w:jc w:val="center"/>
              <w:rPr>
                <w:sz w:val="15"/>
              </w:rPr>
            </w:pPr>
            <w:r>
              <w:rPr>
                <w:b/>
                <w:sz w:val="12"/>
              </w:rPr>
              <w:t>Nov</w:t>
            </w:r>
          </w:p>
          <w:p w14:paraId="2199E8CC" w14:textId="77777777" w:rsidR="00257120" w:rsidRDefault="00257120" w:rsidP="00D702BB">
            <w:pPr>
              <w:pStyle w:val="CUERPOTEXTOTABLA"/>
              <w:jc w:val="center"/>
              <w:rPr>
                <w:sz w:val="15"/>
              </w:rPr>
            </w:pPr>
            <w:r>
              <w:rPr>
                <w:sz w:val="10"/>
              </w:rPr>
              <w:t>(kWh)</w:t>
            </w:r>
          </w:p>
        </w:tc>
        <w:tc>
          <w:tcPr>
            <w:tcW w:w="0" w:type="auto"/>
            <w:vMerge w:val="restart"/>
            <w:vAlign w:val="center"/>
          </w:tcPr>
          <w:p w14:paraId="28848EA3" w14:textId="77777777" w:rsidR="00257120" w:rsidRDefault="00257120" w:rsidP="00D702BB">
            <w:pPr>
              <w:pStyle w:val="CUERPOTEXTOTABLA"/>
              <w:jc w:val="center"/>
              <w:rPr>
                <w:sz w:val="15"/>
              </w:rPr>
            </w:pPr>
            <w:r>
              <w:rPr>
                <w:b/>
                <w:sz w:val="12"/>
              </w:rPr>
              <w:t>Dic</w:t>
            </w:r>
          </w:p>
          <w:p w14:paraId="0060C35C" w14:textId="77777777" w:rsidR="00257120" w:rsidRDefault="00257120" w:rsidP="00D702BB">
            <w:pPr>
              <w:pStyle w:val="CUERPOTEXTOTABLA"/>
              <w:jc w:val="center"/>
              <w:rPr>
                <w:sz w:val="15"/>
              </w:rPr>
            </w:pPr>
            <w:r>
              <w:rPr>
                <w:sz w:val="10"/>
              </w:rPr>
              <w:t>(kWh)</w:t>
            </w:r>
          </w:p>
        </w:tc>
        <w:tc>
          <w:tcPr>
            <w:tcW w:w="0" w:type="auto"/>
            <w:gridSpan w:val="2"/>
            <w:vAlign w:val="center"/>
          </w:tcPr>
          <w:p w14:paraId="1B33401E" w14:textId="77777777" w:rsidR="00257120" w:rsidRDefault="00257120" w:rsidP="00D702BB">
            <w:pPr>
              <w:pStyle w:val="CUERPOTEXTOTABLA"/>
              <w:jc w:val="center"/>
              <w:rPr>
                <w:sz w:val="15"/>
              </w:rPr>
            </w:pPr>
            <w:r>
              <w:rPr>
                <w:b/>
                <w:sz w:val="12"/>
              </w:rPr>
              <w:t>Año</w:t>
            </w:r>
          </w:p>
        </w:tc>
      </w:tr>
      <w:tr w:rsidR="00257120" w14:paraId="0181136A" w14:textId="77777777" w:rsidTr="00D702BB">
        <w:trPr>
          <w:tblHeader/>
          <w:jc w:val="center"/>
        </w:trPr>
        <w:tc>
          <w:tcPr>
            <w:tcW w:w="0" w:type="auto"/>
            <w:tcBorders>
              <w:bottom w:val="single" w:sz="5" w:space="0" w:color="000000"/>
            </w:tcBorders>
            <w:tcMar>
              <w:top w:w="17" w:type="dxa"/>
              <w:left w:w="6" w:type="dxa"/>
              <w:bottom w:w="23" w:type="dxa"/>
              <w:right w:w="11" w:type="dxa"/>
            </w:tcMar>
            <w:vAlign w:val="center"/>
          </w:tcPr>
          <w:p w14:paraId="740F15B5" w14:textId="77777777" w:rsidR="00257120" w:rsidRDefault="00257120" w:rsidP="00D702BB">
            <w:pPr>
              <w:rPr>
                <w:rFonts w:ascii="Verdana" w:hAnsi="Verdana" w:cs="Verdana"/>
                <w:sz w:val="15"/>
              </w:rPr>
            </w:pPr>
            <w:r>
              <w:rPr>
                <w:rFonts w:ascii="Verdana" w:hAnsi="Verdana" w:cs="Verdana"/>
                <w:sz w:val="15"/>
              </w:rPr>
              <w:t xml:space="preserve"> </w:t>
            </w:r>
          </w:p>
        </w:tc>
        <w:tc>
          <w:tcPr>
            <w:tcW w:w="0" w:type="auto"/>
            <w:tcBorders>
              <w:bottom w:val="single" w:sz="5" w:space="0" w:color="000000"/>
            </w:tcBorders>
            <w:tcMar>
              <w:top w:w="17" w:type="dxa"/>
              <w:left w:w="6" w:type="dxa"/>
              <w:bottom w:w="23" w:type="dxa"/>
              <w:right w:w="11" w:type="dxa"/>
            </w:tcMar>
            <w:vAlign w:val="center"/>
          </w:tcPr>
          <w:p w14:paraId="01C0C0BC" w14:textId="77777777" w:rsidR="00257120" w:rsidRDefault="00257120" w:rsidP="00D702BB">
            <w:pPr>
              <w:rPr>
                <w:rFonts w:ascii="Verdana" w:hAnsi="Verdana" w:cs="Verdana"/>
                <w:sz w:val="15"/>
              </w:rPr>
            </w:pPr>
            <w:r>
              <w:rPr>
                <w:rFonts w:ascii="Verdana" w:hAnsi="Verdana" w:cs="Verdana"/>
                <w:sz w:val="15"/>
              </w:rPr>
              <w:t xml:space="preserve"> </w:t>
            </w:r>
          </w:p>
        </w:tc>
        <w:tc>
          <w:tcPr>
            <w:tcW w:w="0" w:type="auto"/>
            <w:vMerge/>
            <w:tcBorders>
              <w:bottom w:val="single" w:sz="5" w:space="0" w:color="000000"/>
            </w:tcBorders>
          </w:tcPr>
          <w:p w14:paraId="5AAEA910" w14:textId="77777777" w:rsidR="00257120" w:rsidRDefault="00257120" w:rsidP="00D702BB"/>
        </w:tc>
        <w:tc>
          <w:tcPr>
            <w:tcW w:w="0" w:type="auto"/>
            <w:vMerge/>
            <w:tcBorders>
              <w:bottom w:val="single" w:sz="5" w:space="0" w:color="000000"/>
            </w:tcBorders>
          </w:tcPr>
          <w:p w14:paraId="7998B090" w14:textId="77777777" w:rsidR="00257120" w:rsidRDefault="00257120" w:rsidP="00D702BB"/>
        </w:tc>
        <w:tc>
          <w:tcPr>
            <w:tcW w:w="0" w:type="auto"/>
            <w:vMerge/>
            <w:tcBorders>
              <w:bottom w:val="single" w:sz="5" w:space="0" w:color="000000"/>
            </w:tcBorders>
          </w:tcPr>
          <w:p w14:paraId="71BA8EC7" w14:textId="77777777" w:rsidR="00257120" w:rsidRDefault="00257120" w:rsidP="00D702BB"/>
        </w:tc>
        <w:tc>
          <w:tcPr>
            <w:tcW w:w="0" w:type="auto"/>
            <w:vMerge/>
            <w:tcBorders>
              <w:bottom w:val="single" w:sz="5" w:space="0" w:color="000000"/>
            </w:tcBorders>
          </w:tcPr>
          <w:p w14:paraId="1D045BE9" w14:textId="77777777" w:rsidR="00257120" w:rsidRDefault="00257120" w:rsidP="00D702BB"/>
        </w:tc>
        <w:tc>
          <w:tcPr>
            <w:tcW w:w="0" w:type="auto"/>
            <w:vMerge/>
            <w:tcBorders>
              <w:bottom w:val="single" w:sz="5" w:space="0" w:color="000000"/>
            </w:tcBorders>
          </w:tcPr>
          <w:p w14:paraId="4B46B79C" w14:textId="77777777" w:rsidR="00257120" w:rsidRDefault="00257120" w:rsidP="00D702BB"/>
        </w:tc>
        <w:tc>
          <w:tcPr>
            <w:tcW w:w="0" w:type="auto"/>
            <w:vMerge/>
            <w:tcBorders>
              <w:bottom w:val="single" w:sz="5" w:space="0" w:color="000000"/>
            </w:tcBorders>
          </w:tcPr>
          <w:p w14:paraId="72FEBDD3" w14:textId="77777777" w:rsidR="00257120" w:rsidRDefault="00257120" w:rsidP="00D702BB"/>
        </w:tc>
        <w:tc>
          <w:tcPr>
            <w:tcW w:w="0" w:type="auto"/>
            <w:vMerge/>
            <w:tcBorders>
              <w:bottom w:val="single" w:sz="5" w:space="0" w:color="000000"/>
            </w:tcBorders>
          </w:tcPr>
          <w:p w14:paraId="31C545E8" w14:textId="77777777" w:rsidR="00257120" w:rsidRDefault="00257120" w:rsidP="00D702BB"/>
        </w:tc>
        <w:tc>
          <w:tcPr>
            <w:tcW w:w="0" w:type="auto"/>
            <w:vMerge/>
            <w:tcBorders>
              <w:bottom w:val="single" w:sz="5" w:space="0" w:color="000000"/>
            </w:tcBorders>
          </w:tcPr>
          <w:p w14:paraId="7817B1AA" w14:textId="77777777" w:rsidR="00257120" w:rsidRDefault="00257120" w:rsidP="00D702BB"/>
        </w:tc>
        <w:tc>
          <w:tcPr>
            <w:tcW w:w="0" w:type="auto"/>
            <w:vMerge/>
            <w:tcBorders>
              <w:bottom w:val="single" w:sz="5" w:space="0" w:color="000000"/>
            </w:tcBorders>
          </w:tcPr>
          <w:p w14:paraId="4007C589" w14:textId="77777777" w:rsidR="00257120" w:rsidRDefault="00257120" w:rsidP="00D702BB"/>
        </w:tc>
        <w:tc>
          <w:tcPr>
            <w:tcW w:w="0" w:type="auto"/>
            <w:vMerge/>
            <w:tcBorders>
              <w:bottom w:val="single" w:sz="5" w:space="0" w:color="000000"/>
            </w:tcBorders>
          </w:tcPr>
          <w:p w14:paraId="0531FF80" w14:textId="77777777" w:rsidR="00257120" w:rsidRDefault="00257120" w:rsidP="00D702BB"/>
        </w:tc>
        <w:tc>
          <w:tcPr>
            <w:tcW w:w="0" w:type="auto"/>
            <w:vMerge/>
            <w:tcBorders>
              <w:bottom w:val="single" w:sz="5" w:space="0" w:color="000000"/>
            </w:tcBorders>
          </w:tcPr>
          <w:p w14:paraId="6A238619" w14:textId="77777777" w:rsidR="00257120" w:rsidRDefault="00257120" w:rsidP="00D702BB"/>
        </w:tc>
        <w:tc>
          <w:tcPr>
            <w:tcW w:w="0" w:type="auto"/>
            <w:vMerge/>
            <w:tcBorders>
              <w:bottom w:val="single" w:sz="5" w:space="0" w:color="000000"/>
            </w:tcBorders>
          </w:tcPr>
          <w:p w14:paraId="6FDC5A8D" w14:textId="77777777" w:rsidR="00257120" w:rsidRDefault="00257120" w:rsidP="00D702BB"/>
        </w:tc>
        <w:tc>
          <w:tcPr>
            <w:tcW w:w="0" w:type="auto"/>
            <w:tcBorders>
              <w:bottom w:val="single" w:sz="5" w:space="0" w:color="000000"/>
            </w:tcBorders>
            <w:noWrap/>
            <w:vAlign w:val="center"/>
          </w:tcPr>
          <w:p w14:paraId="738ABB85" w14:textId="77777777" w:rsidR="00257120" w:rsidRDefault="00257120" w:rsidP="00D702BB">
            <w:pPr>
              <w:pStyle w:val="CUERPOTEXTOTABLA"/>
              <w:jc w:val="center"/>
              <w:rPr>
                <w:sz w:val="15"/>
              </w:rPr>
            </w:pPr>
            <w:r>
              <w:rPr>
                <w:sz w:val="10"/>
              </w:rPr>
              <w:t>(kWh·año)</w:t>
            </w:r>
          </w:p>
        </w:tc>
        <w:tc>
          <w:tcPr>
            <w:tcW w:w="0" w:type="auto"/>
            <w:tcBorders>
              <w:bottom w:val="single" w:sz="5" w:space="0" w:color="000000"/>
            </w:tcBorders>
            <w:noWrap/>
            <w:vAlign w:val="center"/>
          </w:tcPr>
          <w:p w14:paraId="2C48D787" w14:textId="77777777" w:rsidR="00257120" w:rsidRDefault="00257120" w:rsidP="00D702BB">
            <w:pPr>
              <w:pStyle w:val="CUERPOTEXTOTABLA"/>
              <w:jc w:val="center"/>
              <w:rPr>
                <w:sz w:val="15"/>
              </w:rPr>
            </w:pPr>
            <w:r>
              <w:rPr>
                <w:sz w:val="10"/>
              </w:rPr>
              <w:t>(kWh/m²·año)</w:t>
            </w:r>
          </w:p>
        </w:tc>
      </w:tr>
      <w:tr w:rsidR="00257120" w14:paraId="57B5D0DE" w14:textId="77777777" w:rsidTr="00D702BB">
        <w:trPr>
          <w:cantSplit/>
          <w:jc w:val="center"/>
        </w:trPr>
        <w:tc>
          <w:tcPr>
            <w:tcW w:w="0" w:type="auto"/>
            <w:gridSpan w:val="16"/>
            <w:tcBorders>
              <w:top w:val="single" w:sz="5" w:space="0" w:color="000000"/>
              <w:bottom w:val="single" w:sz="14" w:space="0" w:color="000000"/>
            </w:tcBorders>
            <w:noWrap/>
            <w:vAlign w:val="center"/>
          </w:tcPr>
          <w:p w14:paraId="4FD273EB" w14:textId="77777777" w:rsidR="00257120" w:rsidRDefault="00257120" w:rsidP="00D702BB">
            <w:pPr>
              <w:pStyle w:val="CUERPOTEXTOTABLA"/>
              <w:rPr>
                <w:sz w:val="15"/>
              </w:rPr>
            </w:pPr>
            <w:r>
              <w:rPr>
                <w:b/>
                <w:sz w:val="12"/>
              </w:rPr>
              <w:t>EDIFICIO</w:t>
            </w:r>
            <w:r>
              <w:rPr>
                <w:sz w:val="12"/>
              </w:rPr>
              <w:t xml:space="preserve"> (S</w:t>
            </w:r>
            <w:r>
              <w:rPr>
                <w:sz w:val="12"/>
                <w:vertAlign w:val="subscript"/>
              </w:rPr>
              <w:t>u</w:t>
            </w:r>
            <w:r>
              <w:rPr>
                <w:sz w:val="12"/>
              </w:rPr>
              <w:t xml:space="preserve"> = 730.16 m²; V = 2170.71 m³)</w:t>
            </w:r>
          </w:p>
        </w:tc>
      </w:tr>
      <w:tr w:rsidR="00257120" w14:paraId="21877503" w14:textId="77777777" w:rsidTr="00D702BB">
        <w:trPr>
          <w:cantSplit/>
          <w:jc w:val="center"/>
        </w:trPr>
        <w:tc>
          <w:tcPr>
            <w:tcW w:w="0" w:type="auto"/>
            <w:vMerge w:val="restart"/>
            <w:tcBorders>
              <w:top w:val="single" w:sz="14" w:space="0" w:color="000000"/>
            </w:tcBorders>
            <w:noWrap/>
            <w:vAlign w:val="center"/>
          </w:tcPr>
          <w:p w14:paraId="751AB96D" w14:textId="77777777" w:rsidR="00257120" w:rsidRDefault="00257120" w:rsidP="00D702BB">
            <w:pPr>
              <w:pStyle w:val="CUERPOTEXTOTABLA"/>
              <w:rPr>
                <w:sz w:val="15"/>
              </w:rPr>
            </w:pPr>
            <w:r>
              <w:rPr>
                <w:b/>
                <w:sz w:val="12"/>
              </w:rPr>
              <w:t>Demanda energética</w:t>
            </w:r>
          </w:p>
        </w:tc>
        <w:tc>
          <w:tcPr>
            <w:tcW w:w="0" w:type="auto"/>
            <w:tcBorders>
              <w:top w:val="single" w:sz="14" w:space="0" w:color="000000"/>
              <w:right w:val="single" w:sz="14" w:space="0" w:color="000000"/>
            </w:tcBorders>
            <w:noWrap/>
            <w:vAlign w:val="center"/>
          </w:tcPr>
          <w:p w14:paraId="1D487034" w14:textId="77777777" w:rsidR="00257120" w:rsidRDefault="00257120" w:rsidP="00D702BB">
            <w:pPr>
              <w:pStyle w:val="CUERPOTEXTOTABLA"/>
              <w:jc w:val="right"/>
              <w:rPr>
                <w:sz w:val="15"/>
              </w:rPr>
            </w:pPr>
            <w:r>
              <w:rPr>
                <w:b/>
                <w:sz w:val="12"/>
              </w:rPr>
              <w:t>Calefacción</w:t>
            </w:r>
          </w:p>
        </w:tc>
        <w:tc>
          <w:tcPr>
            <w:tcW w:w="0" w:type="auto"/>
            <w:tcBorders>
              <w:top w:val="single" w:sz="14" w:space="0" w:color="000000"/>
              <w:left w:val="single" w:sz="14" w:space="0" w:color="000000"/>
            </w:tcBorders>
            <w:noWrap/>
            <w:vAlign w:val="center"/>
          </w:tcPr>
          <w:p w14:paraId="7F053A0D" w14:textId="77777777" w:rsidR="00257120" w:rsidRDefault="00257120" w:rsidP="00D702BB">
            <w:pPr>
              <w:pStyle w:val="CUERPOTEXTOTABLA"/>
              <w:jc w:val="center"/>
              <w:rPr>
                <w:sz w:val="15"/>
              </w:rPr>
            </w:pPr>
            <w:r>
              <w:rPr>
                <w:b/>
                <w:sz w:val="12"/>
              </w:rPr>
              <w:t>3220.0</w:t>
            </w:r>
          </w:p>
        </w:tc>
        <w:tc>
          <w:tcPr>
            <w:tcW w:w="0" w:type="auto"/>
            <w:tcBorders>
              <w:top w:val="single" w:sz="14" w:space="0" w:color="000000"/>
            </w:tcBorders>
            <w:noWrap/>
            <w:vAlign w:val="center"/>
          </w:tcPr>
          <w:p w14:paraId="069109A6" w14:textId="77777777" w:rsidR="00257120" w:rsidRDefault="00257120" w:rsidP="00D702BB">
            <w:pPr>
              <w:pStyle w:val="CUERPOTEXTOTABLA"/>
              <w:jc w:val="center"/>
              <w:rPr>
                <w:sz w:val="15"/>
              </w:rPr>
            </w:pPr>
            <w:r>
              <w:rPr>
                <w:b/>
                <w:sz w:val="12"/>
              </w:rPr>
              <w:t>2472.1</w:t>
            </w:r>
          </w:p>
        </w:tc>
        <w:tc>
          <w:tcPr>
            <w:tcW w:w="0" w:type="auto"/>
            <w:tcBorders>
              <w:top w:val="single" w:sz="14" w:space="0" w:color="000000"/>
            </w:tcBorders>
            <w:noWrap/>
            <w:vAlign w:val="center"/>
          </w:tcPr>
          <w:p w14:paraId="052BE1C7" w14:textId="77777777" w:rsidR="00257120" w:rsidRDefault="00257120" w:rsidP="00D702BB">
            <w:pPr>
              <w:pStyle w:val="CUERPOTEXTOTABLA"/>
              <w:jc w:val="center"/>
              <w:rPr>
                <w:sz w:val="15"/>
              </w:rPr>
            </w:pPr>
            <w:r>
              <w:rPr>
                <w:b/>
                <w:sz w:val="12"/>
              </w:rPr>
              <w:t>1914.6</w:t>
            </w:r>
          </w:p>
        </w:tc>
        <w:tc>
          <w:tcPr>
            <w:tcW w:w="0" w:type="auto"/>
            <w:tcBorders>
              <w:top w:val="single" w:sz="14" w:space="0" w:color="000000"/>
            </w:tcBorders>
            <w:noWrap/>
            <w:vAlign w:val="center"/>
          </w:tcPr>
          <w:p w14:paraId="7F8132CE" w14:textId="77777777" w:rsidR="00257120" w:rsidRDefault="00257120" w:rsidP="00D702BB">
            <w:pPr>
              <w:pStyle w:val="CUERPOTEXTOTABLA"/>
              <w:jc w:val="center"/>
              <w:rPr>
                <w:sz w:val="15"/>
              </w:rPr>
            </w:pPr>
            <w:r>
              <w:rPr>
                <w:b/>
                <w:sz w:val="12"/>
              </w:rPr>
              <w:t>794.0</w:t>
            </w:r>
          </w:p>
        </w:tc>
        <w:tc>
          <w:tcPr>
            <w:tcW w:w="0" w:type="auto"/>
            <w:tcBorders>
              <w:top w:val="single" w:sz="14" w:space="0" w:color="000000"/>
            </w:tcBorders>
            <w:noWrap/>
            <w:vAlign w:val="center"/>
          </w:tcPr>
          <w:p w14:paraId="1A870CCA" w14:textId="77777777" w:rsidR="00257120" w:rsidRDefault="00257120" w:rsidP="00D702BB">
            <w:pPr>
              <w:pStyle w:val="CUERPOTEXTOTABLA"/>
              <w:jc w:val="center"/>
              <w:rPr>
                <w:sz w:val="15"/>
              </w:rPr>
            </w:pPr>
            <w:r>
              <w:rPr>
                <w:b/>
                <w:sz w:val="12"/>
              </w:rPr>
              <w:t>504.8</w:t>
            </w:r>
          </w:p>
        </w:tc>
        <w:tc>
          <w:tcPr>
            <w:tcW w:w="0" w:type="auto"/>
            <w:tcBorders>
              <w:top w:val="single" w:sz="14" w:space="0" w:color="000000"/>
            </w:tcBorders>
            <w:noWrap/>
            <w:vAlign w:val="center"/>
          </w:tcPr>
          <w:p w14:paraId="4A024FEA" w14:textId="77777777" w:rsidR="00257120" w:rsidRDefault="00257120" w:rsidP="00D702BB">
            <w:pPr>
              <w:pStyle w:val="CUERPOTEXTOTABLA"/>
              <w:jc w:val="center"/>
              <w:rPr>
                <w:sz w:val="15"/>
              </w:rPr>
            </w:pPr>
            <w:r>
              <w:rPr>
                <w:b/>
                <w:sz w:val="12"/>
              </w:rPr>
              <w:t>--</w:t>
            </w:r>
          </w:p>
        </w:tc>
        <w:tc>
          <w:tcPr>
            <w:tcW w:w="0" w:type="auto"/>
            <w:tcBorders>
              <w:top w:val="single" w:sz="14" w:space="0" w:color="000000"/>
            </w:tcBorders>
            <w:noWrap/>
            <w:vAlign w:val="center"/>
          </w:tcPr>
          <w:p w14:paraId="55C09621" w14:textId="77777777" w:rsidR="00257120" w:rsidRDefault="00257120" w:rsidP="00D702BB">
            <w:pPr>
              <w:pStyle w:val="CUERPOTEXTOTABLA"/>
              <w:jc w:val="center"/>
              <w:rPr>
                <w:sz w:val="15"/>
              </w:rPr>
            </w:pPr>
            <w:r>
              <w:rPr>
                <w:b/>
                <w:sz w:val="12"/>
              </w:rPr>
              <w:t>--</w:t>
            </w:r>
          </w:p>
        </w:tc>
        <w:tc>
          <w:tcPr>
            <w:tcW w:w="0" w:type="auto"/>
            <w:tcBorders>
              <w:top w:val="single" w:sz="14" w:space="0" w:color="000000"/>
            </w:tcBorders>
            <w:noWrap/>
            <w:vAlign w:val="center"/>
          </w:tcPr>
          <w:p w14:paraId="584C4CD3" w14:textId="77777777" w:rsidR="00257120" w:rsidRDefault="00257120" w:rsidP="00D702BB">
            <w:pPr>
              <w:pStyle w:val="CUERPOTEXTOTABLA"/>
              <w:jc w:val="center"/>
              <w:rPr>
                <w:sz w:val="15"/>
              </w:rPr>
            </w:pPr>
            <w:r>
              <w:rPr>
                <w:b/>
                <w:sz w:val="12"/>
              </w:rPr>
              <w:t>--</w:t>
            </w:r>
          </w:p>
        </w:tc>
        <w:tc>
          <w:tcPr>
            <w:tcW w:w="0" w:type="auto"/>
            <w:tcBorders>
              <w:top w:val="single" w:sz="14" w:space="0" w:color="000000"/>
            </w:tcBorders>
            <w:noWrap/>
            <w:vAlign w:val="center"/>
          </w:tcPr>
          <w:p w14:paraId="022C1685" w14:textId="77777777" w:rsidR="00257120" w:rsidRDefault="00257120" w:rsidP="00D702BB">
            <w:pPr>
              <w:pStyle w:val="CUERPOTEXTOTABLA"/>
              <w:jc w:val="center"/>
              <w:rPr>
                <w:sz w:val="15"/>
              </w:rPr>
            </w:pPr>
            <w:r>
              <w:rPr>
                <w:b/>
                <w:sz w:val="12"/>
              </w:rPr>
              <w:t>--</w:t>
            </w:r>
          </w:p>
        </w:tc>
        <w:tc>
          <w:tcPr>
            <w:tcW w:w="0" w:type="auto"/>
            <w:tcBorders>
              <w:top w:val="single" w:sz="14" w:space="0" w:color="000000"/>
            </w:tcBorders>
            <w:noWrap/>
            <w:vAlign w:val="center"/>
          </w:tcPr>
          <w:p w14:paraId="706893F3" w14:textId="77777777" w:rsidR="00257120" w:rsidRDefault="00257120" w:rsidP="00D702BB">
            <w:pPr>
              <w:pStyle w:val="CUERPOTEXTOTABLA"/>
              <w:jc w:val="center"/>
              <w:rPr>
                <w:sz w:val="15"/>
              </w:rPr>
            </w:pPr>
            <w:r>
              <w:rPr>
                <w:b/>
                <w:sz w:val="12"/>
              </w:rPr>
              <w:t>8.1</w:t>
            </w:r>
          </w:p>
        </w:tc>
        <w:tc>
          <w:tcPr>
            <w:tcW w:w="0" w:type="auto"/>
            <w:tcBorders>
              <w:top w:val="single" w:sz="14" w:space="0" w:color="000000"/>
            </w:tcBorders>
            <w:noWrap/>
            <w:vAlign w:val="center"/>
          </w:tcPr>
          <w:p w14:paraId="7700D4DA" w14:textId="77777777" w:rsidR="00257120" w:rsidRDefault="00257120" w:rsidP="00D702BB">
            <w:pPr>
              <w:pStyle w:val="CUERPOTEXTOTABLA"/>
              <w:jc w:val="center"/>
              <w:rPr>
                <w:sz w:val="15"/>
              </w:rPr>
            </w:pPr>
            <w:r>
              <w:rPr>
                <w:b/>
                <w:sz w:val="12"/>
              </w:rPr>
              <w:t>1406.7</w:t>
            </w:r>
          </w:p>
        </w:tc>
        <w:tc>
          <w:tcPr>
            <w:tcW w:w="0" w:type="auto"/>
            <w:tcBorders>
              <w:top w:val="single" w:sz="14" w:space="0" w:color="000000"/>
              <w:right w:val="single" w:sz="5" w:space="0" w:color="000000"/>
            </w:tcBorders>
            <w:noWrap/>
            <w:vAlign w:val="center"/>
          </w:tcPr>
          <w:p w14:paraId="75F29E9C" w14:textId="77777777" w:rsidR="00257120" w:rsidRDefault="00257120" w:rsidP="00D702BB">
            <w:pPr>
              <w:pStyle w:val="CUERPOTEXTOTABLA"/>
              <w:jc w:val="center"/>
              <w:rPr>
                <w:sz w:val="15"/>
              </w:rPr>
            </w:pPr>
            <w:r>
              <w:rPr>
                <w:b/>
                <w:sz w:val="12"/>
              </w:rPr>
              <w:t>3172.6</w:t>
            </w:r>
          </w:p>
        </w:tc>
        <w:tc>
          <w:tcPr>
            <w:tcW w:w="0" w:type="auto"/>
            <w:tcBorders>
              <w:top w:val="single" w:sz="14" w:space="0" w:color="000000"/>
              <w:left w:val="single" w:sz="5" w:space="0" w:color="000000"/>
            </w:tcBorders>
            <w:noWrap/>
            <w:vAlign w:val="center"/>
          </w:tcPr>
          <w:p w14:paraId="77BBCAC4" w14:textId="77777777" w:rsidR="00257120" w:rsidRDefault="00257120" w:rsidP="00D702BB">
            <w:pPr>
              <w:pStyle w:val="CUERPOTEXTOTABLA"/>
              <w:jc w:val="right"/>
              <w:rPr>
                <w:sz w:val="15"/>
              </w:rPr>
            </w:pPr>
            <w:r>
              <w:rPr>
                <w:b/>
                <w:sz w:val="12"/>
              </w:rPr>
              <w:t>13493.1</w:t>
            </w:r>
          </w:p>
        </w:tc>
        <w:tc>
          <w:tcPr>
            <w:tcW w:w="0" w:type="auto"/>
            <w:tcBorders>
              <w:top w:val="single" w:sz="14" w:space="0" w:color="000000"/>
            </w:tcBorders>
            <w:noWrap/>
            <w:vAlign w:val="center"/>
          </w:tcPr>
          <w:p w14:paraId="7A5ECA65" w14:textId="77777777" w:rsidR="00257120" w:rsidRDefault="00257120" w:rsidP="00D702BB">
            <w:pPr>
              <w:pStyle w:val="CUERPOTEXTOTABLA"/>
              <w:jc w:val="right"/>
              <w:rPr>
                <w:sz w:val="15"/>
              </w:rPr>
            </w:pPr>
            <w:r>
              <w:rPr>
                <w:b/>
                <w:sz w:val="12"/>
              </w:rPr>
              <w:t>18.5</w:t>
            </w:r>
          </w:p>
        </w:tc>
      </w:tr>
      <w:tr w:rsidR="00257120" w14:paraId="0D8765BC" w14:textId="77777777" w:rsidTr="00D702BB">
        <w:trPr>
          <w:cantSplit/>
          <w:jc w:val="center"/>
        </w:trPr>
        <w:tc>
          <w:tcPr>
            <w:tcW w:w="0" w:type="auto"/>
            <w:vMerge/>
          </w:tcPr>
          <w:p w14:paraId="64A0B25A" w14:textId="77777777" w:rsidR="00257120" w:rsidRDefault="00257120" w:rsidP="00D702BB"/>
        </w:tc>
        <w:tc>
          <w:tcPr>
            <w:tcW w:w="0" w:type="auto"/>
            <w:tcBorders>
              <w:right w:val="single" w:sz="14" w:space="0" w:color="000000"/>
            </w:tcBorders>
            <w:noWrap/>
            <w:vAlign w:val="center"/>
          </w:tcPr>
          <w:p w14:paraId="03E724BB" w14:textId="77777777" w:rsidR="00257120" w:rsidRDefault="00257120" w:rsidP="00D702BB">
            <w:pPr>
              <w:pStyle w:val="CUERPOTEXTOTABLA"/>
              <w:jc w:val="right"/>
              <w:rPr>
                <w:sz w:val="15"/>
              </w:rPr>
            </w:pPr>
            <w:r>
              <w:rPr>
                <w:b/>
                <w:sz w:val="12"/>
              </w:rPr>
              <w:t>Refrigeración</w:t>
            </w:r>
          </w:p>
        </w:tc>
        <w:tc>
          <w:tcPr>
            <w:tcW w:w="0" w:type="auto"/>
            <w:tcBorders>
              <w:left w:val="single" w:sz="14" w:space="0" w:color="000000"/>
            </w:tcBorders>
            <w:noWrap/>
            <w:vAlign w:val="center"/>
          </w:tcPr>
          <w:p w14:paraId="5578BAFA" w14:textId="77777777" w:rsidR="00257120" w:rsidRDefault="00257120" w:rsidP="00D702BB">
            <w:pPr>
              <w:pStyle w:val="CUERPOTEXTOTABLA"/>
              <w:jc w:val="center"/>
              <w:rPr>
                <w:sz w:val="15"/>
              </w:rPr>
            </w:pPr>
            <w:r>
              <w:rPr>
                <w:b/>
                <w:sz w:val="12"/>
              </w:rPr>
              <w:t>--</w:t>
            </w:r>
          </w:p>
        </w:tc>
        <w:tc>
          <w:tcPr>
            <w:tcW w:w="0" w:type="auto"/>
            <w:noWrap/>
            <w:vAlign w:val="center"/>
          </w:tcPr>
          <w:p w14:paraId="13A9E6A2" w14:textId="77777777" w:rsidR="00257120" w:rsidRDefault="00257120" w:rsidP="00D702BB">
            <w:pPr>
              <w:pStyle w:val="CUERPOTEXTOTABLA"/>
              <w:jc w:val="center"/>
              <w:rPr>
                <w:sz w:val="15"/>
              </w:rPr>
            </w:pPr>
            <w:r>
              <w:rPr>
                <w:b/>
                <w:sz w:val="12"/>
              </w:rPr>
              <w:t>--</w:t>
            </w:r>
          </w:p>
        </w:tc>
        <w:tc>
          <w:tcPr>
            <w:tcW w:w="0" w:type="auto"/>
            <w:noWrap/>
            <w:vAlign w:val="center"/>
          </w:tcPr>
          <w:p w14:paraId="78019836" w14:textId="77777777" w:rsidR="00257120" w:rsidRDefault="00257120" w:rsidP="00D702BB">
            <w:pPr>
              <w:pStyle w:val="CUERPOTEXTOTABLA"/>
              <w:jc w:val="center"/>
              <w:rPr>
                <w:sz w:val="15"/>
              </w:rPr>
            </w:pPr>
            <w:r>
              <w:rPr>
                <w:b/>
                <w:sz w:val="12"/>
              </w:rPr>
              <w:t>--</w:t>
            </w:r>
          </w:p>
        </w:tc>
        <w:tc>
          <w:tcPr>
            <w:tcW w:w="0" w:type="auto"/>
            <w:noWrap/>
            <w:vAlign w:val="center"/>
          </w:tcPr>
          <w:p w14:paraId="703934C5" w14:textId="77777777" w:rsidR="00257120" w:rsidRDefault="00257120" w:rsidP="00D702BB">
            <w:pPr>
              <w:pStyle w:val="CUERPOTEXTOTABLA"/>
              <w:jc w:val="center"/>
              <w:rPr>
                <w:sz w:val="15"/>
              </w:rPr>
            </w:pPr>
            <w:r>
              <w:rPr>
                <w:b/>
                <w:sz w:val="12"/>
              </w:rPr>
              <w:t>--</w:t>
            </w:r>
          </w:p>
        </w:tc>
        <w:tc>
          <w:tcPr>
            <w:tcW w:w="0" w:type="auto"/>
            <w:noWrap/>
            <w:vAlign w:val="center"/>
          </w:tcPr>
          <w:p w14:paraId="5DAA4BCC" w14:textId="77777777" w:rsidR="00257120" w:rsidRDefault="00257120" w:rsidP="00D702BB">
            <w:pPr>
              <w:pStyle w:val="CUERPOTEXTOTABLA"/>
              <w:jc w:val="center"/>
              <w:rPr>
                <w:sz w:val="15"/>
              </w:rPr>
            </w:pPr>
            <w:r>
              <w:rPr>
                <w:b/>
                <w:sz w:val="12"/>
              </w:rPr>
              <w:t>--</w:t>
            </w:r>
          </w:p>
        </w:tc>
        <w:tc>
          <w:tcPr>
            <w:tcW w:w="0" w:type="auto"/>
            <w:noWrap/>
            <w:vAlign w:val="center"/>
          </w:tcPr>
          <w:p w14:paraId="692AB00B" w14:textId="77777777" w:rsidR="00257120" w:rsidRDefault="00257120" w:rsidP="00D702BB">
            <w:pPr>
              <w:pStyle w:val="CUERPOTEXTOTABLA"/>
              <w:jc w:val="center"/>
              <w:rPr>
                <w:sz w:val="15"/>
              </w:rPr>
            </w:pPr>
            <w:r>
              <w:rPr>
                <w:b/>
                <w:sz w:val="12"/>
              </w:rPr>
              <w:t>831.7</w:t>
            </w:r>
          </w:p>
        </w:tc>
        <w:tc>
          <w:tcPr>
            <w:tcW w:w="0" w:type="auto"/>
            <w:noWrap/>
            <w:vAlign w:val="center"/>
          </w:tcPr>
          <w:p w14:paraId="25B07528" w14:textId="77777777" w:rsidR="00257120" w:rsidRDefault="00257120" w:rsidP="00D702BB">
            <w:pPr>
              <w:pStyle w:val="CUERPOTEXTOTABLA"/>
              <w:jc w:val="center"/>
              <w:rPr>
                <w:sz w:val="15"/>
              </w:rPr>
            </w:pPr>
            <w:r>
              <w:rPr>
                <w:b/>
                <w:sz w:val="12"/>
              </w:rPr>
              <w:t>2289.8</w:t>
            </w:r>
          </w:p>
        </w:tc>
        <w:tc>
          <w:tcPr>
            <w:tcW w:w="0" w:type="auto"/>
            <w:noWrap/>
            <w:vAlign w:val="center"/>
          </w:tcPr>
          <w:p w14:paraId="7D8B4D3A" w14:textId="77777777" w:rsidR="00257120" w:rsidRDefault="00257120" w:rsidP="00D702BB">
            <w:pPr>
              <w:pStyle w:val="CUERPOTEXTOTABLA"/>
              <w:jc w:val="center"/>
              <w:rPr>
                <w:sz w:val="15"/>
              </w:rPr>
            </w:pPr>
            <w:r>
              <w:rPr>
                <w:b/>
                <w:sz w:val="12"/>
              </w:rPr>
              <w:t>2744.5</w:t>
            </w:r>
          </w:p>
        </w:tc>
        <w:tc>
          <w:tcPr>
            <w:tcW w:w="0" w:type="auto"/>
            <w:noWrap/>
            <w:vAlign w:val="center"/>
          </w:tcPr>
          <w:p w14:paraId="641EB822" w14:textId="77777777" w:rsidR="00257120" w:rsidRDefault="00257120" w:rsidP="00D702BB">
            <w:pPr>
              <w:pStyle w:val="CUERPOTEXTOTABLA"/>
              <w:jc w:val="center"/>
              <w:rPr>
                <w:sz w:val="15"/>
              </w:rPr>
            </w:pPr>
            <w:r>
              <w:rPr>
                <w:b/>
                <w:sz w:val="12"/>
              </w:rPr>
              <w:t>2028.0</w:t>
            </w:r>
          </w:p>
        </w:tc>
        <w:tc>
          <w:tcPr>
            <w:tcW w:w="0" w:type="auto"/>
            <w:noWrap/>
            <w:vAlign w:val="center"/>
          </w:tcPr>
          <w:p w14:paraId="098AD92E" w14:textId="77777777" w:rsidR="00257120" w:rsidRDefault="00257120" w:rsidP="00D702BB">
            <w:pPr>
              <w:pStyle w:val="CUERPOTEXTOTABLA"/>
              <w:jc w:val="center"/>
              <w:rPr>
                <w:sz w:val="15"/>
              </w:rPr>
            </w:pPr>
            <w:r>
              <w:rPr>
                <w:b/>
                <w:sz w:val="12"/>
              </w:rPr>
              <w:t>14.0</w:t>
            </w:r>
          </w:p>
        </w:tc>
        <w:tc>
          <w:tcPr>
            <w:tcW w:w="0" w:type="auto"/>
            <w:noWrap/>
            <w:vAlign w:val="center"/>
          </w:tcPr>
          <w:p w14:paraId="2EBA719C" w14:textId="77777777" w:rsidR="00257120" w:rsidRDefault="00257120" w:rsidP="00D702BB">
            <w:pPr>
              <w:pStyle w:val="CUERPOTEXTOTABLA"/>
              <w:jc w:val="center"/>
              <w:rPr>
                <w:sz w:val="15"/>
              </w:rPr>
            </w:pPr>
            <w:r>
              <w:rPr>
                <w:b/>
                <w:sz w:val="12"/>
              </w:rPr>
              <w:t>--</w:t>
            </w:r>
          </w:p>
        </w:tc>
        <w:tc>
          <w:tcPr>
            <w:tcW w:w="0" w:type="auto"/>
            <w:tcBorders>
              <w:right w:val="single" w:sz="5" w:space="0" w:color="000000"/>
            </w:tcBorders>
            <w:noWrap/>
            <w:vAlign w:val="center"/>
          </w:tcPr>
          <w:p w14:paraId="41A5347B" w14:textId="77777777" w:rsidR="00257120" w:rsidRDefault="00257120" w:rsidP="00D702BB">
            <w:pPr>
              <w:pStyle w:val="CUERPOTEXTOTABLA"/>
              <w:jc w:val="center"/>
              <w:rPr>
                <w:sz w:val="15"/>
              </w:rPr>
            </w:pPr>
            <w:r>
              <w:rPr>
                <w:b/>
                <w:sz w:val="12"/>
              </w:rPr>
              <w:t>--</w:t>
            </w:r>
          </w:p>
        </w:tc>
        <w:tc>
          <w:tcPr>
            <w:tcW w:w="0" w:type="auto"/>
            <w:tcBorders>
              <w:left w:val="single" w:sz="5" w:space="0" w:color="000000"/>
            </w:tcBorders>
            <w:noWrap/>
            <w:vAlign w:val="center"/>
          </w:tcPr>
          <w:p w14:paraId="79DB1F1B" w14:textId="77777777" w:rsidR="00257120" w:rsidRDefault="00257120" w:rsidP="00D702BB">
            <w:pPr>
              <w:pStyle w:val="CUERPOTEXTOTABLA"/>
              <w:jc w:val="right"/>
              <w:rPr>
                <w:sz w:val="15"/>
              </w:rPr>
            </w:pPr>
            <w:r>
              <w:rPr>
                <w:b/>
                <w:sz w:val="12"/>
              </w:rPr>
              <w:t>7908.0</w:t>
            </w:r>
          </w:p>
        </w:tc>
        <w:tc>
          <w:tcPr>
            <w:tcW w:w="0" w:type="auto"/>
            <w:noWrap/>
            <w:vAlign w:val="center"/>
          </w:tcPr>
          <w:p w14:paraId="66455980" w14:textId="77777777" w:rsidR="00257120" w:rsidRDefault="00257120" w:rsidP="00D702BB">
            <w:pPr>
              <w:pStyle w:val="CUERPOTEXTOTABLA"/>
              <w:jc w:val="right"/>
              <w:rPr>
                <w:sz w:val="15"/>
              </w:rPr>
            </w:pPr>
            <w:r>
              <w:rPr>
                <w:b/>
                <w:sz w:val="12"/>
              </w:rPr>
              <w:t>10.8</w:t>
            </w:r>
          </w:p>
        </w:tc>
      </w:tr>
      <w:tr w:rsidR="00257120" w14:paraId="33698269" w14:textId="77777777" w:rsidTr="00D702BB">
        <w:trPr>
          <w:cantSplit/>
          <w:jc w:val="center"/>
        </w:trPr>
        <w:tc>
          <w:tcPr>
            <w:tcW w:w="0" w:type="auto"/>
            <w:vMerge/>
            <w:tcBorders>
              <w:bottom w:val="single" w:sz="5" w:space="0" w:color="000000"/>
            </w:tcBorders>
          </w:tcPr>
          <w:p w14:paraId="1E5695CC" w14:textId="77777777" w:rsidR="00257120" w:rsidRDefault="00257120" w:rsidP="00D702BB"/>
        </w:tc>
        <w:tc>
          <w:tcPr>
            <w:tcW w:w="0" w:type="auto"/>
            <w:tcBorders>
              <w:bottom w:val="single" w:sz="5" w:space="0" w:color="000000"/>
              <w:right w:val="single" w:sz="14" w:space="0" w:color="000000"/>
            </w:tcBorders>
            <w:noWrap/>
            <w:vAlign w:val="center"/>
          </w:tcPr>
          <w:p w14:paraId="7ABD64EF" w14:textId="77777777" w:rsidR="00257120" w:rsidRDefault="00257120" w:rsidP="00D702BB">
            <w:pPr>
              <w:pStyle w:val="CUERPOTEXTOTABLA"/>
              <w:jc w:val="right"/>
              <w:rPr>
                <w:sz w:val="15"/>
              </w:rPr>
            </w:pPr>
            <w:r>
              <w:rPr>
                <w:b/>
                <w:sz w:val="12"/>
              </w:rPr>
              <w:t>TOTAL</w:t>
            </w:r>
          </w:p>
        </w:tc>
        <w:tc>
          <w:tcPr>
            <w:tcW w:w="0" w:type="auto"/>
            <w:tcBorders>
              <w:left w:val="single" w:sz="14" w:space="0" w:color="000000"/>
              <w:bottom w:val="single" w:sz="5" w:space="0" w:color="000000"/>
            </w:tcBorders>
            <w:noWrap/>
            <w:vAlign w:val="center"/>
          </w:tcPr>
          <w:p w14:paraId="4ED61D02" w14:textId="77777777" w:rsidR="00257120" w:rsidRDefault="00257120" w:rsidP="00D702BB">
            <w:pPr>
              <w:pStyle w:val="CUERPOTEXTOTABLA"/>
              <w:jc w:val="center"/>
              <w:rPr>
                <w:sz w:val="15"/>
              </w:rPr>
            </w:pPr>
            <w:r>
              <w:rPr>
                <w:b/>
                <w:sz w:val="12"/>
              </w:rPr>
              <w:t>3220.0</w:t>
            </w:r>
          </w:p>
        </w:tc>
        <w:tc>
          <w:tcPr>
            <w:tcW w:w="0" w:type="auto"/>
            <w:tcBorders>
              <w:bottom w:val="single" w:sz="5" w:space="0" w:color="000000"/>
            </w:tcBorders>
            <w:noWrap/>
            <w:vAlign w:val="center"/>
          </w:tcPr>
          <w:p w14:paraId="0723BD0E" w14:textId="77777777" w:rsidR="00257120" w:rsidRDefault="00257120" w:rsidP="00D702BB">
            <w:pPr>
              <w:pStyle w:val="CUERPOTEXTOTABLA"/>
              <w:jc w:val="center"/>
              <w:rPr>
                <w:sz w:val="15"/>
              </w:rPr>
            </w:pPr>
            <w:r>
              <w:rPr>
                <w:b/>
                <w:sz w:val="12"/>
              </w:rPr>
              <w:t>2472.1</w:t>
            </w:r>
          </w:p>
        </w:tc>
        <w:tc>
          <w:tcPr>
            <w:tcW w:w="0" w:type="auto"/>
            <w:tcBorders>
              <w:bottom w:val="single" w:sz="5" w:space="0" w:color="000000"/>
            </w:tcBorders>
            <w:noWrap/>
            <w:vAlign w:val="center"/>
          </w:tcPr>
          <w:p w14:paraId="01188813" w14:textId="77777777" w:rsidR="00257120" w:rsidRDefault="00257120" w:rsidP="00D702BB">
            <w:pPr>
              <w:pStyle w:val="CUERPOTEXTOTABLA"/>
              <w:jc w:val="center"/>
              <w:rPr>
                <w:sz w:val="15"/>
              </w:rPr>
            </w:pPr>
            <w:r>
              <w:rPr>
                <w:b/>
                <w:sz w:val="12"/>
              </w:rPr>
              <w:t>1914.6</w:t>
            </w:r>
          </w:p>
        </w:tc>
        <w:tc>
          <w:tcPr>
            <w:tcW w:w="0" w:type="auto"/>
            <w:tcBorders>
              <w:bottom w:val="single" w:sz="5" w:space="0" w:color="000000"/>
            </w:tcBorders>
            <w:noWrap/>
            <w:vAlign w:val="center"/>
          </w:tcPr>
          <w:p w14:paraId="2528E70B" w14:textId="77777777" w:rsidR="00257120" w:rsidRDefault="00257120" w:rsidP="00D702BB">
            <w:pPr>
              <w:pStyle w:val="CUERPOTEXTOTABLA"/>
              <w:jc w:val="center"/>
              <w:rPr>
                <w:sz w:val="15"/>
              </w:rPr>
            </w:pPr>
            <w:r>
              <w:rPr>
                <w:b/>
                <w:sz w:val="12"/>
              </w:rPr>
              <w:t>794.0</w:t>
            </w:r>
          </w:p>
        </w:tc>
        <w:tc>
          <w:tcPr>
            <w:tcW w:w="0" w:type="auto"/>
            <w:tcBorders>
              <w:bottom w:val="single" w:sz="5" w:space="0" w:color="000000"/>
            </w:tcBorders>
            <w:noWrap/>
            <w:vAlign w:val="center"/>
          </w:tcPr>
          <w:p w14:paraId="2D3455EF" w14:textId="77777777" w:rsidR="00257120" w:rsidRDefault="00257120" w:rsidP="00D702BB">
            <w:pPr>
              <w:pStyle w:val="CUERPOTEXTOTABLA"/>
              <w:jc w:val="center"/>
              <w:rPr>
                <w:sz w:val="15"/>
              </w:rPr>
            </w:pPr>
            <w:r>
              <w:rPr>
                <w:b/>
                <w:sz w:val="12"/>
              </w:rPr>
              <w:t>504.8</w:t>
            </w:r>
          </w:p>
        </w:tc>
        <w:tc>
          <w:tcPr>
            <w:tcW w:w="0" w:type="auto"/>
            <w:tcBorders>
              <w:bottom w:val="single" w:sz="5" w:space="0" w:color="000000"/>
            </w:tcBorders>
            <w:noWrap/>
            <w:vAlign w:val="center"/>
          </w:tcPr>
          <w:p w14:paraId="4BD174FF" w14:textId="77777777" w:rsidR="00257120" w:rsidRDefault="00257120" w:rsidP="00D702BB">
            <w:pPr>
              <w:pStyle w:val="CUERPOTEXTOTABLA"/>
              <w:jc w:val="center"/>
              <w:rPr>
                <w:sz w:val="15"/>
              </w:rPr>
            </w:pPr>
            <w:r>
              <w:rPr>
                <w:b/>
                <w:sz w:val="12"/>
              </w:rPr>
              <w:t>831.7</w:t>
            </w:r>
          </w:p>
        </w:tc>
        <w:tc>
          <w:tcPr>
            <w:tcW w:w="0" w:type="auto"/>
            <w:tcBorders>
              <w:bottom w:val="single" w:sz="5" w:space="0" w:color="000000"/>
            </w:tcBorders>
            <w:noWrap/>
            <w:vAlign w:val="center"/>
          </w:tcPr>
          <w:p w14:paraId="3D82418D" w14:textId="77777777" w:rsidR="00257120" w:rsidRDefault="00257120" w:rsidP="00D702BB">
            <w:pPr>
              <w:pStyle w:val="CUERPOTEXTOTABLA"/>
              <w:jc w:val="center"/>
              <w:rPr>
                <w:sz w:val="15"/>
              </w:rPr>
            </w:pPr>
            <w:r>
              <w:rPr>
                <w:b/>
                <w:sz w:val="12"/>
              </w:rPr>
              <w:t>2289.8</w:t>
            </w:r>
          </w:p>
        </w:tc>
        <w:tc>
          <w:tcPr>
            <w:tcW w:w="0" w:type="auto"/>
            <w:tcBorders>
              <w:bottom w:val="single" w:sz="5" w:space="0" w:color="000000"/>
            </w:tcBorders>
            <w:noWrap/>
            <w:vAlign w:val="center"/>
          </w:tcPr>
          <w:p w14:paraId="49199763" w14:textId="77777777" w:rsidR="00257120" w:rsidRDefault="00257120" w:rsidP="00D702BB">
            <w:pPr>
              <w:pStyle w:val="CUERPOTEXTOTABLA"/>
              <w:jc w:val="center"/>
              <w:rPr>
                <w:sz w:val="15"/>
              </w:rPr>
            </w:pPr>
            <w:r>
              <w:rPr>
                <w:b/>
                <w:sz w:val="12"/>
              </w:rPr>
              <w:t>2744.5</w:t>
            </w:r>
          </w:p>
        </w:tc>
        <w:tc>
          <w:tcPr>
            <w:tcW w:w="0" w:type="auto"/>
            <w:tcBorders>
              <w:bottom w:val="single" w:sz="5" w:space="0" w:color="000000"/>
            </w:tcBorders>
            <w:noWrap/>
            <w:vAlign w:val="center"/>
          </w:tcPr>
          <w:p w14:paraId="75D190A5" w14:textId="77777777" w:rsidR="00257120" w:rsidRDefault="00257120" w:rsidP="00D702BB">
            <w:pPr>
              <w:pStyle w:val="CUERPOTEXTOTABLA"/>
              <w:jc w:val="center"/>
              <w:rPr>
                <w:sz w:val="15"/>
              </w:rPr>
            </w:pPr>
            <w:r>
              <w:rPr>
                <w:b/>
                <w:sz w:val="12"/>
              </w:rPr>
              <w:t>2028.0</w:t>
            </w:r>
          </w:p>
        </w:tc>
        <w:tc>
          <w:tcPr>
            <w:tcW w:w="0" w:type="auto"/>
            <w:tcBorders>
              <w:bottom w:val="single" w:sz="5" w:space="0" w:color="000000"/>
            </w:tcBorders>
            <w:noWrap/>
            <w:vAlign w:val="center"/>
          </w:tcPr>
          <w:p w14:paraId="03A7086D" w14:textId="77777777" w:rsidR="00257120" w:rsidRDefault="00257120" w:rsidP="00D702BB">
            <w:pPr>
              <w:pStyle w:val="CUERPOTEXTOTABLA"/>
              <w:jc w:val="center"/>
              <w:rPr>
                <w:sz w:val="15"/>
              </w:rPr>
            </w:pPr>
            <w:r>
              <w:rPr>
                <w:b/>
                <w:sz w:val="12"/>
              </w:rPr>
              <w:t>22.0</w:t>
            </w:r>
          </w:p>
        </w:tc>
        <w:tc>
          <w:tcPr>
            <w:tcW w:w="0" w:type="auto"/>
            <w:tcBorders>
              <w:bottom w:val="single" w:sz="5" w:space="0" w:color="000000"/>
            </w:tcBorders>
            <w:noWrap/>
            <w:vAlign w:val="center"/>
          </w:tcPr>
          <w:p w14:paraId="39FAE217" w14:textId="77777777" w:rsidR="00257120" w:rsidRDefault="00257120" w:rsidP="00D702BB">
            <w:pPr>
              <w:pStyle w:val="CUERPOTEXTOTABLA"/>
              <w:jc w:val="center"/>
              <w:rPr>
                <w:sz w:val="15"/>
              </w:rPr>
            </w:pPr>
            <w:r>
              <w:rPr>
                <w:b/>
                <w:sz w:val="12"/>
              </w:rPr>
              <w:t>1406.7</w:t>
            </w:r>
          </w:p>
        </w:tc>
        <w:tc>
          <w:tcPr>
            <w:tcW w:w="0" w:type="auto"/>
            <w:tcBorders>
              <w:bottom w:val="single" w:sz="5" w:space="0" w:color="000000"/>
              <w:right w:val="single" w:sz="5" w:space="0" w:color="000000"/>
            </w:tcBorders>
            <w:noWrap/>
            <w:vAlign w:val="center"/>
          </w:tcPr>
          <w:p w14:paraId="68C05170" w14:textId="77777777" w:rsidR="00257120" w:rsidRDefault="00257120" w:rsidP="00D702BB">
            <w:pPr>
              <w:pStyle w:val="CUERPOTEXTOTABLA"/>
              <w:jc w:val="center"/>
              <w:rPr>
                <w:sz w:val="15"/>
              </w:rPr>
            </w:pPr>
            <w:r>
              <w:rPr>
                <w:b/>
                <w:sz w:val="12"/>
              </w:rPr>
              <w:t>3172.6</w:t>
            </w:r>
          </w:p>
        </w:tc>
        <w:tc>
          <w:tcPr>
            <w:tcW w:w="0" w:type="auto"/>
            <w:tcBorders>
              <w:left w:val="single" w:sz="5" w:space="0" w:color="000000"/>
              <w:bottom w:val="single" w:sz="5" w:space="0" w:color="000000"/>
            </w:tcBorders>
            <w:noWrap/>
            <w:vAlign w:val="center"/>
          </w:tcPr>
          <w:p w14:paraId="350121A9" w14:textId="77777777" w:rsidR="00257120" w:rsidRDefault="00257120" w:rsidP="00D702BB">
            <w:pPr>
              <w:pStyle w:val="CUERPOTEXTOTABLA"/>
              <w:jc w:val="right"/>
              <w:rPr>
                <w:sz w:val="15"/>
              </w:rPr>
            </w:pPr>
            <w:r>
              <w:rPr>
                <w:b/>
                <w:sz w:val="12"/>
              </w:rPr>
              <w:t>21401.1</w:t>
            </w:r>
          </w:p>
        </w:tc>
        <w:tc>
          <w:tcPr>
            <w:tcW w:w="0" w:type="auto"/>
            <w:tcBorders>
              <w:bottom w:val="single" w:sz="5" w:space="0" w:color="000000"/>
            </w:tcBorders>
            <w:noWrap/>
            <w:vAlign w:val="center"/>
          </w:tcPr>
          <w:p w14:paraId="0775206C" w14:textId="77777777" w:rsidR="00257120" w:rsidRDefault="00257120" w:rsidP="00D702BB">
            <w:pPr>
              <w:pStyle w:val="CUERPOTEXTOTABLA"/>
              <w:jc w:val="right"/>
              <w:rPr>
                <w:sz w:val="15"/>
              </w:rPr>
            </w:pPr>
            <w:r>
              <w:rPr>
                <w:b/>
                <w:sz w:val="12"/>
              </w:rPr>
              <w:t>29.3</w:t>
            </w:r>
          </w:p>
        </w:tc>
      </w:tr>
      <w:tr w:rsidR="00257120" w14:paraId="45ABF28F" w14:textId="77777777" w:rsidTr="00D702BB">
        <w:trPr>
          <w:cantSplit/>
          <w:jc w:val="center"/>
        </w:trPr>
        <w:tc>
          <w:tcPr>
            <w:tcW w:w="0" w:type="auto"/>
            <w:vMerge w:val="restart"/>
            <w:tcBorders>
              <w:top w:val="single" w:sz="5" w:space="0" w:color="000000"/>
            </w:tcBorders>
            <w:vAlign w:val="center"/>
          </w:tcPr>
          <w:p w14:paraId="71BCD24E" w14:textId="77777777" w:rsidR="00257120" w:rsidRDefault="00257120" w:rsidP="00D702BB">
            <w:pPr>
              <w:pStyle w:val="CUERPOTEXTOTABLA"/>
              <w:rPr>
                <w:sz w:val="15"/>
              </w:rPr>
            </w:pPr>
            <w:r>
              <w:rPr>
                <w:sz w:val="12"/>
              </w:rPr>
              <w:t>Electricidad</w:t>
            </w:r>
          </w:p>
          <w:p w14:paraId="73DCE435" w14:textId="77777777" w:rsidR="00257120" w:rsidRDefault="00257120" w:rsidP="00D702BB">
            <w:pPr>
              <w:pStyle w:val="CUERPOTEXTOTABLA"/>
              <w:rPr>
                <w:sz w:val="15"/>
              </w:rPr>
            </w:pPr>
            <w:r>
              <w:rPr>
                <w:sz w:val="12"/>
              </w:rPr>
              <w:t>(Sistema de sustitución)</w:t>
            </w:r>
          </w:p>
          <w:p w14:paraId="7C2BB86A" w14:textId="77777777" w:rsidR="00257120" w:rsidRDefault="00257120" w:rsidP="00D702BB">
            <w:pPr>
              <w:pStyle w:val="CUERPOTEXTOTABLA"/>
              <w:rPr>
                <w:sz w:val="15"/>
              </w:rPr>
            </w:pPr>
            <w:r>
              <w:rPr>
                <w:sz w:val="10"/>
              </w:rPr>
              <w:t>(f</w:t>
            </w:r>
            <w:r>
              <w:rPr>
                <w:sz w:val="10"/>
                <w:vertAlign w:val="subscript"/>
              </w:rPr>
              <w:t>cep</w:t>
            </w:r>
            <w:r>
              <w:rPr>
                <w:sz w:val="10"/>
              </w:rPr>
              <w:t xml:space="preserve"> = 1.954)</w:t>
            </w:r>
          </w:p>
        </w:tc>
        <w:tc>
          <w:tcPr>
            <w:tcW w:w="0" w:type="auto"/>
            <w:tcBorders>
              <w:top w:val="single" w:sz="5" w:space="0" w:color="000000"/>
              <w:right w:val="single" w:sz="14" w:space="0" w:color="000000"/>
            </w:tcBorders>
            <w:noWrap/>
            <w:vAlign w:val="center"/>
          </w:tcPr>
          <w:p w14:paraId="344EC1C1" w14:textId="77777777" w:rsidR="00257120" w:rsidRDefault="00257120" w:rsidP="00D702BB">
            <w:pPr>
              <w:pStyle w:val="CUERPOTEXTOTABLA"/>
              <w:jc w:val="right"/>
              <w:rPr>
                <w:sz w:val="15"/>
              </w:rPr>
            </w:pPr>
            <w:r>
              <w:rPr>
                <w:b/>
                <w:sz w:val="12"/>
              </w:rPr>
              <w:t>EF</w:t>
            </w:r>
            <w:r>
              <w:rPr>
                <w:b/>
                <w:sz w:val="12"/>
                <w:vertAlign w:val="subscript"/>
              </w:rPr>
              <w:t>cal</w:t>
            </w:r>
          </w:p>
        </w:tc>
        <w:tc>
          <w:tcPr>
            <w:tcW w:w="0" w:type="auto"/>
            <w:tcBorders>
              <w:top w:val="single" w:sz="5" w:space="0" w:color="000000"/>
              <w:left w:val="single" w:sz="14" w:space="0" w:color="000000"/>
            </w:tcBorders>
            <w:noWrap/>
            <w:vAlign w:val="center"/>
          </w:tcPr>
          <w:p w14:paraId="4C6BDDB5" w14:textId="77777777" w:rsidR="00257120" w:rsidRDefault="00257120" w:rsidP="00D702BB">
            <w:pPr>
              <w:pStyle w:val="CUERPOTEXTOTABLA"/>
              <w:jc w:val="center"/>
              <w:rPr>
                <w:sz w:val="15"/>
              </w:rPr>
            </w:pPr>
            <w:r>
              <w:rPr>
                <w:sz w:val="12"/>
              </w:rPr>
              <w:t>--</w:t>
            </w:r>
          </w:p>
        </w:tc>
        <w:tc>
          <w:tcPr>
            <w:tcW w:w="0" w:type="auto"/>
            <w:tcBorders>
              <w:top w:val="single" w:sz="5" w:space="0" w:color="000000"/>
            </w:tcBorders>
            <w:noWrap/>
            <w:vAlign w:val="center"/>
          </w:tcPr>
          <w:p w14:paraId="6125455D" w14:textId="77777777" w:rsidR="00257120" w:rsidRDefault="00257120" w:rsidP="00D702BB">
            <w:pPr>
              <w:pStyle w:val="CUERPOTEXTOTABLA"/>
              <w:jc w:val="center"/>
              <w:rPr>
                <w:sz w:val="15"/>
              </w:rPr>
            </w:pPr>
            <w:r>
              <w:rPr>
                <w:sz w:val="12"/>
              </w:rPr>
              <w:t>--</w:t>
            </w:r>
          </w:p>
        </w:tc>
        <w:tc>
          <w:tcPr>
            <w:tcW w:w="0" w:type="auto"/>
            <w:tcBorders>
              <w:top w:val="single" w:sz="5" w:space="0" w:color="000000"/>
            </w:tcBorders>
            <w:noWrap/>
            <w:vAlign w:val="center"/>
          </w:tcPr>
          <w:p w14:paraId="6DE2EE1A" w14:textId="77777777" w:rsidR="00257120" w:rsidRDefault="00257120" w:rsidP="00D702BB">
            <w:pPr>
              <w:pStyle w:val="CUERPOTEXTOTABLA"/>
              <w:jc w:val="center"/>
              <w:rPr>
                <w:sz w:val="15"/>
              </w:rPr>
            </w:pPr>
            <w:r>
              <w:rPr>
                <w:sz w:val="12"/>
              </w:rPr>
              <w:t>--</w:t>
            </w:r>
          </w:p>
        </w:tc>
        <w:tc>
          <w:tcPr>
            <w:tcW w:w="0" w:type="auto"/>
            <w:tcBorders>
              <w:top w:val="single" w:sz="5" w:space="0" w:color="000000"/>
            </w:tcBorders>
            <w:noWrap/>
            <w:vAlign w:val="center"/>
          </w:tcPr>
          <w:p w14:paraId="35D55C2C" w14:textId="77777777" w:rsidR="00257120" w:rsidRDefault="00257120" w:rsidP="00D702BB">
            <w:pPr>
              <w:pStyle w:val="CUERPOTEXTOTABLA"/>
              <w:jc w:val="center"/>
              <w:rPr>
                <w:sz w:val="15"/>
              </w:rPr>
            </w:pPr>
            <w:r>
              <w:rPr>
                <w:sz w:val="12"/>
              </w:rPr>
              <w:t>--</w:t>
            </w:r>
          </w:p>
        </w:tc>
        <w:tc>
          <w:tcPr>
            <w:tcW w:w="0" w:type="auto"/>
            <w:tcBorders>
              <w:top w:val="single" w:sz="5" w:space="0" w:color="000000"/>
            </w:tcBorders>
            <w:noWrap/>
            <w:vAlign w:val="center"/>
          </w:tcPr>
          <w:p w14:paraId="553DE038" w14:textId="77777777" w:rsidR="00257120" w:rsidRDefault="00257120" w:rsidP="00D702BB">
            <w:pPr>
              <w:pStyle w:val="CUERPOTEXTOTABLA"/>
              <w:jc w:val="center"/>
              <w:rPr>
                <w:sz w:val="15"/>
              </w:rPr>
            </w:pPr>
            <w:r>
              <w:rPr>
                <w:sz w:val="12"/>
              </w:rPr>
              <w:t>--</w:t>
            </w:r>
          </w:p>
        </w:tc>
        <w:tc>
          <w:tcPr>
            <w:tcW w:w="0" w:type="auto"/>
            <w:tcBorders>
              <w:top w:val="single" w:sz="5" w:space="0" w:color="000000"/>
            </w:tcBorders>
            <w:noWrap/>
            <w:vAlign w:val="center"/>
          </w:tcPr>
          <w:p w14:paraId="41CFB530" w14:textId="77777777" w:rsidR="00257120" w:rsidRDefault="00257120" w:rsidP="00D702BB">
            <w:pPr>
              <w:pStyle w:val="CUERPOTEXTOTABLA"/>
              <w:jc w:val="center"/>
              <w:rPr>
                <w:sz w:val="15"/>
              </w:rPr>
            </w:pPr>
            <w:r>
              <w:rPr>
                <w:sz w:val="12"/>
              </w:rPr>
              <w:t>--</w:t>
            </w:r>
          </w:p>
        </w:tc>
        <w:tc>
          <w:tcPr>
            <w:tcW w:w="0" w:type="auto"/>
            <w:tcBorders>
              <w:top w:val="single" w:sz="5" w:space="0" w:color="000000"/>
            </w:tcBorders>
            <w:noWrap/>
            <w:vAlign w:val="center"/>
          </w:tcPr>
          <w:p w14:paraId="5866BB0B" w14:textId="77777777" w:rsidR="00257120" w:rsidRDefault="00257120" w:rsidP="00D702BB">
            <w:pPr>
              <w:pStyle w:val="CUERPOTEXTOTABLA"/>
              <w:jc w:val="center"/>
              <w:rPr>
                <w:sz w:val="15"/>
              </w:rPr>
            </w:pPr>
            <w:r>
              <w:rPr>
                <w:sz w:val="12"/>
              </w:rPr>
              <w:t>--</w:t>
            </w:r>
          </w:p>
        </w:tc>
        <w:tc>
          <w:tcPr>
            <w:tcW w:w="0" w:type="auto"/>
            <w:tcBorders>
              <w:top w:val="single" w:sz="5" w:space="0" w:color="000000"/>
            </w:tcBorders>
            <w:noWrap/>
            <w:vAlign w:val="center"/>
          </w:tcPr>
          <w:p w14:paraId="78226F35" w14:textId="77777777" w:rsidR="00257120" w:rsidRDefault="00257120" w:rsidP="00D702BB">
            <w:pPr>
              <w:pStyle w:val="CUERPOTEXTOTABLA"/>
              <w:jc w:val="center"/>
              <w:rPr>
                <w:sz w:val="15"/>
              </w:rPr>
            </w:pPr>
            <w:r>
              <w:rPr>
                <w:sz w:val="12"/>
              </w:rPr>
              <w:t>--</w:t>
            </w:r>
          </w:p>
        </w:tc>
        <w:tc>
          <w:tcPr>
            <w:tcW w:w="0" w:type="auto"/>
            <w:tcBorders>
              <w:top w:val="single" w:sz="5" w:space="0" w:color="000000"/>
            </w:tcBorders>
            <w:noWrap/>
            <w:vAlign w:val="center"/>
          </w:tcPr>
          <w:p w14:paraId="5C1138C4" w14:textId="77777777" w:rsidR="00257120" w:rsidRDefault="00257120" w:rsidP="00D702BB">
            <w:pPr>
              <w:pStyle w:val="CUERPOTEXTOTABLA"/>
              <w:jc w:val="center"/>
              <w:rPr>
                <w:sz w:val="15"/>
              </w:rPr>
            </w:pPr>
            <w:r>
              <w:rPr>
                <w:sz w:val="12"/>
              </w:rPr>
              <w:t>--</w:t>
            </w:r>
          </w:p>
        </w:tc>
        <w:tc>
          <w:tcPr>
            <w:tcW w:w="0" w:type="auto"/>
            <w:tcBorders>
              <w:top w:val="single" w:sz="5" w:space="0" w:color="000000"/>
            </w:tcBorders>
            <w:noWrap/>
            <w:vAlign w:val="center"/>
          </w:tcPr>
          <w:p w14:paraId="1BBBA26E" w14:textId="77777777" w:rsidR="00257120" w:rsidRDefault="00257120" w:rsidP="00D702BB">
            <w:pPr>
              <w:pStyle w:val="CUERPOTEXTOTABLA"/>
              <w:jc w:val="center"/>
              <w:rPr>
                <w:sz w:val="15"/>
              </w:rPr>
            </w:pPr>
            <w:r>
              <w:rPr>
                <w:sz w:val="12"/>
              </w:rPr>
              <w:t>--</w:t>
            </w:r>
          </w:p>
        </w:tc>
        <w:tc>
          <w:tcPr>
            <w:tcW w:w="0" w:type="auto"/>
            <w:tcBorders>
              <w:top w:val="single" w:sz="5" w:space="0" w:color="000000"/>
            </w:tcBorders>
            <w:noWrap/>
            <w:vAlign w:val="center"/>
          </w:tcPr>
          <w:p w14:paraId="085306AB" w14:textId="77777777" w:rsidR="00257120" w:rsidRDefault="00257120" w:rsidP="00D702BB">
            <w:pPr>
              <w:pStyle w:val="CUERPOTEXTOTABLA"/>
              <w:jc w:val="center"/>
              <w:rPr>
                <w:sz w:val="15"/>
              </w:rPr>
            </w:pPr>
            <w:r>
              <w:rPr>
                <w:sz w:val="12"/>
              </w:rPr>
              <w:t>--</w:t>
            </w:r>
          </w:p>
        </w:tc>
        <w:tc>
          <w:tcPr>
            <w:tcW w:w="0" w:type="auto"/>
            <w:tcBorders>
              <w:top w:val="single" w:sz="5" w:space="0" w:color="000000"/>
              <w:right w:val="single" w:sz="5" w:space="0" w:color="000000"/>
            </w:tcBorders>
            <w:noWrap/>
            <w:vAlign w:val="center"/>
          </w:tcPr>
          <w:p w14:paraId="74338424" w14:textId="77777777" w:rsidR="00257120" w:rsidRDefault="00257120" w:rsidP="00D702BB">
            <w:pPr>
              <w:pStyle w:val="CUERPOTEXTOTABLA"/>
              <w:jc w:val="center"/>
              <w:rPr>
                <w:sz w:val="15"/>
              </w:rPr>
            </w:pPr>
            <w:r>
              <w:rPr>
                <w:sz w:val="12"/>
              </w:rPr>
              <w:t>--</w:t>
            </w:r>
          </w:p>
        </w:tc>
        <w:tc>
          <w:tcPr>
            <w:tcW w:w="0" w:type="auto"/>
            <w:tcBorders>
              <w:top w:val="single" w:sz="5" w:space="0" w:color="000000"/>
              <w:left w:val="single" w:sz="5" w:space="0" w:color="000000"/>
            </w:tcBorders>
            <w:noWrap/>
            <w:vAlign w:val="center"/>
          </w:tcPr>
          <w:p w14:paraId="776157DB" w14:textId="77777777" w:rsidR="00257120" w:rsidRDefault="00257120" w:rsidP="00D702BB">
            <w:pPr>
              <w:pStyle w:val="CUERPOTEXTOTABLA"/>
              <w:jc w:val="right"/>
              <w:rPr>
                <w:sz w:val="15"/>
              </w:rPr>
            </w:pPr>
            <w:r>
              <w:rPr>
                <w:sz w:val="12"/>
              </w:rPr>
              <w:t>--</w:t>
            </w:r>
          </w:p>
        </w:tc>
        <w:tc>
          <w:tcPr>
            <w:tcW w:w="0" w:type="auto"/>
            <w:tcBorders>
              <w:top w:val="single" w:sz="5" w:space="0" w:color="000000"/>
            </w:tcBorders>
            <w:tcMar>
              <w:top w:w="17" w:type="dxa"/>
              <w:left w:w="6" w:type="dxa"/>
              <w:bottom w:w="23" w:type="dxa"/>
              <w:right w:w="11" w:type="dxa"/>
            </w:tcMar>
            <w:vAlign w:val="center"/>
          </w:tcPr>
          <w:p w14:paraId="6C745348" w14:textId="77777777" w:rsidR="00257120" w:rsidRDefault="00257120" w:rsidP="00D702BB">
            <w:pPr>
              <w:rPr>
                <w:rFonts w:ascii="Verdana" w:hAnsi="Verdana" w:cs="Verdana"/>
                <w:sz w:val="15"/>
              </w:rPr>
            </w:pPr>
            <w:r>
              <w:rPr>
                <w:rFonts w:ascii="Verdana" w:hAnsi="Verdana" w:cs="Verdana"/>
                <w:sz w:val="15"/>
              </w:rPr>
              <w:t xml:space="preserve"> </w:t>
            </w:r>
          </w:p>
        </w:tc>
      </w:tr>
      <w:tr w:rsidR="00257120" w14:paraId="1D75079B" w14:textId="77777777" w:rsidTr="00D702BB">
        <w:trPr>
          <w:cantSplit/>
          <w:jc w:val="center"/>
        </w:trPr>
        <w:tc>
          <w:tcPr>
            <w:tcW w:w="0" w:type="auto"/>
            <w:vMerge/>
          </w:tcPr>
          <w:p w14:paraId="70852619" w14:textId="77777777" w:rsidR="00257120" w:rsidRDefault="00257120" w:rsidP="00D702BB"/>
        </w:tc>
        <w:tc>
          <w:tcPr>
            <w:tcW w:w="0" w:type="auto"/>
            <w:tcBorders>
              <w:right w:val="single" w:sz="14" w:space="0" w:color="000000"/>
            </w:tcBorders>
            <w:noWrap/>
            <w:vAlign w:val="center"/>
          </w:tcPr>
          <w:p w14:paraId="3F13783B" w14:textId="77777777" w:rsidR="00257120" w:rsidRDefault="00257120" w:rsidP="00D702BB">
            <w:pPr>
              <w:pStyle w:val="CUERPOTEXTOTABLA"/>
              <w:jc w:val="right"/>
              <w:rPr>
                <w:sz w:val="15"/>
              </w:rPr>
            </w:pPr>
            <w:r>
              <w:rPr>
                <w:b/>
                <w:sz w:val="12"/>
              </w:rPr>
              <w:t>EP</w:t>
            </w:r>
            <w:r>
              <w:rPr>
                <w:b/>
                <w:sz w:val="12"/>
                <w:vertAlign w:val="subscript"/>
              </w:rPr>
              <w:t>cal</w:t>
            </w:r>
          </w:p>
        </w:tc>
        <w:tc>
          <w:tcPr>
            <w:tcW w:w="0" w:type="auto"/>
            <w:tcBorders>
              <w:left w:val="single" w:sz="14" w:space="0" w:color="000000"/>
            </w:tcBorders>
            <w:noWrap/>
            <w:vAlign w:val="center"/>
          </w:tcPr>
          <w:p w14:paraId="68F83FAE" w14:textId="77777777" w:rsidR="00257120" w:rsidRDefault="00257120" w:rsidP="00D702BB">
            <w:pPr>
              <w:pStyle w:val="CUERPOTEXTOTABLA"/>
              <w:jc w:val="center"/>
              <w:rPr>
                <w:sz w:val="15"/>
              </w:rPr>
            </w:pPr>
            <w:r>
              <w:rPr>
                <w:sz w:val="12"/>
              </w:rPr>
              <w:t>--</w:t>
            </w:r>
          </w:p>
        </w:tc>
        <w:tc>
          <w:tcPr>
            <w:tcW w:w="0" w:type="auto"/>
            <w:noWrap/>
            <w:vAlign w:val="center"/>
          </w:tcPr>
          <w:p w14:paraId="16AFE4A8" w14:textId="77777777" w:rsidR="00257120" w:rsidRDefault="00257120" w:rsidP="00D702BB">
            <w:pPr>
              <w:pStyle w:val="CUERPOTEXTOTABLA"/>
              <w:jc w:val="center"/>
              <w:rPr>
                <w:sz w:val="15"/>
              </w:rPr>
            </w:pPr>
            <w:r>
              <w:rPr>
                <w:sz w:val="12"/>
              </w:rPr>
              <w:t>--</w:t>
            </w:r>
          </w:p>
        </w:tc>
        <w:tc>
          <w:tcPr>
            <w:tcW w:w="0" w:type="auto"/>
            <w:noWrap/>
            <w:vAlign w:val="center"/>
          </w:tcPr>
          <w:p w14:paraId="74E3D0D4" w14:textId="77777777" w:rsidR="00257120" w:rsidRDefault="00257120" w:rsidP="00D702BB">
            <w:pPr>
              <w:pStyle w:val="CUERPOTEXTOTABLA"/>
              <w:jc w:val="center"/>
              <w:rPr>
                <w:sz w:val="15"/>
              </w:rPr>
            </w:pPr>
            <w:r>
              <w:rPr>
                <w:sz w:val="12"/>
              </w:rPr>
              <w:t>--</w:t>
            </w:r>
          </w:p>
        </w:tc>
        <w:tc>
          <w:tcPr>
            <w:tcW w:w="0" w:type="auto"/>
            <w:noWrap/>
            <w:vAlign w:val="center"/>
          </w:tcPr>
          <w:p w14:paraId="62CF4003" w14:textId="77777777" w:rsidR="00257120" w:rsidRDefault="00257120" w:rsidP="00D702BB">
            <w:pPr>
              <w:pStyle w:val="CUERPOTEXTOTABLA"/>
              <w:jc w:val="center"/>
              <w:rPr>
                <w:sz w:val="15"/>
              </w:rPr>
            </w:pPr>
            <w:r>
              <w:rPr>
                <w:sz w:val="12"/>
              </w:rPr>
              <w:t>--</w:t>
            </w:r>
          </w:p>
        </w:tc>
        <w:tc>
          <w:tcPr>
            <w:tcW w:w="0" w:type="auto"/>
            <w:noWrap/>
            <w:vAlign w:val="center"/>
          </w:tcPr>
          <w:p w14:paraId="43D79B9D" w14:textId="77777777" w:rsidR="00257120" w:rsidRDefault="00257120" w:rsidP="00D702BB">
            <w:pPr>
              <w:pStyle w:val="CUERPOTEXTOTABLA"/>
              <w:jc w:val="center"/>
              <w:rPr>
                <w:sz w:val="15"/>
              </w:rPr>
            </w:pPr>
            <w:r>
              <w:rPr>
                <w:sz w:val="12"/>
              </w:rPr>
              <w:t>--</w:t>
            </w:r>
          </w:p>
        </w:tc>
        <w:tc>
          <w:tcPr>
            <w:tcW w:w="0" w:type="auto"/>
            <w:noWrap/>
            <w:vAlign w:val="center"/>
          </w:tcPr>
          <w:p w14:paraId="4179BEC9" w14:textId="77777777" w:rsidR="00257120" w:rsidRDefault="00257120" w:rsidP="00D702BB">
            <w:pPr>
              <w:pStyle w:val="CUERPOTEXTOTABLA"/>
              <w:jc w:val="center"/>
              <w:rPr>
                <w:sz w:val="15"/>
              </w:rPr>
            </w:pPr>
            <w:r>
              <w:rPr>
                <w:sz w:val="12"/>
              </w:rPr>
              <w:t>--</w:t>
            </w:r>
          </w:p>
        </w:tc>
        <w:tc>
          <w:tcPr>
            <w:tcW w:w="0" w:type="auto"/>
            <w:noWrap/>
            <w:vAlign w:val="center"/>
          </w:tcPr>
          <w:p w14:paraId="7698FC4F" w14:textId="77777777" w:rsidR="00257120" w:rsidRDefault="00257120" w:rsidP="00D702BB">
            <w:pPr>
              <w:pStyle w:val="CUERPOTEXTOTABLA"/>
              <w:jc w:val="center"/>
              <w:rPr>
                <w:sz w:val="15"/>
              </w:rPr>
            </w:pPr>
            <w:r>
              <w:rPr>
                <w:sz w:val="12"/>
              </w:rPr>
              <w:t>--</w:t>
            </w:r>
          </w:p>
        </w:tc>
        <w:tc>
          <w:tcPr>
            <w:tcW w:w="0" w:type="auto"/>
            <w:noWrap/>
            <w:vAlign w:val="center"/>
          </w:tcPr>
          <w:p w14:paraId="661453FD" w14:textId="77777777" w:rsidR="00257120" w:rsidRDefault="00257120" w:rsidP="00D702BB">
            <w:pPr>
              <w:pStyle w:val="CUERPOTEXTOTABLA"/>
              <w:jc w:val="center"/>
              <w:rPr>
                <w:sz w:val="15"/>
              </w:rPr>
            </w:pPr>
            <w:r>
              <w:rPr>
                <w:sz w:val="12"/>
              </w:rPr>
              <w:t>--</w:t>
            </w:r>
          </w:p>
        </w:tc>
        <w:tc>
          <w:tcPr>
            <w:tcW w:w="0" w:type="auto"/>
            <w:noWrap/>
            <w:vAlign w:val="center"/>
          </w:tcPr>
          <w:p w14:paraId="34E70354" w14:textId="77777777" w:rsidR="00257120" w:rsidRDefault="00257120" w:rsidP="00D702BB">
            <w:pPr>
              <w:pStyle w:val="CUERPOTEXTOTABLA"/>
              <w:jc w:val="center"/>
              <w:rPr>
                <w:sz w:val="15"/>
              </w:rPr>
            </w:pPr>
            <w:r>
              <w:rPr>
                <w:sz w:val="12"/>
              </w:rPr>
              <w:t>--</w:t>
            </w:r>
          </w:p>
        </w:tc>
        <w:tc>
          <w:tcPr>
            <w:tcW w:w="0" w:type="auto"/>
            <w:noWrap/>
            <w:vAlign w:val="center"/>
          </w:tcPr>
          <w:p w14:paraId="1D776F01" w14:textId="77777777" w:rsidR="00257120" w:rsidRDefault="00257120" w:rsidP="00D702BB">
            <w:pPr>
              <w:pStyle w:val="CUERPOTEXTOTABLA"/>
              <w:jc w:val="center"/>
              <w:rPr>
                <w:sz w:val="15"/>
              </w:rPr>
            </w:pPr>
            <w:r>
              <w:rPr>
                <w:sz w:val="12"/>
              </w:rPr>
              <w:t>--</w:t>
            </w:r>
          </w:p>
        </w:tc>
        <w:tc>
          <w:tcPr>
            <w:tcW w:w="0" w:type="auto"/>
            <w:noWrap/>
            <w:vAlign w:val="center"/>
          </w:tcPr>
          <w:p w14:paraId="09EA49C4" w14:textId="77777777" w:rsidR="00257120" w:rsidRDefault="00257120" w:rsidP="00D702BB">
            <w:pPr>
              <w:pStyle w:val="CUERPOTEXTOTABLA"/>
              <w:jc w:val="center"/>
              <w:rPr>
                <w:sz w:val="15"/>
              </w:rPr>
            </w:pPr>
            <w:r>
              <w:rPr>
                <w:sz w:val="12"/>
              </w:rPr>
              <w:t>--</w:t>
            </w:r>
          </w:p>
        </w:tc>
        <w:tc>
          <w:tcPr>
            <w:tcW w:w="0" w:type="auto"/>
            <w:tcBorders>
              <w:right w:val="single" w:sz="5" w:space="0" w:color="000000"/>
            </w:tcBorders>
            <w:noWrap/>
            <w:vAlign w:val="center"/>
          </w:tcPr>
          <w:p w14:paraId="7C1C93DB" w14:textId="77777777" w:rsidR="00257120" w:rsidRDefault="00257120" w:rsidP="00D702BB">
            <w:pPr>
              <w:pStyle w:val="CUERPOTEXTOTABLA"/>
              <w:jc w:val="center"/>
              <w:rPr>
                <w:sz w:val="15"/>
              </w:rPr>
            </w:pPr>
            <w:r>
              <w:rPr>
                <w:sz w:val="12"/>
              </w:rPr>
              <w:t>--</w:t>
            </w:r>
          </w:p>
        </w:tc>
        <w:tc>
          <w:tcPr>
            <w:tcW w:w="0" w:type="auto"/>
            <w:tcBorders>
              <w:left w:val="single" w:sz="5" w:space="0" w:color="000000"/>
            </w:tcBorders>
            <w:noWrap/>
            <w:vAlign w:val="center"/>
          </w:tcPr>
          <w:p w14:paraId="6F61267A" w14:textId="77777777" w:rsidR="00257120" w:rsidRDefault="00257120" w:rsidP="00D702BB">
            <w:pPr>
              <w:pStyle w:val="CUERPOTEXTOTABLA"/>
              <w:jc w:val="right"/>
              <w:rPr>
                <w:sz w:val="15"/>
              </w:rPr>
            </w:pPr>
            <w:r>
              <w:rPr>
                <w:sz w:val="12"/>
              </w:rPr>
              <w:t>--</w:t>
            </w:r>
          </w:p>
        </w:tc>
        <w:tc>
          <w:tcPr>
            <w:tcW w:w="0" w:type="auto"/>
            <w:tcMar>
              <w:top w:w="17" w:type="dxa"/>
              <w:left w:w="6" w:type="dxa"/>
              <w:bottom w:w="23" w:type="dxa"/>
              <w:right w:w="11" w:type="dxa"/>
            </w:tcMar>
            <w:vAlign w:val="center"/>
          </w:tcPr>
          <w:p w14:paraId="7D0E0224" w14:textId="77777777" w:rsidR="00257120" w:rsidRDefault="00257120" w:rsidP="00D702BB">
            <w:pPr>
              <w:rPr>
                <w:rFonts w:ascii="Verdana" w:hAnsi="Verdana" w:cs="Verdana"/>
                <w:sz w:val="15"/>
              </w:rPr>
            </w:pPr>
            <w:r>
              <w:rPr>
                <w:rFonts w:ascii="Verdana" w:hAnsi="Verdana" w:cs="Verdana"/>
                <w:sz w:val="15"/>
              </w:rPr>
              <w:t xml:space="preserve"> </w:t>
            </w:r>
          </w:p>
        </w:tc>
      </w:tr>
      <w:tr w:rsidR="00257120" w14:paraId="21B23BDE" w14:textId="77777777" w:rsidTr="00D702BB">
        <w:trPr>
          <w:cantSplit/>
          <w:jc w:val="center"/>
        </w:trPr>
        <w:tc>
          <w:tcPr>
            <w:tcW w:w="0" w:type="auto"/>
            <w:vMerge/>
          </w:tcPr>
          <w:p w14:paraId="2DB187C5" w14:textId="77777777" w:rsidR="00257120" w:rsidRDefault="00257120" w:rsidP="00D702BB"/>
        </w:tc>
        <w:tc>
          <w:tcPr>
            <w:tcW w:w="0" w:type="auto"/>
            <w:tcBorders>
              <w:bottom w:val="dashed" w:sz="2" w:space="0" w:color="000000"/>
              <w:right w:val="single" w:sz="14" w:space="0" w:color="000000"/>
            </w:tcBorders>
            <w:noWrap/>
            <w:vAlign w:val="center"/>
          </w:tcPr>
          <w:p w14:paraId="0EB26ED4" w14:textId="77777777" w:rsidR="00257120" w:rsidRDefault="00257120" w:rsidP="00D702BB">
            <w:pPr>
              <w:pStyle w:val="CUERPOTEXTOTABLA"/>
              <w:jc w:val="right"/>
              <w:rPr>
                <w:sz w:val="15"/>
              </w:rPr>
            </w:pPr>
            <w:r>
              <w:rPr>
                <w:b/>
                <w:sz w:val="12"/>
              </w:rPr>
              <w:t>EP</w:t>
            </w:r>
            <w:r>
              <w:rPr>
                <w:b/>
                <w:sz w:val="12"/>
                <w:vertAlign w:val="subscript"/>
              </w:rPr>
              <w:t>nr,cal</w:t>
            </w:r>
          </w:p>
        </w:tc>
        <w:tc>
          <w:tcPr>
            <w:tcW w:w="0" w:type="auto"/>
            <w:tcBorders>
              <w:left w:val="single" w:sz="14" w:space="0" w:color="000000"/>
              <w:bottom w:val="dashed" w:sz="2" w:space="0" w:color="000000"/>
            </w:tcBorders>
            <w:noWrap/>
            <w:vAlign w:val="center"/>
          </w:tcPr>
          <w:p w14:paraId="6E5281D2"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6E4B4814"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59190B98"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30DEA873"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68F122A2"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05CA9F69"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49522A9A"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70393D45"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5EF06C69"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487BEB29"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54F956C4" w14:textId="77777777" w:rsidR="00257120" w:rsidRDefault="00257120" w:rsidP="00D702BB">
            <w:pPr>
              <w:pStyle w:val="CUERPOTEXTOTABLA"/>
              <w:jc w:val="center"/>
              <w:rPr>
                <w:sz w:val="15"/>
              </w:rPr>
            </w:pPr>
            <w:r>
              <w:rPr>
                <w:b/>
                <w:sz w:val="12"/>
              </w:rPr>
              <w:t>--</w:t>
            </w:r>
          </w:p>
        </w:tc>
        <w:tc>
          <w:tcPr>
            <w:tcW w:w="0" w:type="auto"/>
            <w:tcBorders>
              <w:bottom w:val="dashed" w:sz="2" w:space="0" w:color="000000"/>
              <w:right w:val="single" w:sz="5" w:space="0" w:color="000000"/>
            </w:tcBorders>
            <w:noWrap/>
            <w:vAlign w:val="center"/>
          </w:tcPr>
          <w:p w14:paraId="7C8272FE" w14:textId="77777777" w:rsidR="00257120" w:rsidRDefault="00257120" w:rsidP="00D702BB">
            <w:pPr>
              <w:pStyle w:val="CUERPOTEXTOTABLA"/>
              <w:jc w:val="center"/>
              <w:rPr>
                <w:sz w:val="15"/>
              </w:rPr>
            </w:pPr>
            <w:r>
              <w:rPr>
                <w:b/>
                <w:sz w:val="12"/>
              </w:rPr>
              <w:t>--</w:t>
            </w:r>
          </w:p>
        </w:tc>
        <w:tc>
          <w:tcPr>
            <w:tcW w:w="0" w:type="auto"/>
            <w:tcBorders>
              <w:left w:val="single" w:sz="5" w:space="0" w:color="000000"/>
              <w:bottom w:val="dashed" w:sz="2" w:space="0" w:color="000000"/>
            </w:tcBorders>
            <w:noWrap/>
            <w:vAlign w:val="center"/>
          </w:tcPr>
          <w:p w14:paraId="338279A7" w14:textId="77777777" w:rsidR="00257120" w:rsidRDefault="00257120" w:rsidP="00D702BB">
            <w:pPr>
              <w:pStyle w:val="CUERPOTEXTOTABLA"/>
              <w:jc w:val="right"/>
              <w:rPr>
                <w:sz w:val="15"/>
              </w:rPr>
            </w:pPr>
            <w:r>
              <w:rPr>
                <w:b/>
                <w:sz w:val="12"/>
              </w:rPr>
              <w:t>--</w:t>
            </w:r>
          </w:p>
        </w:tc>
        <w:tc>
          <w:tcPr>
            <w:tcW w:w="0" w:type="auto"/>
            <w:tcBorders>
              <w:bottom w:val="dashed" w:sz="2" w:space="0" w:color="000000"/>
            </w:tcBorders>
            <w:tcMar>
              <w:top w:w="17" w:type="dxa"/>
              <w:left w:w="6" w:type="dxa"/>
              <w:bottom w:w="23" w:type="dxa"/>
              <w:right w:w="11" w:type="dxa"/>
            </w:tcMar>
            <w:vAlign w:val="center"/>
          </w:tcPr>
          <w:p w14:paraId="2F81CD6B" w14:textId="77777777" w:rsidR="00257120" w:rsidRDefault="00257120" w:rsidP="00D702BB">
            <w:pPr>
              <w:rPr>
                <w:rFonts w:ascii="Verdana" w:hAnsi="Verdana" w:cs="Verdana"/>
                <w:sz w:val="15"/>
              </w:rPr>
            </w:pPr>
            <w:r>
              <w:rPr>
                <w:rFonts w:ascii="Verdana" w:hAnsi="Verdana" w:cs="Verdana"/>
                <w:sz w:val="15"/>
              </w:rPr>
              <w:t xml:space="preserve"> </w:t>
            </w:r>
          </w:p>
        </w:tc>
      </w:tr>
      <w:tr w:rsidR="00257120" w14:paraId="047CBB77" w14:textId="77777777" w:rsidTr="00D702BB">
        <w:trPr>
          <w:cantSplit/>
          <w:jc w:val="center"/>
        </w:trPr>
        <w:tc>
          <w:tcPr>
            <w:tcW w:w="0" w:type="auto"/>
            <w:vMerge/>
          </w:tcPr>
          <w:p w14:paraId="4DAF7DC1" w14:textId="77777777" w:rsidR="00257120" w:rsidRDefault="00257120" w:rsidP="00D702BB"/>
        </w:tc>
        <w:tc>
          <w:tcPr>
            <w:tcW w:w="0" w:type="auto"/>
            <w:tcBorders>
              <w:top w:val="dashed" w:sz="2" w:space="0" w:color="000000"/>
              <w:right w:val="single" w:sz="14" w:space="0" w:color="000000"/>
            </w:tcBorders>
            <w:noWrap/>
            <w:vAlign w:val="center"/>
          </w:tcPr>
          <w:p w14:paraId="6078213D" w14:textId="77777777" w:rsidR="00257120" w:rsidRDefault="00257120" w:rsidP="00D702BB">
            <w:pPr>
              <w:pStyle w:val="CUERPOTEXTOTABLA"/>
              <w:jc w:val="right"/>
              <w:rPr>
                <w:sz w:val="15"/>
              </w:rPr>
            </w:pPr>
            <w:r>
              <w:rPr>
                <w:b/>
                <w:sz w:val="12"/>
              </w:rPr>
              <w:t>EF</w:t>
            </w:r>
            <w:r>
              <w:rPr>
                <w:b/>
                <w:sz w:val="12"/>
                <w:vertAlign w:val="subscript"/>
              </w:rPr>
              <w:t>ref</w:t>
            </w:r>
          </w:p>
        </w:tc>
        <w:tc>
          <w:tcPr>
            <w:tcW w:w="0" w:type="auto"/>
            <w:tcBorders>
              <w:top w:val="dashed" w:sz="2" w:space="0" w:color="000000"/>
              <w:left w:val="single" w:sz="14" w:space="0" w:color="000000"/>
            </w:tcBorders>
            <w:noWrap/>
            <w:vAlign w:val="center"/>
          </w:tcPr>
          <w:p w14:paraId="7BA00FFA"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4691DC76"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64C37168"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38E29B1E"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68659CCC"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1D3D2237" w14:textId="77777777" w:rsidR="00257120" w:rsidRDefault="00257120" w:rsidP="00D702BB">
            <w:pPr>
              <w:pStyle w:val="CUERPOTEXTOTABLA"/>
              <w:jc w:val="center"/>
              <w:rPr>
                <w:sz w:val="15"/>
              </w:rPr>
            </w:pPr>
            <w:r>
              <w:rPr>
                <w:sz w:val="12"/>
              </w:rPr>
              <w:t>489.3</w:t>
            </w:r>
          </w:p>
        </w:tc>
        <w:tc>
          <w:tcPr>
            <w:tcW w:w="0" w:type="auto"/>
            <w:tcBorders>
              <w:top w:val="dashed" w:sz="2" w:space="0" w:color="000000"/>
            </w:tcBorders>
            <w:noWrap/>
            <w:vAlign w:val="center"/>
          </w:tcPr>
          <w:p w14:paraId="4D56653B" w14:textId="77777777" w:rsidR="00257120" w:rsidRDefault="00257120" w:rsidP="00D702BB">
            <w:pPr>
              <w:pStyle w:val="CUERPOTEXTOTABLA"/>
              <w:jc w:val="center"/>
              <w:rPr>
                <w:sz w:val="15"/>
              </w:rPr>
            </w:pPr>
            <w:r>
              <w:rPr>
                <w:sz w:val="12"/>
              </w:rPr>
              <w:t>1347.0</w:t>
            </w:r>
          </w:p>
        </w:tc>
        <w:tc>
          <w:tcPr>
            <w:tcW w:w="0" w:type="auto"/>
            <w:tcBorders>
              <w:top w:val="dashed" w:sz="2" w:space="0" w:color="000000"/>
            </w:tcBorders>
            <w:noWrap/>
            <w:vAlign w:val="center"/>
          </w:tcPr>
          <w:p w14:paraId="06766CB1" w14:textId="77777777" w:rsidR="00257120" w:rsidRDefault="00257120" w:rsidP="00D702BB">
            <w:pPr>
              <w:pStyle w:val="CUERPOTEXTOTABLA"/>
              <w:jc w:val="center"/>
              <w:rPr>
                <w:sz w:val="15"/>
              </w:rPr>
            </w:pPr>
            <w:r>
              <w:rPr>
                <w:sz w:val="12"/>
              </w:rPr>
              <w:t>1614.4</w:t>
            </w:r>
          </w:p>
        </w:tc>
        <w:tc>
          <w:tcPr>
            <w:tcW w:w="0" w:type="auto"/>
            <w:tcBorders>
              <w:top w:val="dashed" w:sz="2" w:space="0" w:color="000000"/>
            </w:tcBorders>
            <w:noWrap/>
            <w:vAlign w:val="center"/>
          </w:tcPr>
          <w:p w14:paraId="08347721" w14:textId="77777777" w:rsidR="00257120" w:rsidRDefault="00257120" w:rsidP="00D702BB">
            <w:pPr>
              <w:pStyle w:val="CUERPOTEXTOTABLA"/>
              <w:jc w:val="center"/>
              <w:rPr>
                <w:sz w:val="15"/>
              </w:rPr>
            </w:pPr>
            <w:r>
              <w:rPr>
                <w:sz w:val="12"/>
              </w:rPr>
              <w:t>1192.9</w:t>
            </w:r>
          </w:p>
        </w:tc>
        <w:tc>
          <w:tcPr>
            <w:tcW w:w="0" w:type="auto"/>
            <w:tcBorders>
              <w:top w:val="dashed" w:sz="2" w:space="0" w:color="000000"/>
            </w:tcBorders>
            <w:noWrap/>
            <w:vAlign w:val="center"/>
          </w:tcPr>
          <w:p w14:paraId="5FCAE2A3" w14:textId="77777777" w:rsidR="00257120" w:rsidRDefault="00257120" w:rsidP="00D702BB">
            <w:pPr>
              <w:pStyle w:val="CUERPOTEXTOTABLA"/>
              <w:jc w:val="center"/>
              <w:rPr>
                <w:sz w:val="15"/>
              </w:rPr>
            </w:pPr>
            <w:r>
              <w:rPr>
                <w:sz w:val="12"/>
              </w:rPr>
              <w:t>8.2</w:t>
            </w:r>
          </w:p>
        </w:tc>
        <w:tc>
          <w:tcPr>
            <w:tcW w:w="0" w:type="auto"/>
            <w:tcBorders>
              <w:top w:val="dashed" w:sz="2" w:space="0" w:color="000000"/>
            </w:tcBorders>
            <w:noWrap/>
            <w:vAlign w:val="center"/>
          </w:tcPr>
          <w:p w14:paraId="05656328" w14:textId="77777777" w:rsidR="00257120" w:rsidRDefault="00257120" w:rsidP="00D702BB">
            <w:pPr>
              <w:pStyle w:val="CUERPOTEXTOTABLA"/>
              <w:jc w:val="center"/>
              <w:rPr>
                <w:sz w:val="15"/>
              </w:rPr>
            </w:pPr>
            <w:r>
              <w:rPr>
                <w:sz w:val="12"/>
              </w:rPr>
              <w:t>--</w:t>
            </w:r>
          </w:p>
        </w:tc>
        <w:tc>
          <w:tcPr>
            <w:tcW w:w="0" w:type="auto"/>
            <w:tcBorders>
              <w:top w:val="dashed" w:sz="2" w:space="0" w:color="000000"/>
              <w:right w:val="single" w:sz="5" w:space="0" w:color="000000"/>
            </w:tcBorders>
            <w:noWrap/>
            <w:vAlign w:val="center"/>
          </w:tcPr>
          <w:p w14:paraId="1D99A424" w14:textId="77777777" w:rsidR="00257120" w:rsidRDefault="00257120" w:rsidP="00D702BB">
            <w:pPr>
              <w:pStyle w:val="CUERPOTEXTOTABLA"/>
              <w:jc w:val="center"/>
              <w:rPr>
                <w:sz w:val="15"/>
              </w:rPr>
            </w:pPr>
            <w:r>
              <w:rPr>
                <w:sz w:val="12"/>
              </w:rPr>
              <w:t>--</w:t>
            </w:r>
          </w:p>
        </w:tc>
        <w:tc>
          <w:tcPr>
            <w:tcW w:w="0" w:type="auto"/>
            <w:tcBorders>
              <w:top w:val="dashed" w:sz="2" w:space="0" w:color="000000"/>
              <w:left w:val="single" w:sz="5" w:space="0" w:color="000000"/>
            </w:tcBorders>
            <w:noWrap/>
            <w:vAlign w:val="center"/>
          </w:tcPr>
          <w:p w14:paraId="2A3AABCE" w14:textId="77777777" w:rsidR="00257120" w:rsidRDefault="00257120" w:rsidP="00D702BB">
            <w:pPr>
              <w:pStyle w:val="CUERPOTEXTOTABLA"/>
              <w:jc w:val="right"/>
              <w:rPr>
                <w:sz w:val="15"/>
              </w:rPr>
            </w:pPr>
            <w:r>
              <w:rPr>
                <w:sz w:val="12"/>
              </w:rPr>
              <w:t>4651.8</w:t>
            </w:r>
          </w:p>
        </w:tc>
        <w:tc>
          <w:tcPr>
            <w:tcW w:w="0" w:type="auto"/>
            <w:tcBorders>
              <w:top w:val="dashed" w:sz="2" w:space="0" w:color="000000"/>
            </w:tcBorders>
            <w:noWrap/>
            <w:vAlign w:val="center"/>
          </w:tcPr>
          <w:p w14:paraId="27DDD68E" w14:textId="77777777" w:rsidR="00257120" w:rsidRDefault="00257120" w:rsidP="00D702BB">
            <w:pPr>
              <w:pStyle w:val="CUERPOTEXTOTABLA"/>
              <w:jc w:val="right"/>
              <w:rPr>
                <w:sz w:val="15"/>
              </w:rPr>
            </w:pPr>
            <w:r>
              <w:rPr>
                <w:sz w:val="12"/>
              </w:rPr>
              <w:t>6.4</w:t>
            </w:r>
          </w:p>
        </w:tc>
      </w:tr>
      <w:tr w:rsidR="00257120" w14:paraId="5FACC112" w14:textId="77777777" w:rsidTr="00D702BB">
        <w:trPr>
          <w:cantSplit/>
          <w:jc w:val="center"/>
        </w:trPr>
        <w:tc>
          <w:tcPr>
            <w:tcW w:w="0" w:type="auto"/>
            <w:vMerge/>
          </w:tcPr>
          <w:p w14:paraId="40306859" w14:textId="77777777" w:rsidR="00257120" w:rsidRDefault="00257120" w:rsidP="00D702BB"/>
        </w:tc>
        <w:tc>
          <w:tcPr>
            <w:tcW w:w="0" w:type="auto"/>
            <w:tcBorders>
              <w:right w:val="single" w:sz="14" w:space="0" w:color="000000"/>
            </w:tcBorders>
            <w:noWrap/>
            <w:vAlign w:val="center"/>
          </w:tcPr>
          <w:p w14:paraId="1C1FE6F1" w14:textId="77777777" w:rsidR="00257120" w:rsidRDefault="00257120" w:rsidP="00D702BB">
            <w:pPr>
              <w:pStyle w:val="CUERPOTEXTOTABLA"/>
              <w:jc w:val="right"/>
              <w:rPr>
                <w:sz w:val="15"/>
              </w:rPr>
            </w:pPr>
            <w:r>
              <w:rPr>
                <w:b/>
                <w:sz w:val="12"/>
              </w:rPr>
              <w:t>EP</w:t>
            </w:r>
            <w:r>
              <w:rPr>
                <w:b/>
                <w:sz w:val="12"/>
                <w:vertAlign w:val="subscript"/>
              </w:rPr>
              <w:t>ref</w:t>
            </w:r>
          </w:p>
        </w:tc>
        <w:tc>
          <w:tcPr>
            <w:tcW w:w="0" w:type="auto"/>
            <w:tcBorders>
              <w:left w:val="single" w:sz="14" w:space="0" w:color="000000"/>
            </w:tcBorders>
            <w:noWrap/>
            <w:vAlign w:val="center"/>
          </w:tcPr>
          <w:p w14:paraId="0EEB5F68" w14:textId="77777777" w:rsidR="00257120" w:rsidRDefault="00257120" w:rsidP="00D702BB">
            <w:pPr>
              <w:pStyle w:val="CUERPOTEXTOTABLA"/>
              <w:jc w:val="center"/>
              <w:rPr>
                <w:sz w:val="15"/>
              </w:rPr>
            </w:pPr>
            <w:r>
              <w:rPr>
                <w:sz w:val="12"/>
              </w:rPr>
              <w:t>--</w:t>
            </w:r>
          </w:p>
        </w:tc>
        <w:tc>
          <w:tcPr>
            <w:tcW w:w="0" w:type="auto"/>
            <w:noWrap/>
            <w:vAlign w:val="center"/>
          </w:tcPr>
          <w:p w14:paraId="76B7C091" w14:textId="77777777" w:rsidR="00257120" w:rsidRDefault="00257120" w:rsidP="00D702BB">
            <w:pPr>
              <w:pStyle w:val="CUERPOTEXTOTABLA"/>
              <w:jc w:val="center"/>
              <w:rPr>
                <w:sz w:val="15"/>
              </w:rPr>
            </w:pPr>
            <w:r>
              <w:rPr>
                <w:sz w:val="12"/>
              </w:rPr>
              <w:t>--</w:t>
            </w:r>
          </w:p>
        </w:tc>
        <w:tc>
          <w:tcPr>
            <w:tcW w:w="0" w:type="auto"/>
            <w:noWrap/>
            <w:vAlign w:val="center"/>
          </w:tcPr>
          <w:p w14:paraId="026365D4" w14:textId="77777777" w:rsidR="00257120" w:rsidRDefault="00257120" w:rsidP="00D702BB">
            <w:pPr>
              <w:pStyle w:val="CUERPOTEXTOTABLA"/>
              <w:jc w:val="center"/>
              <w:rPr>
                <w:sz w:val="15"/>
              </w:rPr>
            </w:pPr>
            <w:r>
              <w:rPr>
                <w:sz w:val="12"/>
              </w:rPr>
              <w:t>--</w:t>
            </w:r>
          </w:p>
        </w:tc>
        <w:tc>
          <w:tcPr>
            <w:tcW w:w="0" w:type="auto"/>
            <w:noWrap/>
            <w:vAlign w:val="center"/>
          </w:tcPr>
          <w:p w14:paraId="3A461FE7" w14:textId="77777777" w:rsidR="00257120" w:rsidRDefault="00257120" w:rsidP="00D702BB">
            <w:pPr>
              <w:pStyle w:val="CUERPOTEXTOTABLA"/>
              <w:jc w:val="center"/>
              <w:rPr>
                <w:sz w:val="15"/>
              </w:rPr>
            </w:pPr>
            <w:r>
              <w:rPr>
                <w:sz w:val="12"/>
              </w:rPr>
              <w:t>--</w:t>
            </w:r>
          </w:p>
        </w:tc>
        <w:tc>
          <w:tcPr>
            <w:tcW w:w="0" w:type="auto"/>
            <w:noWrap/>
            <w:vAlign w:val="center"/>
          </w:tcPr>
          <w:p w14:paraId="2F42A901" w14:textId="77777777" w:rsidR="00257120" w:rsidRDefault="00257120" w:rsidP="00D702BB">
            <w:pPr>
              <w:pStyle w:val="CUERPOTEXTOTABLA"/>
              <w:jc w:val="center"/>
              <w:rPr>
                <w:sz w:val="15"/>
              </w:rPr>
            </w:pPr>
            <w:r>
              <w:rPr>
                <w:sz w:val="12"/>
              </w:rPr>
              <w:t>--</w:t>
            </w:r>
          </w:p>
        </w:tc>
        <w:tc>
          <w:tcPr>
            <w:tcW w:w="0" w:type="auto"/>
            <w:noWrap/>
            <w:vAlign w:val="center"/>
          </w:tcPr>
          <w:p w14:paraId="2B5A4BCE" w14:textId="77777777" w:rsidR="00257120" w:rsidRDefault="00257120" w:rsidP="00D702BB">
            <w:pPr>
              <w:pStyle w:val="CUERPOTEXTOTABLA"/>
              <w:jc w:val="center"/>
              <w:rPr>
                <w:sz w:val="15"/>
              </w:rPr>
            </w:pPr>
            <w:r>
              <w:rPr>
                <w:sz w:val="12"/>
              </w:rPr>
              <w:t>1158.6</w:t>
            </w:r>
          </w:p>
        </w:tc>
        <w:tc>
          <w:tcPr>
            <w:tcW w:w="0" w:type="auto"/>
            <w:noWrap/>
            <w:vAlign w:val="center"/>
          </w:tcPr>
          <w:p w14:paraId="421AD967" w14:textId="77777777" w:rsidR="00257120" w:rsidRDefault="00257120" w:rsidP="00D702BB">
            <w:pPr>
              <w:pStyle w:val="CUERPOTEXTOTABLA"/>
              <w:jc w:val="center"/>
              <w:rPr>
                <w:sz w:val="15"/>
              </w:rPr>
            </w:pPr>
            <w:r>
              <w:rPr>
                <w:sz w:val="12"/>
              </w:rPr>
              <w:t>3189.6</w:t>
            </w:r>
          </w:p>
        </w:tc>
        <w:tc>
          <w:tcPr>
            <w:tcW w:w="0" w:type="auto"/>
            <w:noWrap/>
            <w:vAlign w:val="center"/>
          </w:tcPr>
          <w:p w14:paraId="1B132DC5" w14:textId="77777777" w:rsidR="00257120" w:rsidRDefault="00257120" w:rsidP="00D702BB">
            <w:pPr>
              <w:pStyle w:val="CUERPOTEXTOTABLA"/>
              <w:jc w:val="center"/>
              <w:rPr>
                <w:sz w:val="15"/>
              </w:rPr>
            </w:pPr>
            <w:r>
              <w:rPr>
                <w:sz w:val="12"/>
              </w:rPr>
              <w:t>3822.9</w:t>
            </w:r>
          </w:p>
        </w:tc>
        <w:tc>
          <w:tcPr>
            <w:tcW w:w="0" w:type="auto"/>
            <w:noWrap/>
            <w:vAlign w:val="center"/>
          </w:tcPr>
          <w:p w14:paraId="49CFA0E1" w14:textId="77777777" w:rsidR="00257120" w:rsidRDefault="00257120" w:rsidP="00D702BB">
            <w:pPr>
              <w:pStyle w:val="CUERPOTEXTOTABLA"/>
              <w:jc w:val="center"/>
              <w:rPr>
                <w:sz w:val="15"/>
              </w:rPr>
            </w:pPr>
            <w:r>
              <w:rPr>
                <w:sz w:val="12"/>
              </w:rPr>
              <w:t>2824.9</w:t>
            </w:r>
          </w:p>
        </w:tc>
        <w:tc>
          <w:tcPr>
            <w:tcW w:w="0" w:type="auto"/>
            <w:noWrap/>
            <w:vAlign w:val="center"/>
          </w:tcPr>
          <w:p w14:paraId="3D5BA810" w14:textId="77777777" w:rsidR="00257120" w:rsidRDefault="00257120" w:rsidP="00D702BB">
            <w:pPr>
              <w:pStyle w:val="CUERPOTEXTOTABLA"/>
              <w:jc w:val="center"/>
              <w:rPr>
                <w:sz w:val="15"/>
              </w:rPr>
            </w:pPr>
            <w:r>
              <w:rPr>
                <w:sz w:val="12"/>
              </w:rPr>
              <w:t>19.5</w:t>
            </w:r>
          </w:p>
        </w:tc>
        <w:tc>
          <w:tcPr>
            <w:tcW w:w="0" w:type="auto"/>
            <w:noWrap/>
            <w:vAlign w:val="center"/>
          </w:tcPr>
          <w:p w14:paraId="004B3CDE" w14:textId="77777777" w:rsidR="00257120" w:rsidRDefault="00257120" w:rsidP="00D702BB">
            <w:pPr>
              <w:pStyle w:val="CUERPOTEXTOTABLA"/>
              <w:jc w:val="center"/>
              <w:rPr>
                <w:sz w:val="15"/>
              </w:rPr>
            </w:pPr>
            <w:r>
              <w:rPr>
                <w:sz w:val="12"/>
              </w:rPr>
              <w:t>--</w:t>
            </w:r>
          </w:p>
        </w:tc>
        <w:tc>
          <w:tcPr>
            <w:tcW w:w="0" w:type="auto"/>
            <w:tcBorders>
              <w:right w:val="single" w:sz="5" w:space="0" w:color="000000"/>
            </w:tcBorders>
            <w:noWrap/>
            <w:vAlign w:val="center"/>
          </w:tcPr>
          <w:p w14:paraId="616AB5F6" w14:textId="77777777" w:rsidR="00257120" w:rsidRDefault="00257120" w:rsidP="00D702BB">
            <w:pPr>
              <w:pStyle w:val="CUERPOTEXTOTABLA"/>
              <w:jc w:val="center"/>
              <w:rPr>
                <w:sz w:val="15"/>
              </w:rPr>
            </w:pPr>
            <w:r>
              <w:rPr>
                <w:sz w:val="12"/>
              </w:rPr>
              <w:t>--</w:t>
            </w:r>
          </w:p>
        </w:tc>
        <w:tc>
          <w:tcPr>
            <w:tcW w:w="0" w:type="auto"/>
            <w:tcBorders>
              <w:left w:val="single" w:sz="5" w:space="0" w:color="000000"/>
            </w:tcBorders>
            <w:noWrap/>
            <w:vAlign w:val="center"/>
          </w:tcPr>
          <w:p w14:paraId="55D389BD" w14:textId="77777777" w:rsidR="00257120" w:rsidRDefault="00257120" w:rsidP="00D702BB">
            <w:pPr>
              <w:pStyle w:val="CUERPOTEXTOTABLA"/>
              <w:jc w:val="right"/>
              <w:rPr>
                <w:sz w:val="15"/>
              </w:rPr>
            </w:pPr>
            <w:r>
              <w:rPr>
                <w:sz w:val="12"/>
              </w:rPr>
              <w:t>11015.4</w:t>
            </w:r>
          </w:p>
        </w:tc>
        <w:tc>
          <w:tcPr>
            <w:tcW w:w="0" w:type="auto"/>
            <w:noWrap/>
            <w:vAlign w:val="center"/>
          </w:tcPr>
          <w:p w14:paraId="2F580B0D" w14:textId="77777777" w:rsidR="00257120" w:rsidRDefault="00257120" w:rsidP="00D702BB">
            <w:pPr>
              <w:pStyle w:val="CUERPOTEXTOTABLA"/>
              <w:jc w:val="right"/>
              <w:rPr>
                <w:sz w:val="15"/>
              </w:rPr>
            </w:pPr>
            <w:r>
              <w:rPr>
                <w:sz w:val="12"/>
              </w:rPr>
              <w:t>15.1</w:t>
            </w:r>
          </w:p>
        </w:tc>
      </w:tr>
      <w:tr w:rsidR="00257120" w14:paraId="1556407F" w14:textId="77777777" w:rsidTr="00D702BB">
        <w:trPr>
          <w:cantSplit/>
          <w:jc w:val="center"/>
        </w:trPr>
        <w:tc>
          <w:tcPr>
            <w:tcW w:w="0" w:type="auto"/>
            <w:vMerge/>
          </w:tcPr>
          <w:p w14:paraId="0177B718" w14:textId="77777777" w:rsidR="00257120" w:rsidRDefault="00257120" w:rsidP="00D702BB"/>
        </w:tc>
        <w:tc>
          <w:tcPr>
            <w:tcW w:w="0" w:type="auto"/>
            <w:tcBorders>
              <w:bottom w:val="dashed" w:sz="2" w:space="0" w:color="000000"/>
              <w:right w:val="single" w:sz="14" w:space="0" w:color="000000"/>
            </w:tcBorders>
            <w:noWrap/>
            <w:vAlign w:val="center"/>
          </w:tcPr>
          <w:p w14:paraId="68B7C83E" w14:textId="77777777" w:rsidR="00257120" w:rsidRDefault="00257120" w:rsidP="00D702BB">
            <w:pPr>
              <w:pStyle w:val="CUERPOTEXTOTABLA"/>
              <w:jc w:val="right"/>
              <w:rPr>
                <w:sz w:val="15"/>
              </w:rPr>
            </w:pPr>
            <w:r>
              <w:rPr>
                <w:b/>
                <w:sz w:val="12"/>
              </w:rPr>
              <w:t>EP</w:t>
            </w:r>
            <w:r>
              <w:rPr>
                <w:b/>
                <w:sz w:val="12"/>
                <w:vertAlign w:val="subscript"/>
              </w:rPr>
              <w:t>nr,ref</w:t>
            </w:r>
          </w:p>
        </w:tc>
        <w:tc>
          <w:tcPr>
            <w:tcW w:w="0" w:type="auto"/>
            <w:tcBorders>
              <w:left w:val="single" w:sz="14" w:space="0" w:color="000000"/>
              <w:bottom w:val="dashed" w:sz="2" w:space="0" w:color="000000"/>
            </w:tcBorders>
            <w:noWrap/>
            <w:vAlign w:val="center"/>
          </w:tcPr>
          <w:p w14:paraId="6D89D906"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5C57B310"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2B7D5EA1"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03A41CF6"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49F7AE02"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3DDB55BF" w14:textId="77777777" w:rsidR="00257120" w:rsidRDefault="00257120" w:rsidP="00D702BB">
            <w:pPr>
              <w:pStyle w:val="CUERPOTEXTOTABLA"/>
              <w:jc w:val="center"/>
              <w:rPr>
                <w:sz w:val="15"/>
              </w:rPr>
            </w:pPr>
            <w:r>
              <w:rPr>
                <w:b/>
                <w:sz w:val="12"/>
              </w:rPr>
              <w:t>956.0</w:t>
            </w:r>
          </w:p>
        </w:tc>
        <w:tc>
          <w:tcPr>
            <w:tcW w:w="0" w:type="auto"/>
            <w:tcBorders>
              <w:bottom w:val="dashed" w:sz="2" w:space="0" w:color="000000"/>
            </w:tcBorders>
            <w:noWrap/>
            <w:vAlign w:val="center"/>
          </w:tcPr>
          <w:p w14:paraId="2275641E" w14:textId="77777777" w:rsidR="00257120" w:rsidRDefault="00257120" w:rsidP="00D702BB">
            <w:pPr>
              <w:pStyle w:val="CUERPOTEXTOTABLA"/>
              <w:jc w:val="center"/>
              <w:rPr>
                <w:sz w:val="15"/>
              </w:rPr>
            </w:pPr>
            <w:r>
              <w:rPr>
                <w:b/>
                <w:sz w:val="12"/>
              </w:rPr>
              <w:t>2632.0</w:t>
            </w:r>
          </w:p>
        </w:tc>
        <w:tc>
          <w:tcPr>
            <w:tcW w:w="0" w:type="auto"/>
            <w:tcBorders>
              <w:bottom w:val="dashed" w:sz="2" w:space="0" w:color="000000"/>
            </w:tcBorders>
            <w:noWrap/>
            <w:vAlign w:val="center"/>
          </w:tcPr>
          <w:p w14:paraId="0C8EA3AD" w14:textId="77777777" w:rsidR="00257120" w:rsidRDefault="00257120" w:rsidP="00D702BB">
            <w:pPr>
              <w:pStyle w:val="CUERPOTEXTOTABLA"/>
              <w:jc w:val="center"/>
              <w:rPr>
                <w:sz w:val="15"/>
              </w:rPr>
            </w:pPr>
            <w:r>
              <w:rPr>
                <w:b/>
                <w:sz w:val="12"/>
              </w:rPr>
              <w:t>3154.6</w:t>
            </w:r>
          </w:p>
        </w:tc>
        <w:tc>
          <w:tcPr>
            <w:tcW w:w="0" w:type="auto"/>
            <w:tcBorders>
              <w:bottom w:val="dashed" w:sz="2" w:space="0" w:color="000000"/>
            </w:tcBorders>
            <w:noWrap/>
            <w:vAlign w:val="center"/>
          </w:tcPr>
          <w:p w14:paraId="5729CFFB" w14:textId="77777777" w:rsidR="00257120" w:rsidRDefault="00257120" w:rsidP="00D702BB">
            <w:pPr>
              <w:pStyle w:val="CUERPOTEXTOTABLA"/>
              <w:jc w:val="center"/>
              <w:rPr>
                <w:sz w:val="15"/>
              </w:rPr>
            </w:pPr>
            <w:r>
              <w:rPr>
                <w:b/>
                <w:sz w:val="12"/>
              </w:rPr>
              <w:t>2331.0</w:t>
            </w:r>
          </w:p>
        </w:tc>
        <w:tc>
          <w:tcPr>
            <w:tcW w:w="0" w:type="auto"/>
            <w:tcBorders>
              <w:bottom w:val="dashed" w:sz="2" w:space="0" w:color="000000"/>
            </w:tcBorders>
            <w:noWrap/>
            <w:vAlign w:val="center"/>
          </w:tcPr>
          <w:p w14:paraId="7A1CA97F" w14:textId="77777777" w:rsidR="00257120" w:rsidRDefault="00257120" w:rsidP="00D702BB">
            <w:pPr>
              <w:pStyle w:val="CUERPOTEXTOTABLA"/>
              <w:jc w:val="center"/>
              <w:rPr>
                <w:sz w:val="15"/>
              </w:rPr>
            </w:pPr>
            <w:r>
              <w:rPr>
                <w:b/>
                <w:sz w:val="12"/>
              </w:rPr>
              <w:t>16.1</w:t>
            </w:r>
          </w:p>
        </w:tc>
        <w:tc>
          <w:tcPr>
            <w:tcW w:w="0" w:type="auto"/>
            <w:tcBorders>
              <w:bottom w:val="dashed" w:sz="2" w:space="0" w:color="000000"/>
            </w:tcBorders>
            <w:noWrap/>
            <w:vAlign w:val="center"/>
          </w:tcPr>
          <w:p w14:paraId="389F5AC2" w14:textId="77777777" w:rsidR="00257120" w:rsidRDefault="00257120" w:rsidP="00D702BB">
            <w:pPr>
              <w:pStyle w:val="CUERPOTEXTOTABLA"/>
              <w:jc w:val="center"/>
              <w:rPr>
                <w:sz w:val="15"/>
              </w:rPr>
            </w:pPr>
            <w:r>
              <w:rPr>
                <w:b/>
                <w:sz w:val="12"/>
              </w:rPr>
              <w:t>--</w:t>
            </w:r>
          </w:p>
        </w:tc>
        <w:tc>
          <w:tcPr>
            <w:tcW w:w="0" w:type="auto"/>
            <w:tcBorders>
              <w:bottom w:val="dashed" w:sz="2" w:space="0" w:color="000000"/>
              <w:right w:val="single" w:sz="5" w:space="0" w:color="000000"/>
            </w:tcBorders>
            <w:noWrap/>
            <w:vAlign w:val="center"/>
          </w:tcPr>
          <w:p w14:paraId="5469946D" w14:textId="77777777" w:rsidR="00257120" w:rsidRDefault="00257120" w:rsidP="00D702BB">
            <w:pPr>
              <w:pStyle w:val="CUERPOTEXTOTABLA"/>
              <w:jc w:val="center"/>
              <w:rPr>
                <w:sz w:val="15"/>
              </w:rPr>
            </w:pPr>
            <w:r>
              <w:rPr>
                <w:b/>
                <w:sz w:val="12"/>
              </w:rPr>
              <w:t>--</w:t>
            </w:r>
          </w:p>
        </w:tc>
        <w:tc>
          <w:tcPr>
            <w:tcW w:w="0" w:type="auto"/>
            <w:tcBorders>
              <w:left w:val="single" w:sz="5" w:space="0" w:color="000000"/>
              <w:bottom w:val="dashed" w:sz="2" w:space="0" w:color="000000"/>
            </w:tcBorders>
            <w:noWrap/>
            <w:vAlign w:val="center"/>
          </w:tcPr>
          <w:p w14:paraId="716FEC2A" w14:textId="77777777" w:rsidR="00257120" w:rsidRDefault="00257120" w:rsidP="00D702BB">
            <w:pPr>
              <w:pStyle w:val="CUERPOTEXTOTABLA"/>
              <w:jc w:val="right"/>
              <w:rPr>
                <w:sz w:val="15"/>
              </w:rPr>
            </w:pPr>
            <w:r>
              <w:rPr>
                <w:b/>
                <w:sz w:val="12"/>
              </w:rPr>
              <w:t>9089.6</w:t>
            </w:r>
          </w:p>
        </w:tc>
        <w:tc>
          <w:tcPr>
            <w:tcW w:w="0" w:type="auto"/>
            <w:tcBorders>
              <w:bottom w:val="dashed" w:sz="2" w:space="0" w:color="000000"/>
            </w:tcBorders>
            <w:noWrap/>
            <w:vAlign w:val="center"/>
          </w:tcPr>
          <w:p w14:paraId="6DC40DE7" w14:textId="77777777" w:rsidR="00257120" w:rsidRDefault="00257120" w:rsidP="00D702BB">
            <w:pPr>
              <w:pStyle w:val="CUERPOTEXTOTABLA"/>
              <w:jc w:val="right"/>
              <w:rPr>
                <w:sz w:val="15"/>
              </w:rPr>
            </w:pPr>
            <w:r>
              <w:rPr>
                <w:b/>
                <w:sz w:val="12"/>
              </w:rPr>
              <w:t>12.4</w:t>
            </w:r>
          </w:p>
        </w:tc>
      </w:tr>
      <w:tr w:rsidR="00257120" w14:paraId="50228D0B" w14:textId="77777777" w:rsidTr="00D702BB">
        <w:trPr>
          <w:cantSplit/>
          <w:jc w:val="center"/>
        </w:trPr>
        <w:tc>
          <w:tcPr>
            <w:tcW w:w="0" w:type="auto"/>
            <w:vMerge/>
          </w:tcPr>
          <w:p w14:paraId="28F4F911" w14:textId="77777777" w:rsidR="00257120" w:rsidRDefault="00257120" w:rsidP="00D702BB"/>
        </w:tc>
        <w:tc>
          <w:tcPr>
            <w:tcW w:w="0" w:type="auto"/>
            <w:tcBorders>
              <w:top w:val="dashed" w:sz="2" w:space="0" w:color="000000"/>
              <w:right w:val="single" w:sz="14" w:space="0" w:color="000000"/>
            </w:tcBorders>
            <w:noWrap/>
            <w:vAlign w:val="center"/>
          </w:tcPr>
          <w:p w14:paraId="5903CC1A" w14:textId="77777777" w:rsidR="00257120" w:rsidRDefault="00257120" w:rsidP="00D702BB">
            <w:pPr>
              <w:pStyle w:val="CUERPOTEXTOTABLA"/>
              <w:jc w:val="right"/>
              <w:rPr>
                <w:sz w:val="15"/>
              </w:rPr>
            </w:pPr>
            <w:r>
              <w:rPr>
                <w:b/>
                <w:sz w:val="12"/>
              </w:rPr>
              <w:t>EF</w:t>
            </w:r>
            <w:r>
              <w:rPr>
                <w:b/>
                <w:sz w:val="12"/>
                <w:vertAlign w:val="subscript"/>
              </w:rPr>
              <w:t>acs</w:t>
            </w:r>
          </w:p>
        </w:tc>
        <w:tc>
          <w:tcPr>
            <w:tcW w:w="0" w:type="auto"/>
            <w:tcBorders>
              <w:top w:val="dashed" w:sz="2" w:space="0" w:color="000000"/>
              <w:left w:val="single" w:sz="14" w:space="0" w:color="000000"/>
            </w:tcBorders>
            <w:noWrap/>
            <w:vAlign w:val="center"/>
          </w:tcPr>
          <w:p w14:paraId="01B9F3DD"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55CD26C5"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3A554A55"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75116589"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37711DA0"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098A497C"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1931E308"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29DF5A3D"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78958FB4"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1CB6D96A"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2DBF7613" w14:textId="77777777" w:rsidR="00257120" w:rsidRDefault="00257120" w:rsidP="00D702BB">
            <w:pPr>
              <w:pStyle w:val="CUERPOTEXTOTABLA"/>
              <w:jc w:val="center"/>
              <w:rPr>
                <w:sz w:val="15"/>
              </w:rPr>
            </w:pPr>
            <w:r>
              <w:rPr>
                <w:sz w:val="12"/>
              </w:rPr>
              <w:t>--</w:t>
            </w:r>
          </w:p>
        </w:tc>
        <w:tc>
          <w:tcPr>
            <w:tcW w:w="0" w:type="auto"/>
            <w:tcBorders>
              <w:top w:val="dashed" w:sz="2" w:space="0" w:color="000000"/>
              <w:right w:val="single" w:sz="5" w:space="0" w:color="000000"/>
            </w:tcBorders>
            <w:noWrap/>
            <w:vAlign w:val="center"/>
          </w:tcPr>
          <w:p w14:paraId="25218415" w14:textId="77777777" w:rsidR="00257120" w:rsidRDefault="00257120" w:rsidP="00D702BB">
            <w:pPr>
              <w:pStyle w:val="CUERPOTEXTOTABLA"/>
              <w:jc w:val="center"/>
              <w:rPr>
                <w:sz w:val="15"/>
              </w:rPr>
            </w:pPr>
            <w:r>
              <w:rPr>
                <w:sz w:val="12"/>
              </w:rPr>
              <w:t>--</w:t>
            </w:r>
          </w:p>
        </w:tc>
        <w:tc>
          <w:tcPr>
            <w:tcW w:w="0" w:type="auto"/>
            <w:tcBorders>
              <w:top w:val="dashed" w:sz="2" w:space="0" w:color="000000"/>
              <w:left w:val="single" w:sz="5" w:space="0" w:color="000000"/>
            </w:tcBorders>
            <w:noWrap/>
            <w:vAlign w:val="center"/>
          </w:tcPr>
          <w:p w14:paraId="11D4D08E" w14:textId="77777777" w:rsidR="00257120" w:rsidRDefault="00257120" w:rsidP="00D702BB">
            <w:pPr>
              <w:pStyle w:val="CUERPOTEXTOTABLA"/>
              <w:jc w:val="right"/>
              <w:rPr>
                <w:sz w:val="15"/>
              </w:rPr>
            </w:pPr>
            <w:r>
              <w:rPr>
                <w:sz w:val="12"/>
              </w:rPr>
              <w:t>--</w:t>
            </w:r>
          </w:p>
        </w:tc>
        <w:tc>
          <w:tcPr>
            <w:tcW w:w="0" w:type="auto"/>
            <w:tcBorders>
              <w:top w:val="dashed" w:sz="2" w:space="0" w:color="000000"/>
            </w:tcBorders>
            <w:tcMar>
              <w:top w:w="17" w:type="dxa"/>
              <w:left w:w="6" w:type="dxa"/>
              <w:bottom w:w="23" w:type="dxa"/>
              <w:right w:w="11" w:type="dxa"/>
            </w:tcMar>
            <w:vAlign w:val="center"/>
          </w:tcPr>
          <w:p w14:paraId="2C519088" w14:textId="77777777" w:rsidR="00257120" w:rsidRDefault="00257120" w:rsidP="00D702BB">
            <w:pPr>
              <w:rPr>
                <w:rFonts w:ascii="Verdana" w:hAnsi="Verdana" w:cs="Verdana"/>
                <w:sz w:val="15"/>
              </w:rPr>
            </w:pPr>
            <w:r>
              <w:rPr>
                <w:rFonts w:ascii="Verdana" w:hAnsi="Verdana" w:cs="Verdana"/>
                <w:sz w:val="15"/>
              </w:rPr>
              <w:t xml:space="preserve"> </w:t>
            </w:r>
          </w:p>
        </w:tc>
      </w:tr>
      <w:tr w:rsidR="00257120" w14:paraId="1AED6A59" w14:textId="77777777" w:rsidTr="00D702BB">
        <w:trPr>
          <w:cantSplit/>
          <w:jc w:val="center"/>
        </w:trPr>
        <w:tc>
          <w:tcPr>
            <w:tcW w:w="0" w:type="auto"/>
            <w:vMerge/>
          </w:tcPr>
          <w:p w14:paraId="5889BE74" w14:textId="77777777" w:rsidR="00257120" w:rsidRDefault="00257120" w:rsidP="00D702BB"/>
        </w:tc>
        <w:tc>
          <w:tcPr>
            <w:tcW w:w="0" w:type="auto"/>
            <w:tcBorders>
              <w:right w:val="single" w:sz="14" w:space="0" w:color="000000"/>
            </w:tcBorders>
            <w:noWrap/>
            <w:vAlign w:val="center"/>
          </w:tcPr>
          <w:p w14:paraId="375C51B7" w14:textId="77777777" w:rsidR="00257120" w:rsidRDefault="00257120" w:rsidP="00D702BB">
            <w:pPr>
              <w:pStyle w:val="CUERPOTEXTOTABLA"/>
              <w:jc w:val="right"/>
              <w:rPr>
                <w:sz w:val="15"/>
              </w:rPr>
            </w:pPr>
            <w:r>
              <w:rPr>
                <w:b/>
                <w:sz w:val="12"/>
              </w:rPr>
              <w:t>EP</w:t>
            </w:r>
            <w:r>
              <w:rPr>
                <w:b/>
                <w:sz w:val="12"/>
                <w:vertAlign w:val="subscript"/>
              </w:rPr>
              <w:t>acs</w:t>
            </w:r>
          </w:p>
        </w:tc>
        <w:tc>
          <w:tcPr>
            <w:tcW w:w="0" w:type="auto"/>
            <w:tcBorders>
              <w:left w:val="single" w:sz="14" w:space="0" w:color="000000"/>
            </w:tcBorders>
            <w:noWrap/>
            <w:vAlign w:val="center"/>
          </w:tcPr>
          <w:p w14:paraId="6BB7B0B2" w14:textId="77777777" w:rsidR="00257120" w:rsidRDefault="00257120" w:rsidP="00D702BB">
            <w:pPr>
              <w:pStyle w:val="CUERPOTEXTOTABLA"/>
              <w:jc w:val="center"/>
              <w:rPr>
                <w:sz w:val="15"/>
              </w:rPr>
            </w:pPr>
            <w:r>
              <w:rPr>
                <w:sz w:val="12"/>
              </w:rPr>
              <w:t>--</w:t>
            </w:r>
          </w:p>
        </w:tc>
        <w:tc>
          <w:tcPr>
            <w:tcW w:w="0" w:type="auto"/>
            <w:noWrap/>
            <w:vAlign w:val="center"/>
          </w:tcPr>
          <w:p w14:paraId="010286FE" w14:textId="77777777" w:rsidR="00257120" w:rsidRDefault="00257120" w:rsidP="00D702BB">
            <w:pPr>
              <w:pStyle w:val="CUERPOTEXTOTABLA"/>
              <w:jc w:val="center"/>
              <w:rPr>
                <w:sz w:val="15"/>
              </w:rPr>
            </w:pPr>
            <w:r>
              <w:rPr>
                <w:sz w:val="12"/>
              </w:rPr>
              <w:t>--</w:t>
            </w:r>
          </w:p>
        </w:tc>
        <w:tc>
          <w:tcPr>
            <w:tcW w:w="0" w:type="auto"/>
            <w:noWrap/>
            <w:vAlign w:val="center"/>
          </w:tcPr>
          <w:p w14:paraId="59016828" w14:textId="77777777" w:rsidR="00257120" w:rsidRDefault="00257120" w:rsidP="00D702BB">
            <w:pPr>
              <w:pStyle w:val="CUERPOTEXTOTABLA"/>
              <w:jc w:val="center"/>
              <w:rPr>
                <w:sz w:val="15"/>
              </w:rPr>
            </w:pPr>
            <w:r>
              <w:rPr>
                <w:sz w:val="12"/>
              </w:rPr>
              <w:t>--</w:t>
            </w:r>
          </w:p>
        </w:tc>
        <w:tc>
          <w:tcPr>
            <w:tcW w:w="0" w:type="auto"/>
            <w:noWrap/>
            <w:vAlign w:val="center"/>
          </w:tcPr>
          <w:p w14:paraId="2605B4FB" w14:textId="77777777" w:rsidR="00257120" w:rsidRDefault="00257120" w:rsidP="00D702BB">
            <w:pPr>
              <w:pStyle w:val="CUERPOTEXTOTABLA"/>
              <w:jc w:val="center"/>
              <w:rPr>
                <w:sz w:val="15"/>
              </w:rPr>
            </w:pPr>
            <w:r>
              <w:rPr>
                <w:sz w:val="12"/>
              </w:rPr>
              <w:t>--</w:t>
            </w:r>
          </w:p>
        </w:tc>
        <w:tc>
          <w:tcPr>
            <w:tcW w:w="0" w:type="auto"/>
            <w:noWrap/>
            <w:vAlign w:val="center"/>
          </w:tcPr>
          <w:p w14:paraId="43FCB615" w14:textId="77777777" w:rsidR="00257120" w:rsidRDefault="00257120" w:rsidP="00D702BB">
            <w:pPr>
              <w:pStyle w:val="CUERPOTEXTOTABLA"/>
              <w:jc w:val="center"/>
              <w:rPr>
                <w:sz w:val="15"/>
              </w:rPr>
            </w:pPr>
            <w:r>
              <w:rPr>
                <w:sz w:val="12"/>
              </w:rPr>
              <w:t>--</w:t>
            </w:r>
          </w:p>
        </w:tc>
        <w:tc>
          <w:tcPr>
            <w:tcW w:w="0" w:type="auto"/>
            <w:noWrap/>
            <w:vAlign w:val="center"/>
          </w:tcPr>
          <w:p w14:paraId="50E2269C" w14:textId="77777777" w:rsidR="00257120" w:rsidRDefault="00257120" w:rsidP="00D702BB">
            <w:pPr>
              <w:pStyle w:val="CUERPOTEXTOTABLA"/>
              <w:jc w:val="center"/>
              <w:rPr>
                <w:sz w:val="15"/>
              </w:rPr>
            </w:pPr>
            <w:r>
              <w:rPr>
                <w:sz w:val="12"/>
              </w:rPr>
              <w:t>--</w:t>
            </w:r>
          </w:p>
        </w:tc>
        <w:tc>
          <w:tcPr>
            <w:tcW w:w="0" w:type="auto"/>
            <w:noWrap/>
            <w:vAlign w:val="center"/>
          </w:tcPr>
          <w:p w14:paraId="0EF0067E" w14:textId="77777777" w:rsidR="00257120" w:rsidRDefault="00257120" w:rsidP="00D702BB">
            <w:pPr>
              <w:pStyle w:val="CUERPOTEXTOTABLA"/>
              <w:jc w:val="center"/>
              <w:rPr>
                <w:sz w:val="15"/>
              </w:rPr>
            </w:pPr>
            <w:r>
              <w:rPr>
                <w:sz w:val="12"/>
              </w:rPr>
              <w:t>--</w:t>
            </w:r>
          </w:p>
        </w:tc>
        <w:tc>
          <w:tcPr>
            <w:tcW w:w="0" w:type="auto"/>
            <w:noWrap/>
            <w:vAlign w:val="center"/>
          </w:tcPr>
          <w:p w14:paraId="2935BEC1" w14:textId="77777777" w:rsidR="00257120" w:rsidRDefault="00257120" w:rsidP="00D702BB">
            <w:pPr>
              <w:pStyle w:val="CUERPOTEXTOTABLA"/>
              <w:jc w:val="center"/>
              <w:rPr>
                <w:sz w:val="15"/>
              </w:rPr>
            </w:pPr>
            <w:r>
              <w:rPr>
                <w:sz w:val="12"/>
              </w:rPr>
              <w:t>--</w:t>
            </w:r>
          </w:p>
        </w:tc>
        <w:tc>
          <w:tcPr>
            <w:tcW w:w="0" w:type="auto"/>
            <w:noWrap/>
            <w:vAlign w:val="center"/>
          </w:tcPr>
          <w:p w14:paraId="0DE3C7AF" w14:textId="77777777" w:rsidR="00257120" w:rsidRDefault="00257120" w:rsidP="00D702BB">
            <w:pPr>
              <w:pStyle w:val="CUERPOTEXTOTABLA"/>
              <w:jc w:val="center"/>
              <w:rPr>
                <w:sz w:val="15"/>
              </w:rPr>
            </w:pPr>
            <w:r>
              <w:rPr>
                <w:sz w:val="12"/>
              </w:rPr>
              <w:t>--</w:t>
            </w:r>
          </w:p>
        </w:tc>
        <w:tc>
          <w:tcPr>
            <w:tcW w:w="0" w:type="auto"/>
            <w:noWrap/>
            <w:vAlign w:val="center"/>
          </w:tcPr>
          <w:p w14:paraId="767048AE" w14:textId="77777777" w:rsidR="00257120" w:rsidRDefault="00257120" w:rsidP="00D702BB">
            <w:pPr>
              <w:pStyle w:val="CUERPOTEXTOTABLA"/>
              <w:jc w:val="center"/>
              <w:rPr>
                <w:sz w:val="15"/>
              </w:rPr>
            </w:pPr>
            <w:r>
              <w:rPr>
                <w:sz w:val="12"/>
              </w:rPr>
              <w:t>--</w:t>
            </w:r>
          </w:p>
        </w:tc>
        <w:tc>
          <w:tcPr>
            <w:tcW w:w="0" w:type="auto"/>
            <w:noWrap/>
            <w:vAlign w:val="center"/>
          </w:tcPr>
          <w:p w14:paraId="4CA13FAF" w14:textId="77777777" w:rsidR="00257120" w:rsidRDefault="00257120" w:rsidP="00D702BB">
            <w:pPr>
              <w:pStyle w:val="CUERPOTEXTOTABLA"/>
              <w:jc w:val="center"/>
              <w:rPr>
                <w:sz w:val="15"/>
              </w:rPr>
            </w:pPr>
            <w:r>
              <w:rPr>
                <w:sz w:val="12"/>
              </w:rPr>
              <w:t>--</w:t>
            </w:r>
          </w:p>
        </w:tc>
        <w:tc>
          <w:tcPr>
            <w:tcW w:w="0" w:type="auto"/>
            <w:tcBorders>
              <w:right w:val="single" w:sz="5" w:space="0" w:color="000000"/>
            </w:tcBorders>
            <w:noWrap/>
            <w:vAlign w:val="center"/>
          </w:tcPr>
          <w:p w14:paraId="6114FBCE" w14:textId="77777777" w:rsidR="00257120" w:rsidRDefault="00257120" w:rsidP="00D702BB">
            <w:pPr>
              <w:pStyle w:val="CUERPOTEXTOTABLA"/>
              <w:jc w:val="center"/>
              <w:rPr>
                <w:sz w:val="15"/>
              </w:rPr>
            </w:pPr>
            <w:r>
              <w:rPr>
                <w:sz w:val="12"/>
              </w:rPr>
              <w:t>--</w:t>
            </w:r>
          </w:p>
        </w:tc>
        <w:tc>
          <w:tcPr>
            <w:tcW w:w="0" w:type="auto"/>
            <w:tcBorders>
              <w:left w:val="single" w:sz="5" w:space="0" w:color="000000"/>
            </w:tcBorders>
            <w:noWrap/>
            <w:vAlign w:val="center"/>
          </w:tcPr>
          <w:p w14:paraId="7D0D08DD" w14:textId="77777777" w:rsidR="00257120" w:rsidRDefault="00257120" w:rsidP="00D702BB">
            <w:pPr>
              <w:pStyle w:val="CUERPOTEXTOTABLA"/>
              <w:jc w:val="right"/>
              <w:rPr>
                <w:sz w:val="15"/>
              </w:rPr>
            </w:pPr>
            <w:r>
              <w:rPr>
                <w:sz w:val="12"/>
              </w:rPr>
              <w:t>--</w:t>
            </w:r>
          </w:p>
        </w:tc>
        <w:tc>
          <w:tcPr>
            <w:tcW w:w="0" w:type="auto"/>
            <w:tcMar>
              <w:top w:w="17" w:type="dxa"/>
              <w:left w:w="6" w:type="dxa"/>
              <w:bottom w:w="23" w:type="dxa"/>
              <w:right w:w="11" w:type="dxa"/>
            </w:tcMar>
            <w:vAlign w:val="center"/>
          </w:tcPr>
          <w:p w14:paraId="781A103A" w14:textId="77777777" w:rsidR="00257120" w:rsidRDefault="00257120" w:rsidP="00D702BB">
            <w:pPr>
              <w:rPr>
                <w:rFonts w:ascii="Verdana" w:hAnsi="Verdana" w:cs="Verdana"/>
                <w:sz w:val="15"/>
              </w:rPr>
            </w:pPr>
            <w:r>
              <w:rPr>
                <w:rFonts w:ascii="Verdana" w:hAnsi="Verdana" w:cs="Verdana"/>
                <w:sz w:val="15"/>
              </w:rPr>
              <w:t xml:space="preserve"> </w:t>
            </w:r>
          </w:p>
        </w:tc>
      </w:tr>
      <w:tr w:rsidR="00257120" w14:paraId="6B8DC4E8" w14:textId="77777777" w:rsidTr="00D702BB">
        <w:trPr>
          <w:cantSplit/>
          <w:jc w:val="center"/>
        </w:trPr>
        <w:tc>
          <w:tcPr>
            <w:tcW w:w="0" w:type="auto"/>
            <w:vMerge/>
            <w:tcBorders>
              <w:bottom w:val="dashed" w:sz="5" w:space="0" w:color="000000"/>
            </w:tcBorders>
          </w:tcPr>
          <w:p w14:paraId="211593C1" w14:textId="77777777" w:rsidR="00257120" w:rsidRDefault="00257120" w:rsidP="00D702BB"/>
        </w:tc>
        <w:tc>
          <w:tcPr>
            <w:tcW w:w="0" w:type="auto"/>
            <w:tcBorders>
              <w:bottom w:val="dashed" w:sz="5" w:space="0" w:color="000000"/>
              <w:right w:val="single" w:sz="14" w:space="0" w:color="000000"/>
            </w:tcBorders>
            <w:noWrap/>
            <w:vAlign w:val="center"/>
          </w:tcPr>
          <w:p w14:paraId="53D20829" w14:textId="77777777" w:rsidR="00257120" w:rsidRDefault="00257120" w:rsidP="00D702BB">
            <w:pPr>
              <w:pStyle w:val="CUERPOTEXTOTABLA"/>
              <w:jc w:val="right"/>
              <w:rPr>
                <w:sz w:val="15"/>
              </w:rPr>
            </w:pPr>
            <w:r>
              <w:rPr>
                <w:b/>
                <w:sz w:val="12"/>
              </w:rPr>
              <w:t>EP</w:t>
            </w:r>
            <w:r>
              <w:rPr>
                <w:b/>
                <w:sz w:val="12"/>
                <w:vertAlign w:val="subscript"/>
              </w:rPr>
              <w:t>nr,acs</w:t>
            </w:r>
          </w:p>
        </w:tc>
        <w:tc>
          <w:tcPr>
            <w:tcW w:w="0" w:type="auto"/>
            <w:tcBorders>
              <w:left w:val="single" w:sz="14" w:space="0" w:color="000000"/>
              <w:bottom w:val="dashed" w:sz="5" w:space="0" w:color="000000"/>
            </w:tcBorders>
            <w:noWrap/>
            <w:vAlign w:val="center"/>
          </w:tcPr>
          <w:p w14:paraId="3B8FFDD0" w14:textId="77777777" w:rsidR="00257120" w:rsidRDefault="00257120" w:rsidP="00D702BB">
            <w:pPr>
              <w:pStyle w:val="CUERPOTEXTOTABLA"/>
              <w:jc w:val="center"/>
              <w:rPr>
                <w:sz w:val="15"/>
              </w:rPr>
            </w:pPr>
            <w:r>
              <w:rPr>
                <w:b/>
                <w:sz w:val="12"/>
              </w:rPr>
              <w:t>--</w:t>
            </w:r>
          </w:p>
        </w:tc>
        <w:tc>
          <w:tcPr>
            <w:tcW w:w="0" w:type="auto"/>
            <w:tcBorders>
              <w:bottom w:val="dashed" w:sz="5" w:space="0" w:color="000000"/>
            </w:tcBorders>
            <w:noWrap/>
            <w:vAlign w:val="center"/>
          </w:tcPr>
          <w:p w14:paraId="1E08E424" w14:textId="77777777" w:rsidR="00257120" w:rsidRDefault="00257120" w:rsidP="00D702BB">
            <w:pPr>
              <w:pStyle w:val="CUERPOTEXTOTABLA"/>
              <w:jc w:val="center"/>
              <w:rPr>
                <w:sz w:val="15"/>
              </w:rPr>
            </w:pPr>
            <w:r>
              <w:rPr>
                <w:b/>
                <w:sz w:val="12"/>
              </w:rPr>
              <w:t>--</w:t>
            </w:r>
          </w:p>
        </w:tc>
        <w:tc>
          <w:tcPr>
            <w:tcW w:w="0" w:type="auto"/>
            <w:tcBorders>
              <w:bottom w:val="dashed" w:sz="5" w:space="0" w:color="000000"/>
            </w:tcBorders>
            <w:noWrap/>
            <w:vAlign w:val="center"/>
          </w:tcPr>
          <w:p w14:paraId="5624E8CE" w14:textId="77777777" w:rsidR="00257120" w:rsidRDefault="00257120" w:rsidP="00D702BB">
            <w:pPr>
              <w:pStyle w:val="CUERPOTEXTOTABLA"/>
              <w:jc w:val="center"/>
              <w:rPr>
                <w:sz w:val="15"/>
              </w:rPr>
            </w:pPr>
            <w:r>
              <w:rPr>
                <w:b/>
                <w:sz w:val="12"/>
              </w:rPr>
              <w:t>--</w:t>
            </w:r>
          </w:p>
        </w:tc>
        <w:tc>
          <w:tcPr>
            <w:tcW w:w="0" w:type="auto"/>
            <w:tcBorders>
              <w:bottom w:val="dashed" w:sz="5" w:space="0" w:color="000000"/>
            </w:tcBorders>
            <w:noWrap/>
            <w:vAlign w:val="center"/>
          </w:tcPr>
          <w:p w14:paraId="61041BB9" w14:textId="77777777" w:rsidR="00257120" w:rsidRDefault="00257120" w:rsidP="00D702BB">
            <w:pPr>
              <w:pStyle w:val="CUERPOTEXTOTABLA"/>
              <w:jc w:val="center"/>
              <w:rPr>
                <w:sz w:val="15"/>
              </w:rPr>
            </w:pPr>
            <w:r>
              <w:rPr>
                <w:b/>
                <w:sz w:val="12"/>
              </w:rPr>
              <w:t>--</w:t>
            </w:r>
          </w:p>
        </w:tc>
        <w:tc>
          <w:tcPr>
            <w:tcW w:w="0" w:type="auto"/>
            <w:tcBorders>
              <w:bottom w:val="dashed" w:sz="5" w:space="0" w:color="000000"/>
            </w:tcBorders>
            <w:noWrap/>
            <w:vAlign w:val="center"/>
          </w:tcPr>
          <w:p w14:paraId="75A86FD4" w14:textId="77777777" w:rsidR="00257120" w:rsidRDefault="00257120" w:rsidP="00D702BB">
            <w:pPr>
              <w:pStyle w:val="CUERPOTEXTOTABLA"/>
              <w:jc w:val="center"/>
              <w:rPr>
                <w:sz w:val="15"/>
              </w:rPr>
            </w:pPr>
            <w:r>
              <w:rPr>
                <w:b/>
                <w:sz w:val="12"/>
              </w:rPr>
              <w:t>--</w:t>
            </w:r>
          </w:p>
        </w:tc>
        <w:tc>
          <w:tcPr>
            <w:tcW w:w="0" w:type="auto"/>
            <w:tcBorders>
              <w:bottom w:val="dashed" w:sz="5" w:space="0" w:color="000000"/>
            </w:tcBorders>
            <w:noWrap/>
            <w:vAlign w:val="center"/>
          </w:tcPr>
          <w:p w14:paraId="59D7203C" w14:textId="77777777" w:rsidR="00257120" w:rsidRDefault="00257120" w:rsidP="00D702BB">
            <w:pPr>
              <w:pStyle w:val="CUERPOTEXTOTABLA"/>
              <w:jc w:val="center"/>
              <w:rPr>
                <w:sz w:val="15"/>
              </w:rPr>
            </w:pPr>
            <w:r>
              <w:rPr>
                <w:b/>
                <w:sz w:val="12"/>
              </w:rPr>
              <w:t>--</w:t>
            </w:r>
          </w:p>
        </w:tc>
        <w:tc>
          <w:tcPr>
            <w:tcW w:w="0" w:type="auto"/>
            <w:tcBorders>
              <w:bottom w:val="dashed" w:sz="5" w:space="0" w:color="000000"/>
            </w:tcBorders>
            <w:noWrap/>
            <w:vAlign w:val="center"/>
          </w:tcPr>
          <w:p w14:paraId="2CFC8054" w14:textId="77777777" w:rsidR="00257120" w:rsidRDefault="00257120" w:rsidP="00D702BB">
            <w:pPr>
              <w:pStyle w:val="CUERPOTEXTOTABLA"/>
              <w:jc w:val="center"/>
              <w:rPr>
                <w:sz w:val="15"/>
              </w:rPr>
            </w:pPr>
            <w:r>
              <w:rPr>
                <w:b/>
                <w:sz w:val="12"/>
              </w:rPr>
              <w:t>--</w:t>
            </w:r>
          </w:p>
        </w:tc>
        <w:tc>
          <w:tcPr>
            <w:tcW w:w="0" w:type="auto"/>
            <w:tcBorders>
              <w:bottom w:val="dashed" w:sz="5" w:space="0" w:color="000000"/>
            </w:tcBorders>
            <w:noWrap/>
            <w:vAlign w:val="center"/>
          </w:tcPr>
          <w:p w14:paraId="6DD3EAE2" w14:textId="77777777" w:rsidR="00257120" w:rsidRDefault="00257120" w:rsidP="00D702BB">
            <w:pPr>
              <w:pStyle w:val="CUERPOTEXTOTABLA"/>
              <w:jc w:val="center"/>
              <w:rPr>
                <w:sz w:val="15"/>
              </w:rPr>
            </w:pPr>
            <w:r>
              <w:rPr>
                <w:b/>
                <w:sz w:val="12"/>
              </w:rPr>
              <w:t>--</w:t>
            </w:r>
          </w:p>
        </w:tc>
        <w:tc>
          <w:tcPr>
            <w:tcW w:w="0" w:type="auto"/>
            <w:tcBorders>
              <w:bottom w:val="dashed" w:sz="5" w:space="0" w:color="000000"/>
            </w:tcBorders>
            <w:noWrap/>
            <w:vAlign w:val="center"/>
          </w:tcPr>
          <w:p w14:paraId="75E6CE2B" w14:textId="77777777" w:rsidR="00257120" w:rsidRDefault="00257120" w:rsidP="00D702BB">
            <w:pPr>
              <w:pStyle w:val="CUERPOTEXTOTABLA"/>
              <w:jc w:val="center"/>
              <w:rPr>
                <w:sz w:val="15"/>
              </w:rPr>
            </w:pPr>
            <w:r>
              <w:rPr>
                <w:b/>
                <w:sz w:val="12"/>
              </w:rPr>
              <w:t>--</w:t>
            </w:r>
          </w:p>
        </w:tc>
        <w:tc>
          <w:tcPr>
            <w:tcW w:w="0" w:type="auto"/>
            <w:tcBorders>
              <w:bottom w:val="dashed" w:sz="5" w:space="0" w:color="000000"/>
            </w:tcBorders>
            <w:noWrap/>
            <w:vAlign w:val="center"/>
          </w:tcPr>
          <w:p w14:paraId="32804161" w14:textId="77777777" w:rsidR="00257120" w:rsidRDefault="00257120" w:rsidP="00D702BB">
            <w:pPr>
              <w:pStyle w:val="CUERPOTEXTOTABLA"/>
              <w:jc w:val="center"/>
              <w:rPr>
                <w:sz w:val="15"/>
              </w:rPr>
            </w:pPr>
            <w:r>
              <w:rPr>
                <w:b/>
                <w:sz w:val="12"/>
              </w:rPr>
              <w:t>--</w:t>
            </w:r>
          </w:p>
        </w:tc>
        <w:tc>
          <w:tcPr>
            <w:tcW w:w="0" w:type="auto"/>
            <w:tcBorders>
              <w:bottom w:val="dashed" w:sz="5" w:space="0" w:color="000000"/>
            </w:tcBorders>
            <w:noWrap/>
            <w:vAlign w:val="center"/>
          </w:tcPr>
          <w:p w14:paraId="7D590685" w14:textId="77777777" w:rsidR="00257120" w:rsidRDefault="00257120" w:rsidP="00D702BB">
            <w:pPr>
              <w:pStyle w:val="CUERPOTEXTOTABLA"/>
              <w:jc w:val="center"/>
              <w:rPr>
                <w:sz w:val="15"/>
              </w:rPr>
            </w:pPr>
            <w:r>
              <w:rPr>
                <w:b/>
                <w:sz w:val="12"/>
              </w:rPr>
              <w:t>--</w:t>
            </w:r>
          </w:p>
        </w:tc>
        <w:tc>
          <w:tcPr>
            <w:tcW w:w="0" w:type="auto"/>
            <w:tcBorders>
              <w:bottom w:val="dashed" w:sz="5" w:space="0" w:color="000000"/>
              <w:right w:val="single" w:sz="5" w:space="0" w:color="000000"/>
            </w:tcBorders>
            <w:noWrap/>
            <w:vAlign w:val="center"/>
          </w:tcPr>
          <w:p w14:paraId="5B5C05D0" w14:textId="77777777" w:rsidR="00257120" w:rsidRDefault="00257120" w:rsidP="00D702BB">
            <w:pPr>
              <w:pStyle w:val="CUERPOTEXTOTABLA"/>
              <w:jc w:val="center"/>
              <w:rPr>
                <w:sz w:val="15"/>
              </w:rPr>
            </w:pPr>
            <w:r>
              <w:rPr>
                <w:b/>
                <w:sz w:val="12"/>
              </w:rPr>
              <w:t>--</w:t>
            </w:r>
          </w:p>
        </w:tc>
        <w:tc>
          <w:tcPr>
            <w:tcW w:w="0" w:type="auto"/>
            <w:tcBorders>
              <w:left w:val="single" w:sz="5" w:space="0" w:color="000000"/>
              <w:bottom w:val="dashed" w:sz="5" w:space="0" w:color="000000"/>
            </w:tcBorders>
            <w:noWrap/>
            <w:vAlign w:val="center"/>
          </w:tcPr>
          <w:p w14:paraId="7457F32C" w14:textId="77777777" w:rsidR="00257120" w:rsidRDefault="00257120" w:rsidP="00D702BB">
            <w:pPr>
              <w:pStyle w:val="CUERPOTEXTOTABLA"/>
              <w:jc w:val="right"/>
              <w:rPr>
                <w:sz w:val="15"/>
              </w:rPr>
            </w:pPr>
            <w:r>
              <w:rPr>
                <w:b/>
                <w:sz w:val="12"/>
              </w:rPr>
              <w:t>--</w:t>
            </w:r>
          </w:p>
        </w:tc>
        <w:tc>
          <w:tcPr>
            <w:tcW w:w="0" w:type="auto"/>
            <w:tcBorders>
              <w:bottom w:val="dashed" w:sz="5" w:space="0" w:color="000000"/>
            </w:tcBorders>
            <w:tcMar>
              <w:top w:w="17" w:type="dxa"/>
              <w:left w:w="6" w:type="dxa"/>
              <w:bottom w:w="23" w:type="dxa"/>
              <w:right w:w="11" w:type="dxa"/>
            </w:tcMar>
            <w:vAlign w:val="center"/>
          </w:tcPr>
          <w:p w14:paraId="6D18CD6D" w14:textId="77777777" w:rsidR="00257120" w:rsidRDefault="00257120" w:rsidP="00D702BB">
            <w:pPr>
              <w:rPr>
                <w:rFonts w:ascii="Verdana" w:hAnsi="Verdana" w:cs="Verdana"/>
                <w:sz w:val="15"/>
              </w:rPr>
            </w:pPr>
            <w:r>
              <w:rPr>
                <w:rFonts w:ascii="Verdana" w:hAnsi="Verdana" w:cs="Verdana"/>
                <w:sz w:val="15"/>
              </w:rPr>
              <w:t xml:space="preserve"> </w:t>
            </w:r>
          </w:p>
        </w:tc>
      </w:tr>
      <w:tr w:rsidR="00257120" w14:paraId="388A23C7" w14:textId="77777777" w:rsidTr="00D702BB">
        <w:trPr>
          <w:cantSplit/>
          <w:jc w:val="center"/>
        </w:trPr>
        <w:tc>
          <w:tcPr>
            <w:tcW w:w="0" w:type="auto"/>
            <w:vMerge w:val="restart"/>
            <w:tcBorders>
              <w:top w:val="dashed" w:sz="5" w:space="0" w:color="000000"/>
            </w:tcBorders>
            <w:vAlign w:val="center"/>
          </w:tcPr>
          <w:p w14:paraId="38C7F14B" w14:textId="77777777" w:rsidR="00257120" w:rsidRDefault="00257120" w:rsidP="00D702BB">
            <w:pPr>
              <w:pStyle w:val="CUERPOTEXTOTABLA"/>
              <w:rPr>
                <w:sz w:val="15"/>
              </w:rPr>
            </w:pPr>
            <w:r>
              <w:rPr>
                <w:sz w:val="12"/>
              </w:rPr>
              <w:t>Gasóleo C</w:t>
            </w:r>
          </w:p>
          <w:p w14:paraId="69808B35" w14:textId="77777777" w:rsidR="00257120" w:rsidRDefault="00257120" w:rsidP="00D702BB">
            <w:pPr>
              <w:pStyle w:val="CUERPOTEXTOTABLA"/>
              <w:rPr>
                <w:sz w:val="15"/>
              </w:rPr>
            </w:pPr>
            <w:r>
              <w:rPr>
                <w:sz w:val="12"/>
              </w:rPr>
              <w:t>(Sistema de sustitución)</w:t>
            </w:r>
          </w:p>
          <w:p w14:paraId="03695C9B" w14:textId="77777777" w:rsidR="00257120" w:rsidRDefault="00257120" w:rsidP="00D702BB">
            <w:pPr>
              <w:pStyle w:val="CUERPOTEXTOTABLA"/>
              <w:rPr>
                <w:sz w:val="15"/>
              </w:rPr>
            </w:pPr>
            <w:r>
              <w:rPr>
                <w:sz w:val="10"/>
              </w:rPr>
              <w:t>(f</w:t>
            </w:r>
            <w:r>
              <w:rPr>
                <w:sz w:val="10"/>
                <w:vertAlign w:val="subscript"/>
              </w:rPr>
              <w:t>cep</w:t>
            </w:r>
            <w:r>
              <w:rPr>
                <w:sz w:val="10"/>
              </w:rPr>
              <w:t xml:space="preserve"> = 1.179)</w:t>
            </w:r>
          </w:p>
        </w:tc>
        <w:tc>
          <w:tcPr>
            <w:tcW w:w="0" w:type="auto"/>
            <w:tcBorders>
              <w:top w:val="dashed" w:sz="5" w:space="0" w:color="000000"/>
              <w:right w:val="single" w:sz="14" w:space="0" w:color="000000"/>
            </w:tcBorders>
            <w:noWrap/>
            <w:vAlign w:val="center"/>
          </w:tcPr>
          <w:p w14:paraId="7C124C72" w14:textId="77777777" w:rsidR="00257120" w:rsidRDefault="00257120" w:rsidP="00D702BB">
            <w:pPr>
              <w:pStyle w:val="CUERPOTEXTOTABLA"/>
              <w:jc w:val="right"/>
              <w:rPr>
                <w:sz w:val="15"/>
              </w:rPr>
            </w:pPr>
            <w:r>
              <w:rPr>
                <w:b/>
                <w:sz w:val="12"/>
              </w:rPr>
              <w:t>EF</w:t>
            </w:r>
            <w:r>
              <w:rPr>
                <w:b/>
                <w:sz w:val="12"/>
                <w:vertAlign w:val="subscript"/>
              </w:rPr>
              <w:t>cal</w:t>
            </w:r>
          </w:p>
        </w:tc>
        <w:tc>
          <w:tcPr>
            <w:tcW w:w="0" w:type="auto"/>
            <w:tcBorders>
              <w:top w:val="dashed" w:sz="5" w:space="0" w:color="000000"/>
              <w:left w:val="single" w:sz="14" w:space="0" w:color="000000"/>
            </w:tcBorders>
            <w:noWrap/>
            <w:vAlign w:val="center"/>
          </w:tcPr>
          <w:p w14:paraId="650B9CB6" w14:textId="77777777" w:rsidR="00257120" w:rsidRDefault="00257120" w:rsidP="00D702BB">
            <w:pPr>
              <w:pStyle w:val="CUERPOTEXTOTABLA"/>
              <w:jc w:val="center"/>
              <w:rPr>
                <w:sz w:val="15"/>
              </w:rPr>
            </w:pPr>
            <w:r>
              <w:rPr>
                <w:sz w:val="12"/>
              </w:rPr>
              <w:t>4600.1</w:t>
            </w:r>
          </w:p>
        </w:tc>
        <w:tc>
          <w:tcPr>
            <w:tcW w:w="0" w:type="auto"/>
            <w:tcBorders>
              <w:top w:val="dashed" w:sz="5" w:space="0" w:color="000000"/>
            </w:tcBorders>
            <w:noWrap/>
            <w:vAlign w:val="center"/>
          </w:tcPr>
          <w:p w14:paraId="0987D028" w14:textId="77777777" w:rsidR="00257120" w:rsidRDefault="00257120" w:rsidP="00D702BB">
            <w:pPr>
              <w:pStyle w:val="CUERPOTEXTOTABLA"/>
              <w:jc w:val="center"/>
              <w:rPr>
                <w:sz w:val="15"/>
              </w:rPr>
            </w:pPr>
            <w:r>
              <w:rPr>
                <w:sz w:val="12"/>
              </w:rPr>
              <w:t>3531.6</w:t>
            </w:r>
          </w:p>
        </w:tc>
        <w:tc>
          <w:tcPr>
            <w:tcW w:w="0" w:type="auto"/>
            <w:tcBorders>
              <w:top w:val="dashed" w:sz="5" w:space="0" w:color="000000"/>
            </w:tcBorders>
            <w:noWrap/>
            <w:vAlign w:val="center"/>
          </w:tcPr>
          <w:p w14:paraId="3A49406F" w14:textId="77777777" w:rsidR="00257120" w:rsidRDefault="00257120" w:rsidP="00D702BB">
            <w:pPr>
              <w:pStyle w:val="CUERPOTEXTOTABLA"/>
              <w:jc w:val="center"/>
              <w:rPr>
                <w:sz w:val="15"/>
              </w:rPr>
            </w:pPr>
            <w:r>
              <w:rPr>
                <w:sz w:val="12"/>
              </w:rPr>
              <w:t>2735.2</w:t>
            </w:r>
          </w:p>
        </w:tc>
        <w:tc>
          <w:tcPr>
            <w:tcW w:w="0" w:type="auto"/>
            <w:tcBorders>
              <w:top w:val="dashed" w:sz="5" w:space="0" w:color="000000"/>
            </w:tcBorders>
            <w:noWrap/>
            <w:vAlign w:val="center"/>
          </w:tcPr>
          <w:p w14:paraId="2739BB1E" w14:textId="77777777" w:rsidR="00257120" w:rsidRDefault="00257120" w:rsidP="00D702BB">
            <w:pPr>
              <w:pStyle w:val="CUERPOTEXTOTABLA"/>
              <w:jc w:val="center"/>
              <w:rPr>
                <w:sz w:val="15"/>
              </w:rPr>
            </w:pPr>
            <w:r>
              <w:rPr>
                <w:sz w:val="12"/>
              </w:rPr>
              <w:t>1134.3</w:t>
            </w:r>
          </w:p>
        </w:tc>
        <w:tc>
          <w:tcPr>
            <w:tcW w:w="0" w:type="auto"/>
            <w:tcBorders>
              <w:top w:val="dashed" w:sz="5" w:space="0" w:color="000000"/>
            </w:tcBorders>
            <w:noWrap/>
            <w:vAlign w:val="center"/>
          </w:tcPr>
          <w:p w14:paraId="6CCC2ABD" w14:textId="77777777" w:rsidR="00257120" w:rsidRDefault="00257120" w:rsidP="00D702BB">
            <w:pPr>
              <w:pStyle w:val="CUERPOTEXTOTABLA"/>
              <w:jc w:val="center"/>
              <w:rPr>
                <w:sz w:val="15"/>
              </w:rPr>
            </w:pPr>
            <w:r>
              <w:rPr>
                <w:sz w:val="12"/>
              </w:rPr>
              <w:t>721.2</w:t>
            </w:r>
          </w:p>
        </w:tc>
        <w:tc>
          <w:tcPr>
            <w:tcW w:w="0" w:type="auto"/>
            <w:tcBorders>
              <w:top w:val="dashed" w:sz="5" w:space="0" w:color="000000"/>
            </w:tcBorders>
            <w:noWrap/>
            <w:vAlign w:val="center"/>
          </w:tcPr>
          <w:p w14:paraId="6F908161" w14:textId="77777777" w:rsidR="00257120" w:rsidRDefault="00257120" w:rsidP="00D702BB">
            <w:pPr>
              <w:pStyle w:val="CUERPOTEXTOTABLA"/>
              <w:jc w:val="center"/>
              <w:rPr>
                <w:sz w:val="15"/>
              </w:rPr>
            </w:pPr>
            <w:r>
              <w:rPr>
                <w:sz w:val="12"/>
              </w:rPr>
              <w:t>--</w:t>
            </w:r>
          </w:p>
        </w:tc>
        <w:tc>
          <w:tcPr>
            <w:tcW w:w="0" w:type="auto"/>
            <w:tcBorders>
              <w:top w:val="dashed" w:sz="5" w:space="0" w:color="000000"/>
            </w:tcBorders>
            <w:noWrap/>
            <w:vAlign w:val="center"/>
          </w:tcPr>
          <w:p w14:paraId="15C055A9" w14:textId="77777777" w:rsidR="00257120" w:rsidRDefault="00257120" w:rsidP="00D702BB">
            <w:pPr>
              <w:pStyle w:val="CUERPOTEXTOTABLA"/>
              <w:jc w:val="center"/>
              <w:rPr>
                <w:sz w:val="15"/>
              </w:rPr>
            </w:pPr>
            <w:r>
              <w:rPr>
                <w:sz w:val="12"/>
              </w:rPr>
              <w:t>--</w:t>
            </w:r>
          </w:p>
        </w:tc>
        <w:tc>
          <w:tcPr>
            <w:tcW w:w="0" w:type="auto"/>
            <w:tcBorders>
              <w:top w:val="dashed" w:sz="5" w:space="0" w:color="000000"/>
            </w:tcBorders>
            <w:noWrap/>
            <w:vAlign w:val="center"/>
          </w:tcPr>
          <w:p w14:paraId="0EA2EBC5" w14:textId="77777777" w:rsidR="00257120" w:rsidRDefault="00257120" w:rsidP="00D702BB">
            <w:pPr>
              <w:pStyle w:val="CUERPOTEXTOTABLA"/>
              <w:jc w:val="center"/>
              <w:rPr>
                <w:sz w:val="15"/>
              </w:rPr>
            </w:pPr>
            <w:r>
              <w:rPr>
                <w:sz w:val="12"/>
              </w:rPr>
              <w:t>--</w:t>
            </w:r>
          </w:p>
        </w:tc>
        <w:tc>
          <w:tcPr>
            <w:tcW w:w="0" w:type="auto"/>
            <w:tcBorders>
              <w:top w:val="dashed" w:sz="5" w:space="0" w:color="000000"/>
            </w:tcBorders>
            <w:noWrap/>
            <w:vAlign w:val="center"/>
          </w:tcPr>
          <w:p w14:paraId="1B3BA0F6" w14:textId="77777777" w:rsidR="00257120" w:rsidRDefault="00257120" w:rsidP="00D702BB">
            <w:pPr>
              <w:pStyle w:val="CUERPOTEXTOTABLA"/>
              <w:jc w:val="center"/>
              <w:rPr>
                <w:sz w:val="15"/>
              </w:rPr>
            </w:pPr>
            <w:r>
              <w:rPr>
                <w:sz w:val="12"/>
              </w:rPr>
              <w:t>--</w:t>
            </w:r>
          </w:p>
        </w:tc>
        <w:tc>
          <w:tcPr>
            <w:tcW w:w="0" w:type="auto"/>
            <w:tcBorders>
              <w:top w:val="dashed" w:sz="5" w:space="0" w:color="000000"/>
            </w:tcBorders>
            <w:noWrap/>
            <w:vAlign w:val="center"/>
          </w:tcPr>
          <w:p w14:paraId="599AC047" w14:textId="77777777" w:rsidR="00257120" w:rsidRDefault="00257120" w:rsidP="00D702BB">
            <w:pPr>
              <w:pStyle w:val="CUERPOTEXTOTABLA"/>
              <w:jc w:val="center"/>
              <w:rPr>
                <w:sz w:val="15"/>
              </w:rPr>
            </w:pPr>
            <w:r>
              <w:rPr>
                <w:sz w:val="12"/>
              </w:rPr>
              <w:t>11.5</w:t>
            </w:r>
          </w:p>
        </w:tc>
        <w:tc>
          <w:tcPr>
            <w:tcW w:w="0" w:type="auto"/>
            <w:tcBorders>
              <w:top w:val="dashed" w:sz="5" w:space="0" w:color="000000"/>
            </w:tcBorders>
            <w:noWrap/>
            <w:vAlign w:val="center"/>
          </w:tcPr>
          <w:p w14:paraId="20CF4580" w14:textId="77777777" w:rsidR="00257120" w:rsidRDefault="00257120" w:rsidP="00D702BB">
            <w:pPr>
              <w:pStyle w:val="CUERPOTEXTOTABLA"/>
              <w:jc w:val="center"/>
              <w:rPr>
                <w:sz w:val="15"/>
              </w:rPr>
            </w:pPr>
            <w:r>
              <w:rPr>
                <w:sz w:val="12"/>
              </w:rPr>
              <w:t>2009.6</w:t>
            </w:r>
          </w:p>
        </w:tc>
        <w:tc>
          <w:tcPr>
            <w:tcW w:w="0" w:type="auto"/>
            <w:tcBorders>
              <w:top w:val="dashed" w:sz="5" w:space="0" w:color="000000"/>
              <w:right w:val="single" w:sz="5" w:space="0" w:color="000000"/>
            </w:tcBorders>
            <w:noWrap/>
            <w:vAlign w:val="center"/>
          </w:tcPr>
          <w:p w14:paraId="4AAA13F2" w14:textId="77777777" w:rsidR="00257120" w:rsidRDefault="00257120" w:rsidP="00D702BB">
            <w:pPr>
              <w:pStyle w:val="CUERPOTEXTOTABLA"/>
              <w:jc w:val="center"/>
              <w:rPr>
                <w:sz w:val="15"/>
              </w:rPr>
            </w:pPr>
            <w:r>
              <w:rPr>
                <w:sz w:val="12"/>
              </w:rPr>
              <w:t>4532.4</w:t>
            </w:r>
          </w:p>
        </w:tc>
        <w:tc>
          <w:tcPr>
            <w:tcW w:w="0" w:type="auto"/>
            <w:tcBorders>
              <w:top w:val="dashed" w:sz="5" w:space="0" w:color="000000"/>
              <w:left w:val="single" w:sz="5" w:space="0" w:color="000000"/>
            </w:tcBorders>
            <w:noWrap/>
            <w:vAlign w:val="center"/>
          </w:tcPr>
          <w:p w14:paraId="79CBF996" w14:textId="77777777" w:rsidR="00257120" w:rsidRDefault="00257120" w:rsidP="00D702BB">
            <w:pPr>
              <w:pStyle w:val="CUERPOTEXTOTABLA"/>
              <w:jc w:val="right"/>
              <w:rPr>
                <w:sz w:val="15"/>
              </w:rPr>
            </w:pPr>
            <w:r>
              <w:rPr>
                <w:sz w:val="12"/>
              </w:rPr>
              <w:t>19275.8</w:t>
            </w:r>
          </w:p>
        </w:tc>
        <w:tc>
          <w:tcPr>
            <w:tcW w:w="0" w:type="auto"/>
            <w:tcBorders>
              <w:top w:val="dashed" w:sz="5" w:space="0" w:color="000000"/>
            </w:tcBorders>
            <w:noWrap/>
            <w:vAlign w:val="center"/>
          </w:tcPr>
          <w:p w14:paraId="2132E50F" w14:textId="77777777" w:rsidR="00257120" w:rsidRDefault="00257120" w:rsidP="00D702BB">
            <w:pPr>
              <w:pStyle w:val="CUERPOTEXTOTABLA"/>
              <w:jc w:val="right"/>
              <w:rPr>
                <w:sz w:val="15"/>
              </w:rPr>
            </w:pPr>
            <w:r>
              <w:rPr>
                <w:sz w:val="12"/>
              </w:rPr>
              <w:t>26.4</w:t>
            </w:r>
          </w:p>
        </w:tc>
      </w:tr>
      <w:tr w:rsidR="00257120" w14:paraId="439F8C63" w14:textId="77777777" w:rsidTr="00D702BB">
        <w:trPr>
          <w:cantSplit/>
          <w:jc w:val="center"/>
        </w:trPr>
        <w:tc>
          <w:tcPr>
            <w:tcW w:w="0" w:type="auto"/>
            <w:vMerge/>
          </w:tcPr>
          <w:p w14:paraId="268B4D08" w14:textId="77777777" w:rsidR="00257120" w:rsidRDefault="00257120" w:rsidP="00D702BB"/>
        </w:tc>
        <w:tc>
          <w:tcPr>
            <w:tcW w:w="0" w:type="auto"/>
            <w:tcBorders>
              <w:right w:val="single" w:sz="14" w:space="0" w:color="000000"/>
            </w:tcBorders>
            <w:noWrap/>
            <w:vAlign w:val="center"/>
          </w:tcPr>
          <w:p w14:paraId="4916E72D" w14:textId="77777777" w:rsidR="00257120" w:rsidRDefault="00257120" w:rsidP="00D702BB">
            <w:pPr>
              <w:pStyle w:val="CUERPOTEXTOTABLA"/>
              <w:jc w:val="right"/>
              <w:rPr>
                <w:sz w:val="15"/>
              </w:rPr>
            </w:pPr>
            <w:r>
              <w:rPr>
                <w:b/>
                <w:sz w:val="12"/>
              </w:rPr>
              <w:t>EP</w:t>
            </w:r>
            <w:r>
              <w:rPr>
                <w:b/>
                <w:sz w:val="12"/>
                <w:vertAlign w:val="subscript"/>
              </w:rPr>
              <w:t>cal</w:t>
            </w:r>
          </w:p>
        </w:tc>
        <w:tc>
          <w:tcPr>
            <w:tcW w:w="0" w:type="auto"/>
            <w:tcBorders>
              <w:left w:val="single" w:sz="14" w:space="0" w:color="000000"/>
            </w:tcBorders>
            <w:noWrap/>
            <w:vAlign w:val="center"/>
          </w:tcPr>
          <w:p w14:paraId="0EAF76D4" w14:textId="77777777" w:rsidR="00257120" w:rsidRDefault="00257120" w:rsidP="00D702BB">
            <w:pPr>
              <w:pStyle w:val="CUERPOTEXTOTABLA"/>
              <w:jc w:val="center"/>
              <w:rPr>
                <w:sz w:val="15"/>
              </w:rPr>
            </w:pPr>
            <w:r>
              <w:rPr>
                <w:sz w:val="12"/>
              </w:rPr>
              <w:t>5437.3</w:t>
            </w:r>
          </w:p>
        </w:tc>
        <w:tc>
          <w:tcPr>
            <w:tcW w:w="0" w:type="auto"/>
            <w:noWrap/>
            <w:vAlign w:val="center"/>
          </w:tcPr>
          <w:p w14:paraId="7C6E4F72" w14:textId="77777777" w:rsidR="00257120" w:rsidRDefault="00257120" w:rsidP="00D702BB">
            <w:pPr>
              <w:pStyle w:val="CUERPOTEXTOTABLA"/>
              <w:jc w:val="center"/>
              <w:rPr>
                <w:sz w:val="15"/>
              </w:rPr>
            </w:pPr>
            <w:r>
              <w:rPr>
                <w:sz w:val="12"/>
              </w:rPr>
              <w:t>4174.4</w:t>
            </w:r>
          </w:p>
        </w:tc>
        <w:tc>
          <w:tcPr>
            <w:tcW w:w="0" w:type="auto"/>
            <w:noWrap/>
            <w:vAlign w:val="center"/>
          </w:tcPr>
          <w:p w14:paraId="2EEABD9A" w14:textId="77777777" w:rsidR="00257120" w:rsidRDefault="00257120" w:rsidP="00D702BB">
            <w:pPr>
              <w:pStyle w:val="CUERPOTEXTOTABLA"/>
              <w:jc w:val="center"/>
              <w:rPr>
                <w:sz w:val="15"/>
              </w:rPr>
            </w:pPr>
            <w:r>
              <w:rPr>
                <w:sz w:val="12"/>
              </w:rPr>
              <w:t>3233.0</w:t>
            </w:r>
          </w:p>
        </w:tc>
        <w:tc>
          <w:tcPr>
            <w:tcW w:w="0" w:type="auto"/>
            <w:noWrap/>
            <w:vAlign w:val="center"/>
          </w:tcPr>
          <w:p w14:paraId="7E789A14" w14:textId="77777777" w:rsidR="00257120" w:rsidRDefault="00257120" w:rsidP="00D702BB">
            <w:pPr>
              <w:pStyle w:val="CUERPOTEXTOTABLA"/>
              <w:jc w:val="center"/>
              <w:rPr>
                <w:sz w:val="15"/>
              </w:rPr>
            </w:pPr>
            <w:r>
              <w:rPr>
                <w:sz w:val="12"/>
              </w:rPr>
              <w:t>1340.8</w:t>
            </w:r>
          </w:p>
        </w:tc>
        <w:tc>
          <w:tcPr>
            <w:tcW w:w="0" w:type="auto"/>
            <w:noWrap/>
            <w:vAlign w:val="center"/>
          </w:tcPr>
          <w:p w14:paraId="73BBE900" w14:textId="77777777" w:rsidR="00257120" w:rsidRDefault="00257120" w:rsidP="00D702BB">
            <w:pPr>
              <w:pStyle w:val="CUERPOTEXTOTABLA"/>
              <w:jc w:val="center"/>
              <w:rPr>
                <w:sz w:val="15"/>
              </w:rPr>
            </w:pPr>
            <w:r>
              <w:rPr>
                <w:sz w:val="12"/>
              </w:rPr>
              <w:t>852.5</w:t>
            </w:r>
          </w:p>
        </w:tc>
        <w:tc>
          <w:tcPr>
            <w:tcW w:w="0" w:type="auto"/>
            <w:noWrap/>
            <w:vAlign w:val="center"/>
          </w:tcPr>
          <w:p w14:paraId="0AE68908" w14:textId="77777777" w:rsidR="00257120" w:rsidRDefault="00257120" w:rsidP="00D702BB">
            <w:pPr>
              <w:pStyle w:val="CUERPOTEXTOTABLA"/>
              <w:jc w:val="center"/>
              <w:rPr>
                <w:sz w:val="15"/>
              </w:rPr>
            </w:pPr>
            <w:r>
              <w:rPr>
                <w:sz w:val="12"/>
              </w:rPr>
              <w:t>--</w:t>
            </w:r>
          </w:p>
        </w:tc>
        <w:tc>
          <w:tcPr>
            <w:tcW w:w="0" w:type="auto"/>
            <w:noWrap/>
            <w:vAlign w:val="center"/>
          </w:tcPr>
          <w:p w14:paraId="4923BE44" w14:textId="77777777" w:rsidR="00257120" w:rsidRDefault="00257120" w:rsidP="00D702BB">
            <w:pPr>
              <w:pStyle w:val="CUERPOTEXTOTABLA"/>
              <w:jc w:val="center"/>
              <w:rPr>
                <w:sz w:val="15"/>
              </w:rPr>
            </w:pPr>
            <w:r>
              <w:rPr>
                <w:sz w:val="12"/>
              </w:rPr>
              <w:t>--</w:t>
            </w:r>
          </w:p>
        </w:tc>
        <w:tc>
          <w:tcPr>
            <w:tcW w:w="0" w:type="auto"/>
            <w:noWrap/>
            <w:vAlign w:val="center"/>
          </w:tcPr>
          <w:p w14:paraId="7B46FFAE" w14:textId="77777777" w:rsidR="00257120" w:rsidRDefault="00257120" w:rsidP="00D702BB">
            <w:pPr>
              <w:pStyle w:val="CUERPOTEXTOTABLA"/>
              <w:jc w:val="center"/>
              <w:rPr>
                <w:sz w:val="15"/>
              </w:rPr>
            </w:pPr>
            <w:r>
              <w:rPr>
                <w:sz w:val="12"/>
              </w:rPr>
              <w:t>--</w:t>
            </w:r>
          </w:p>
        </w:tc>
        <w:tc>
          <w:tcPr>
            <w:tcW w:w="0" w:type="auto"/>
            <w:noWrap/>
            <w:vAlign w:val="center"/>
          </w:tcPr>
          <w:p w14:paraId="6DCBB344" w14:textId="77777777" w:rsidR="00257120" w:rsidRDefault="00257120" w:rsidP="00D702BB">
            <w:pPr>
              <w:pStyle w:val="CUERPOTEXTOTABLA"/>
              <w:jc w:val="center"/>
              <w:rPr>
                <w:sz w:val="15"/>
              </w:rPr>
            </w:pPr>
            <w:r>
              <w:rPr>
                <w:sz w:val="12"/>
              </w:rPr>
              <w:t>--</w:t>
            </w:r>
          </w:p>
        </w:tc>
        <w:tc>
          <w:tcPr>
            <w:tcW w:w="0" w:type="auto"/>
            <w:noWrap/>
            <w:vAlign w:val="center"/>
          </w:tcPr>
          <w:p w14:paraId="3AA917B0" w14:textId="77777777" w:rsidR="00257120" w:rsidRDefault="00257120" w:rsidP="00D702BB">
            <w:pPr>
              <w:pStyle w:val="CUERPOTEXTOTABLA"/>
              <w:jc w:val="center"/>
              <w:rPr>
                <w:sz w:val="15"/>
              </w:rPr>
            </w:pPr>
            <w:r>
              <w:rPr>
                <w:sz w:val="12"/>
              </w:rPr>
              <w:t>13.6</w:t>
            </w:r>
          </w:p>
        </w:tc>
        <w:tc>
          <w:tcPr>
            <w:tcW w:w="0" w:type="auto"/>
            <w:noWrap/>
            <w:vAlign w:val="center"/>
          </w:tcPr>
          <w:p w14:paraId="03FE88A4" w14:textId="77777777" w:rsidR="00257120" w:rsidRDefault="00257120" w:rsidP="00D702BB">
            <w:pPr>
              <w:pStyle w:val="CUERPOTEXTOTABLA"/>
              <w:jc w:val="center"/>
              <w:rPr>
                <w:sz w:val="15"/>
              </w:rPr>
            </w:pPr>
            <w:r>
              <w:rPr>
                <w:sz w:val="12"/>
              </w:rPr>
              <w:t>2375.3</w:t>
            </w:r>
          </w:p>
        </w:tc>
        <w:tc>
          <w:tcPr>
            <w:tcW w:w="0" w:type="auto"/>
            <w:tcBorders>
              <w:right w:val="single" w:sz="5" w:space="0" w:color="000000"/>
            </w:tcBorders>
            <w:noWrap/>
            <w:vAlign w:val="center"/>
          </w:tcPr>
          <w:p w14:paraId="56CCBCEA" w14:textId="77777777" w:rsidR="00257120" w:rsidRDefault="00257120" w:rsidP="00D702BB">
            <w:pPr>
              <w:pStyle w:val="CUERPOTEXTOTABLA"/>
              <w:jc w:val="center"/>
              <w:rPr>
                <w:sz w:val="15"/>
              </w:rPr>
            </w:pPr>
            <w:r>
              <w:rPr>
                <w:sz w:val="12"/>
              </w:rPr>
              <w:t>5357.2</w:t>
            </w:r>
          </w:p>
        </w:tc>
        <w:tc>
          <w:tcPr>
            <w:tcW w:w="0" w:type="auto"/>
            <w:tcBorders>
              <w:left w:val="single" w:sz="5" w:space="0" w:color="000000"/>
            </w:tcBorders>
            <w:noWrap/>
            <w:vAlign w:val="center"/>
          </w:tcPr>
          <w:p w14:paraId="077845D6" w14:textId="77777777" w:rsidR="00257120" w:rsidRDefault="00257120" w:rsidP="00D702BB">
            <w:pPr>
              <w:pStyle w:val="CUERPOTEXTOTABLA"/>
              <w:jc w:val="right"/>
              <w:rPr>
                <w:sz w:val="15"/>
              </w:rPr>
            </w:pPr>
            <w:r>
              <w:rPr>
                <w:sz w:val="12"/>
              </w:rPr>
              <w:t>22784.0</w:t>
            </w:r>
          </w:p>
        </w:tc>
        <w:tc>
          <w:tcPr>
            <w:tcW w:w="0" w:type="auto"/>
            <w:noWrap/>
            <w:vAlign w:val="center"/>
          </w:tcPr>
          <w:p w14:paraId="2C1BDAA4" w14:textId="77777777" w:rsidR="00257120" w:rsidRDefault="00257120" w:rsidP="00D702BB">
            <w:pPr>
              <w:pStyle w:val="CUERPOTEXTOTABLA"/>
              <w:jc w:val="right"/>
              <w:rPr>
                <w:sz w:val="15"/>
              </w:rPr>
            </w:pPr>
            <w:r>
              <w:rPr>
                <w:sz w:val="12"/>
              </w:rPr>
              <w:t>31.2</w:t>
            </w:r>
          </w:p>
        </w:tc>
      </w:tr>
      <w:tr w:rsidR="00257120" w14:paraId="5B485855" w14:textId="77777777" w:rsidTr="00D702BB">
        <w:trPr>
          <w:cantSplit/>
          <w:jc w:val="center"/>
        </w:trPr>
        <w:tc>
          <w:tcPr>
            <w:tcW w:w="0" w:type="auto"/>
            <w:vMerge/>
          </w:tcPr>
          <w:p w14:paraId="5AD97E64" w14:textId="77777777" w:rsidR="00257120" w:rsidRDefault="00257120" w:rsidP="00D702BB"/>
        </w:tc>
        <w:tc>
          <w:tcPr>
            <w:tcW w:w="0" w:type="auto"/>
            <w:tcBorders>
              <w:bottom w:val="dashed" w:sz="2" w:space="0" w:color="000000"/>
              <w:right w:val="single" w:sz="14" w:space="0" w:color="000000"/>
            </w:tcBorders>
            <w:noWrap/>
            <w:vAlign w:val="center"/>
          </w:tcPr>
          <w:p w14:paraId="64D2A6A8" w14:textId="77777777" w:rsidR="00257120" w:rsidRDefault="00257120" w:rsidP="00D702BB">
            <w:pPr>
              <w:pStyle w:val="CUERPOTEXTOTABLA"/>
              <w:jc w:val="right"/>
              <w:rPr>
                <w:sz w:val="15"/>
              </w:rPr>
            </w:pPr>
            <w:r>
              <w:rPr>
                <w:b/>
                <w:sz w:val="12"/>
              </w:rPr>
              <w:t>EP</w:t>
            </w:r>
            <w:r>
              <w:rPr>
                <w:b/>
                <w:sz w:val="12"/>
                <w:vertAlign w:val="subscript"/>
              </w:rPr>
              <w:t>nr,cal</w:t>
            </w:r>
          </w:p>
        </w:tc>
        <w:tc>
          <w:tcPr>
            <w:tcW w:w="0" w:type="auto"/>
            <w:tcBorders>
              <w:left w:val="single" w:sz="14" w:space="0" w:color="000000"/>
              <w:bottom w:val="dashed" w:sz="2" w:space="0" w:color="000000"/>
            </w:tcBorders>
            <w:noWrap/>
            <w:vAlign w:val="center"/>
          </w:tcPr>
          <w:p w14:paraId="00505D31" w14:textId="77777777" w:rsidR="00257120" w:rsidRDefault="00257120" w:rsidP="00D702BB">
            <w:pPr>
              <w:pStyle w:val="CUERPOTEXTOTABLA"/>
              <w:jc w:val="center"/>
              <w:rPr>
                <w:sz w:val="15"/>
              </w:rPr>
            </w:pPr>
            <w:r>
              <w:rPr>
                <w:b/>
                <w:sz w:val="12"/>
              </w:rPr>
              <w:t>5423.5</w:t>
            </w:r>
          </w:p>
        </w:tc>
        <w:tc>
          <w:tcPr>
            <w:tcW w:w="0" w:type="auto"/>
            <w:tcBorders>
              <w:bottom w:val="dashed" w:sz="2" w:space="0" w:color="000000"/>
            </w:tcBorders>
            <w:noWrap/>
            <w:vAlign w:val="center"/>
          </w:tcPr>
          <w:p w14:paraId="2613D255" w14:textId="77777777" w:rsidR="00257120" w:rsidRDefault="00257120" w:rsidP="00D702BB">
            <w:pPr>
              <w:pStyle w:val="CUERPOTEXTOTABLA"/>
              <w:jc w:val="center"/>
              <w:rPr>
                <w:sz w:val="15"/>
              </w:rPr>
            </w:pPr>
            <w:r>
              <w:rPr>
                <w:b/>
                <w:sz w:val="12"/>
              </w:rPr>
              <w:t>4163.8</w:t>
            </w:r>
          </w:p>
        </w:tc>
        <w:tc>
          <w:tcPr>
            <w:tcW w:w="0" w:type="auto"/>
            <w:tcBorders>
              <w:bottom w:val="dashed" w:sz="2" w:space="0" w:color="000000"/>
            </w:tcBorders>
            <w:noWrap/>
            <w:vAlign w:val="center"/>
          </w:tcPr>
          <w:p w14:paraId="6178BCD4" w14:textId="77777777" w:rsidR="00257120" w:rsidRDefault="00257120" w:rsidP="00D702BB">
            <w:pPr>
              <w:pStyle w:val="CUERPOTEXTOTABLA"/>
              <w:jc w:val="center"/>
              <w:rPr>
                <w:sz w:val="15"/>
              </w:rPr>
            </w:pPr>
            <w:r>
              <w:rPr>
                <w:b/>
                <w:sz w:val="12"/>
              </w:rPr>
              <w:t>3224.8</w:t>
            </w:r>
          </w:p>
        </w:tc>
        <w:tc>
          <w:tcPr>
            <w:tcW w:w="0" w:type="auto"/>
            <w:tcBorders>
              <w:bottom w:val="dashed" w:sz="2" w:space="0" w:color="000000"/>
            </w:tcBorders>
            <w:noWrap/>
            <w:vAlign w:val="center"/>
          </w:tcPr>
          <w:p w14:paraId="6FF0F0D9" w14:textId="77777777" w:rsidR="00257120" w:rsidRDefault="00257120" w:rsidP="00D702BB">
            <w:pPr>
              <w:pStyle w:val="CUERPOTEXTOTABLA"/>
              <w:jc w:val="center"/>
              <w:rPr>
                <w:sz w:val="15"/>
              </w:rPr>
            </w:pPr>
            <w:r>
              <w:rPr>
                <w:b/>
                <w:sz w:val="12"/>
              </w:rPr>
              <w:t>1337.4</w:t>
            </w:r>
          </w:p>
        </w:tc>
        <w:tc>
          <w:tcPr>
            <w:tcW w:w="0" w:type="auto"/>
            <w:tcBorders>
              <w:bottom w:val="dashed" w:sz="2" w:space="0" w:color="000000"/>
            </w:tcBorders>
            <w:noWrap/>
            <w:vAlign w:val="center"/>
          </w:tcPr>
          <w:p w14:paraId="09549AE3" w14:textId="77777777" w:rsidR="00257120" w:rsidRDefault="00257120" w:rsidP="00D702BB">
            <w:pPr>
              <w:pStyle w:val="CUERPOTEXTOTABLA"/>
              <w:jc w:val="center"/>
              <w:rPr>
                <w:sz w:val="15"/>
              </w:rPr>
            </w:pPr>
            <w:r>
              <w:rPr>
                <w:b/>
                <w:sz w:val="12"/>
              </w:rPr>
              <w:t>850.3</w:t>
            </w:r>
          </w:p>
        </w:tc>
        <w:tc>
          <w:tcPr>
            <w:tcW w:w="0" w:type="auto"/>
            <w:tcBorders>
              <w:bottom w:val="dashed" w:sz="2" w:space="0" w:color="000000"/>
            </w:tcBorders>
            <w:noWrap/>
            <w:vAlign w:val="center"/>
          </w:tcPr>
          <w:p w14:paraId="0DC6B93B"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1BBCB9D8"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323249CB"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4E45BEAC"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64B0A2BA" w14:textId="77777777" w:rsidR="00257120" w:rsidRDefault="00257120" w:rsidP="00D702BB">
            <w:pPr>
              <w:pStyle w:val="CUERPOTEXTOTABLA"/>
              <w:jc w:val="center"/>
              <w:rPr>
                <w:sz w:val="15"/>
              </w:rPr>
            </w:pPr>
            <w:r>
              <w:rPr>
                <w:b/>
                <w:sz w:val="12"/>
              </w:rPr>
              <w:t>13.6</w:t>
            </w:r>
          </w:p>
        </w:tc>
        <w:tc>
          <w:tcPr>
            <w:tcW w:w="0" w:type="auto"/>
            <w:tcBorders>
              <w:bottom w:val="dashed" w:sz="2" w:space="0" w:color="000000"/>
            </w:tcBorders>
            <w:noWrap/>
            <w:vAlign w:val="center"/>
          </w:tcPr>
          <w:p w14:paraId="675F9608" w14:textId="77777777" w:rsidR="00257120" w:rsidRDefault="00257120" w:rsidP="00D702BB">
            <w:pPr>
              <w:pStyle w:val="CUERPOTEXTOTABLA"/>
              <w:jc w:val="center"/>
              <w:rPr>
                <w:sz w:val="15"/>
              </w:rPr>
            </w:pPr>
            <w:r>
              <w:rPr>
                <w:b/>
                <w:sz w:val="12"/>
              </w:rPr>
              <w:t>2369.3</w:t>
            </w:r>
          </w:p>
        </w:tc>
        <w:tc>
          <w:tcPr>
            <w:tcW w:w="0" w:type="auto"/>
            <w:tcBorders>
              <w:bottom w:val="dashed" w:sz="2" w:space="0" w:color="000000"/>
              <w:right w:val="single" w:sz="5" w:space="0" w:color="000000"/>
            </w:tcBorders>
            <w:noWrap/>
            <w:vAlign w:val="center"/>
          </w:tcPr>
          <w:p w14:paraId="590B904A" w14:textId="77777777" w:rsidR="00257120" w:rsidRDefault="00257120" w:rsidP="00D702BB">
            <w:pPr>
              <w:pStyle w:val="CUERPOTEXTOTABLA"/>
              <w:jc w:val="center"/>
              <w:rPr>
                <w:sz w:val="15"/>
              </w:rPr>
            </w:pPr>
            <w:r>
              <w:rPr>
                <w:b/>
                <w:sz w:val="12"/>
              </w:rPr>
              <w:t>5343.6</w:t>
            </w:r>
          </w:p>
        </w:tc>
        <w:tc>
          <w:tcPr>
            <w:tcW w:w="0" w:type="auto"/>
            <w:tcBorders>
              <w:left w:val="single" w:sz="5" w:space="0" w:color="000000"/>
              <w:bottom w:val="dashed" w:sz="2" w:space="0" w:color="000000"/>
            </w:tcBorders>
            <w:noWrap/>
            <w:vAlign w:val="center"/>
          </w:tcPr>
          <w:p w14:paraId="2BAB497D" w14:textId="77777777" w:rsidR="00257120" w:rsidRDefault="00257120" w:rsidP="00D702BB">
            <w:pPr>
              <w:pStyle w:val="CUERPOTEXTOTABLA"/>
              <w:jc w:val="right"/>
              <w:rPr>
                <w:sz w:val="15"/>
              </w:rPr>
            </w:pPr>
            <w:r>
              <w:rPr>
                <w:b/>
                <w:sz w:val="12"/>
              </w:rPr>
              <w:t>22726.2</w:t>
            </w:r>
          </w:p>
        </w:tc>
        <w:tc>
          <w:tcPr>
            <w:tcW w:w="0" w:type="auto"/>
            <w:tcBorders>
              <w:bottom w:val="dashed" w:sz="2" w:space="0" w:color="000000"/>
            </w:tcBorders>
            <w:noWrap/>
            <w:vAlign w:val="center"/>
          </w:tcPr>
          <w:p w14:paraId="652F1BBF" w14:textId="77777777" w:rsidR="00257120" w:rsidRDefault="00257120" w:rsidP="00D702BB">
            <w:pPr>
              <w:pStyle w:val="CUERPOTEXTOTABLA"/>
              <w:jc w:val="right"/>
              <w:rPr>
                <w:sz w:val="15"/>
              </w:rPr>
            </w:pPr>
            <w:r>
              <w:rPr>
                <w:b/>
                <w:sz w:val="12"/>
              </w:rPr>
              <w:t>31.1</w:t>
            </w:r>
          </w:p>
        </w:tc>
      </w:tr>
      <w:tr w:rsidR="00257120" w14:paraId="7DE7F652" w14:textId="77777777" w:rsidTr="00D702BB">
        <w:trPr>
          <w:cantSplit/>
          <w:jc w:val="center"/>
        </w:trPr>
        <w:tc>
          <w:tcPr>
            <w:tcW w:w="0" w:type="auto"/>
            <w:vMerge/>
          </w:tcPr>
          <w:p w14:paraId="0171AEF1" w14:textId="77777777" w:rsidR="00257120" w:rsidRDefault="00257120" w:rsidP="00D702BB"/>
        </w:tc>
        <w:tc>
          <w:tcPr>
            <w:tcW w:w="0" w:type="auto"/>
            <w:tcBorders>
              <w:top w:val="dashed" w:sz="2" w:space="0" w:color="000000"/>
              <w:right w:val="single" w:sz="14" w:space="0" w:color="000000"/>
            </w:tcBorders>
            <w:noWrap/>
            <w:vAlign w:val="center"/>
          </w:tcPr>
          <w:p w14:paraId="015102E9" w14:textId="77777777" w:rsidR="00257120" w:rsidRDefault="00257120" w:rsidP="00D702BB">
            <w:pPr>
              <w:pStyle w:val="CUERPOTEXTOTABLA"/>
              <w:jc w:val="right"/>
              <w:rPr>
                <w:sz w:val="15"/>
              </w:rPr>
            </w:pPr>
            <w:r>
              <w:rPr>
                <w:b/>
                <w:sz w:val="12"/>
              </w:rPr>
              <w:t>EF</w:t>
            </w:r>
            <w:r>
              <w:rPr>
                <w:b/>
                <w:sz w:val="12"/>
                <w:vertAlign w:val="subscript"/>
              </w:rPr>
              <w:t>ref</w:t>
            </w:r>
          </w:p>
        </w:tc>
        <w:tc>
          <w:tcPr>
            <w:tcW w:w="0" w:type="auto"/>
            <w:tcBorders>
              <w:top w:val="dashed" w:sz="2" w:space="0" w:color="000000"/>
              <w:left w:val="single" w:sz="14" w:space="0" w:color="000000"/>
            </w:tcBorders>
            <w:noWrap/>
            <w:vAlign w:val="center"/>
          </w:tcPr>
          <w:p w14:paraId="1BE95055"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60BB87E2"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1558C0BC"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08E69D01"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1221E564"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3969DF62"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2DAB72F7"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256648B2"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5FFF9BC5"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6C07BCDD"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7FE5647D" w14:textId="77777777" w:rsidR="00257120" w:rsidRDefault="00257120" w:rsidP="00D702BB">
            <w:pPr>
              <w:pStyle w:val="CUERPOTEXTOTABLA"/>
              <w:jc w:val="center"/>
              <w:rPr>
                <w:sz w:val="15"/>
              </w:rPr>
            </w:pPr>
            <w:r>
              <w:rPr>
                <w:sz w:val="12"/>
              </w:rPr>
              <w:t>--</w:t>
            </w:r>
          </w:p>
        </w:tc>
        <w:tc>
          <w:tcPr>
            <w:tcW w:w="0" w:type="auto"/>
            <w:tcBorders>
              <w:top w:val="dashed" w:sz="2" w:space="0" w:color="000000"/>
              <w:right w:val="single" w:sz="5" w:space="0" w:color="000000"/>
            </w:tcBorders>
            <w:noWrap/>
            <w:vAlign w:val="center"/>
          </w:tcPr>
          <w:p w14:paraId="1E4D1981" w14:textId="77777777" w:rsidR="00257120" w:rsidRDefault="00257120" w:rsidP="00D702BB">
            <w:pPr>
              <w:pStyle w:val="CUERPOTEXTOTABLA"/>
              <w:jc w:val="center"/>
              <w:rPr>
                <w:sz w:val="15"/>
              </w:rPr>
            </w:pPr>
            <w:r>
              <w:rPr>
                <w:sz w:val="12"/>
              </w:rPr>
              <w:t>--</w:t>
            </w:r>
          </w:p>
        </w:tc>
        <w:tc>
          <w:tcPr>
            <w:tcW w:w="0" w:type="auto"/>
            <w:tcBorders>
              <w:top w:val="dashed" w:sz="2" w:space="0" w:color="000000"/>
              <w:left w:val="single" w:sz="5" w:space="0" w:color="000000"/>
            </w:tcBorders>
            <w:noWrap/>
            <w:vAlign w:val="center"/>
          </w:tcPr>
          <w:p w14:paraId="0ED83AB7" w14:textId="77777777" w:rsidR="00257120" w:rsidRDefault="00257120" w:rsidP="00D702BB">
            <w:pPr>
              <w:pStyle w:val="CUERPOTEXTOTABLA"/>
              <w:jc w:val="right"/>
              <w:rPr>
                <w:sz w:val="15"/>
              </w:rPr>
            </w:pPr>
            <w:r>
              <w:rPr>
                <w:sz w:val="12"/>
              </w:rPr>
              <w:t>--</w:t>
            </w:r>
          </w:p>
        </w:tc>
        <w:tc>
          <w:tcPr>
            <w:tcW w:w="0" w:type="auto"/>
            <w:tcBorders>
              <w:top w:val="dashed" w:sz="2" w:space="0" w:color="000000"/>
            </w:tcBorders>
            <w:tcMar>
              <w:top w:w="17" w:type="dxa"/>
              <w:left w:w="6" w:type="dxa"/>
              <w:bottom w:w="23" w:type="dxa"/>
              <w:right w:w="11" w:type="dxa"/>
            </w:tcMar>
            <w:vAlign w:val="center"/>
          </w:tcPr>
          <w:p w14:paraId="18513196" w14:textId="77777777" w:rsidR="00257120" w:rsidRDefault="00257120" w:rsidP="00D702BB">
            <w:pPr>
              <w:rPr>
                <w:rFonts w:ascii="Verdana" w:hAnsi="Verdana" w:cs="Verdana"/>
                <w:sz w:val="15"/>
              </w:rPr>
            </w:pPr>
            <w:r>
              <w:rPr>
                <w:rFonts w:ascii="Verdana" w:hAnsi="Verdana" w:cs="Verdana"/>
                <w:sz w:val="15"/>
              </w:rPr>
              <w:t xml:space="preserve"> </w:t>
            </w:r>
          </w:p>
        </w:tc>
      </w:tr>
      <w:tr w:rsidR="00257120" w14:paraId="72532670" w14:textId="77777777" w:rsidTr="00D702BB">
        <w:trPr>
          <w:cantSplit/>
          <w:jc w:val="center"/>
        </w:trPr>
        <w:tc>
          <w:tcPr>
            <w:tcW w:w="0" w:type="auto"/>
            <w:vMerge/>
          </w:tcPr>
          <w:p w14:paraId="46E195C9" w14:textId="77777777" w:rsidR="00257120" w:rsidRDefault="00257120" w:rsidP="00D702BB"/>
        </w:tc>
        <w:tc>
          <w:tcPr>
            <w:tcW w:w="0" w:type="auto"/>
            <w:tcBorders>
              <w:right w:val="single" w:sz="14" w:space="0" w:color="000000"/>
            </w:tcBorders>
            <w:noWrap/>
            <w:vAlign w:val="center"/>
          </w:tcPr>
          <w:p w14:paraId="573C0C5F" w14:textId="77777777" w:rsidR="00257120" w:rsidRDefault="00257120" w:rsidP="00D702BB">
            <w:pPr>
              <w:pStyle w:val="CUERPOTEXTOTABLA"/>
              <w:jc w:val="right"/>
              <w:rPr>
                <w:sz w:val="15"/>
              </w:rPr>
            </w:pPr>
            <w:r>
              <w:rPr>
                <w:b/>
                <w:sz w:val="12"/>
              </w:rPr>
              <w:t>EP</w:t>
            </w:r>
            <w:r>
              <w:rPr>
                <w:b/>
                <w:sz w:val="12"/>
                <w:vertAlign w:val="subscript"/>
              </w:rPr>
              <w:t>ref</w:t>
            </w:r>
          </w:p>
        </w:tc>
        <w:tc>
          <w:tcPr>
            <w:tcW w:w="0" w:type="auto"/>
            <w:tcBorders>
              <w:left w:val="single" w:sz="14" w:space="0" w:color="000000"/>
            </w:tcBorders>
            <w:noWrap/>
            <w:vAlign w:val="center"/>
          </w:tcPr>
          <w:p w14:paraId="35B375E0" w14:textId="77777777" w:rsidR="00257120" w:rsidRDefault="00257120" w:rsidP="00D702BB">
            <w:pPr>
              <w:pStyle w:val="CUERPOTEXTOTABLA"/>
              <w:jc w:val="center"/>
              <w:rPr>
                <w:sz w:val="15"/>
              </w:rPr>
            </w:pPr>
            <w:r>
              <w:rPr>
                <w:sz w:val="12"/>
              </w:rPr>
              <w:t>--</w:t>
            </w:r>
          </w:p>
        </w:tc>
        <w:tc>
          <w:tcPr>
            <w:tcW w:w="0" w:type="auto"/>
            <w:noWrap/>
            <w:vAlign w:val="center"/>
          </w:tcPr>
          <w:p w14:paraId="40BDD24A" w14:textId="77777777" w:rsidR="00257120" w:rsidRDefault="00257120" w:rsidP="00D702BB">
            <w:pPr>
              <w:pStyle w:val="CUERPOTEXTOTABLA"/>
              <w:jc w:val="center"/>
              <w:rPr>
                <w:sz w:val="15"/>
              </w:rPr>
            </w:pPr>
            <w:r>
              <w:rPr>
                <w:sz w:val="12"/>
              </w:rPr>
              <w:t>--</w:t>
            </w:r>
          </w:p>
        </w:tc>
        <w:tc>
          <w:tcPr>
            <w:tcW w:w="0" w:type="auto"/>
            <w:noWrap/>
            <w:vAlign w:val="center"/>
          </w:tcPr>
          <w:p w14:paraId="4D393866" w14:textId="77777777" w:rsidR="00257120" w:rsidRDefault="00257120" w:rsidP="00D702BB">
            <w:pPr>
              <w:pStyle w:val="CUERPOTEXTOTABLA"/>
              <w:jc w:val="center"/>
              <w:rPr>
                <w:sz w:val="15"/>
              </w:rPr>
            </w:pPr>
            <w:r>
              <w:rPr>
                <w:sz w:val="12"/>
              </w:rPr>
              <w:t>--</w:t>
            </w:r>
          </w:p>
        </w:tc>
        <w:tc>
          <w:tcPr>
            <w:tcW w:w="0" w:type="auto"/>
            <w:noWrap/>
            <w:vAlign w:val="center"/>
          </w:tcPr>
          <w:p w14:paraId="273580E4" w14:textId="77777777" w:rsidR="00257120" w:rsidRDefault="00257120" w:rsidP="00D702BB">
            <w:pPr>
              <w:pStyle w:val="CUERPOTEXTOTABLA"/>
              <w:jc w:val="center"/>
              <w:rPr>
                <w:sz w:val="15"/>
              </w:rPr>
            </w:pPr>
            <w:r>
              <w:rPr>
                <w:sz w:val="12"/>
              </w:rPr>
              <w:t>--</w:t>
            </w:r>
          </w:p>
        </w:tc>
        <w:tc>
          <w:tcPr>
            <w:tcW w:w="0" w:type="auto"/>
            <w:noWrap/>
            <w:vAlign w:val="center"/>
          </w:tcPr>
          <w:p w14:paraId="4A9E6A84" w14:textId="77777777" w:rsidR="00257120" w:rsidRDefault="00257120" w:rsidP="00D702BB">
            <w:pPr>
              <w:pStyle w:val="CUERPOTEXTOTABLA"/>
              <w:jc w:val="center"/>
              <w:rPr>
                <w:sz w:val="15"/>
              </w:rPr>
            </w:pPr>
            <w:r>
              <w:rPr>
                <w:sz w:val="12"/>
              </w:rPr>
              <w:t>--</w:t>
            </w:r>
          </w:p>
        </w:tc>
        <w:tc>
          <w:tcPr>
            <w:tcW w:w="0" w:type="auto"/>
            <w:noWrap/>
            <w:vAlign w:val="center"/>
          </w:tcPr>
          <w:p w14:paraId="3A6932EE" w14:textId="77777777" w:rsidR="00257120" w:rsidRDefault="00257120" w:rsidP="00D702BB">
            <w:pPr>
              <w:pStyle w:val="CUERPOTEXTOTABLA"/>
              <w:jc w:val="center"/>
              <w:rPr>
                <w:sz w:val="15"/>
              </w:rPr>
            </w:pPr>
            <w:r>
              <w:rPr>
                <w:sz w:val="12"/>
              </w:rPr>
              <w:t>--</w:t>
            </w:r>
          </w:p>
        </w:tc>
        <w:tc>
          <w:tcPr>
            <w:tcW w:w="0" w:type="auto"/>
            <w:noWrap/>
            <w:vAlign w:val="center"/>
          </w:tcPr>
          <w:p w14:paraId="70D39A4B" w14:textId="77777777" w:rsidR="00257120" w:rsidRDefault="00257120" w:rsidP="00D702BB">
            <w:pPr>
              <w:pStyle w:val="CUERPOTEXTOTABLA"/>
              <w:jc w:val="center"/>
              <w:rPr>
                <w:sz w:val="15"/>
              </w:rPr>
            </w:pPr>
            <w:r>
              <w:rPr>
                <w:sz w:val="12"/>
              </w:rPr>
              <w:t>--</w:t>
            </w:r>
          </w:p>
        </w:tc>
        <w:tc>
          <w:tcPr>
            <w:tcW w:w="0" w:type="auto"/>
            <w:noWrap/>
            <w:vAlign w:val="center"/>
          </w:tcPr>
          <w:p w14:paraId="00D3142E" w14:textId="77777777" w:rsidR="00257120" w:rsidRDefault="00257120" w:rsidP="00D702BB">
            <w:pPr>
              <w:pStyle w:val="CUERPOTEXTOTABLA"/>
              <w:jc w:val="center"/>
              <w:rPr>
                <w:sz w:val="15"/>
              </w:rPr>
            </w:pPr>
            <w:r>
              <w:rPr>
                <w:sz w:val="12"/>
              </w:rPr>
              <w:t>--</w:t>
            </w:r>
          </w:p>
        </w:tc>
        <w:tc>
          <w:tcPr>
            <w:tcW w:w="0" w:type="auto"/>
            <w:noWrap/>
            <w:vAlign w:val="center"/>
          </w:tcPr>
          <w:p w14:paraId="3CB9CF99" w14:textId="77777777" w:rsidR="00257120" w:rsidRDefault="00257120" w:rsidP="00D702BB">
            <w:pPr>
              <w:pStyle w:val="CUERPOTEXTOTABLA"/>
              <w:jc w:val="center"/>
              <w:rPr>
                <w:sz w:val="15"/>
              </w:rPr>
            </w:pPr>
            <w:r>
              <w:rPr>
                <w:sz w:val="12"/>
              </w:rPr>
              <w:t>--</w:t>
            </w:r>
          </w:p>
        </w:tc>
        <w:tc>
          <w:tcPr>
            <w:tcW w:w="0" w:type="auto"/>
            <w:noWrap/>
            <w:vAlign w:val="center"/>
          </w:tcPr>
          <w:p w14:paraId="3F5E04D6" w14:textId="77777777" w:rsidR="00257120" w:rsidRDefault="00257120" w:rsidP="00D702BB">
            <w:pPr>
              <w:pStyle w:val="CUERPOTEXTOTABLA"/>
              <w:jc w:val="center"/>
              <w:rPr>
                <w:sz w:val="15"/>
              </w:rPr>
            </w:pPr>
            <w:r>
              <w:rPr>
                <w:sz w:val="12"/>
              </w:rPr>
              <w:t>--</w:t>
            </w:r>
          </w:p>
        </w:tc>
        <w:tc>
          <w:tcPr>
            <w:tcW w:w="0" w:type="auto"/>
            <w:noWrap/>
            <w:vAlign w:val="center"/>
          </w:tcPr>
          <w:p w14:paraId="14EC6C66" w14:textId="77777777" w:rsidR="00257120" w:rsidRDefault="00257120" w:rsidP="00D702BB">
            <w:pPr>
              <w:pStyle w:val="CUERPOTEXTOTABLA"/>
              <w:jc w:val="center"/>
              <w:rPr>
                <w:sz w:val="15"/>
              </w:rPr>
            </w:pPr>
            <w:r>
              <w:rPr>
                <w:sz w:val="12"/>
              </w:rPr>
              <w:t>--</w:t>
            </w:r>
          </w:p>
        </w:tc>
        <w:tc>
          <w:tcPr>
            <w:tcW w:w="0" w:type="auto"/>
            <w:tcBorders>
              <w:right w:val="single" w:sz="5" w:space="0" w:color="000000"/>
            </w:tcBorders>
            <w:noWrap/>
            <w:vAlign w:val="center"/>
          </w:tcPr>
          <w:p w14:paraId="4D0732B0" w14:textId="77777777" w:rsidR="00257120" w:rsidRDefault="00257120" w:rsidP="00D702BB">
            <w:pPr>
              <w:pStyle w:val="CUERPOTEXTOTABLA"/>
              <w:jc w:val="center"/>
              <w:rPr>
                <w:sz w:val="15"/>
              </w:rPr>
            </w:pPr>
            <w:r>
              <w:rPr>
                <w:sz w:val="12"/>
              </w:rPr>
              <w:t>--</w:t>
            </w:r>
          </w:p>
        </w:tc>
        <w:tc>
          <w:tcPr>
            <w:tcW w:w="0" w:type="auto"/>
            <w:tcBorders>
              <w:left w:val="single" w:sz="5" w:space="0" w:color="000000"/>
            </w:tcBorders>
            <w:noWrap/>
            <w:vAlign w:val="center"/>
          </w:tcPr>
          <w:p w14:paraId="2830552B" w14:textId="77777777" w:rsidR="00257120" w:rsidRDefault="00257120" w:rsidP="00D702BB">
            <w:pPr>
              <w:pStyle w:val="CUERPOTEXTOTABLA"/>
              <w:jc w:val="right"/>
              <w:rPr>
                <w:sz w:val="15"/>
              </w:rPr>
            </w:pPr>
            <w:r>
              <w:rPr>
                <w:sz w:val="12"/>
              </w:rPr>
              <w:t>--</w:t>
            </w:r>
          </w:p>
        </w:tc>
        <w:tc>
          <w:tcPr>
            <w:tcW w:w="0" w:type="auto"/>
            <w:tcMar>
              <w:top w:w="17" w:type="dxa"/>
              <w:left w:w="6" w:type="dxa"/>
              <w:bottom w:w="23" w:type="dxa"/>
              <w:right w:w="11" w:type="dxa"/>
            </w:tcMar>
            <w:vAlign w:val="center"/>
          </w:tcPr>
          <w:p w14:paraId="6140142F" w14:textId="77777777" w:rsidR="00257120" w:rsidRDefault="00257120" w:rsidP="00D702BB">
            <w:pPr>
              <w:rPr>
                <w:rFonts w:ascii="Verdana" w:hAnsi="Verdana" w:cs="Verdana"/>
                <w:sz w:val="15"/>
              </w:rPr>
            </w:pPr>
            <w:r>
              <w:rPr>
                <w:rFonts w:ascii="Verdana" w:hAnsi="Verdana" w:cs="Verdana"/>
                <w:sz w:val="15"/>
              </w:rPr>
              <w:t xml:space="preserve"> </w:t>
            </w:r>
          </w:p>
        </w:tc>
      </w:tr>
      <w:tr w:rsidR="00257120" w14:paraId="34F788FF" w14:textId="77777777" w:rsidTr="00D702BB">
        <w:trPr>
          <w:cantSplit/>
          <w:jc w:val="center"/>
        </w:trPr>
        <w:tc>
          <w:tcPr>
            <w:tcW w:w="0" w:type="auto"/>
            <w:vMerge/>
          </w:tcPr>
          <w:p w14:paraId="7AF68EF2" w14:textId="77777777" w:rsidR="00257120" w:rsidRDefault="00257120" w:rsidP="00D702BB"/>
        </w:tc>
        <w:tc>
          <w:tcPr>
            <w:tcW w:w="0" w:type="auto"/>
            <w:tcBorders>
              <w:bottom w:val="dashed" w:sz="2" w:space="0" w:color="000000"/>
              <w:right w:val="single" w:sz="14" w:space="0" w:color="000000"/>
            </w:tcBorders>
            <w:noWrap/>
            <w:vAlign w:val="center"/>
          </w:tcPr>
          <w:p w14:paraId="5FD6C848" w14:textId="77777777" w:rsidR="00257120" w:rsidRDefault="00257120" w:rsidP="00D702BB">
            <w:pPr>
              <w:pStyle w:val="CUERPOTEXTOTABLA"/>
              <w:jc w:val="right"/>
              <w:rPr>
                <w:sz w:val="15"/>
              </w:rPr>
            </w:pPr>
            <w:r>
              <w:rPr>
                <w:b/>
                <w:sz w:val="12"/>
              </w:rPr>
              <w:t>EP</w:t>
            </w:r>
            <w:r>
              <w:rPr>
                <w:b/>
                <w:sz w:val="12"/>
                <w:vertAlign w:val="subscript"/>
              </w:rPr>
              <w:t>nr,ref</w:t>
            </w:r>
          </w:p>
        </w:tc>
        <w:tc>
          <w:tcPr>
            <w:tcW w:w="0" w:type="auto"/>
            <w:tcBorders>
              <w:left w:val="single" w:sz="14" w:space="0" w:color="000000"/>
              <w:bottom w:val="dashed" w:sz="2" w:space="0" w:color="000000"/>
            </w:tcBorders>
            <w:noWrap/>
            <w:vAlign w:val="center"/>
          </w:tcPr>
          <w:p w14:paraId="4DCE616D"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017C6253"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1BD4C7D2"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4D028993"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756499EA"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2F718F82"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329B3E7A"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08B89668"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2C6EBD38"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2F5DD1FB" w14:textId="77777777" w:rsidR="00257120" w:rsidRDefault="00257120" w:rsidP="00D702BB">
            <w:pPr>
              <w:pStyle w:val="CUERPOTEXTOTABLA"/>
              <w:jc w:val="center"/>
              <w:rPr>
                <w:sz w:val="15"/>
              </w:rPr>
            </w:pPr>
            <w:r>
              <w:rPr>
                <w:b/>
                <w:sz w:val="12"/>
              </w:rPr>
              <w:t>--</w:t>
            </w:r>
          </w:p>
        </w:tc>
        <w:tc>
          <w:tcPr>
            <w:tcW w:w="0" w:type="auto"/>
            <w:tcBorders>
              <w:bottom w:val="dashed" w:sz="2" w:space="0" w:color="000000"/>
            </w:tcBorders>
            <w:noWrap/>
            <w:vAlign w:val="center"/>
          </w:tcPr>
          <w:p w14:paraId="3D4D4C59" w14:textId="77777777" w:rsidR="00257120" w:rsidRDefault="00257120" w:rsidP="00D702BB">
            <w:pPr>
              <w:pStyle w:val="CUERPOTEXTOTABLA"/>
              <w:jc w:val="center"/>
              <w:rPr>
                <w:sz w:val="15"/>
              </w:rPr>
            </w:pPr>
            <w:r>
              <w:rPr>
                <w:b/>
                <w:sz w:val="12"/>
              </w:rPr>
              <w:t>--</w:t>
            </w:r>
          </w:p>
        </w:tc>
        <w:tc>
          <w:tcPr>
            <w:tcW w:w="0" w:type="auto"/>
            <w:tcBorders>
              <w:bottom w:val="dashed" w:sz="2" w:space="0" w:color="000000"/>
              <w:right w:val="single" w:sz="5" w:space="0" w:color="000000"/>
            </w:tcBorders>
            <w:noWrap/>
            <w:vAlign w:val="center"/>
          </w:tcPr>
          <w:p w14:paraId="5976B4B8" w14:textId="77777777" w:rsidR="00257120" w:rsidRDefault="00257120" w:rsidP="00D702BB">
            <w:pPr>
              <w:pStyle w:val="CUERPOTEXTOTABLA"/>
              <w:jc w:val="center"/>
              <w:rPr>
                <w:sz w:val="15"/>
              </w:rPr>
            </w:pPr>
            <w:r>
              <w:rPr>
                <w:b/>
                <w:sz w:val="12"/>
              </w:rPr>
              <w:t>--</w:t>
            </w:r>
          </w:p>
        </w:tc>
        <w:tc>
          <w:tcPr>
            <w:tcW w:w="0" w:type="auto"/>
            <w:tcBorders>
              <w:left w:val="single" w:sz="5" w:space="0" w:color="000000"/>
              <w:bottom w:val="dashed" w:sz="2" w:space="0" w:color="000000"/>
            </w:tcBorders>
            <w:noWrap/>
            <w:vAlign w:val="center"/>
          </w:tcPr>
          <w:p w14:paraId="39FFCE23" w14:textId="77777777" w:rsidR="00257120" w:rsidRDefault="00257120" w:rsidP="00D702BB">
            <w:pPr>
              <w:pStyle w:val="CUERPOTEXTOTABLA"/>
              <w:jc w:val="right"/>
              <w:rPr>
                <w:sz w:val="15"/>
              </w:rPr>
            </w:pPr>
            <w:r>
              <w:rPr>
                <w:b/>
                <w:sz w:val="12"/>
              </w:rPr>
              <w:t>--</w:t>
            </w:r>
          </w:p>
        </w:tc>
        <w:tc>
          <w:tcPr>
            <w:tcW w:w="0" w:type="auto"/>
            <w:tcBorders>
              <w:bottom w:val="dashed" w:sz="2" w:space="0" w:color="000000"/>
            </w:tcBorders>
            <w:tcMar>
              <w:top w:w="17" w:type="dxa"/>
              <w:left w:w="6" w:type="dxa"/>
              <w:bottom w:w="23" w:type="dxa"/>
              <w:right w:w="11" w:type="dxa"/>
            </w:tcMar>
            <w:vAlign w:val="center"/>
          </w:tcPr>
          <w:p w14:paraId="2593DFA5" w14:textId="77777777" w:rsidR="00257120" w:rsidRDefault="00257120" w:rsidP="00D702BB">
            <w:pPr>
              <w:rPr>
                <w:rFonts w:ascii="Verdana" w:hAnsi="Verdana" w:cs="Verdana"/>
                <w:sz w:val="15"/>
              </w:rPr>
            </w:pPr>
            <w:r>
              <w:rPr>
                <w:rFonts w:ascii="Verdana" w:hAnsi="Verdana" w:cs="Verdana"/>
                <w:sz w:val="15"/>
              </w:rPr>
              <w:t xml:space="preserve"> </w:t>
            </w:r>
          </w:p>
        </w:tc>
      </w:tr>
      <w:tr w:rsidR="00257120" w14:paraId="7DA285D0" w14:textId="77777777" w:rsidTr="00D702BB">
        <w:trPr>
          <w:cantSplit/>
          <w:jc w:val="center"/>
        </w:trPr>
        <w:tc>
          <w:tcPr>
            <w:tcW w:w="0" w:type="auto"/>
            <w:vMerge/>
          </w:tcPr>
          <w:p w14:paraId="174F6020" w14:textId="77777777" w:rsidR="00257120" w:rsidRDefault="00257120" w:rsidP="00D702BB"/>
        </w:tc>
        <w:tc>
          <w:tcPr>
            <w:tcW w:w="0" w:type="auto"/>
            <w:tcBorders>
              <w:top w:val="dashed" w:sz="2" w:space="0" w:color="000000"/>
              <w:right w:val="single" w:sz="14" w:space="0" w:color="000000"/>
            </w:tcBorders>
            <w:noWrap/>
            <w:vAlign w:val="center"/>
          </w:tcPr>
          <w:p w14:paraId="5B277C06" w14:textId="77777777" w:rsidR="00257120" w:rsidRDefault="00257120" w:rsidP="00D702BB">
            <w:pPr>
              <w:pStyle w:val="CUERPOTEXTOTABLA"/>
              <w:jc w:val="right"/>
              <w:rPr>
                <w:sz w:val="15"/>
              </w:rPr>
            </w:pPr>
            <w:r>
              <w:rPr>
                <w:b/>
                <w:sz w:val="12"/>
              </w:rPr>
              <w:t>EF</w:t>
            </w:r>
            <w:r>
              <w:rPr>
                <w:b/>
                <w:sz w:val="12"/>
                <w:vertAlign w:val="subscript"/>
              </w:rPr>
              <w:t>acs</w:t>
            </w:r>
          </w:p>
        </w:tc>
        <w:tc>
          <w:tcPr>
            <w:tcW w:w="0" w:type="auto"/>
            <w:tcBorders>
              <w:top w:val="dashed" w:sz="2" w:space="0" w:color="000000"/>
              <w:left w:val="single" w:sz="14" w:space="0" w:color="000000"/>
            </w:tcBorders>
            <w:noWrap/>
            <w:vAlign w:val="center"/>
          </w:tcPr>
          <w:p w14:paraId="14CDC833"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35861416"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73BD555F"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4181255B"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1282FA0A"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45BF0D47"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4D6D26BF"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6F7451F0"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5C785B3F"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105171DB" w14:textId="77777777" w:rsidR="00257120" w:rsidRDefault="00257120" w:rsidP="00D702BB">
            <w:pPr>
              <w:pStyle w:val="CUERPOTEXTOTABLA"/>
              <w:jc w:val="center"/>
              <w:rPr>
                <w:sz w:val="15"/>
              </w:rPr>
            </w:pPr>
            <w:r>
              <w:rPr>
                <w:sz w:val="12"/>
              </w:rPr>
              <w:t>--</w:t>
            </w:r>
          </w:p>
        </w:tc>
        <w:tc>
          <w:tcPr>
            <w:tcW w:w="0" w:type="auto"/>
            <w:tcBorders>
              <w:top w:val="dashed" w:sz="2" w:space="0" w:color="000000"/>
            </w:tcBorders>
            <w:noWrap/>
            <w:vAlign w:val="center"/>
          </w:tcPr>
          <w:p w14:paraId="1F899C9A" w14:textId="77777777" w:rsidR="00257120" w:rsidRDefault="00257120" w:rsidP="00D702BB">
            <w:pPr>
              <w:pStyle w:val="CUERPOTEXTOTABLA"/>
              <w:jc w:val="center"/>
              <w:rPr>
                <w:sz w:val="15"/>
              </w:rPr>
            </w:pPr>
            <w:r>
              <w:rPr>
                <w:sz w:val="12"/>
              </w:rPr>
              <w:t>--</w:t>
            </w:r>
          </w:p>
        </w:tc>
        <w:tc>
          <w:tcPr>
            <w:tcW w:w="0" w:type="auto"/>
            <w:tcBorders>
              <w:top w:val="dashed" w:sz="2" w:space="0" w:color="000000"/>
              <w:right w:val="single" w:sz="5" w:space="0" w:color="000000"/>
            </w:tcBorders>
            <w:noWrap/>
            <w:vAlign w:val="center"/>
          </w:tcPr>
          <w:p w14:paraId="7D4982B4" w14:textId="77777777" w:rsidR="00257120" w:rsidRDefault="00257120" w:rsidP="00D702BB">
            <w:pPr>
              <w:pStyle w:val="CUERPOTEXTOTABLA"/>
              <w:jc w:val="center"/>
              <w:rPr>
                <w:sz w:val="15"/>
              </w:rPr>
            </w:pPr>
            <w:r>
              <w:rPr>
                <w:sz w:val="12"/>
              </w:rPr>
              <w:t>--</w:t>
            </w:r>
          </w:p>
        </w:tc>
        <w:tc>
          <w:tcPr>
            <w:tcW w:w="0" w:type="auto"/>
            <w:tcBorders>
              <w:top w:val="dashed" w:sz="2" w:space="0" w:color="000000"/>
              <w:left w:val="single" w:sz="5" w:space="0" w:color="000000"/>
            </w:tcBorders>
            <w:noWrap/>
            <w:vAlign w:val="center"/>
          </w:tcPr>
          <w:p w14:paraId="08282D87" w14:textId="77777777" w:rsidR="00257120" w:rsidRDefault="00257120" w:rsidP="00D702BB">
            <w:pPr>
              <w:pStyle w:val="CUERPOTEXTOTABLA"/>
              <w:jc w:val="right"/>
              <w:rPr>
                <w:sz w:val="15"/>
              </w:rPr>
            </w:pPr>
            <w:r>
              <w:rPr>
                <w:sz w:val="12"/>
              </w:rPr>
              <w:t>--</w:t>
            </w:r>
          </w:p>
        </w:tc>
        <w:tc>
          <w:tcPr>
            <w:tcW w:w="0" w:type="auto"/>
            <w:tcBorders>
              <w:top w:val="dashed" w:sz="2" w:space="0" w:color="000000"/>
            </w:tcBorders>
            <w:tcMar>
              <w:top w:w="17" w:type="dxa"/>
              <w:left w:w="6" w:type="dxa"/>
              <w:bottom w:w="23" w:type="dxa"/>
              <w:right w:w="11" w:type="dxa"/>
            </w:tcMar>
            <w:vAlign w:val="center"/>
          </w:tcPr>
          <w:p w14:paraId="08674A85" w14:textId="77777777" w:rsidR="00257120" w:rsidRDefault="00257120" w:rsidP="00D702BB">
            <w:pPr>
              <w:rPr>
                <w:rFonts w:ascii="Verdana" w:hAnsi="Verdana" w:cs="Verdana"/>
                <w:sz w:val="15"/>
              </w:rPr>
            </w:pPr>
            <w:r>
              <w:rPr>
                <w:rFonts w:ascii="Verdana" w:hAnsi="Verdana" w:cs="Verdana"/>
                <w:sz w:val="15"/>
              </w:rPr>
              <w:t xml:space="preserve"> </w:t>
            </w:r>
          </w:p>
        </w:tc>
      </w:tr>
      <w:tr w:rsidR="00257120" w14:paraId="3DCB725A" w14:textId="77777777" w:rsidTr="00D702BB">
        <w:trPr>
          <w:cantSplit/>
          <w:jc w:val="center"/>
        </w:trPr>
        <w:tc>
          <w:tcPr>
            <w:tcW w:w="0" w:type="auto"/>
            <w:vMerge/>
          </w:tcPr>
          <w:p w14:paraId="5EF470ED" w14:textId="77777777" w:rsidR="00257120" w:rsidRDefault="00257120" w:rsidP="00D702BB"/>
        </w:tc>
        <w:tc>
          <w:tcPr>
            <w:tcW w:w="0" w:type="auto"/>
            <w:tcBorders>
              <w:right w:val="single" w:sz="14" w:space="0" w:color="000000"/>
            </w:tcBorders>
            <w:noWrap/>
            <w:vAlign w:val="center"/>
          </w:tcPr>
          <w:p w14:paraId="629D1162" w14:textId="77777777" w:rsidR="00257120" w:rsidRDefault="00257120" w:rsidP="00D702BB">
            <w:pPr>
              <w:pStyle w:val="CUERPOTEXTOTABLA"/>
              <w:jc w:val="right"/>
              <w:rPr>
                <w:sz w:val="15"/>
              </w:rPr>
            </w:pPr>
            <w:r>
              <w:rPr>
                <w:b/>
                <w:sz w:val="12"/>
              </w:rPr>
              <w:t>EP</w:t>
            </w:r>
            <w:r>
              <w:rPr>
                <w:b/>
                <w:sz w:val="12"/>
                <w:vertAlign w:val="subscript"/>
              </w:rPr>
              <w:t>acs</w:t>
            </w:r>
          </w:p>
        </w:tc>
        <w:tc>
          <w:tcPr>
            <w:tcW w:w="0" w:type="auto"/>
            <w:tcBorders>
              <w:left w:val="single" w:sz="14" w:space="0" w:color="000000"/>
            </w:tcBorders>
            <w:noWrap/>
            <w:vAlign w:val="center"/>
          </w:tcPr>
          <w:p w14:paraId="3EB0BBE9" w14:textId="77777777" w:rsidR="00257120" w:rsidRDefault="00257120" w:rsidP="00D702BB">
            <w:pPr>
              <w:pStyle w:val="CUERPOTEXTOTABLA"/>
              <w:jc w:val="center"/>
              <w:rPr>
                <w:sz w:val="15"/>
              </w:rPr>
            </w:pPr>
            <w:r>
              <w:rPr>
                <w:sz w:val="12"/>
              </w:rPr>
              <w:t>--</w:t>
            </w:r>
          </w:p>
        </w:tc>
        <w:tc>
          <w:tcPr>
            <w:tcW w:w="0" w:type="auto"/>
            <w:noWrap/>
            <w:vAlign w:val="center"/>
          </w:tcPr>
          <w:p w14:paraId="1D25B549" w14:textId="77777777" w:rsidR="00257120" w:rsidRDefault="00257120" w:rsidP="00D702BB">
            <w:pPr>
              <w:pStyle w:val="CUERPOTEXTOTABLA"/>
              <w:jc w:val="center"/>
              <w:rPr>
                <w:sz w:val="15"/>
              </w:rPr>
            </w:pPr>
            <w:r>
              <w:rPr>
                <w:sz w:val="12"/>
              </w:rPr>
              <w:t>--</w:t>
            </w:r>
          </w:p>
        </w:tc>
        <w:tc>
          <w:tcPr>
            <w:tcW w:w="0" w:type="auto"/>
            <w:noWrap/>
            <w:vAlign w:val="center"/>
          </w:tcPr>
          <w:p w14:paraId="4AA86A9D" w14:textId="77777777" w:rsidR="00257120" w:rsidRDefault="00257120" w:rsidP="00D702BB">
            <w:pPr>
              <w:pStyle w:val="CUERPOTEXTOTABLA"/>
              <w:jc w:val="center"/>
              <w:rPr>
                <w:sz w:val="15"/>
              </w:rPr>
            </w:pPr>
            <w:r>
              <w:rPr>
                <w:sz w:val="12"/>
              </w:rPr>
              <w:t>--</w:t>
            </w:r>
          </w:p>
        </w:tc>
        <w:tc>
          <w:tcPr>
            <w:tcW w:w="0" w:type="auto"/>
            <w:noWrap/>
            <w:vAlign w:val="center"/>
          </w:tcPr>
          <w:p w14:paraId="3A0EF29C" w14:textId="77777777" w:rsidR="00257120" w:rsidRDefault="00257120" w:rsidP="00D702BB">
            <w:pPr>
              <w:pStyle w:val="CUERPOTEXTOTABLA"/>
              <w:jc w:val="center"/>
              <w:rPr>
                <w:sz w:val="15"/>
              </w:rPr>
            </w:pPr>
            <w:r>
              <w:rPr>
                <w:sz w:val="12"/>
              </w:rPr>
              <w:t>--</w:t>
            </w:r>
          </w:p>
        </w:tc>
        <w:tc>
          <w:tcPr>
            <w:tcW w:w="0" w:type="auto"/>
            <w:noWrap/>
            <w:vAlign w:val="center"/>
          </w:tcPr>
          <w:p w14:paraId="6A7E21E3" w14:textId="77777777" w:rsidR="00257120" w:rsidRDefault="00257120" w:rsidP="00D702BB">
            <w:pPr>
              <w:pStyle w:val="CUERPOTEXTOTABLA"/>
              <w:jc w:val="center"/>
              <w:rPr>
                <w:sz w:val="15"/>
              </w:rPr>
            </w:pPr>
            <w:r>
              <w:rPr>
                <w:sz w:val="12"/>
              </w:rPr>
              <w:t>--</w:t>
            </w:r>
          </w:p>
        </w:tc>
        <w:tc>
          <w:tcPr>
            <w:tcW w:w="0" w:type="auto"/>
            <w:noWrap/>
            <w:vAlign w:val="center"/>
          </w:tcPr>
          <w:p w14:paraId="03E6EBCB" w14:textId="77777777" w:rsidR="00257120" w:rsidRDefault="00257120" w:rsidP="00D702BB">
            <w:pPr>
              <w:pStyle w:val="CUERPOTEXTOTABLA"/>
              <w:jc w:val="center"/>
              <w:rPr>
                <w:sz w:val="15"/>
              </w:rPr>
            </w:pPr>
            <w:r>
              <w:rPr>
                <w:sz w:val="12"/>
              </w:rPr>
              <w:t>--</w:t>
            </w:r>
          </w:p>
        </w:tc>
        <w:tc>
          <w:tcPr>
            <w:tcW w:w="0" w:type="auto"/>
            <w:noWrap/>
            <w:vAlign w:val="center"/>
          </w:tcPr>
          <w:p w14:paraId="4CF0748E" w14:textId="77777777" w:rsidR="00257120" w:rsidRDefault="00257120" w:rsidP="00D702BB">
            <w:pPr>
              <w:pStyle w:val="CUERPOTEXTOTABLA"/>
              <w:jc w:val="center"/>
              <w:rPr>
                <w:sz w:val="15"/>
              </w:rPr>
            </w:pPr>
            <w:r>
              <w:rPr>
                <w:sz w:val="12"/>
              </w:rPr>
              <w:t>--</w:t>
            </w:r>
          </w:p>
        </w:tc>
        <w:tc>
          <w:tcPr>
            <w:tcW w:w="0" w:type="auto"/>
            <w:noWrap/>
            <w:vAlign w:val="center"/>
          </w:tcPr>
          <w:p w14:paraId="3FB45310" w14:textId="77777777" w:rsidR="00257120" w:rsidRDefault="00257120" w:rsidP="00D702BB">
            <w:pPr>
              <w:pStyle w:val="CUERPOTEXTOTABLA"/>
              <w:jc w:val="center"/>
              <w:rPr>
                <w:sz w:val="15"/>
              </w:rPr>
            </w:pPr>
            <w:r>
              <w:rPr>
                <w:sz w:val="12"/>
              </w:rPr>
              <w:t>--</w:t>
            </w:r>
          </w:p>
        </w:tc>
        <w:tc>
          <w:tcPr>
            <w:tcW w:w="0" w:type="auto"/>
            <w:noWrap/>
            <w:vAlign w:val="center"/>
          </w:tcPr>
          <w:p w14:paraId="03E360BC" w14:textId="77777777" w:rsidR="00257120" w:rsidRDefault="00257120" w:rsidP="00D702BB">
            <w:pPr>
              <w:pStyle w:val="CUERPOTEXTOTABLA"/>
              <w:jc w:val="center"/>
              <w:rPr>
                <w:sz w:val="15"/>
              </w:rPr>
            </w:pPr>
            <w:r>
              <w:rPr>
                <w:sz w:val="12"/>
              </w:rPr>
              <w:t>--</w:t>
            </w:r>
          </w:p>
        </w:tc>
        <w:tc>
          <w:tcPr>
            <w:tcW w:w="0" w:type="auto"/>
            <w:noWrap/>
            <w:vAlign w:val="center"/>
          </w:tcPr>
          <w:p w14:paraId="4502D08E" w14:textId="77777777" w:rsidR="00257120" w:rsidRDefault="00257120" w:rsidP="00D702BB">
            <w:pPr>
              <w:pStyle w:val="CUERPOTEXTOTABLA"/>
              <w:jc w:val="center"/>
              <w:rPr>
                <w:sz w:val="15"/>
              </w:rPr>
            </w:pPr>
            <w:r>
              <w:rPr>
                <w:sz w:val="12"/>
              </w:rPr>
              <w:t>--</w:t>
            </w:r>
          </w:p>
        </w:tc>
        <w:tc>
          <w:tcPr>
            <w:tcW w:w="0" w:type="auto"/>
            <w:noWrap/>
            <w:vAlign w:val="center"/>
          </w:tcPr>
          <w:p w14:paraId="1807C3A3" w14:textId="77777777" w:rsidR="00257120" w:rsidRDefault="00257120" w:rsidP="00D702BB">
            <w:pPr>
              <w:pStyle w:val="CUERPOTEXTOTABLA"/>
              <w:jc w:val="center"/>
              <w:rPr>
                <w:sz w:val="15"/>
              </w:rPr>
            </w:pPr>
            <w:r>
              <w:rPr>
                <w:sz w:val="12"/>
              </w:rPr>
              <w:t>--</w:t>
            </w:r>
          </w:p>
        </w:tc>
        <w:tc>
          <w:tcPr>
            <w:tcW w:w="0" w:type="auto"/>
            <w:tcBorders>
              <w:right w:val="single" w:sz="5" w:space="0" w:color="000000"/>
            </w:tcBorders>
            <w:noWrap/>
            <w:vAlign w:val="center"/>
          </w:tcPr>
          <w:p w14:paraId="7CE8F4D7" w14:textId="77777777" w:rsidR="00257120" w:rsidRDefault="00257120" w:rsidP="00D702BB">
            <w:pPr>
              <w:pStyle w:val="CUERPOTEXTOTABLA"/>
              <w:jc w:val="center"/>
              <w:rPr>
                <w:sz w:val="15"/>
              </w:rPr>
            </w:pPr>
            <w:r>
              <w:rPr>
                <w:sz w:val="12"/>
              </w:rPr>
              <w:t>--</w:t>
            </w:r>
          </w:p>
        </w:tc>
        <w:tc>
          <w:tcPr>
            <w:tcW w:w="0" w:type="auto"/>
            <w:tcBorders>
              <w:left w:val="single" w:sz="5" w:space="0" w:color="000000"/>
            </w:tcBorders>
            <w:noWrap/>
            <w:vAlign w:val="center"/>
          </w:tcPr>
          <w:p w14:paraId="1005D7E4" w14:textId="77777777" w:rsidR="00257120" w:rsidRDefault="00257120" w:rsidP="00D702BB">
            <w:pPr>
              <w:pStyle w:val="CUERPOTEXTOTABLA"/>
              <w:jc w:val="right"/>
              <w:rPr>
                <w:sz w:val="15"/>
              </w:rPr>
            </w:pPr>
            <w:r>
              <w:rPr>
                <w:sz w:val="12"/>
              </w:rPr>
              <w:t>--</w:t>
            </w:r>
          </w:p>
        </w:tc>
        <w:tc>
          <w:tcPr>
            <w:tcW w:w="0" w:type="auto"/>
            <w:tcMar>
              <w:top w:w="17" w:type="dxa"/>
              <w:left w:w="6" w:type="dxa"/>
              <w:bottom w:w="23" w:type="dxa"/>
              <w:right w:w="11" w:type="dxa"/>
            </w:tcMar>
            <w:vAlign w:val="center"/>
          </w:tcPr>
          <w:p w14:paraId="4B37FC00" w14:textId="77777777" w:rsidR="00257120" w:rsidRDefault="00257120" w:rsidP="00D702BB">
            <w:pPr>
              <w:rPr>
                <w:rFonts w:ascii="Verdana" w:hAnsi="Verdana" w:cs="Verdana"/>
                <w:sz w:val="15"/>
              </w:rPr>
            </w:pPr>
            <w:r>
              <w:rPr>
                <w:rFonts w:ascii="Verdana" w:hAnsi="Verdana" w:cs="Verdana"/>
                <w:sz w:val="15"/>
              </w:rPr>
              <w:t xml:space="preserve"> </w:t>
            </w:r>
          </w:p>
        </w:tc>
      </w:tr>
      <w:tr w:rsidR="00257120" w14:paraId="5E1564C2" w14:textId="77777777" w:rsidTr="00D702BB">
        <w:trPr>
          <w:cantSplit/>
          <w:jc w:val="center"/>
        </w:trPr>
        <w:tc>
          <w:tcPr>
            <w:tcW w:w="0" w:type="auto"/>
            <w:vMerge/>
            <w:tcBorders>
              <w:bottom w:val="dashed" w:sz="5" w:space="0" w:color="000000"/>
            </w:tcBorders>
          </w:tcPr>
          <w:p w14:paraId="40EEC52E" w14:textId="77777777" w:rsidR="00257120" w:rsidRDefault="00257120" w:rsidP="00D702BB"/>
        </w:tc>
        <w:tc>
          <w:tcPr>
            <w:tcW w:w="0" w:type="auto"/>
            <w:tcBorders>
              <w:bottom w:val="dashed" w:sz="5" w:space="0" w:color="000000"/>
              <w:right w:val="single" w:sz="14" w:space="0" w:color="000000"/>
            </w:tcBorders>
            <w:noWrap/>
            <w:vAlign w:val="center"/>
          </w:tcPr>
          <w:p w14:paraId="230F516D" w14:textId="77777777" w:rsidR="00257120" w:rsidRDefault="00257120" w:rsidP="00D702BB">
            <w:pPr>
              <w:pStyle w:val="CUERPOTEXTOTABLA"/>
              <w:jc w:val="right"/>
              <w:rPr>
                <w:sz w:val="15"/>
              </w:rPr>
            </w:pPr>
            <w:r>
              <w:rPr>
                <w:b/>
                <w:sz w:val="12"/>
              </w:rPr>
              <w:t>EP</w:t>
            </w:r>
            <w:r>
              <w:rPr>
                <w:b/>
                <w:sz w:val="12"/>
                <w:vertAlign w:val="subscript"/>
              </w:rPr>
              <w:t>nr,acs</w:t>
            </w:r>
          </w:p>
        </w:tc>
        <w:tc>
          <w:tcPr>
            <w:tcW w:w="0" w:type="auto"/>
            <w:tcBorders>
              <w:left w:val="single" w:sz="14" w:space="0" w:color="000000"/>
              <w:bottom w:val="dashed" w:sz="5" w:space="0" w:color="000000"/>
            </w:tcBorders>
            <w:noWrap/>
            <w:vAlign w:val="center"/>
          </w:tcPr>
          <w:p w14:paraId="1DB382AA" w14:textId="77777777" w:rsidR="00257120" w:rsidRDefault="00257120" w:rsidP="00D702BB">
            <w:pPr>
              <w:pStyle w:val="CUERPOTEXTOTABLA"/>
              <w:jc w:val="center"/>
              <w:rPr>
                <w:sz w:val="15"/>
              </w:rPr>
            </w:pPr>
            <w:r>
              <w:rPr>
                <w:b/>
                <w:sz w:val="12"/>
              </w:rPr>
              <w:t>--</w:t>
            </w:r>
          </w:p>
        </w:tc>
        <w:tc>
          <w:tcPr>
            <w:tcW w:w="0" w:type="auto"/>
            <w:tcBorders>
              <w:bottom w:val="dashed" w:sz="5" w:space="0" w:color="000000"/>
            </w:tcBorders>
            <w:noWrap/>
            <w:vAlign w:val="center"/>
          </w:tcPr>
          <w:p w14:paraId="0AA872DA" w14:textId="77777777" w:rsidR="00257120" w:rsidRDefault="00257120" w:rsidP="00D702BB">
            <w:pPr>
              <w:pStyle w:val="CUERPOTEXTOTABLA"/>
              <w:jc w:val="center"/>
              <w:rPr>
                <w:sz w:val="15"/>
              </w:rPr>
            </w:pPr>
            <w:r>
              <w:rPr>
                <w:b/>
                <w:sz w:val="12"/>
              </w:rPr>
              <w:t>--</w:t>
            </w:r>
          </w:p>
        </w:tc>
        <w:tc>
          <w:tcPr>
            <w:tcW w:w="0" w:type="auto"/>
            <w:tcBorders>
              <w:bottom w:val="dashed" w:sz="5" w:space="0" w:color="000000"/>
            </w:tcBorders>
            <w:noWrap/>
            <w:vAlign w:val="center"/>
          </w:tcPr>
          <w:p w14:paraId="7B4AC66B" w14:textId="77777777" w:rsidR="00257120" w:rsidRDefault="00257120" w:rsidP="00D702BB">
            <w:pPr>
              <w:pStyle w:val="CUERPOTEXTOTABLA"/>
              <w:jc w:val="center"/>
              <w:rPr>
                <w:sz w:val="15"/>
              </w:rPr>
            </w:pPr>
            <w:r>
              <w:rPr>
                <w:b/>
                <w:sz w:val="12"/>
              </w:rPr>
              <w:t>--</w:t>
            </w:r>
          </w:p>
        </w:tc>
        <w:tc>
          <w:tcPr>
            <w:tcW w:w="0" w:type="auto"/>
            <w:tcBorders>
              <w:bottom w:val="dashed" w:sz="5" w:space="0" w:color="000000"/>
            </w:tcBorders>
            <w:noWrap/>
            <w:vAlign w:val="center"/>
          </w:tcPr>
          <w:p w14:paraId="7EAB0408" w14:textId="77777777" w:rsidR="00257120" w:rsidRDefault="00257120" w:rsidP="00D702BB">
            <w:pPr>
              <w:pStyle w:val="CUERPOTEXTOTABLA"/>
              <w:jc w:val="center"/>
              <w:rPr>
                <w:sz w:val="15"/>
              </w:rPr>
            </w:pPr>
            <w:r>
              <w:rPr>
                <w:b/>
                <w:sz w:val="12"/>
              </w:rPr>
              <w:t>--</w:t>
            </w:r>
          </w:p>
        </w:tc>
        <w:tc>
          <w:tcPr>
            <w:tcW w:w="0" w:type="auto"/>
            <w:tcBorders>
              <w:bottom w:val="dashed" w:sz="5" w:space="0" w:color="000000"/>
            </w:tcBorders>
            <w:noWrap/>
            <w:vAlign w:val="center"/>
          </w:tcPr>
          <w:p w14:paraId="01C6AF34" w14:textId="77777777" w:rsidR="00257120" w:rsidRDefault="00257120" w:rsidP="00D702BB">
            <w:pPr>
              <w:pStyle w:val="CUERPOTEXTOTABLA"/>
              <w:jc w:val="center"/>
              <w:rPr>
                <w:sz w:val="15"/>
              </w:rPr>
            </w:pPr>
            <w:r>
              <w:rPr>
                <w:b/>
                <w:sz w:val="12"/>
              </w:rPr>
              <w:t>--</w:t>
            </w:r>
          </w:p>
        </w:tc>
        <w:tc>
          <w:tcPr>
            <w:tcW w:w="0" w:type="auto"/>
            <w:tcBorders>
              <w:bottom w:val="dashed" w:sz="5" w:space="0" w:color="000000"/>
            </w:tcBorders>
            <w:noWrap/>
            <w:vAlign w:val="center"/>
          </w:tcPr>
          <w:p w14:paraId="3E3C20F4" w14:textId="77777777" w:rsidR="00257120" w:rsidRDefault="00257120" w:rsidP="00D702BB">
            <w:pPr>
              <w:pStyle w:val="CUERPOTEXTOTABLA"/>
              <w:jc w:val="center"/>
              <w:rPr>
                <w:sz w:val="15"/>
              </w:rPr>
            </w:pPr>
            <w:r>
              <w:rPr>
                <w:b/>
                <w:sz w:val="12"/>
              </w:rPr>
              <w:t>--</w:t>
            </w:r>
          </w:p>
        </w:tc>
        <w:tc>
          <w:tcPr>
            <w:tcW w:w="0" w:type="auto"/>
            <w:tcBorders>
              <w:bottom w:val="dashed" w:sz="5" w:space="0" w:color="000000"/>
            </w:tcBorders>
            <w:noWrap/>
            <w:vAlign w:val="center"/>
          </w:tcPr>
          <w:p w14:paraId="23C8F9ED" w14:textId="77777777" w:rsidR="00257120" w:rsidRDefault="00257120" w:rsidP="00D702BB">
            <w:pPr>
              <w:pStyle w:val="CUERPOTEXTOTABLA"/>
              <w:jc w:val="center"/>
              <w:rPr>
                <w:sz w:val="15"/>
              </w:rPr>
            </w:pPr>
            <w:r>
              <w:rPr>
                <w:b/>
                <w:sz w:val="12"/>
              </w:rPr>
              <w:t>--</w:t>
            </w:r>
          </w:p>
        </w:tc>
        <w:tc>
          <w:tcPr>
            <w:tcW w:w="0" w:type="auto"/>
            <w:tcBorders>
              <w:bottom w:val="dashed" w:sz="5" w:space="0" w:color="000000"/>
            </w:tcBorders>
            <w:noWrap/>
            <w:vAlign w:val="center"/>
          </w:tcPr>
          <w:p w14:paraId="7028B5F0" w14:textId="77777777" w:rsidR="00257120" w:rsidRDefault="00257120" w:rsidP="00D702BB">
            <w:pPr>
              <w:pStyle w:val="CUERPOTEXTOTABLA"/>
              <w:jc w:val="center"/>
              <w:rPr>
                <w:sz w:val="15"/>
              </w:rPr>
            </w:pPr>
            <w:r>
              <w:rPr>
                <w:b/>
                <w:sz w:val="12"/>
              </w:rPr>
              <w:t>--</w:t>
            </w:r>
          </w:p>
        </w:tc>
        <w:tc>
          <w:tcPr>
            <w:tcW w:w="0" w:type="auto"/>
            <w:tcBorders>
              <w:bottom w:val="dashed" w:sz="5" w:space="0" w:color="000000"/>
            </w:tcBorders>
            <w:noWrap/>
            <w:vAlign w:val="center"/>
          </w:tcPr>
          <w:p w14:paraId="64D8A4E8" w14:textId="77777777" w:rsidR="00257120" w:rsidRDefault="00257120" w:rsidP="00D702BB">
            <w:pPr>
              <w:pStyle w:val="CUERPOTEXTOTABLA"/>
              <w:jc w:val="center"/>
              <w:rPr>
                <w:sz w:val="15"/>
              </w:rPr>
            </w:pPr>
            <w:r>
              <w:rPr>
                <w:b/>
                <w:sz w:val="12"/>
              </w:rPr>
              <w:t>--</w:t>
            </w:r>
          </w:p>
        </w:tc>
        <w:tc>
          <w:tcPr>
            <w:tcW w:w="0" w:type="auto"/>
            <w:tcBorders>
              <w:bottom w:val="dashed" w:sz="5" w:space="0" w:color="000000"/>
            </w:tcBorders>
            <w:noWrap/>
            <w:vAlign w:val="center"/>
          </w:tcPr>
          <w:p w14:paraId="663B47B3" w14:textId="77777777" w:rsidR="00257120" w:rsidRDefault="00257120" w:rsidP="00D702BB">
            <w:pPr>
              <w:pStyle w:val="CUERPOTEXTOTABLA"/>
              <w:jc w:val="center"/>
              <w:rPr>
                <w:sz w:val="15"/>
              </w:rPr>
            </w:pPr>
            <w:r>
              <w:rPr>
                <w:b/>
                <w:sz w:val="12"/>
              </w:rPr>
              <w:t>--</w:t>
            </w:r>
          </w:p>
        </w:tc>
        <w:tc>
          <w:tcPr>
            <w:tcW w:w="0" w:type="auto"/>
            <w:tcBorders>
              <w:bottom w:val="dashed" w:sz="5" w:space="0" w:color="000000"/>
            </w:tcBorders>
            <w:noWrap/>
            <w:vAlign w:val="center"/>
          </w:tcPr>
          <w:p w14:paraId="0B3A7BB1" w14:textId="77777777" w:rsidR="00257120" w:rsidRDefault="00257120" w:rsidP="00D702BB">
            <w:pPr>
              <w:pStyle w:val="CUERPOTEXTOTABLA"/>
              <w:jc w:val="center"/>
              <w:rPr>
                <w:sz w:val="15"/>
              </w:rPr>
            </w:pPr>
            <w:r>
              <w:rPr>
                <w:b/>
                <w:sz w:val="12"/>
              </w:rPr>
              <w:t>--</w:t>
            </w:r>
          </w:p>
        </w:tc>
        <w:tc>
          <w:tcPr>
            <w:tcW w:w="0" w:type="auto"/>
            <w:tcBorders>
              <w:bottom w:val="dashed" w:sz="5" w:space="0" w:color="000000"/>
              <w:right w:val="single" w:sz="5" w:space="0" w:color="000000"/>
            </w:tcBorders>
            <w:noWrap/>
            <w:vAlign w:val="center"/>
          </w:tcPr>
          <w:p w14:paraId="5DA7EAB9" w14:textId="77777777" w:rsidR="00257120" w:rsidRDefault="00257120" w:rsidP="00D702BB">
            <w:pPr>
              <w:pStyle w:val="CUERPOTEXTOTABLA"/>
              <w:jc w:val="center"/>
              <w:rPr>
                <w:sz w:val="15"/>
              </w:rPr>
            </w:pPr>
            <w:r>
              <w:rPr>
                <w:b/>
                <w:sz w:val="12"/>
              </w:rPr>
              <w:t>--</w:t>
            </w:r>
          </w:p>
        </w:tc>
        <w:tc>
          <w:tcPr>
            <w:tcW w:w="0" w:type="auto"/>
            <w:tcBorders>
              <w:left w:val="single" w:sz="5" w:space="0" w:color="000000"/>
              <w:bottom w:val="dashed" w:sz="5" w:space="0" w:color="000000"/>
            </w:tcBorders>
            <w:noWrap/>
            <w:vAlign w:val="center"/>
          </w:tcPr>
          <w:p w14:paraId="0DE4A89B" w14:textId="77777777" w:rsidR="00257120" w:rsidRDefault="00257120" w:rsidP="00D702BB">
            <w:pPr>
              <w:pStyle w:val="CUERPOTEXTOTABLA"/>
              <w:jc w:val="right"/>
              <w:rPr>
                <w:sz w:val="15"/>
              </w:rPr>
            </w:pPr>
            <w:r>
              <w:rPr>
                <w:b/>
                <w:sz w:val="12"/>
              </w:rPr>
              <w:t>--</w:t>
            </w:r>
          </w:p>
        </w:tc>
        <w:tc>
          <w:tcPr>
            <w:tcW w:w="0" w:type="auto"/>
            <w:tcBorders>
              <w:bottom w:val="dashed" w:sz="5" w:space="0" w:color="000000"/>
            </w:tcBorders>
            <w:tcMar>
              <w:top w:w="17" w:type="dxa"/>
              <w:left w:w="6" w:type="dxa"/>
              <w:bottom w:w="23" w:type="dxa"/>
              <w:right w:w="11" w:type="dxa"/>
            </w:tcMar>
            <w:vAlign w:val="center"/>
          </w:tcPr>
          <w:p w14:paraId="1824FD48" w14:textId="77777777" w:rsidR="00257120" w:rsidRDefault="00257120" w:rsidP="00D702BB">
            <w:pPr>
              <w:rPr>
                <w:rFonts w:ascii="Verdana" w:hAnsi="Verdana" w:cs="Verdana"/>
                <w:sz w:val="15"/>
              </w:rPr>
            </w:pPr>
            <w:r>
              <w:rPr>
                <w:rFonts w:ascii="Verdana" w:hAnsi="Verdana" w:cs="Verdana"/>
                <w:sz w:val="15"/>
              </w:rPr>
              <w:t xml:space="preserve"> </w:t>
            </w:r>
          </w:p>
        </w:tc>
      </w:tr>
      <w:tr w:rsidR="00257120" w14:paraId="10EC846F" w14:textId="77777777" w:rsidTr="00D702BB">
        <w:trPr>
          <w:cantSplit/>
          <w:jc w:val="center"/>
        </w:trPr>
        <w:tc>
          <w:tcPr>
            <w:tcW w:w="0" w:type="auto"/>
            <w:vMerge w:val="restart"/>
            <w:tcBorders>
              <w:top w:val="dashed" w:sz="5" w:space="0" w:color="000000"/>
            </w:tcBorders>
            <w:vAlign w:val="center"/>
          </w:tcPr>
          <w:p w14:paraId="75C749C1" w14:textId="77777777" w:rsidR="00257120" w:rsidRDefault="00257120" w:rsidP="00D702BB">
            <w:pPr>
              <w:pStyle w:val="CUERPOTEXTOTABLA"/>
              <w:rPr>
                <w:sz w:val="15"/>
              </w:rPr>
            </w:pPr>
            <w:r>
              <w:rPr>
                <w:sz w:val="12"/>
              </w:rPr>
              <w:t>Electricidad autoconsumida</w:t>
            </w:r>
          </w:p>
          <w:p w14:paraId="796564CD" w14:textId="77777777" w:rsidR="00257120" w:rsidRDefault="00257120" w:rsidP="00D702BB">
            <w:pPr>
              <w:pStyle w:val="CUERPOTEXTOTABLA"/>
              <w:rPr>
                <w:sz w:val="15"/>
              </w:rPr>
            </w:pPr>
            <w:r>
              <w:rPr>
                <w:sz w:val="10"/>
              </w:rPr>
              <w:t>(f</w:t>
            </w:r>
            <w:r>
              <w:rPr>
                <w:sz w:val="10"/>
                <w:vertAlign w:val="subscript"/>
              </w:rPr>
              <w:t>cep</w:t>
            </w:r>
            <w:r>
              <w:rPr>
                <w:sz w:val="10"/>
              </w:rPr>
              <w:t xml:space="preserve"> = 1.954)</w:t>
            </w:r>
          </w:p>
        </w:tc>
        <w:tc>
          <w:tcPr>
            <w:tcW w:w="0" w:type="auto"/>
            <w:tcBorders>
              <w:top w:val="dashed" w:sz="5" w:space="0" w:color="000000"/>
              <w:right w:val="single" w:sz="14" w:space="0" w:color="000000"/>
            </w:tcBorders>
            <w:noWrap/>
            <w:vAlign w:val="center"/>
          </w:tcPr>
          <w:p w14:paraId="41D8F7B2" w14:textId="77777777" w:rsidR="00257120" w:rsidRDefault="00257120" w:rsidP="00D702BB">
            <w:pPr>
              <w:pStyle w:val="CUERPOTEXTOTABLA"/>
              <w:jc w:val="right"/>
              <w:rPr>
                <w:sz w:val="15"/>
              </w:rPr>
            </w:pPr>
            <w:r>
              <w:rPr>
                <w:b/>
                <w:sz w:val="12"/>
              </w:rPr>
              <w:t>EF</w:t>
            </w:r>
          </w:p>
        </w:tc>
        <w:tc>
          <w:tcPr>
            <w:tcW w:w="0" w:type="auto"/>
            <w:tcBorders>
              <w:top w:val="dashed" w:sz="5" w:space="0" w:color="000000"/>
              <w:left w:val="single" w:sz="14" w:space="0" w:color="000000"/>
            </w:tcBorders>
            <w:noWrap/>
            <w:vAlign w:val="center"/>
          </w:tcPr>
          <w:p w14:paraId="3BA33ECE" w14:textId="77777777" w:rsidR="00257120" w:rsidRDefault="00257120" w:rsidP="00D702BB">
            <w:pPr>
              <w:pStyle w:val="CUERPOTEXTOTABLA"/>
              <w:jc w:val="center"/>
              <w:rPr>
                <w:sz w:val="15"/>
              </w:rPr>
            </w:pPr>
            <w:r>
              <w:rPr>
                <w:sz w:val="12"/>
              </w:rPr>
              <w:t>--</w:t>
            </w:r>
          </w:p>
        </w:tc>
        <w:tc>
          <w:tcPr>
            <w:tcW w:w="0" w:type="auto"/>
            <w:tcBorders>
              <w:top w:val="dashed" w:sz="5" w:space="0" w:color="000000"/>
            </w:tcBorders>
            <w:noWrap/>
            <w:vAlign w:val="center"/>
          </w:tcPr>
          <w:p w14:paraId="00AD4832" w14:textId="77777777" w:rsidR="00257120" w:rsidRDefault="00257120" w:rsidP="00D702BB">
            <w:pPr>
              <w:pStyle w:val="CUERPOTEXTOTABLA"/>
              <w:jc w:val="center"/>
              <w:rPr>
                <w:sz w:val="15"/>
              </w:rPr>
            </w:pPr>
            <w:r>
              <w:rPr>
                <w:sz w:val="12"/>
              </w:rPr>
              <w:t>--</w:t>
            </w:r>
          </w:p>
        </w:tc>
        <w:tc>
          <w:tcPr>
            <w:tcW w:w="0" w:type="auto"/>
            <w:tcBorders>
              <w:top w:val="dashed" w:sz="5" w:space="0" w:color="000000"/>
            </w:tcBorders>
            <w:noWrap/>
            <w:vAlign w:val="center"/>
          </w:tcPr>
          <w:p w14:paraId="12B75419" w14:textId="77777777" w:rsidR="00257120" w:rsidRDefault="00257120" w:rsidP="00D702BB">
            <w:pPr>
              <w:pStyle w:val="CUERPOTEXTOTABLA"/>
              <w:jc w:val="center"/>
              <w:rPr>
                <w:sz w:val="15"/>
              </w:rPr>
            </w:pPr>
            <w:r>
              <w:rPr>
                <w:sz w:val="12"/>
              </w:rPr>
              <w:t>--</w:t>
            </w:r>
          </w:p>
        </w:tc>
        <w:tc>
          <w:tcPr>
            <w:tcW w:w="0" w:type="auto"/>
            <w:tcBorders>
              <w:top w:val="dashed" w:sz="5" w:space="0" w:color="000000"/>
            </w:tcBorders>
            <w:noWrap/>
            <w:vAlign w:val="center"/>
          </w:tcPr>
          <w:p w14:paraId="1E2203D3" w14:textId="77777777" w:rsidR="00257120" w:rsidRDefault="00257120" w:rsidP="00D702BB">
            <w:pPr>
              <w:pStyle w:val="CUERPOTEXTOTABLA"/>
              <w:jc w:val="center"/>
              <w:rPr>
                <w:sz w:val="15"/>
              </w:rPr>
            </w:pPr>
            <w:r>
              <w:rPr>
                <w:sz w:val="12"/>
              </w:rPr>
              <w:t>--</w:t>
            </w:r>
          </w:p>
        </w:tc>
        <w:tc>
          <w:tcPr>
            <w:tcW w:w="0" w:type="auto"/>
            <w:tcBorders>
              <w:top w:val="dashed" w:sz="5" w:space="0" w:color="000000"/>
            </w:tcBorders>
            <w:noWrap/>
            <w:vAlign w:val="center"/>
          </w:tcPr>
          <w:p w14:paraId="19F9723C" w14:textId="77777777" w:rsidR="00257120" w:rsidRDefault="00257120" w:rsidP="00D702BB">
            <w:pPr>
              <w:pStyle w:val="CUERPOTEXTOTABLA"/>
              <w:jc w:val="center"/>
              <w:rPr>
                <w:sz w:val="15"/>
              </w:rPr>
            </w:pPr>
            <w:r>
              <w:rPr>
                <w:sz w:val="12"/>
              </w:rPr>
              <w:t>--</w:t>
            </w:r>
          </w:p>
        </w:tc>
        <w:tc>
          <w:tcPr>
            <w:tcW w:w="0" w:type="auto"/>
            <w:tcBorders>
              <w:top w:val="dashed" w:sz="5" w:space="0" w:color="000000"/>
            </w:tcBorders>
            <w:noWrap/>
            <w:vAlign w:val="center"/>
          </w:tcPr>
          <w:p w14:paraId="11A028F3" w14:textId="77777777" w:rsidR="00257120" w:rsidRDefault="00257120" w:rsidP="00D702BB">
            <w:pPr>
              <w:pStyle w:val="CUERPOTEXTOTABLA"/>
              <w:jc w:val="center"/>
              <w:rPr>
                <w:sz w:val="15"/>
              </w:rPr>
            </w:pPr>
            <w:r>
              <w:rPr>
                <w:sz w:val="12"/>
              </w:rPr>
              <w:t>--</w:t>
            </w:r>
          </w:p>
        </w:tc>
        <w:tc>
          <w:tcPr>
            <w:tcW w:w="0" w:type="auto"/>
            <w:tcBorders>
              <w:top w:val="dashed" w:sz="5" w:space="0" w:color="000000"/>
            </w:tcBorders>
            <w:noWrap/>
            <w:vAlign w:val="center"/>
          </w:tcPr>
          <w:p w14:paraId="484FB680" w14:textId="77777777" w:rsidR="00257120" w:rsidRDefault="00257120" w:rsidP="00D702BB">
            <w:pPr>
              <w:pStyle w:val="CUERPOTEXTOTABLA"/>
              <w:jc w:val="center"/>
              <w:rPr>
                <w:sz w:val="15"/>
              </w:rPr>
            </w:pPr>
            <w:r>
              <w:rPr>
                <w:sz w:val="12"/>
              </w:rPr>
              <w:t>--</w:t>
            </w:r>
          </w:p>
        </w:tc>
        <w:tc>
          <w:tcPr>
            <w:tcW w:w="0" w:type="auto"/>
            <w:tcBorders>
              <w:top w:val="dashed" w:sz="5" w:space="0" w:color="000000"/>
            </w:tcBorders>
            <w:noWrap/>
            <w:vAlign w:val="center"/>
          </w:tcPr>
          <w:p w14:paraId="351921E2" w14:textId="77777777" w:rsidR="00257120" w:rsidRDefault="00257120" w:rsidP="00D702BB">
            <w:pPr>
              <w:pStyle w:val="CUERPOTEXTOTABLA"/>
              <w:jc w:val="center"/>
              <w:rPr>
                <w:sz w:val="15"/>
              </w:rPr>
            </w:pPr>
            <w:r>
              <w:rPr>
                <w:sz w:val="12"/>
              </w:rPr>
              <w:t>--</w:t>
            </w:r>
          </w:p>
        </w:tc>
        <w:tc>
          <w:tcPr>
            <w:tcW w:w="0" w:type="auto"/>
            <w:tcBorders>
              <w:top w:val="dashed" w:sz="5" w:space="0" w:color="000000"/>
            </w:tcBorders>
            <w:noWrap/>
            <w:vAlign w:val="center"/>
          </w:tcPr>
          <w:p w14:paraId="2035A0F0" w14:textId="77777777" w:rsidR="00257120" w:rsidRDefault="00257120" w:rsidP="00D702BB">
            <w:pPr>
              <w:pStyle w:val="CUERPOTEXTOTABLA"/>
              <w:jc w:val="center"/>
              <w:rPr>
                <w:sz w:val="15"/>
              </w:rPr>
            </w:pPr>
            <w:r>
              <w:rPr>
                <w:sz w:val="12"/>
              </w:rPr>
              <w:t>--</w:t>
            </w:r>
          </w:p>
        </w:tc>
        <w:tc>
          <w:tcPr>
            <w:tcW w:w="0" w:type="auto"/>
            <w:tcBorders>
              <w:top w:val="dashed" w:sz="5" w:space="0" w:color="000000"/>
            </w:tcBorders>
            <w:noWrap/>
            <w:vAlign w:val="center"/>
          </w:tcPr>
          <w:p w14:paraId="446BD5C1" w14:textId="77777777" w:rsidR="00257120" w:rsidRDefault="00257120" w:rsidP="00D702BB">
            <w:pPr>
              <w:pStyle w:val="CUERPOTEXTOTABLA"/>
              <w:jc w:val="center"/>
              <w:rPr>
                <w:sz w:val="15"/>
              </w:rPr>
            </w:pPr>
            <w:r>
              <w:rPr>
                <w:sz w:val="12"/>
              </w:rPr>
              <w:t>--</w:t>
            </w:r>
          </w:p>
        </w:tc>
        <w:tc>
          <w:tcPr>
            <w:tcW w:w="0" w:type="auto"/>
            <w:tcBorders>
              <w:top w:val="dashed" w:sz="5" w:space="0" w:color="000000"/>
            </w:tcBorders>
            <w:noWrap/>
            <w:vAlign w:val="center"/>
          </w:tcPr>
          <w:p w14:paraId="77F41A49" w14:textId="77777777" w:rsidR="00257120" w:rsidRDefault="00257120" w:rsidP="00D702BB">
            <w:pPr>
              <w:pStyle w:val="CUERPOTEXTOTABLA"/>
              <w:jc w:val="center"/>
              <w:rPr>
                <w:sz w:val="15"/>
              </w:rPr>
            </w:pPr>
            <w:r>
              <w:rPr>
                <w:sz w:val="12"/>
              </w:rPr>
              <w:t>--</w:t>
            </w:r>
          </w:p>
        </w:tc>
        <w:tc>
          <w:tcPr>
            <w:tcW w:w="0" w:type="auto"/>
            <w:tcBorders>
              <w:top w:val="dashed" w:sz="5" w:space="0" w:color="000000"/>
              <w:right w:val="single" w:sz="5" w:space="0" w:color="000000"/>
            </w:tcBorders>
            <w:noWrap/>
            <w:vAlign w:val="center"/>
          </w:tcPr>
          <w:p w14:paraId="6AA1662B" w14:textId="77777777" w:rsidR="00257120" w:rsidRDefault="00257120" w:rsidP="00D702BB">
            <w:pPr>
              <w:pStyle w:val="CUERPOTEXTOTABLA"/>
              <w:jc w:val="center"/>
              <w:rPr>
                <w:sz w:val="15"/>
              </w:rPr>
            </w:pPr>
            <w:r>
              <w:rPr>
                <w:sz w:val="12"/>
              </w:rPr>
              <w:t>--</w:t>
            </w:r>
          </w:p>
        </w:tc>
        <w:tc>
          <w:tcPr>
            <w:tcW w:w="0" w:type="auto"/>
            <w:tcBorders>
              <w:top w:val="dashed" w:sz="5" w:space="0" w:color="000000"/>
              <w:left w:val="single" w:sz="5" w:space="0" w:color="000000"/>
            </w:tcBorders>
            <w:noWrap/>
            <w:vAlign w:val="center"/>
          </w:tcPr>
          <w:p w14:paraId="4CD95F01" w14:textId="77777777" w:rsidR="00257120" w:rsidRDefault="00257120" w:rsidP="00D702BB">
            <w:pPr>
              <w:pStyle w:val="CUERPOTEXTOTABLA"/>
              <w:jc w:val="right"/>
              <w:rPr>
                <w:sz w:val="15"/>
              </w:rPr>
            </w:pPr>
            <w:r>
              <w:rPr>
                <w:sz w:val="12"/>
              </w:rPr>
              <w:t>--</w:t>
            </w:r>
          </w:p>
        </w:tc>
        <w:tc>
          <w:tcPr>
            <w:tcW w:w="0" w:type="auto"/>
            <w:tcBorders>
              <w:top w:val="dashed" w:sz="5" w:space="0" w:color="000000"/>
            </w:tcBorders>
            <w:tcMar>
              <w:top w:w="17" w:type="dxa"/>
              <w:left w:w="6" w:type="dxa"/>
              <w:bottom w:w="23" w:type="dxa"/>
              <w:right w:w="11" w:type="dxa"/>
            </w:tcMar>
            <w:vAlign w:val="center"/>
          </w:tcPr>
          <w:p w14:paraId="4A1E8BF8" w14:textId="77777777" w:rsidR="00257120" w:rsidRDefault="00257120" w:rsidP="00D702BB">
            <w:pPr>
              <w:rPr>
                <w:rFonts w:ascii="Verdana" w:hAnsi="Verdana" w:cs="Verdana"/>
                <w:sz w:val="15"/>
              </w:rPr>
            </w:pPr>
            <w:r>
              <w:rPr>
                <w:rFonts w:ascii="Verdana" w:hAnsi="Verdana" w:cs="Verdana"/>
                <w:sz w:val="15"/>
              </w:rPr>
              <w:t xml:space="preserve"> </w:t>
            </w:r>
          </w:p>
        </w:tc>
      </w:tr>
      <w:tr w:rsidR="00257120" w14:paraId="6462A0C1" w14:textId="77777777" w:rsidTr="00D702BB">
        <w:trPr>
          <w:cantSplit/>
          <w:jc w:val="center"/>
        </w:trPr>
        <w:tc>
          <w:tcPr>
            <w:tcW w:w="0" w:type="auto"/>
            <w:vMerge/>
          </w:tcPr>
          <w:p w14:paraId="5CA159E8" w14:textId="77777777" w:rsidR="00257120" w:rsidRDefault="00257120" w:rsidP="00D702BB"/>
        </w:tc>
        <w:tc>
          <w:tcPr>
            <w:tcW w:w="0" w:type="auto"/>
            <w:tcBorders>
              <w:right w:val="single" w:sz="14" w:space="0" w:color="000000"/>
            </w:tcBorders>
            <w:noWrap/>
            <w:vAlign w:val="center"/>
          </w:tcPr>
          <w:p w14:paraId="35031357" w14:textId="77777777" w:rsidR="00257120" w:rsidRDefault="00257120" w:rsidP="00D702BB">
            <w:pPr>
              <w:pStyle w:val="CUERPOTEXTOTABLA"/>
              <w:jc w:val="right"/>
              <w:rPr>
                <w:sz w:val="15"/>
              </w:rPr>
            </w:pPr>
            <w:r>
              <w:rPr>
                <w:b/>
                <w:sz w:val="12"/>
              </w:rPr>
              <w:t>EP</w:t>
            </w:r>
          </w:p>
        </w:tc>
        <w:tc>
          <w:tcPr>
            <w:tcW w:w="0" w:type="auto"/>
            <w:tcBorders>
              <w:left w:val="single" w:sz="14" w:space="0" w:color="000000"/>
            </w:tcBorders>
            <w:noWrap/>
            <w:vAlign w:val="center"/>
          </w:tcPr>
          <w:p w14:paraId="5209C653" w14:textId="77777777" w:rsidR="00257120" w:rsidRDefault="00257120" w:rsidP="00D702BB">
            <w:pPr>
              <w:pStyle w:val="CUERPOTEXTOTABLA"/>
              <w:jc w:val="center"/>
              <w:rPr>
                <w:sz w:val="15"/>
              </w:rPr>
            </w:pPr>
            <w:r>
              <w:rPr>
                <w:sz w:val="12"/>
              </w:rPr>
              <w:t>--</w:t>
            </w:r>
          </w:p>
        </w:tc>
        <w:tc>
          <w:tcPr>
            <w:tcW w:w="0" w:type="auto"/>
            <w:noWrap/>
            <w:vAlign w:val="center"/>
          </w:tcPr>
          <w:p w14:paraId="5C0A3033" w14:textId="77777777" w:rsidR="00257120" w:rsidRDefault="00257120" w:rsidP="00D702BB">
            <w:pPr>
              <w:pStyle w:val="CUERPOTEXTOTABLA"/>
              <w:jc w:val="center"/>
              <w:rPr>
                <w:sz w:val="15"/>
              </w:rPr>
            </w:pPr>
            <w:r>
              <w:rPr>
                <w:sz w:val="12"/>
              </w:rPr>
              <w:t>--</w:t>
            </w:r>
          </w:p>
        </w:tc>
        <w:tc>
          <w:tcPr>
            <w:tcW w:w="0" w:type="auto"/>
            <w:noWrap/>
            <w:vAlign w:val="center"/>
          </w:tcPr>
          <w:p w14:paraId="0DE7EA66" w14:textId="77777777" w:rsidR="00257120" w:rsidRDefault="00257120" w:rsidP="00D702BB">
            <w:pPr>
              <w:pStyle w:val="CUERPOTEXTOTABLA"/>
              <w:jc w:val="center"/>
              <w:rPr>
                <w:sz w:val="15"/>
              </w:rPr>
            </w:pPr>
            <w:r>
              <w:rPr>
                <w:sz w:val="12"/>
              </w:rPr>
              <w:t>--</w:t>
            </w:r>
          </w:p>
        </w:tc>
        <w:tc>
          <w:tcPr>
            <w:tcW w:w="0" w:type="auto"/>
            <w:noWrap/>
            <w:vAlign w:val="center"/>
          </w:tcPr>
          <w:p w14:paraId="151804AD" w14:textId="77777777" w:rsidR="00257120" w:rsidRDefault="00257120" w:rsidP="00D702BB">
            <w:pPr>
              <w:pStyle w:val="CUERPOTEXTOTABLA"/>
              <w:jc w:val="center"/>
              <w:rPr>
                <w:sz w:val="15"/>
              </w:rPr>
            </w:pPr>
            <w:r>
              <w:rPr>
                <w:sz w:val="12"/>
              </w:rPr>
              <w:t>--</w:t>
            </w:r>
          </w:p>
        </w:tc>
        <w:tc>
          <w:tcPr>
            <w:tcW w:w="0" w:type="auto"/>
            <w:noWrap/>
            <w:vAlign w:val="center"/>
          </w:tcPr>
          <w:p w14:paraId="55782E79" w14:textId="77777777" w:rsidR="00257120" w:rsidRDefault="00257120" w:rsidP="00D702BB">
            <w:pPr>
              <w:pStyle w:val="CUERPOTEXTOTABLA"/>
              <w:jc w:val="center"/>
              <w:rPr>
                <w:sz w:val="15"/>
              </w:rPr>
            </w:pPr>
            <w:r>
              <w:rPr>
                <w:sz w:val="12"/>
              </w:rPr>
              <w:t>--</w:t>
            </w:r>
          </w:p>
        </w:tc>
        <w:tc>
          <w:tcPr>
            <w:tcW w:w="0" w:type="auto"/>
            <w:noWrap/>
            <w:vAlign w:val="center"/>
          </w:tcPr>
          <w:p w14:paraId="7E9BB8B0" w14:textId="77777777" w:rsidR="00257120" w:rsidRDefault="00257120" w:rsidP="00D702BB">
            <w:pPr>
              <w:pStyle w:val="CUERPOTEXTOTABLA"/>
              <w:jc w:val="center"/>
              <w:rPr>
                <w:sz w:val="15"/>
              </w:rPr>
            </w:pPr>
            <w:r>
              <w:rPr>
                <w:sz w:val="12"/>
              </w:rPr>
              <w:t>--</w:t>
            </w:r>
          </w:p>
        </w:tc>
        <w:tc>
          <w:tcPr>
            <w:tcW w:w="0" w:type="auto"/>
            <w:noWrap/>
            <w:vAlign w:val="center"/>
          </w:tcPr>
          <w:p w14:paraId="370924E2" w14:textId="77777777" w:rsidR="00257120" w:rsidRDefault="00257120" w:rsidP="00D702BB">
            <w:pPr>
              <w:pStyle w:val="CUERPOTEXTOTABLA"/>
              <w:jc w:val="center"/>
              <w:rPr>
                <w:sz w:val="15"/>
              </w:rPr>
            </w:pPr>
            <w:r>
              <w:rPr>
                <w:sz w:val="12"/>
              </w:rPr>
              <w:t>--</w:t>
            </w:r>
          </w:p>
        </w:tc>
        <w:tc>
          <w:tcPr>
            <w:tcW w:w="0" w:type="auto"/>
            <w:noWrap/>
            <w:vAlign w:val="center"/>
          </w:tcPr>
          <w:p w14:paraId="74D8D022" w14:textId="77777777" w:rsidR="00257120" w:rsidRDefault="00257120" w:rsidP="00D702BB">
            <w:pPr>
              <w:pStyle w:val="CUERPOTEXTOTABLA"/>
              <w:jc w:val="center"/>
              <w:rPr>
                <w:sz w:val="15"/>
              </w:rPr>
            </w:pPr>
            <w:r>
              <w:rPr>
                <w:sz w:val="12"/>
              </w:rPr>
              <w:t>--</w:t>
            </w:r>
          </w:p>
        </w:tc>
        <w:tc>
          <w:tcPr>
            <w:tcW w:w="0" w:type="auto"/>
            <w:noWrap/>
            <w:vAlign w:val="center"/>
          </w:tcPr>
          <w:p w14:paraId="3CB5A6FB" w14:textId="77777777" w:rsidR="00257120" w:rsidRDefault="00257120" w:rsidP="00D702BB">
            <w:pPr>
              <w:pStyle w:val="CUERPOTEXTOTABLA"/>
              <w:jc w:val="center"/>
              <w:rPr>
                <w:sz w:val="15"/>
              </w:rPr>
            </w:pPr>
            <w:r>
              <w:rPr>
                <w:sz w:val="12"/>
              </w:rPr>
              <w:t>--</w:t>
            </w:r>
          </w:p>
        </w:tc>
        <w:tc>
          <w:tcPr>
            <w:tcW w:w="0" w:type="auto"/>
            <w:noWrap/>
            <w:vAlign w:val="center"/>
          </w:tcPr>
          <w:p w14:paraId="1FD3C420" w14:textId="77777777" w:rsidR="00257120" w:rsidRDefault="00257120" w:rsidP="00D702BB">
            <w:pPr>
              <w:pStyle w:val="CUERPOTEXTOTABLA"/>
              <w:jc w:val="center"/>
              <w:rPr>
                <w:sz w:val="15"/>
              </w:rPr>
            </w:pPr>
            <w:r>
              <w:rPr>
                <w:sz w:val="12"/>
              </w:rPr>
              <w:t>--</w:t>
            </w:r>
          </w:p>
        </w:tc>
        <w:tc>
          <w:tcPr>
            <w:tcW w:w="0" w:type="auto"/>
            <w:noWrap/>
            <w:vAlign w:val="center"/>
          </w:tcPr>
          <w:p w14:paraId="1A17CA68" w14:textId="77777777" w:rsidR="00257120" w:rsidRDefault="00257120" w:rsidP="00D702BB">
            <w:pPr>
              <w:pStyle w:val="CUERPOTEXTOTABLA"/>
              <w:jc w:val="center"/>
              <w:rPr>
                <w:sz w:val="15"/>
              </w:rPr>
            </w:pPr>
            <w:r>
              <w:rPr>
                <w:sz w:val="12"/>
              </w:rPr>
              <w:t>--</w:t>
            </w:r>
          </w:p>
        </w:tc>
        <w:tc>
          <w:tcPr>
            <w:tcW w:w="0" w:type="auto"/>
            <w:tcBorders>
              <w:right w:val="single" w:sz="5" w:space="0" w:color="000000"/>
            </w:tcBorders>
            <w:noWrap/>
            <w:vAlign w:val="center"/>
          </w:tcPr>
          <w:p w14:paraId="1DBCB5E6" w14:textId="77777777" w:rsidR="00257120" w:rsidRDefault="00257120" w:rsidP="00D702BB">
            <w:pPr>
              <w:pStyle w:val="CUERPOTEXTOTABLA"/>
              <w:jc w:val="center"/>
              <w:rPr>
                <w:sz w:val="15"/>
              </w:rPr>
            </w:pPr>
            <w:r>
              <w:rPr>
                <w:sz w:val="12"/>
              </w:rPr>
              <w:t>--</w:t>
            </w:r>
          </w:p>
        </w:tc>
        <w:tc>
          <w:tcPr>
            <w:tcW w:w="0" w:type="auto"/>
            <w:tcBorders>
              <w:left w:val="single" w:sz="5" w:space="0" w:color="000000"/>
            </w:tcBorders>
            <w:noWrap/>
            <w:vAlign w:val="center"/>
          </w:tcPr>
          <w:p w14:paraId="6B9B0248" w14:textId="77777777" w:rsidR="00257120" w:rsidRDefault="00257120" w:rsidP="00D702BB">
            <w:pPr>
              <w:pStyle w:val="CUERPOTEXTOTABLA"/>
              <w:jc w:val="right"/>
              <w:rPr>
                <w:sz w:val="15"/>
              </w:rPr>
            </w:pPr>
            <w:r>
              <w:rPr>
                <w:sz w:val="12"/>
              </w:rPr>
              <w:t>--</w:t>
            </w:r>
          </w:p>
        </w:tc>
        <w:tc>
          <w:tcPr>
            <w:tcW w:w="0" w:type="auto"/>
            <w:tcMar>
              <w:top w:w="17" w:type="dxa"/>
              <w:left w:w="6" w:type="dxa"/>
              <w:bottom w:w="23" w:type="dxa"/>
              <w:right w:w="11" w:type="dxa"/>
            </w:tcMar>
            <w:vAlign w:val="center"/>
          </w:tcPr>
          <w:p w14:paraId="34B37A2B" w14:textId="77777777" w:rsidR="00257120" w:rsidRDefault="00257120" w:rsidP="00D702BB">
            <w:pPr>
              <w:rPr>
                <w:rFonts w:ascii="Verdana" w:hAnsi="Verdana" w:cs="Verdana"/>
                <w:sz w:val="15"/>
              </w:rPr>
            </w:pPr>
            <w:r>
              <w:rPr>
                <w:rFonts w:ascii="Verdana" w:hAnsi="Verdana" w:cs="Verdana"/>
                <w:sz w:val="15"/>
              </w:rPr>
              <w:t xml:space="preserve"> </w:t>
            </w:r>
          </w:p>
        </w:tc>
      </w:tr>
      <w:tr w:rsidR="00257120" w14:paraId="56AB9183" w14:textId="77777777" w:rsidTr="00D702BB">
        <w:trPr>
          <w:cantSplit/>
          <w:jc w:val="center"/>
        </w:trPr>
        <w:tc>
          <w:tcPr>
            <w:tcW w:w="0" w:type="auto"/>
            <w:vMerge/>
            <w:tcBorders>
              <w:bottom w:val="dashed" w:sz="5" w:space="0" w:color="000000"/>
            </w:tcBorders>
          </w:tcPr>
          <w:p w14:paraId="36BE03D9" w14:textId="77777777" w:rsidR="00257120" w:rsidRDefault="00257120" w:rsidP="00D702BB"/>
        </w:tc>
        <w:tc>
          <w:tcPr>
            <w:tcW w:w="0" w:type="auto"/>
            <w:tcBorders>
              <w:bottom w:val="dashed" w:sz="5" w:space="0" w:color="000000"/>
              <w:right w:val="single" w:sz="14" w:space="0" w:color="000000"/>
            </w:tcBorders>
            <w:noWrap/>
            <w:vAlign w:val="center"/>
          </w:tcPr>
          <w:p w14:paraId="32A67FB6" w14:textId="77777777" w:rsidR="00257120" w:rsidRDefault="00257120" w:rsidP="00D702BB">
            <w:pPr>
              <w:pStyle w:val="CUERPOTEXTOTABLA"/>
              <w:jc w:val="right"/>
              <w:rPr>
                <w:sz w:val="15"/>
              </w:rPr>
            </w:pPr>
            <w:r>
              <w:rPr>
                <w:b/>
                <w:sz w:val="12"/>
              </w:rPr>
              <w:t>EP</w:t>
            </w:r>
            <w:r>
              <w:rPr>
                <w:b/>
                <w:sz w:val="12"/>
                <w:vertAlign w:val="subscript"/>
              </w:rPr>
              <w:t>nr</w:t>
            </w:r>
          </w:p>
        </w:tc>
        <w:tc>
          <w:tcPr>
            <w:tcW w:w="0" w:type="auto"/>
            <w:tcBorders>
              <w:left w:val="single" w:sz="14" w:space="0" w:color="000000"/>
              <w:bottom w:val="dashed" w:sz="5" w:space="0" w:color="000000"/>
            </w:tcBorders>
            <w:noWrap/>
            <w:vAlign w:val="center"/>
          </w:tcPr>
          <w:p w14:paraId="387E47D4" w14:textId="77777777" w:rsidR="00257120" w:rsidRDefault="00257120" w:rsidP="00D702BB">
            <w:pPr>
              <w:pStyle w:val="CUERPOTEXTOTABLA"/>
              <w:jc w:val="center"/>
              <w:rPr>
                <w:sz w:val="15"/>
              </w:rPr>
            </w:pPr>
            <w:r>
              <w:rPr>
                <w:sz w:val="12"/>
              </w:rPr>
              <w:t>--</w:t>
            </w:r>
          </w:p>
        </w:tc>
        <w:tc>
          <w:tcPr>
            <w:tcW w:w="0" w:type="auto"/>
            <w:tcBorders>
              <w:bottom w:val="dashed" w:sz="5" w:space="0" w:color="000000"/>
            </w:tcBorders>
            <w:noWrap/>
            <w:vAlign w:val="center"/>
          </w:tcPr>
          <w:p w14:paraId="5F965A45" w14:textId="77777777" w:rsidR="00257120" w:rsidRDefault="00257120" w:rsidP="00D702BB">
            <w:pPr>
              <w:pStyle w:val="CUERPOTEXTOTABLA"/>
              <w:jc w:val="center"/>
              <w:rPr>
                <w:sz w:val="15"/>
              </w:rPr>
            </w:pPr>
            <w:r>
              <w:rPr>
                <w:sz w:val="12"/>
              </w:rPr>
              <w:t>--</w:t>
            </w:r>
          </w:p>
        </w:tc>
        <w:tc>
          <w:tcPr>
            <w:tcW w:w="0" w:type="auto"/>
            <w:tcBorders>
              <w:bottom w:val="dashed" w:sz="5" w:space="0" w:color="000000"/>
            </w:tcBorders>
            <w:noWrap/>
            <w:vAlign w:val="center"/>
          </w:tcPr>
          <w:p w14:paraId="2611E322" w14:textId="77777777" w:rsidR="00257120" w:rsidRDefault="00257120" w:rsidP="00D702BB">
            <w:pPr>
              <w:pStyle w:val="CUERPOTEXTOTABLA"/>
              <w:jc w:val="center"/>
              <w:rPr>
                <w:sz w:val="15"/>
              </w:rPr>
            </w:pPr>
            <w:r>
              <w:rPr>
                <w:sz w:val="12"/>
              </w:rPr>
              <w:t>--</w:t>
            </w:r>
          </w:p>
        </w:tc>
        <w:tc>
          <w:tcPr>
            <w:tcW w:w="0" w:type="auto"/>
            <w:tcBorders>
              <w:bottom w:val="dashed" w:sz="5" w:space="0" w:color="000000"/>
            </w:tcBorders>
            <w:noWrap/>
            <w:vAlign w:val="center"/>
          </w:tcPr>
          <w:p w14:paraId="17434F91" w14:textId="77777777" w:rsidR="00257120" w:rsidRDefault="00257120" w:rsidP="00D702BB">
            <w:pPr>
              <w:pStyle w:val="CUERPOTEXTOTABLA"/>
              <w:jc w:val="center"/>
              <w:rPr>
                <w:sz w:val="15"/>
              </w:rPr>
            </w:pPr>
            <w:r>
              <w:rPr>
                <w:sz w:val="12"/>
              </w:rPr>
              <w:t>--</w:t>
            </w:r>
          </w:p>
        </w:tc>
        <w:tc>
          <w:tcPr>
            <w:tcW w:w="0" w:type="auto"/>
            <w:tcBorders>
              <w:bottom w:val="dashed" w:sz="5" w:space="0" w:color="000000"/>
            </w:tcBorders>
            <w:noWrap/>
            <w:vAlign w:val="center"/>
          </w:tcPr>
          <w:p w14:paraId="0C503AB5" w14:textId="77777777" w:rsidR="00257120" w:rsidRDefault="00257120" w:rsidP="00D702BB">
            <w:pPr>
              <w:pStyle w:val="CUERPOTEXTOTABLA"/>
              <w:jc w:val="center"/>
              <w:rPr>
                <w:sz w:val="15"/>
              </w:rPr>
            </w:pPr>
            <w:r>
              <w:rPr>
                <w:sz w:val="12"/>
              </w:rPr>
              <w:t>--</w:t>
            </w:r>
          </w:p>
        </w:tc>
        <w:tc>
          <w:tcPr>
            <w:tcW w:w="0" w:type="auto"/>
            <w:tcBorders>
              <w:bottom w:val="dashed" w:sz="5" w:space="0" w:color="000000"/>
            </w:tcBorders>
            <w:noWrap/>
            <w:vAlign w:val="center"/>
          </w:tcPr>
          <w:p w14:paraId="7CE8DABC" w14:textId="77777777" w:rsidR="00257120" w:rsidRDefault="00257120" w:rsidP="00D702BB">
            <w:pPr>
              <w:pStyle w:val="CUERPOTEXTOTABLA"/>
              <w:jc w:val="center"/>
              <w:rPr>
                <w:sz w:val="15"/>
              </w:rPr>
            </w:pPr>
            <w:r>
              <w:rPr>
                <w:sz w:val="12"/>
              </w:rPr>
              <w:t>--</w:t>
            </w:r>
          </w:p>
        </w:tc>
        <w:tc>
          <w:tcPr>
            <w:tcW w:w="0" w:type="auto"/>
            <w:tcBorders>
              <w:bottom w:val="dashed" w:sz="5" w:space="0" w:color="000000"/>
            </w:tcBorders>
            <w:noWrap/>
            <w:vAlign w:val="center"/>
          </w:tcPr>
          <w:p w14:paraId="0C1C6C37" w14:textId="77777777" w:rsidR="00257120" w:rsidRDefault="00257120" w:rsidP="00D702BB">
            <w:pPr>
              <w:pStyle w:val="CUERPOTEXTOTABLA"/>
              <w:jc w:val="center"/>
              <w:rPr>
                <w:sz w:val="15"/>
              </w:rPr>
            </w:pPr>
            <w:r>
              <w:rPr>
                <w:sz w:val="12"/>
              </w:rPr>
              <w:t>--</w:t>
            </w:r>
          </w:p>
        </w:tc>
        <w:tc>
          <w:tcPr>
            <w:tcW w:w="0" w:type="auto"/>
            <w:tcBorders>
              <w:bottom w:val="dashed" w:sz="5" w:space="0" w:color="000000"/>
            </w:tcBorders>
            <w:noWrap/>
            <w:vAlign w:val="center"/>
          </w:tcPr>
          <w:p w14:paraId="39702EA8" w14:textId="77777777" w:rsidR="00257120" w:rsidRDefault="00257120" w:rsidP="00D702BB">
            <w:pPr>
              <w:pStyle w:val="CUERPOTEXTOTABLA"/>
              <w:jc w:val="center"/>
              <w:rPr>
                <w:sz w:val="15"/>
              </w:rPr>
            </w:pPr>
            <w:r>
              <w:rPr>
                <w:sz w:val="12"/>
              </w:rPr>
              <w:t>--</w:t>
            </w:r>
          </w:p>
        </w:tc>
        <w:tc>
          <w:tcPr>
            <w:tcW w:w="0" w:type="auto"/>
            <w:tcBorders>
              <w:bottom w:val="dashed" w:sz="5" w:space="0" w:color="000000"/>
            </w:tcBorders>
            <w:noWrap/>
            <w:vAlign w:val="center"/>
          </w:tcPr>
          <w:p w14:paraId="1FBAB11C" w14:textId="77777777" w:rsidR="00257120" w:rsidRDefault="00257120" w:rsidP="00D702BB">
            <w:pPr>
              <w:pStyle w:val="CUERPOTEXTOTABLA"/>
              <w:jc w:val="center"/>
              <w:rPr>
                <w:sz w:val="15"/>
              </w:rPr>
            </w:pPr>
            <w:r>
              <w:rPr>
                <w:sz w:val="12"/>
              </w:rPr>
              <w:t>--</w:t>
            </w:r>
          </w:p>
        </w:tc>
        <w:tc>
          <w:tcPr>
            <w:tcW w:w="0" w:type="auto"/>
            <w:tcBorders>
              <w:bottom w:val="dashed" w:sz="5" w:space="0" w:color="000000"/>
            </w:tcBorders>
            <w:noWrap/>
            <w:vAlign w:val="center"/>
          </w:tcPr>
          <w:p w14:paraId="58293CFD" w14:textId="77777777" w:rsidR="00257120" w:rsidRDefault="00257120" w:rsidP="00D702BB">
            <w:pPr>
              <w:pStyle w:val="CUERPOTEXTOTABLA"/>
              <w:jc w:val="center"/>
              <w:rPr>
                <w:sz w:val="15"/>
              </w:rPr>
            </w:pPr>
            <w:r>
              <w:rPr>
                <w:sz w:val="12"/>
              </w:rPr>
              <w:t>--</w:t>
            </w:r>
          </w:p>
        </w:tc>
        <w:tc>
          <w:tcPr>
            <w:tcW w:w="0" w:type="auto"/>
            <w:tcBorders>
              <w:bottom w:val="dashed" w:sz="5" w:space="0" w:color="000000"/>
            </w:tcBorders>
            <w:noWrap/>
            <w:vAlign w:val="center"/>
          </w:tcPr>
          <w:p w14:paraId="41158A21" w14:textId="77777777" w:rsidR="00257120" w:rsidRDefault="00257120" w:rsidP="00D702BB">
            <w:pPr>
              <w:pStyle w:val="CUERPOTEXTOTABLA"/>
              <w:jc w:val="center"/>
              <w:rPr>
                <w:sz w:val="15"/>
              </w:rPr>
            </w:pPr>
            <w:r>
              <w:rPr>
                <w:sz w:val="12"/>
              </w:rPr>
              <w:t>--</w:t>
            </w:r>
          </w:p>
        </w:tc>
        <w:tc>
          <w:tcPr>
            <w:tcW w:w="0" w:type="auto"/>
            <w:tcBorders>
              <w:bottom w:val="dashed" w:sz="5" w:space="0" w:color="000000"/>
              <w:right w:val="single" w:sz="5" w:space="0" w:color="000000"/>
            </w:tcBorders>
            <w:noWrap/>
            <w:vAlign w:val="center"/>
          </w:tcPr>
          <w:p w14:paraId="7260F41E" w14:textId="77777777" w:rsidR="00257120" w:rsidRDefault="00257120" w:rsidP="00D702BB">
            <w:pPr>
              <w:pStyle w:val="CUERPOTEXTOTABLA"/>
              <w:jc w:val="center"/>
              <w:rPr>
                <w:sz w:val="15"/>
              </w:rPr>
            </w:pPr>
            <w:r>
              <w:rPr>
                <w:sz w:val="12"/>
              </w:rPr>
              <w:t>--</w:t>
            </w:r>
          </w:p>
        </w:tc>
        <w:tc>
          <w:tcPr>
            <w:tcW w:w="0" w:type="auto"/>
            <w:tcBorders>
              <w:left w:val="single" w:sz="5" w:space="0" w:color="000000"/>
              <w:bottom w:val="dashed" w:sz="5" w:space="0" w:color="000000"/>
            </w:tcBorders>
            <w:noWrap/>
            <w:vAlign w:val="center"/>
          </w:tcPr>
          <w:p w14:paraId="0C8224D4" w14:textId="77777777" w:rsidR="00257120" w:rsidRDefault="00257120" w:rsidP="00D702BB">
            <w:pPr>
              <w:pStyle w:val="CUERPOTEXTOTABLA"/>
              <w:jc w:val="right"/>
              <w:rPr>
                <w:sz w:val="15"/>
              </w:rPr>
            </w:pPr>
            <w:r>
              <w:rPr>
                <w:sz w:val="12"/>
              </w:rPr>
              <w:t>--</w:t>
            </w:r>
          </w:p>
        </w:tc>
        <w:tc>
          <w:tcPr>
            <w:tcW w:w="0" w:type="auto"/>
            <w:tcBorders>
              <w:bottom w:val="dashed" w:sz="5" w:space="0" w:color="000000"/>
            </w:tcBorders>
            <w:tcMar>
              <w:top w:w="17" w:type="dxa"/>
              <w:left w:w="6" w:type="dxa"/>
              <w:bottom w:w="23" w:type="dxa"/>
              <w:right w:w="11" w:type="dxa"/>
            </w:tcMar>
            <w:vAlign w:val="center"/>
          </w:tcPr>
          <w:p w14:paraId="77CB8B4A" w14:textId="77777777" w:rsidR="00257120" w:rsidRDefault="00257120" w:rsidP="00D702BB">
            <w:pPr>
              <w:rPr>
                <w:rFonts w:ascii="Verdana" w:hAnsi="Verdana" w:cs="Verdana"/>
                <w:sz w:val="15"/>
              </w:rPr>
            </w:pPr>
            <w:r>
              <w:rPr>
                <w:rFonts w:ascii="Verdana" w:hAnsi="Verdana" w:cs="Verdana"/>
                <w:sz w:val="15"/>
              </w:rPr>
              <w:t xml:space="preserve"> </w:t>
            </w:r>
          </w:p>
        </w:tc>
      </w:tr>
      <w:tr w:rsidR="00257120" w14:paraId="05377D0C" w14:textId="77777777" w:rsidTr="00D702BB">
        <w:trPr>
          <w:cantSplit/>
          <w:jc w:val="center"/>
        </w:trPr>
        <w:tc>
          <w:tcPr>
            <w:tcW w:w="0" w:type="auto"/>
            <w:tcBorders>
              <w:top w:val="dashed" w:sz="5" w:space="0" w:color="000000"/>
            </w:tcBorders>
            <w:tcMar>
              <w:top w:w="17" w:type="dxa"/>
              <w:left w:w="6" w:type="dxa"/>
              <w:bottom w:w="23" w:type="dxa"/>
              <w:right w:w="11" w:type="dxa"/>
            </w:tcMar>
            <w:vAlign w:val="center"/>
          </w:tcPr>
          <w:p w14:paraId="0EFA43B5" w14:textId="77777777" w:rsidR="00257120" w:rsidRDefault="00257120" w:rsidP="00D702BB">
            <w:pPr>
              <w:rPr>
                <w:rFonts w:ascii="Verdana" w:hAnsi="Verdana" w:cs="Verdana"/>
                <w:sz w:val="15"/>
              </w:rPr>
            </w:pPr>
            <w:r>
              <w:rPr>
                <w:rFonts w:ascii="Verdana" w:hAnsi="Verdana" w:cs="Verdana"/>
                <w:sz w:val="15"/>
              </w:rPr>
              <w:t xml:space="preserve"> </w:t>
            </w:r>
          </w:p>
        </w:tc>
        <w:tc>
          <w:tcPr>
            <w:tcW w:w="0" w:type="auto"/>
            <w:tcBorders>
              <w:top w:val="dashed" w:sz="5" w:space="0" w:color="000000"/>
              <w:right w:val="single" w:sz="14" w:space="0" w:color="000000"/>
            </w:tcBorders>
            <w:noWrap/>
            <w:vAlign w:val="center"/>
          </w:tcPr>
          <w:p w14:paraId="3204268F" w14:textId="77777777" w:rsidR="00257120" w:rsidRDefault="00257120" w:rsidP="00D702BB">
            <w:pPr>
              <w:pStyle w:val="CUERPOTEXTOTABLA"/>
              <w:jc w:val="right"/>
              <w:rPr>
                <w:sz w:val="15"/>
              </w:rPr>
            </w:pPr>
            <w:r>
              <w:rPr>
                <w:b/>
                <w:sz w:val="12"/>
              </w:rPr>
              <w:t>C</w:t>
            </w:r>
            <w:r>
              <w:rPr>
                <w:b/>
                <w:sz w:val="12"/>
                <w:vertAlign w:val="subscript"/>
              </w:rPr>
              <w:t>ef,total</w:t>
            </w:r>
          </w:p>
        </w:tc>
        <w:tc>
          <w:tcPr>
            <w:tcW w:w="0" w:type="auto"/>
            <w:tcBorders>
              <w:top w:val="dashed" w:sz="5" w:space="0" w:color="000000"/>
              <w:left w:val="single" w:sz="14" w:space="0" w:color="000000"/>
            </w:tcBorders>
            <w:noWrap/>
            <w:vAlign w:val="center"/>
          </w:tcPr>
          <w:p w14:paraId="64481171" w14:textId="77777777" w:rsidR="00257120" w:rsidRDefault="00257120" w:rsidP="00D702BB">
            <w:pPr>
              <w:pStyle w:val="CUERPOTEXTOTABLA"/>
              <w:jc w:val="center"/>
              <w:rPr>
                <w:sz w:val="15"/>
              </w:rPr>
            </w:pPr>
            <w:r>
              <w:rPr>
                <w:b/>
                <w:sz w:val="12"/>
              </w:rPr>
              <w:t>4600.1</w:t>
            </w:r>
          </w:p>
        </w:tc>
        <w:tc>
          <w:tcPr>
            <w:tcW w:w="0" w:type="auto"/>
            <w:tcBorders>
              <w:top w:val="dashed" w:sz="5" w:space="0" w:color="000000"/>
            </w:tcBorders>
            <w:noWrap/>
            <w:vAlign w:val="center"/>
          </w:tcPr>
          <w:p w14:paraId="3BD1FF8E" w14:textId="77777777" w:rsidR="00257120" w:rsidRDefault="00257120" w:rsidP="00D702BB">
            <w:pPr>
              <w:pStyle w:val="CUERPOTEXTOTABLA"/>
              <w:jc w:val="center"/>
              <w:rPr>
                <w:sz w:val="15"/>
              </w:rPr>
            </w:pPr>
            <w:r>
              <w:rPr>
                <w:b/>
                <w:sz w:val="12"/>
              </w:rPr>
              <w:t>3531.6</w:t>
            </w:r>
          </w:p>
        </w:tc>
        <w:tc>
          <w:tcPr>
            <w:tcW w:w="0" w:type="auto"/>
            <w:tcBorders>
              <w:top w:val="dashed" w:sz="5" w:space="0" w:color="000000"/>
            </w:tcBorders>
            <w:noWrap/>
            <w:vAlign w:val="center"/>
          </w:tcPr>
          <w:p w14:paraId="0245CCD2" w14:textId="77777777" w:rsidR="00257120" w:rsidRDefault="00257120" w:rsidP="00D702BB">
            <w:pPr>
              <w:pStyle w:val="CUERPOTEXTOTABLA"/>
              <w:jc w:val="center"/>
              <w:rPr>
                <w:sz w:val="15"/>
              </w:rPr>
            </w:pPr>
            <w:r>
              <w:rPr>
                <w:b/>
                <w:sz w:val="12"/>
              </w:rPr>
              <w:t>2735.2</w:t>
            </w:r>
          </w:p>
        </w:tc>
        <w:tc>
          <w:tcPr>
            <w:tcW w:w="0" w:type="auto"/>
            <w:tcBorders>
              <w:top w:val="dashed" w:sz="5" w:space="0" w:color="000000"/>
            </w:tcBorders>
            <w:noWrap/>
            <w:vAlign w:val="center"/>
          </w:tcPr>
          <w:p w14:paraId="4ACF4CC9" w14:textId="77777777" w:rsidR="00257120" w:rsidRDefault="00257120" w:rsidP="00D702BB">
            <w:pPr>
              <w:pStyle w:val="CUERPOTEXTOTABLA"/>
              <w:jc w:val="center"/>
              <w:rPr>
                <w:sz w:val="15"/>
              </w:rPr>
            </w:pPr>
            <w:r>
              <w:rPr>
                <w:b/>
                <w:sz w:val="12"/>
              </w:rPr>
              <w:t>1134.3</w:t>
            </w:r>
          </w:p>
        </w:tc>
        <w:tc>
          <w:tcPr>
            <w:tcW w:w="0" w:type="auto"/>
            <w:tcBorders>
              <w:top w:val="dashed" w:sz="5" w:space="0" w:color="000000"/>
            </w:tcBorders>
            <w:noWrap/>
            <w:vAlign w:val="center"/>
          </w:tcPr>
          <w:p w14:paraId="0DC19337" w14:textId="77777777" w:rsidR="00257120" w:rsidRDefault="00257120" w:rsidP="00D702BB">
            <w:pPr>
              <w:pStyle w:val="CUERPOTEXTOTABLA"/>
              <w:jc w:val="center"/>
              <w:rPr>
                <w:sz w:val="15"/>
              </w:rPr>
            </w:pPr>
            <w:r>
              <w:rPr>
                <w:b/>
                <w:sz w:val="12"/>
              </w:rPr>
              <w:t>721.2</w:t>
            </w:r>
          </w:p>
        </w:tc>
        <w:tc>
          <w:tcPr>
            <w:tcW w:w="0" w:type="auto"/>
            <w:tcBorders>
              <w:top w:val="dashed" w:sz="5" w:space="0" w:color="000000"/>
            </w:tcBorders>
            <w:noWrap/>
            <w:vAlign w:val="center"/>
          </w:tcPr>
          <w:p w14:paraId="56396771" w14:textId="77777777" w:rsidR="00257120" w:rsidRDefault="00257120" w:rsidP="00D702BB">
            <w:pPr>
              <w:pStyle w:val="CUERPOTEXTOTABLA"/>
              <w:jc w:val="center"/>
              <w:rPr>
                <w:sz w:val="15"/>
              </w:rPr>
            </w:pPr>
            <w:r>
              <w:rPr>
                <w:b/>
                <w:sz w:val="12"/>
              </w:rPr>
              <w:t>489.3</w:t>
            </w:r>
          </w:p>
        </w:tc>
        <w:tc>
          <w:tcPr>
            <w:tcW w:w="0" w:type="auto"/>
            <w:tcBorders>
              <w:top w:val="dashed" w:sz="5" w:space="0" w:color="000000"/>
            </w:tcBorders>
            <w:noWrap/>
            <w:vAlign w:val="center"/>
          </w:tcPr>
          <w:p w14:paraId="7342384F" w14:textId="77777777" w:rsidR="00257120" w:rsidRDefault="00257120" w:rsidP="00D702BB">
            <w:pPr>
              <w:pStyle w:val="CUERPOTEXTOTABLA"/>
              <w:jc w:val="center"/>
              <w:rPr>
                <w:sz w:val="15"/>
              </w:rPr>
            </w:pPr>
            <w:r>
              <w:rPr>
                <w:b/>
                <w:sz w:val="12"/>
              </w:rPr>
              <w:t>1347.0</w:t>
            </w:r>
          </w:p>
        </w:tc>
        <w:tc>
          <w:tcPr>
            <w:tcW w:w="0" w:type="auto"/>
            <w:tcBorders>
              <w:top w:val="dashed" w:sz="5" w:space="0" w:color="000000"/>
            </w:tcBorders>
            <w:noWrap/>
            <w:vAlign w:val="center"/>
          </w:tcPr>
          <w:p w14:paraId="4E771BDF" w14:textId="77777777" w:rsidR="00257120" w:rsidRDefault="00257120" w:rsidP="00D702BB">
            <w:pPr>
              <w:pStyle w:val="CUERPOTEXTOTABLA"/>
              <w:jc w:val="center"/>
              <w:rPr>
                <w:sz w:val="15"/>
              </w:rPr>
            </w:pPr>
            <w:r>
              <w:rPr>
                <w:b/>
                <w:sz w:val="12"/>
              </w:rPr>
              <w:t>1614.4</w:t>
            </w:r>
          </w:p>
        </w:tc>
        <w:tc>
          <w:tcPr>
            <w:tcW w:w="0" w:type="auto"/>
            <w:tcBorders>
              <w:top w:val="dashed" w:sz="5" w:space="0" w:color="000000"/>
            </w:tcBorders>
            <w:noWrap/>
            <w:vAlign w:val="center"/>
          </w:tcPr>
          <w:p w14:paraId="4A750683" w14:textId="77777777" w:rsidR="00257120" w:rsidRDefault="00257120" w:rsidP="00D702BB">
            <w:pPr>
              <w:pStyle w:val="CUERPOTEXTOTABLA"/>
              <w:jc w:val="center"/>
              <w:rPr>
                <w:sz w:val="15"/>
              </w:rPr>
            </w:pPr>
            <w:r>
              <w:rPr>
                <w:b/>
                <w:sz w:val="12"/>
              </w:rPr>
              <w:t>1192.9</w:t>
            </w:r>
          </w:p>
        </w:tc>
        <w:tc>
          <w:tcPr>
            <w:tcW w:w="0" w:type="auto"/>
            <w:tcBorders>
              <w:top w:val="dashed" w:sz="5" w:space="0" w:color="000000"/>
            </w:tcBorders>
            <w:noWrap/>
            <w:vAlign w:val="center"/>
          </w:tcPr>
          <w:p w14:paraId="0687BAE4" w14:textId="77777777" w:rsidR="00257120" w:rsidRDefault="00257120" w:rsidP="00D702BB">
            <w:pPr>
              <w:pStyle w:val="CUERPOTEXTOTABLA"/>
              <w:jc w:val="center"/>
              <w:rPr>
                <w:sz w:val="15"/>
              </w:rPr>
            </w:pPr>
            <w:r>
              <w:rPr>
                <w:b/>
                <w:sz w:val="12"/>
              </w:rPr>
              <w:t>19.7</w:t>
            </w:r>
          </w:p>
        </w:tc>
        <w:tc>
          <w:tcPr>
            <w:tcW w:w="0" w:type="auto"/>
            <w:tcBorders>
              <w:top w:val="dashed" w:sz="5" w:space="0" w:color="000000"/>
            </w:tcBorders>
            <w:noWrap/>
            <w:vAlign w:val="center"/>
          </w:tcPr>
          <w:p w14:paraId="20197481" w14:textId="77777777" w:rsidR="00257120" w:rsidRDefault="00257120" w:rsidP="00D702BB">
            <w:pPr>
              <w:pStyle w:val="CUERPOTEXTOTABLA"/>
              <w:jc w:val="center"/>
              <w:rPr>
                <w:sz w:val="15"/>
              </w:rPr>
            </w:pPr>
            <w:r>
              <w:rPr>
                <w:b/>
                <w:sz w:val="12"/>
              </w:rPr>
              <w:t>2009.6</w:t>
            </w:r>
          </w:p>
        </w:tc>
        <w:tc>
          <w:tcPr>
            <w:tcW w:w="0" w:type="auto"/>
            <w:tcBorders>
              <w:top w:val="dashed" w:sz="5" w:space="0" w:color="000000"/>
              <w:right w:val="single" w:sz="5" w:space="0" w:color="000000"/>
            </w:tcBorders>
            <w:noWrap/>
            <w:vAlign w:val="center"/>
          </w:tcPr>
          <w:p w14:paraId="0B972AC5" w14:textId="77777777" w:rsidR="00257120" w:rsidRDefault="00257120" w:rsidP="00D702BB">
            <w:pPr>
              <w:pStyle w:val="CUERPOTEXTOTABLA"/>
              <w:jc w:val="center"/>
              <w:rPr>
                <w:sz w:val="15"/>
              </w:rPr>
            </w:pPr>
            <w:r>
              <w:rPr>
                <w:b/>
                <w:sz w:val="12"/>
              </w:rPr>
              <w:t>4532.4</w:t>
            </w:r>
          </w:p>
        </w:tc>
        <w:tc>
          <w:tcPr>
            <w:tcW w:w="0" w:type="auto"/>
            <w:tcBorders>
              <w:top w:val="dashed" w:sz="5" w:space="0" w:color="000000"/>
              <w:left w:val="single" w:sz="5" w:space="0" w:color="000000"/>
            </w:tcBorders>
            <w:noWrap/>
            <w:vAlign w:val="center"/>
          </w:tcPr>
          <w:p w14:paraId="415079FE" w14:textId="77777777" w:rsidR="00257120" w:rsidRDefault="00257120" w:rsidP="00D702BB">
            <w:pPr>
              <w:pStyle w:val="CUERPOTEXTOTABLA"/>
              <w:jc w:val="right"/>
              <w:rPr>
                <w:sz w:val="15"/>
              </w:rPr>
            </w:pPr>
            <w:r>
              <w:rPr>
                <w:b/>
                <w:sz w:val="12"/>
              </w:rPr>
              <w:t>23927.6</w:t>
            </w:r>
          </w:p>
        </w:tc>
        <w:tc>
          <w:tcPr>
            <w:tcW w:w="0" w:type="auto"/>
            <w:tcBorders>
              <w:top w:val="dashed" w:sz="5" w:space="0" w:color="000000"/>
            </w:tcBorders>
            <w:noWrap/>
            <w:vAlign w:val="center"/>
          </w:tcPr>
          <w:p w14:paraId="4764E87A" w14:textId="77777777" w:rsidR="00257120" w:rsidRDefault="00257120" w:rsidP="00D702BB">
            <w:pPr>
              <w:pStyle w:val="CUERPOTEXTOTABLA"/>
              <w:jc w:val="right"/>
              <w:rPr>
                <w:sz w:val="15"/>
              </w:rPr>
            </w:pPr>
            <w:r>
              <w:rPr>
                <w:b/>
                <w:sz w:val="12"/>
              </w:rPr>
              <w:t>32.8</w:t>
            </w:r>
          </w:p>
        </w:tc>
      </w:tr>
      <w:tr w:rsidR="00257120" w14:paraId="1E7D295F" w14:textId="77777777" w:rsidTr="00D702BB">
        <w:trPr>
          <w:cantSplit/>
          <w:jc w:val="center"/>
        </w:trPr>
        <w:tc>
          <w:tcPr>
            <w:tcW w:w="0" w:type="auto"/>
            <w:tcMar>
              <w:top w:w="17" w:type="dxa"/>
              <w:left w:w="6" w:type="dxa"/>
              <w:bottom w:w="23" w:type="dxa"/>
              <w:right w:w="11" w:type="dxa"/>
            </w:tcMar>
            <w:vAlign w:val="center"/>
          </w:tcPr>
          <w:p w14:paraId="3CC4D7FA" w14:textId="77777777" w:rsidR="00257120" w:rsidRDefault="00257120" w:rsidP="00D702BB">
            <w:pPr>
              <w:rPr>
                <w:rFonts w:ascii="Verdana" w:hAnsi="Verdana" w:cs="Verdana"/>
                <w:sz w:val="15"/>
              </w:rPr>
            </w:pPr>
            <w:r>
              <w:rPr>
                <w:rFonts w:ascii="Verdana" w:hAnsi="Verdana" w:cs="Verdana"/>
                <w:sz w:val="15"/>
              </w:rPr>
              <w:t xml:space="preserve"> </w:t>
            </w:r>
          </w:p>
        </w:tc>
        <w:tc>
          <w:tcPr>
            <w:tcW w:w="0" w:type="auto"/>
            <w:tcBorders>
              <w:right w:val="single" w:sz="14" w:space="0" w:color="000000"/>
            </w:tcBorders>
            <w:noWrap/>
            <w:vAlign w:val="center"/>
          </w:tcPr>
          <w:p w14:paraId="669E6883" w14:textId="77777777" w:rsidR="00257120" w:rsidRDefault="00257120" w:rsidP="00D702BB">
            <w:pPr>
              <w:pStyle w:val="CUERPOTEXTOTABLA"/>
              <w:jc w:val="right"/>
              <w:rPr>
                <w:sz w:val="15"/>
              </w:rPr>
            </w:pPr>
            <w:r>
              <w:rPr>
                <w:b/>
                <w:sz w:val="12"/>
              </w:rPr>
              <w:t>C</w:t>
            </w:r>
            <w:r>
              <w:rPr>
                <w:b/>
                <w:sz w:val="12"/>
                <w:vertAlign w:val="subscript"/>
              </w:rPr>
              <w:t>ep</w:t>
            </w:r>
          </w:p>
        </w:tc>
        <w:tc>
          <w:tcPr>
            <w:tcW w:w="0" w:type="auto"/>
            <w:tcBorders>
              <w:left w:val="single" w:sz="14" w:space="0" w:color="000000"/>
            </w:tcBorders>
            <w:noWrap/>
            <w:vAlign w:val="center"/>
          </w:tcPr>
          <w:p w14:paraId="661C497F" w14:textId="77777777" w:rsidR="00257120" w:rsidRDefault="00257120" w:rsidP="00D702BB">
            <w:pPr>
              <w:pStyle w:val="CUERPOTEXTOTABLA"/>
              <w:jc w:val="center"/>
              <w:rPr>
                <w:sz w:val="15"/>
              </w:rPr>
            </w:pPr>
            <w:r>
              <w:rPr>
                <w:b/>
                <w:sz w:val="12"/>
              </w:rPr>
              <w:t>5437.3</w:t>
            </w:r>
          </w:p>
        </w:tc>
        <w:tc>
          <w:tcPr>
            <w:tcW w:w="0" w:type="auto"/>
            <w:noWrap/>
            <w:vAlign w:val="center"/>
          </w:tcPr>
          <w:p w14:paraId="663C7A28" w14:textId="77777777" w:rsidR="00257120" w:rsidRDefault="00257120" w:rsidP="00D702BB">
            <w:pPr>
              <w:pStyle w:val="CUERPOTEXTOTABLA"/>
              <w:jc w:val="center"/>
              <w:rPr>
                <w:sz w:val="15"/>
              </w:rPr>
            </w:pPr>
            <w:r>
              <w:rPr>
                <w:b/>
                <w:sz w:val="12"/>
              </w:rPr>
              <w:t>4174.4</w:t>
            </w:r>
          </w:p>
        </w:tc>
        <w:tc>
          <w:tcPr>
            <w:tcW w:w="0" w:type="auto"/>
            <w:noWrap/>
            <w:vAlign w:val="center"/>
          </w:tcPr>
          <w:p w14:paraId="39273563" w14:textId="77777777" w:rsidR="00257120" w:rsidRDefault="00257120" w:rsidP="00D702BB">
            <w:pPr>
              <w:pStyle w:val="CUERPOTEXTOTABLA"/>
              <w:jc w:val="center"/>
              <w:rPr>
                <w:sz w:val="15"/>
              </w:rPr>
            </w:pPr>
            <w:r>
              <w:rPr>
                <w:b/>
                <w:sz w:val="12"/>
              </w:rPr>
              <w:t>3233.0</w:t>
            </w:r>
          </w:p>
        </w:tc>
        <w:tc>
          <w:tcPr>
            <w:tcW w:w="0" w:type="auto"/>
            <w:noWrap/>
            <w:vAlign w:val="center"/>
          </w:tcPr>
          <w:p w14:paraId="3037DD2D" w14:textId="77777777" w:rsidR="00257120" w:rsidRDefault="00257120" w:rsidP="00D702BB">
            <w:pPr>
              <w:pStyle w:val="CUERPOTEXTOTABLA"/>
              <w:jc w:val="center"/>
              <w:rPr>
                <w:sz w:val="15"/>
              </w:rPr>
            </w:pPr>
            <w:r>
              <w:rPr>
                <w:b/>
                <w:sz w:val="12"/>
              </w:rPr>
              <w:t>1340.8</w:t>
            </w:r>
          </w:p>
        </w:tc>
        <w:tc>
          <w:tcPr>
            <w:tcW w:w="0" w:type="auto"/>
            <w:noWrap/>
            <w:vAlign w:val="center"/>
          </w:tcPr>
          <w:p w14:paraId="6A2CC264" w14:textId="77777777" w:rsidR="00257120" w:rsidRDefault="00257120" w:rsidP="00D702BB">
            <w:pPr>
              <w:pStyle w:val="CUERPOTEXTOTABLA"/>
              <w:jc w:val="center"/>
              <w:rPr>
                <w:sz w:val="15"/>
              </w:rPr>
            </w:pPr>
            <w:r>
              <w:rPr>
                <w:b/>
                <w:sz w:val="12"/>
              </w:rPr>
              <w:t>852.5</w:t>
            </w:r>
          </w:p>
        </w:tc>
        <w:tc>
          <w:tcPr>
            <w:tcW w:w="0" w:type="auto"/>
            <w:noWrap/>
            <w:vAlign w:val="center"/>
          </w:tcPr>
          <w:p w14:paraId="522A5543" w14:textId="77777777" w:rsidR="00257120" w:rsidRDefault="00257120" w:rsidP="00D702BB">
            <w:pPr>
              <w:pStyle w:val="CUERPOTEXTOTABLA"/>
              <w:jc w:val="center"/>
              <w:rPr>
                <w:sz w:val="15"/>
              </w:rPr>
            </w:pPr>
            <w:r>
              <w:rPr>
                <w:b/>
                <w:sz w:val="12"/>
              </w:rPr>
              <w:t>1158.6</w:t>
            </w:r>
          </w:p>
        </w:tc>
        <w:tc>
          <w:tcPr>
            <w:tcW w:w="0" w:type="auto"/>
            <w:noWrap/>
            <w:vAlign w:val="center"/>
          </w:tcPr>
          <w:p w14:paraId="3D15CA80" w14:textId="77777777" w:rsidR="00257120" w:rsidRDefault="00257120" w:rsidP="00D702BB">
            <w:pPr>
              <w:pStyle w:val="CUERPOTEXTOTABLA"/>
              <w:jc w:val="center"/>
              <w:rPr>
                <w:sz w:val="15"/>
              </w:rPr>
            </w:pPr>
            <w:r>
              <w:rPr>
                <w:b/>
                <w:sz w:val="12"/>
              </w:rPr>
              <w:t>3189.6</w:t>
            </w:r>
          </w:p>
        </w:tc>
        <w:tc>
          <w:tcPr>
            <w:tcW w:w="0" w:type="auto"/>
            <w:noWrap/>
            <w:vAlign w:val="center"/>
          </w:tcPr>
          <w:p w14:paraId="08065E34" w14:textId="77777777" w:rsidR="00257120" w:rsidRDefault="00257120" w:rsidP="00D702BB">
            <w:pPr>
              <w:pStyle w:val="CUERPOTEXTOTABLA"/>
              <w:jc w:val="center"/>
              <w:rPr>
                <w:sz w:val="15"/>
              </w:rPr>
            </w:pPr>
            <w:r>
              <w:rPr>
                <w:b/>
                <w:sz w:val="12"/>
              </w:rPr>
              <w:t>3822.9</w:t>
            </w:r>
          </w:p>
        </w:tc>
        <w:tc>
          <w:tcPr>
            <w:tcW w:w="0" w:type="auto"/>
            <w:noWrap/>
            <w:vAlign w:val="center"/>
          </w:tcPr>
          <w:p w14:paraId="7758B23A" w14:textId="77777777" w:rsidR="00257120" w:rsidRDefault="00257120" w:rsidP="00D702BB">
            <w:pPr>
              <w:pStyle w:val="CUERPOTEXTOTABLA"/>
              <w:jc w:val="center"/>
              <w:rPr>
                <w:sz w:val="15"/>
              </w:rPr>
            </w:pPr>
            <w:r>
              <w:rPr>
                <w:b/>
                <w:sz w:val="12"/>
              </w:rPr>
              <w:t>2824.9</w:t>
            </w:r>
          </w:p>
        </w:tc>
        <w:tc>
          <w:tcPr>
            <w:tcW w:w="0" w:type="auto"/>
            <w:noWrap/>
            <w:vAlign w:val="center"/>
          </w:tcPr>
          <w:p w14:paraId="20BA43E6" w14:textId="77777777" w:rsidR="00257120" w:rsidRDefault="00257120" w:rsidP="00D702BB">
            <w:pPr>
              <w:pStyle w:val="CUERPOTEXTOTABLA"/>
              <w:jc w:val="center"/>
              <w:rPr>
                <w:sz w:val="15"/>
              </w:rPr>
            </w:pPr>
            <w:r>
              <w:rPr>
                <w:b/>
                <w:sz w:val="12"/>
              </w:rPr>
              <w:t>33.1</w:t>
            </w:r>
          </w:p>
        </w:tc>
        <w:tc>
          <w:tcPr>
            <w:tcW w:w="0" w:type="auto"/>
            <w:noWrap/>
            <w:vAlign w:val="center"/>
          </w:tcPr>
          <w:p w14:paraId="24CB8687" w14:textId="77777777" w:rsidR="00257120" w:rsidRDefault="00257120" w:rsidP="00D702BB">
            <w:pPr>
              <w:pStyle w:val="CUERPOTEXTOTABLA"/>
              <w:jc w:val="center"/>
              <w:rPr>
                <w:sz w:val="15"/>
              </w:rPr>
            </w:pPr>
            <w:r>
              <w:rPr>
                <w:b/>
                <w:sz w:val="12"/>
              </w:rPr>
              <w:t>2375.3</w:t>
            </w:r>
          </w:p>
        </w:tc>
        <w:tc>
          <w:tcPr>
            <w:tcW w:w="0" w:type="auto"/>
            <w:tcBorders>
              <w:right w:val="single" w:sz="5" w:space="0" w:color="000000"/>
            </w:tcBorders>
            <w:noWrap/>
            <w:vAlign w:val="center"/>
          </w:tcPr>
          <w:p w14:paraId="2EF4B6D2" w14:textId="77777777" w:rsidR="00257120" w:rsidRDefault="00257120" w:rsidP="00D702BB">
            <w:pPr>
              <w:pStyle w:val="CUERPOTEXTOTABLA"/>
              <w:jc w:val="center"/>
              <w:rPr>
                <w:sz w:val="15"/>
              </w:rPr>
            </w:pPr>
            <w:r>
              <w:rPr>
                <w:b/>
                <w:sz w:val="12"/>
              </w:rPr>
              <w:t>5357.2</w:t>
            </w:r>
          </w:p>
        </w:tc>
        <w:tc>
          <w:tcPr>
            <w:tcW w:w="0" w:type="auto"/>
            <w:tcBorders>
              <w:left w:val="single" w:sz="5" w:space="0" w:color="000000"/>
            </w:tcBorders>
            <w:noWrap/>
            <w:vAlign w:val="center"/>
          </w:tcPr>
          <w:p w14:paraId="7D165E97" w14:textId="77777777" w:rsidR="00257120" w:rsidRDefault="00257120" w:rsidP="00D702BB">
            <w:pPr>
              <w:pStyle w:val="CUERPOTEXTOTABLA"/>
              <w:jc w:val="right"/>
              <w:rPr>
                <w:sz w:val="15"/>
              </w:rPr>
            </w:pPr>
            <w:r>
              <w:rPr>
                <w:b/>
                <w:sz w:val="12"/>
              </w:rPr>
              <w:t>33799.5</w:t>
            </w:r>
          </w:p>
        </w:tc>
        <w:tc>
          <w:tcPr>
            <w:tcW w:w="0" w:type="auto"/>
            <w:noWrap/>
            <w:vAlign w:val="center"/>
          </w:tcPr>
          <w:p w14:paraId="5E37D1EC" w14:textId="77777777" w:rsidR="00257120" w:rsidRDefault="00257120" w:rsidP="00D702BB">
            <w:pPr>
              <w:pStyle w:val="CUERPOTEXTOTABLA"/>
              <w:jc w:val="right"/>
              <w:rPr>
                <w:sz w:val="15"/>
              </w:rPr>
            </w:pPr>
            <w:r>
              <w:rPr>
                <w:b/>
                <w:sz w:val="12"/>
              </w:rPr>
              <w:t>46.3</w:t>
            </w:r>
          </w:p>
        </w:tc>
      </w:tr>
      <w:tr w:rsidR="00257120" w14:paraId="38E21F5D" w14:textId="77777777" w:rsidTr="00D702BB">
        <w:trPr>
          <w:cantSplit/>
          <w:jc w:val="center"/>
        </w:trPr>
        <w:tc>
          <w:tcPr>
            <w:tcW w:w="0" w:type="auto"/>
            <w:tcBorders>
              <w:bottom w:val="single" w:sz="5" w:space="0" w:color="000000"/>
            </w:tcBorders>
            <w:tcMar>
              <w:top w:w="17" w:type="dxa"/>
              <w:left w:w="6" w:type="dxa"/>
              <w:bottom w:w="23" w:type="dxa"/>
              <w:right w:w="11" w:type="dxa"/>
            </w:tcMar>
            <w:vAlign w:val="center"/>
          </w:tcPr>
          <w:p w14:paraId="42A8E4CC" w14:textId="77777777" w:rsidR="00257120" w:rsidRDefault="00257120" w:rsidP="00D702BB">
            <w:pPr>
              <w:rPr>
                <w:rFonts w:ascii="Verdana" w:hAnsi="Verdana" w:cs="Verdana"/>
                <w:sz w:val="15"/>
              </w:rPr>
            </w:pPr>
            <w:r>
              <w:rPr>
                <w:rFonts w:ascii="Verdana" w:hAnsi="Verdana" w:cs="Verdana"/>
                <w:sz w:val="15"/>
              </w:rPr>
              <w:t xml:space="preserve"> </w:t>
            </w:r>
          </w:p>
        </w:tc>
        <w:tc>
          <w:tcPr>
            <w:tcW w:w="0" w:type="auto"/>
            <w:tcBorders>
              <w:bottom w:val="single" w:sz="5" w:space="0" w:color="000000"/>
              <w:right w:val="single" w:sz="14" w:space="0" w:color="000000"/>
            </w:tcBorders>
            <w:noWrap/>
            <w:vAlign w:val="center"/>
          </w:tcPr>
          <w:p w14:paraId="645E444B" w14:textId="77777777" w:rsidR="00257120" w:rsidRDefault="00257120" w:rsidP="00D702BB">
            <w:pPr>
              <w:pStyle w:val="CUERPOTEXTOTABLA"/>
              <w:jc w:val="right"/>
              <w:rPr>
                <w:sz w:val="15"/>
              </w:rPr>
            </w:pPr>
            <w:r>
              <w:rPr>
                <w:b/>
                <w:sz w:val="12"/>
              </w:rPr>
              <w:t>C</w:t>
            </w:r>
            <w:r>
              <w:rPr>
                <w:b/>
                <w:sz w:val="12"/>
                <w:vertAlign w:val="subscript"/>
              </w:rPr>
              <w:t>ep,nr</w:t>
            </w:r>
          </w:p>
        </w:tc>
        <w:tc>
          <w:tcPr>
            <w:tcW w:w="0" w:type="auto"/>
            <w:tcBorders>
              <w:left w:val="single" w:sz="14" w:space="0" w:color="000000"/>
              <w:bottom w:val="single" w:sz="5" w:space="0" w:color="000000"/>
            </w:tcBorders>
            <w:noWrap/>
            <w:vAlign w:val="center"/>
          </w:tcPr>
          <w:p w14:paraId="0F6ED774" w14:textId="77777777" w:rsidR="00257120" w:rsidRDefault="00257120" w:rsidP="00D702BB">
            <w:pPr>
              <w:pStyle w:val="CUERPOTEXTOTABLA"/>
              <w:jc w:val="center"/>
              <w:rPr>
                <w:sz w:val="15"/>
              </w:rPr>
            </w:pPr>
            <w:r>
              <w:rPr>
                <w:b/>
                <w:sz w:val="12"/>
              </w:rPr>
              <w:t>5423.5</w:t>
            </w:r>
          </w:p>
        </w:tc>
        <w:tc>
          <w:tcPr>
            <w:tcW w:w="0" w:type="auto"/>
            <w:tcBorders>
              <w:bottom w:val="single" w:sz="5" w:space="0" w:color="000000"/>
            </w:tcBorders>
            <w:noWrap/>
            <w:vAlign w:val="center"/>
          </w:tcPr>
          <w:p w14:paraId="2A4C2754" w14:textId="77777777" w:rsidR="00257120" w:rsidRDefault="00257120" w:rsidP="00D702BB">
            <w:pPr>
              <w:pStyle w:val="CUERPOTEXTOTABLA"/>
              <w:jc w:val="center"/>
              <w:rPr>
                <w:sz w:val="15"/>
              </w:rPr>
            </w:pPr>
            <w:r>
              <w:rPr>
                <w:b/>
                <w:sz w:val="12"/>
              </w:rPr>
              <w:t>4163.8</w:t>
            </w:r>
          </w:p>
        </w:tc>
        <w:tc>
          <w:tcPr>
            <w:tcW w:w="0" w:type="auto"/>
            <w:tcBorders>
              <w:bottom w:val="single" w:sz="5" w:space="0" w:color="000000"/>
            </w:tcBorders>
            <w:noWrap/>
            <w:vAlign w:val="center"/>
          </w:tcPr>
          <w:p w14:paraId="468D7F1B" w14:textId="77777777" w:rsidR="00257120" w:rsidRDefault="00257120" w:rsidP="00D702BB">
            <w:pPr>
              <w:pStyle w:val="CUERPOTEXTOTABLA"/>
              <w:jc w:val="center"/>
              <w:rPr>
                <w:sz w:val="15"/>
              </w:rPr>
            </w:pPr>
            <w:r>
              <w:rPr>
                <w:b/>
                <w:sz w:val="12"/>
              </w:rPr>
              <w:t>3224.8</w:t>
            </w:r>
          </w:p>
        </w:tc>
        <w:tc>
          <w:tcPr>
            <w:tcW w:w="0" w:type="auto"/>
            <w:tcBorders>
              <w:bottom w:val="single" w:sz="5" w:space="0" w:color="000000"/>
            </w:tcBorders>
            <w:noWrap/>
            <w:vAlign w:val="center"/>
          </w:tcPr>
          <w:p w14:paraId="3D52147D" w14:textId="77777777" w:rsidR="00257120" w:rsidRDefault="00257120" w:rsidP="00D702BB">
            <w:pPr>
              <w:pStyle w:val="CUERPOTEXTOTABLA"/>
              <w:jc w:val="center"/>
              <w:rPr>
                <w:sz w:val="15"/>
              </w:rPr>
            </w:pPr>
            <w:r>
              <w:rPr>
                <w:b/>
                <w:sz w:val="12"/>
              </w:rPr>
              <w:t>1337.4</w:t>
            </w:r>
          </w:p>
        </w:tc>
        <w:tc>
          <w:tcPr>
            <w:tcW w:w="0" w:type="auto"/>
            <w:tcBorders>
              <w:bottom w:val="single" w:sz="5" w:space="0" w:color="000000"/>
            </w:tcBorders>
            <w:noWrap/>
            <w:vAlign w:val="center"/>
          </w:tcPr>
          <w:p w14:paraId="10E8C58C" w14:textId="77777777" w:rsidR="00257120" w:rsidRDefault="00257120" w:rsidP="00D702BB">
            <w:pPr>
              <w:pStyle w:val="CUERPOTEXTOTABLA"/>
              <w:jc w:val="center"/>
              <w:rPr>
                <w:sz w:val="15"/>
              </w:rPr>
            </w:pPr>
            <w:r>
              <w:rPr>
                <w:b/>
                <w:sz w:val="12"/>
              </w:rPr>
              <w:t>850.3</w:t>
            </w:r>
          </w:p>
        </w:tc>
        <w:tc>
          <w:tcPr>
            <w:tcW w:w="0" w:type="auto"/>
            <w:tcBorders>
              <w:bottom w:val="single" w:sz="5" w:space="0" w:color="000000"/>
            </w:tcBorders>
            <w:noWrap/>
            <w:vAlign w:val="center"/>
          </w:tcPr>
          <w:p w14:paraId="4CEF3FEF" w14:textId="77777777" w:rsidR="00257120" w:rsidRDefault="00257120" w:rsidP="00D702BB">
            <w:pPr>
              <w:pStyle w:val="CUERPOTEXTOTABLA"/>
              <w:jc w:val="center"/>
              <w:rPr>
                <w:sz w:val="15"/>
              </w:rPr>
            </w:pPr>
            <w:r>
              <w:rPr>
                <w:b/>
                <w:sz w:val="12"/>
              </w:rPr>
              <w:t>956.0</w:t>
            </w:r>
          </w:p>
        </w:tc>
        <w:tc>
          <w:tcPr>
            <w:tcW w:w="0" w:type="auto"/>
            <w:tcBorders>
              <w:bottom w:val="single" w:sz="5" w:space="0" w:color="000000"/>
            </w:tcBorders>
            <w:noWrap/>
            <w:vAlign w:val="center"/>
          </w:tcPr>
          <w:p w14:paraId="117496E2" w14:textId="77777777" w:rsidR="00257120" w:rsidRDefault="00257120" w:rsidP="00D702BB">
            <w:pPr>
              <w:pStyle w:val="CUERPOTEXTOTABLA"/>
              <w:jc w:val="center"/>
              <w:rPr>
                <w:sz w:val="15"/>
              </w:rPr>
            </w:pPr>
            <w:r>
              <w:rPr>
                <w:b/>
                <w:sz w:val="12"/>
              </w:rPr>
              <w:t>2632.0</w:t>
            </w:r>
          </w:p>
        </w:tc>
        <w:tc>
          <w:tcPr>
            <w:tcW w:w="0" w:type="auto"/>
            <w:tcBorders>
              <w:bottom w:val="single" w:sz="5" w:space="0" w:color="000000"/>
            </w:tcBorders>
            <w:noWrap/>
            <w:vAlign w:val="center"/>
          </w:tcPr>
          <w:p w14:paraId="40CD1486" w14:textId="77777777" w:rsidR="00257120" w:rsidRDefault="00257120" w:rsidP="00D702BB">
            <w:pPr>
              <w:pStyle w:val="CUERPOTEXTOTABLA"/>
              <w:jc w:val="center"/>
              <w:rPr>
                <w:sz w:val="15"/>
              </w:rPr>
            </w:pPr>
            <w:r>
              <w:rPr>
                <w:b/>
                <w:sz w:val="12"/>
              </w:rPr>
              <w:t>3154.6</w:t>
            </w:r>
          </w:p>
        </w:tc>
        <w:tc>
          <w:tcPr>
            <w:tcW w:w="0" w:type="auto"/>
            <w:tcBorders>
              <w:bottom w:val="single" w:sz="5" w:space="0" w:color="000000"/>
            </w:tcBorders>
            <w:noWrap/>
            <w:vAlign w:val="center"/>
          </w:tcPr>
          <w:p w14:paraId="169929E8" w14:textId="77777777" w:rsidR="00257120" w:rsidRDefault="00257120" w:rsidP="00D702BB">
            <w:pPr>
              <w:pStyle w:val="CUERPOTEXTOTABLA"/>
              <w:jc w:val="center"/>
              <w:rPr>
                <w:sz w:val="15"/>
              </w:rPr>
            </w:pPr>
            <w:r>
              <w:rPr>
                <w:b/>
                <w:sz w:val="12"/>
              </w:rPr>
              <w:t>2331.0</w:t>
            </w:r>
          </w:p>
        </w:tc>
        <w:tc>
          <w:tcPr>
            <w:tcW w:w="0" w:type="auto"/>
            <w:tcBorders>
              <w:bottom w:val="single" w:sz="5" w:space="0" w:color="000000"/>
            </w:tcBorders>
            <w:noWrap/>
            <w:vAlign w:val="center"/>
          </w:tcPr>
          <w:p w14:paraId="0CE958DD" w14:textId="77777777" w:rsidR="00257120" w:rsidRDefault="00257120" w:rsidP="00D702BB">
            <w:pPr>
              <w:pStyle w:val="CUERPOTEXTOTABLA"/>
              <w:jc w:val="center"/>
              <w:rPr>
                <w:sz w:val="15"/>
              </w:rPr>
            </w:pPr>
            <w:r>
              <w:rPr>
                <w:b/>
                <w:sz w:val="12"/>
              </w:rPr>
              <w:t>29.6</w:t>
            </w:r>
          </w:p>
        </w:tc>
        <w:tc>
          <w:tcPr>
            <w:tcW w:w="0" w:type="auto"/>
            <w:tcBorders>
              <w:bottom w:val="single" w:sz="5" w:space="0" w:color="000000"/>
            </w:tcBorders>
            <w:noWrap/>
            <w:vAlign w:val="center"/>
          </w:tcPr>
          <w:p w14:paraId="6F02D6DF" w14:textId="77777777" w:rsidR="00257120" w:rsidRDefault="00257120" w:rsidP="00D702BB">
            <w:pPr>
              <w:pStyle w:val="CUERPOTEXTOTABLA"/>
              <w:jc w:val="center"/>
              <w:rPr>
                <w:sz w:val="15"/>
              </w:rPr>
            </w:pPr>
            <w:r>
              <w:rPr>
                <w:b/>
                <w:sz w:val="12"/>
              </w:rPr>
              <w:t>2369.3</w:t>
            </w:r>
          </w:p>
        </w:tc>
        <w:tc>
          <w:tcPr>
            <w:tcW w:w="0" w:type="auto"/>
            <w:tcBorders>
              <w:bottom w:val="single" w:sz="5" w:space="0" w:color="000000"/>
              <w:right w:val="single" w:sz="5" w:space="0" w:color="000000"/>
            </w:tcBorders>
            <w:noWrap/>
            <w:vAlign w:val="center"/>
          </w:tcPr>
          <w:p w14:paraId="5AFA18E1" w14:textId="77777777" w:rsidR="00257120" w:rsidRDefault="00257120" w:rsidP="00D702BB">
            <w:pPr>
              <w:pStyle w:val="CUERPOTEXTOTABLA"/>
              <w:jc w:val="center"/>
              <w:rPr>
                <w:sz w:val="15"/>
              </w:rPr>
            </w:pPr>
            <w:r>
              <w:rPr>
                <w:b/>
                <w:sz w:val="12"/>
              </w:rPr>
              <w:t>5343.6</w:t>
            </w:r>
          </w:p>
        </w:tc>
        <w:tc>
          <w:tcPr>
            <w:tcW w:w="0" w:type="auto"/>
            <w:tcBorders>
              <w:left w:val="single" w:sz="5" w:space="0" w:color="000000"/>
              <w:bottom w:val="single" w:sz="5" w:space="0" w:color="000000"/>
            </w:tcBorders>
            <w:noWrap/>
            <w:vAlign w:val="center"/>
          </w:tcPr>
          <w:p w14:paraId="479950EC" w14:textId="77777777" w:rsidR="00257120" w:rsidRDefault="00257120" w:rsidP="00D702BB">
            <w:pPr>
              <w:pStyle w:val="CUERPOTEXTOTABLA"/>
              <w:jc w:val="right"/>
              <w:rPr>
                <w:sz w:val="15"/>
              </w:rPr>
            </w:pPr>
            <w:r>
              <w:rPr>
                <w:b/>
                <w:sz w:val="12"/>
              </w:rPr>
              <w:t>31815.8</w:t>
            </w:r>
          </w:p>
        </w:tc>
        <w:tc>
          <w:tcPr>
            <w:tcW w:w="0" w:type="auto"/>
            <w:tcBorders>
              <w:bottom w:val="single" w:sz="5" w:space="0" w:color="000000"/>
            </w:tcBorders>
            <w:noWrap/>
            <w:vAlign w:val="center"/>
          </w:tcPr>
          <w:p w14:paraId="5FC237C3" w14:textId="77777777" w:rsidR="00257120" w:rsidRDefault="00257120" w:rsidP="00D702BB">
            <w:pPr>
              <w:pStyle w:val="CUERPOTEXTOTABLA"/>
              <w:jc w:val="right"/>
              <w:rPr>
                <w:sz w:val="15"/>
              </w:rPr>
            </w:pPr>
            <w:r>
              <w:rPr>
                <w:b/>
                <w:sz w:val="12"/>
              </w:rPr>
              <w:t>43.6</w:t>
            </w:r>
          </w:p>
        </w:tc>
      </w:tr>
    </w:tbl>
    <w:p w14:paraId="55D9FF5C" w14:textId="77777777" w:rsidR="00257120" w:rsidRDefault="00257120" w:rsidP="00257120">
      <w:pPr>
        <w:spacing w:line="2" w:lineRule="auto"/>
      </w:pPr>
    </w:p>
    <w:p w14:paraId="27265EB0" w14:textId="77777777" w:rsidR="00257120" w:rsidRDefault="00257120" w:rsidP="00257120">
      <w:pPr>
        <w:pStyle w:val="CUERPOTEXTO"/>
        <w:keepLines/>
        <w:rPr>
          <w:i/>
          <w:sz w:val="14"/>
        </w:rPr>
      </w:pPr>
      <w:r>
        <w:rPr>
          <w:i/>
          <w:sz w:val="14"/>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67"/>
        <w:gridCol w:w="9142"/>
      </w:tblGrid>
      <w:tr w:rsidR="00257120" w14:paraId="41381503" w14:textId="77777777" w:rsidTr="00D702BB">
        <w:trPr>
          <w:cantSplit/>
        </w:trPr>
        <w:tc>
          <w:tcPr>
            <w:tcW w:w="0" w:type="auto"/>
          </w:tcPr>
          <w:p w14:paraId="060B5FDB" w14:textId="77777777" w:rsidR="00257120" w:rsidRDefault="00257120" w:rsidP="00D702BB">
            <w:pPr>
              <w:pStyle w:val="CUERPOTEXTOTABLA"/>
              <w:rPr>
                <w:i/>
                <w:sz w:val="14"/>
              </w:rPr>
            </w:pPr>
            <w:r>
              <w:rPr>
                <w:i/>
                <w:sz w:val="14"/>
              </w:rPr>
              <w:t>S</w:t>
            </w:r>
            <w:r>
              <w:rPr>
                <w:i/>
                <w:sz w:val="14"/>
                <w:vertAlign w:val="subscript"/>
              </w:rPr>
              <w:t>u</w:t>
            </w:r>
            <w:r>
              <w:rPr>
                <w:i/>
                <w:sz w:val="14"/>
              </w:rPr>
              <w:t>:</w:t>
            </w:r>
          </w:p>
        </w:tc>
        <w:tc>
          <w:tcPr>
            <w:tcW w:w="5000" w:type="pct"/>
          </w:tcPr>
          <w:p w14:paraId="7D6906D5" w14:textId="77777777" w:rsidR="00257120" w:rsidRDefault="00257120" w:rsidP="00D702BB">
            <w:pPr>
              <w:pStyle w:val="CUERPOTEXTOTABLA"/>
              <w:jc w:val="both"/>
              <w:rPr>
                <w:i/>
                <w:sz w:val="14"/>
              </w:rPr>
            </w:pPr>
            <w:r>
              <w:rPr>
                <w:i/>
                <w:sz w:val="14"/>
              </w:rPr>
              <w:t>Superficie habitable del edificio, m².</w:t>
            </w:r>
          </w:p>
        </w:tc>
      </w:tr>
      <w:tr w:rsidR="00257120" w14:paraId="156EDAED" w14:textId="77777777" w:rsidTr="00D702BB">
        <w:trPr>
          <w:cantSplit/>
        </w:trPr>
        <w:tc>
          <w:tcPr>
            <w:tcW w:w="0" w:type="auto"/>
          </w:tcPr>
          <w:p w14:paraId="1F8AE2D7" w14:textId="77777777" w:rsidR="00257120" w:rsidRDefault="00257120" w:rsidP="00D702BB">
            <w:pPr>
              <w:pStyle w:val="CUERPOTEXTOTABLA"/>
              <w:rPr>
                <w:i/>
                <w:sz w:val="14"/>
              </w:rPr>
            </w:pPr>
            <w:r>
              <w:rPr>
                <w:i/>
                <w:sz w:val="14"/>
              </w:rPr>
              <w:t>V:</w:t>
            </w:r>
          </w:p>
        </w:tc>
        <w:tc>
          <w:tcPr>
            <w:tcW w:w="5000" w:type="pct"/>
          </w:tcPr>
          <w:p w14:paraId="2E2D2846" w14:textId="77777777" w:rsidR="00257120" w:rsidRDefault="00257120" w:rsidP="00D702BB">
            <w:pPr>
              <w:pStyle w:val="CUERPOTEXTOTABLA"/>
              <w:jc w:val="both"/>
              <w:rPr>
                <w:i/>
                <w:sz w:val="14"/>
              </w:rPr>
            </w:pPr>
            <w:r>
              <w:rPr>
                <w:i/>
                <w:sz w:val="14"/>
              </w:rPr>
              <w:t>Volumen neto habitable del edificio, m³.</w:t>
            </w:r>
          </w:p>
        </w:tc>
      </w:tr>
      <w:tr w:rsidR="00257120" w14:paraId="625A5430" w14:textId="77777777" w:rsidTr="00D702BB">
        <w:trPr>
          <w:cantSplit/>
        </w:trPr>
        <w:tc>
          <w:tcPr>
            <w:tcW w:w="0" w:type="auto"/>
          </w:tcPr>
          <w:p w14:paraId="58D1733D" w14:textId="77777777" w:rsidR="00257120" w:rsidRDefault="00257120" w:rsidP="00D702BB">
            <w:pPr>
              <w:pStyle w:val="CUERPOTEXTOTABLA"/>
              <w:rPr>
                <w:i/>
                <w:sz w:val="14"/>
              </w:rPr>
            </w:pPr>
            <w:r>
              <w:rPr>
                <w:i/>
                <w:sz w:val="14"/>
              </w:rPr>
              <w:t>f</w:t>
            </w:r>
            <w:r>
              <w:rPr>
                <w:i/>
                <w:sz w:val="14"/>
                <w:vertAlign w:val="subscript"/>
              </w:rPr>
              <w:t>cep</w:t>
            </w:r>
            <w:r>
              <w:rPr>
                <w:i/>
                <w:sz w:val="14"/>
              </w:rPr>
              <w:t>:</w:t>
            </w:r>
          </w:p>
        </w:tc>
        <w:tc>
          <w:tcPr>
            <w:tcW w:w="5000" w:type="pct"/>
          </w:tcPr>
          <w:p w14:paraId="763ECD63" w14:textId="77777777" w:rsidR="00257120" w:rsidRDefault="00257120" w:rsidP="00D702BB">
            <w:pPr>
              <w:pStyle w:val="CUERPOTEXTOTABLA"/>
              <w:jc w:val="both"/>
              <w:rPr>
                <w:i/>
                <w:sz w:val="14"/>
              </w:rPr>
            </w:pPr>
            <w:r>
              <w:rPr>
                <w:i/>
                <w:sz w:val="14"/>
              </w:rPr>
              <w:t>Factor de conversión de energía final a energía primaria procedente de fuentes no renovables.</w:t>
            </w:r>
          </w:p>
        </w:tc>
      </w:tr>
      <w:tr w:rsidR="00257120" w14:paraId="4DC130CE" w14:textId="77777777" w:rsidTr="00D702BB">
        <w:trPr>
          <w:cantSplit/>
        </w:trPr>
        <w:tc>
          <w:tcPr>
            <w:tcW w:w="0" w:type="auto"/>
          </w:tcPr>
          <w:p w14:paraId="3E5C8DC7" w14:textId="77777777" w:rsidR="00257120" w:rsidRDefault="00257120" w:rsidP="00D702BB">
            <w:pPr>
              <w:pStyle w:val="CUERPOTEXTOTABLA"/>
              <w:rPr>
                <w:i/>
                <w:sz w:val="14"/>
              </w:rPr>
            </w:pPr>
            <w:r>
              <w:rPr>
                <w:i/>
                <w:sz w:val="14"/>
              </w:rPr>
              <w:t>EF:</w:t>
            </w:r>
          </w:p>
        </w:tc>
        <w:tc>
          <w:tcPr>
            <w:tcW w:w="5000" w:type="pct"/>
          </w:tcPr>
          <w:p w14:paraId="7FB7EB0C" w14:textId="77777777" w:rsidR="00257120" w:rsidRDefault="00257120" w:rsidP="00D702BB">
            <w:pPr>
              <w:pStyle w:val="CUERPOTEXTOTABLA"/>
              <w:jc w:val="both"/>
              <w:rPr>
                <w:i/>
                <w:sz w:val="14"/>
              </w:rPr>
            </w:pPr>
            <w:r>
              <w:rPr>
                <w:i/>
                <w:sz w:val="14"/>
              </w:rPr>
              <w:t>Energía final consumida por el sistema en punto de consumo, kWh.</w:t>
            </w:r>
          </w:p>
        </w:tc>
      </w:tr>
      <w:tr w:rsidR="00257120" w14:paraId="41CFED7F" w14:textId="77777777" w:rsidTr="00D702BB">
        <w:trPr>
          <w:cantSplit/>
        </w:trPr>
        <w:tc>
          <w:tcPr>
            <w:tcW w:w="0" w:type="auto"/>
          </w:tcPr>
          <w:p w14:paraId="077A3C03" w14:textId="77777777" w:rsidR="00257120" w:rsidRDefault="00257120" w:rsidP="00D702BB">
            <w:pPr>
              <w:pStyle w:val="CUERPOTEXTOTABLA"/>
              <w:rPr>
                <w:i/>
                <w:sz w:val="14"/>
              </w:rPr>
            </w:pPr>
            <w:r>
              <w:rPr>
                <w:i/>
                <w:sz w:val="14"/>
              </w:rPr>
              <w:t>EP:</w:t>
            </w:r>
          </w:p>
        </w:tc>
        <w:tc>
          <w:tcPr>
            <w:tcW w:w="5000" w:type="pct"/>
          </w:tcPr>
          <w:p w14:paraId="775CE526" w14:textId="77777777" w:rsidR="00257120" w:rsidRDefault="00257120" w:rsidP="00D702BB">
            <w:pPr>
              <w:pStyle w:val="CUERPOTEXTOTABLA"/>
              <w:jc w:val="both"/>
              <w:rPr>
                <w:i/>
                <w:sz w:val="14"/>
              </w:rPr>
            </w:pPr>
            <w:r>
              <w:rPr>
                <w:i/>
                <w:sz w:val="14"/>
              </w:rPr>
              <w:t>Consumo energético de energía primaria, kWh.</w:t>
            </w:r>
          </w:p>
        </w:tc>
      </w:tr>
      <w:tr w:rsidR="00257120" w14:paraId="773E80EA" w14:textId="77777777" w:rsidTr="00D702BB">
        <w:trPr>
          <w:cantSplit/>
        </w:trPr>
        <w:tc>
          <w:tcPr>
            <w:tcW w:w="0" w:type="auto"/>
          </w:tcPr>
          <w:p w14:paraId="60D7035E" w14:textId="77777777" w:rsidR="00257120" w:rsidRDefault="00257120" w:rsidP="00D702BB">
            <w:pPr>
              <w:pStyle w:val="CUERPOTEXTOTABLA"/>
              <w:rPr>
                <w:i/>
                <w:sz w:val="14"/>
              </w:rPr>
            </w:pPr>
            <w:r>
              <w:rPr>
                <w:i/>
                <w:sz w:val="14"/>
              </w:rPr>
              <w:t>EP</w:t>
            </w:r>
            <w:r>
              <w:rPr>
                <w:i/>
                <w:sz w:val="14"/>
                <w:vertAlign w:val="subscript"/>
              </w:rPr>
              <w:t>nr</w:t>
            </w:r>
            <w:r>
              <w:rPr>
                <w:i/>
                <w:sz w:val="14"/>
              </w:rPr>
              <w:t>:</w:t>
            </w:r>
          </w:p>
        </w:tc>
        <w:tc>
          <w:tcPr>
            <w:tcW w:w="5000" w:type="pct"/>
          </w:tcPr>
          <w:p w14:paraId="33A90C02" w14:textId="77777777" w:rsidR="00257120" w:rsidRDefault="00257120" w:rsidP="00D702BB">
            <w:pPr>
              <w:pStyle w:val="CUERPOTEXTOTABLA"/>
              <w:jc w:val="both"/>
              <w:rPr>
                <w:i/>
                <w:sz w:val="14"/>
              </w:rPr>
            </w:pPr>
            <w:r>
              <w:rPr>
                <w:i/>
                <w:sz w:val="14"/>
              </w:rPr>
              <w:t>Consumo energético de energía primaria de origen no renovable, kWh.</w:t>
            </w:r>
          </w:p>
        </w:tc>
      </w:tr>
      <w:tr w:rsidR="00257120" w14:paraId="215B2BF9" w14:textId="77777777" w:rsidTr="00D702BB">
        <w:trPr>
          <w:cantSplit/>
        </w:trPr>
        <w:tc>
          <w:tcPr>
            <w:tcW w:w="0" w:type="auto"/>
          </w:tcPr>
          <w:p w14:paraId="33E48932" w14:textId="77777777" w:rsidR="00257120" w:rsidRDefault="00257120" w:rsidP="00D702BB">
            <w:pPr>
              <w:pStyle w:val="CUERPOTEXTOTABLA"/>
              <w:rPr>
                <w:i/>
                <w:sz w:val="14"/>
              </w:rPr>
            </w:pPr>
            <w:r>
              <w:rPr>
                <w:i/>
                <w:sz w:val="14"/>
              </w:rPr>
              <w:t>C</w:t>
            </w:r>
            <w:r>
              <w:rPr>
                <w:i/>
                <w:sz w:val="14"/>
                <w:vertAlign w:val="subscript"/>
              </w:rPr>
              <w:t>ef,total</w:t>
            </w:r>
            <w:r>
              <w:rPr>
                <w:i/>
                <w:sz w:val="14"/>
              </w:rPr>
              <w:t>:</w:t>
            </w:r>
          </w:p>
        </w:tc>
        <w:tc>
          <w:tcPr>
            <w:tcW w:w="5000" w:type="pct"/>
          </w:tcPr>
          <w:p w14:paraId="61700420" w14:textId="77777777" w:rsidR="00257120" w:rsidRDefault="00257120" w:rsidP="00D702BB">
            <w:pPr>
              <w:pStyle w:val="CUERPOTEXTOTABLA"/>
              <w:jc w:val="both"/>
              <w:rPr>
                <w:i/>
                <w:sz w:val="14"/>
              </w:rPr>
            </w:pPr>
            <w:r>
              <w:rPr>
                <w:i/>
                <w:sz w:val="14"/>
              </w:rPr>
              <w:t>Consumo energético total de energía en punto de consumo, kWh/m²·año.</w:t>
            </w:r>
          </w:p>
        </w:tc>
      </w:tr>
      <w:tr w:rsidR="00257120" w14:paraId="68901501" w14:textId="77777777" w:rsidTr="00D702BB">
        <w:trPr>
          <w:cantSplit/>
        </w:trPr>
        <w:tc>
          <w:tcPr>
            <w:tcW w:w="0" w:type="auto"/>
          </w:tcPr>
          <w:p w14:paraId="41B2BBF6" w14:textId="77777777" w:rsidR="00257120" w:rsidRDefault="00257120" w:rsidP="00D702BB">
            <w:pPr>
              <w:pStyle w:val="CUERPOTEXTOTABLA"/>
              <w:rPr>
                <w:i/>
                <w:sz w:val="14"/>
              </w:rPr>
            </w:pPr>
            <w:r>
              <w:rPr>
                <w:i/>
                <w:sz w:val="14"/>
              </w:rPr>
              <w:t>C</w:t>
            </w:r>
            <w:r>
              <w:rPr>
                <w:i/>
                <w:sz w:val="14"/>
                <w:vertAlign w:val="subscript"/>
              </w:rPr>
              <w:t>ep</w:t>
            </w:r>
            <w:r>
              <w:rPr>
                <w:i/>
                <w:sz w:val="14"/>
              </w:rPr>
              <w:t>:</w:t>
            </w:r>
          </w:p>
        </w:tc>
        <w:tc>
          <w:tcPr>
            <w:tcW w:w="5000" w:type="pct"/>
          </w:tcPr>
          <w:p w14:paraId="00E1914E" w14:textId="77777777" w:rsidR="00257120" w:rsidRDefault="00257120" w:rsidP="00D702BB">
            <w:pPr>
              <w:pStyle w:val="CUERPOTEXTOTABLA"/>
              <w:jc w:val="both"/>
              <w:rPr>
                <w:i/>
                <w:sz w:val="14"/>
              </w:rPr>
            </w:pPr>
            <w:r>
              <w:rPr>
                <w:i/>
                <w:sz w:val="14"/>
              </w:rPr>
              <w:t>Consumo energético total de energía primaria, kWh/m²·año.</w:t>
            </w:r>
          </w:p>
        </w:tc>
      </w:tr>
      <w:tr w:rsidR="00257120" w14:paraId="43F96761" w14:textId="77777777" w:rsidTr="00D702BB">
        <w:trPr>
          <w:cantSplit/>
        </w:trPr>
        <w:tc>
          <w:tcPr>
            <w:tcW w:w="0" w:type="auto"/>
          </w:tcPr>
          <w:p w14:paraId="7A82C5FD" w14:textId="77777777" w:rsidR="00257120" w:rsidRDefault="00257120" w:rsidP="00D702BB">
            <w:pPr>
              <w:pStyle w:val="CUERPOTEXTOTABLA"/>
              <w:rPr>
                <w:i/>
                <w:sz w:val="14"/>
              </w:rPr>
            </w:pPr>
            <w:r>
              <w:rPr>
                <w:i/>
                <w:sz w:val="14"/>
              </w:rPr>
              <w:lastRenderedPageBreak/>
              <w:t>C</w:t>
            </w:r>
            <w:r>
              <w:rPr>
                <w:i/>
                <w:sz w:val="14"/>
                <w:vertAlign w:val="subscript"/>
              </w:rPr>
              <w:t>ep,nr</w:t>
            </w:r>
            <w:r>
              <w:rPr>
                <w:i/>
                <w:sz w:val="14"/>
              </w:rPr>
              <w:t>:</w:t>
            </w:r>
          </w:p>
        </w:tc>
        <w:tc>
          <w:tcPr>
            <w:tcW w:w="5000" w:type="pct"/>
          </w:tcPr>
          <w:p w14:paraId="05F28588" w14:textId="77777777" w:rsidR="00257120" w:rsidRDefault="00257120" w:rsidP="00D702BB">
            <w:pPr>
              <w:pStyle w:val="CUERPOTEXTOTABLA"/>
              <w:jc w:val="both"/>
              <w:rPr>
                <w:i/>
                <w:sz w:val="14"/>
              </w:rPr>
            </w:pPr>
            <w:r>
              <w:rPr>
                <w:i/>
                <w:sz w:val="14"/>
              </w:rPr>
              <w:t>Consumo energético total de energía primaria de origen no renovable, kWh/m²·año.</w:t>
            </w:r>
          </w:p>
        </w:tc>
      </w:tr>
    </w:tbl>
    <w:p w14:paraId="51FFDE30" w14:textId="77777777" w:rsidR="00257120" w:rsidRDefault="00257120" w:rsidP="00257120">
      <w:pPr>
        <w:spacing w:line="2" w:lineRule="auto"/>
      </w:pPr>
    </w:p>
    <w:p w14:paraId="5FFBAB21" w14:textId="77777777" w:rsidR="00257120" w:rsidRDefault="00257120" w:rsidP="00257120">
      <w:pPr>
        <w:pStyle w:val="CUERPOTEXTO"/>
      </w:pPr>
      <w:r>
        <w:t xml:space="preserve"> </w:t>
      </w:r>
    </w:p>
    <w:p w14:paraId="228535A0" w14:textId="77777777" w:rsidR="00257120" w:rsidRDefault="00257120" w:rsidP="00837605">
      <w:pPr>
        <w:pStyle w:val="LAMET03"/>
        <w:outlineLvl w:val="2"/>
        <w:rPr>
          <w:rFonts w:eastAsia="Times New Roman"/>
          <w:color w:val="auto"/>
          <w:spacing w:val="0"/>
          <w:sz w:val="20"/>
          <w:szCs w:val="20"/>
          <w:lang w:eastAsia="es-ES"/>
        </w:rPr>
      </w:pPr>
    </w:p>
    <w:p w14:paraId="141A68D8" w14:textId="2FC85E9D" w:rsidR="004727CA" w:rsidRDefault="00934EB5" w:rsidP="004727CA">
      <w:pPr>
        <w:pStyle w:val="LAMET03"/>
        <w:outlineLvl w:val="2"/>
        <w:rPr>
          <w:rFonts w:eastAsia="Times New Roman"/>
          <w:color w:val="auto"/>
          <w:spacing w:val="0"/>
          <w:sz w:val="20"/>
          <w:szCs w:val="20"/>
          <w:lang w:eastAsia="es-ES"/>
        </w:rPr>
      </w:pPr>
      <w:bookmarkStart w:id="7" w:name="_Toc534207393"/>
      <w:r>
        <w:rPr>
          <w:rFonts w:eastAsia="Times New Roman"/>
          <w:color w:val="auto"/>
          <w:spacing w:val="0"/>
          <w:sz w:val="20"/>
          <w:szCs w:val="20"/>
          <w:lang w:eastAsia="es-ES"/>
        </w:rPr>
        <w:t xml:space="preserve">E. </w:t>
      </w:r>
      <w:r w:rsidR="004727CA">
        <w:rPr>
          <w:rFonts w:eastAsia="Times New Roman"/>
          <w:color w:val="auto"/>
          <w:spacing w:val="0"/>
          <w:sz w:val="20"/>
          <w:szCs w:val="20"/>
          <w:lang w:eastAsia="es-ES"/>
        </w:rPr>
        <w:t>6.1.1.1.2.2 Demanda energética y energía útil aportada por zona habitable y mes</w:t>
      </w:r>
      <w:bookmarkEnd w:id="7"/>
    </w:p>
    <w:p w14:paraId="6FB6840E" w14:textId="77777777" w:rsidR="00E42A45" w:rsidRDefault="00E42A45" w:rsidP="00E42A45">
      <w:pPr>
        <w:pStyle w:val="CAP3"/>
        <w:keepNext/>
      </w:pPr>
    </w:p>
    <w:tbl>
      <w:tblPr>
        <w:tblW w:w="5000" w:type="pct"/>
        <w:jc w:val="center"/>
        <w:tblCellMar>
          <w:top w:w="28" w:type="dxa"/>
          <w:left w:w="28" w:type="dxa"/>
          <w:bottom w:w="28" w:type="dxa"/>
          <w:right w:w="28" w:type="dxa"/>
        </w:tblCellMar>
        <w:tblLook w:val="0000" w:firstRow="0" w:lastRow="0" w:firstColumn="0" w:lastColumn="0" w:noHBand="0" w:noVBand="0"/>
      </w:tblPr>
      <w:tblGrid>
        <w:gridCol w:w="1508"/>
        <w:gridCol w:w="1001"/>
        <w:gridCol w:w="511"/>
        <w:gridCol w:w="511"/>
        <w:gridCol w:w="511"/>
        <w:gridCol w:w="431"/>
        <w:gridCol w:w="431"/>
        <w:gridCol w:w="431"/>
        <w:gridCol w:w="511"/>
        <w:gridCol w:w="511"/>
        <w:gridCol w:w="511"/>
        <w:gridCol w:w="390"/>
        <w:gridCol w:w="431"/>
        <w:gridCol w:w="511"/>
        <w:gridCol w:w="631"/>
        <w:gridCol w:w="806"/>
      </w:tblGrid>
      <w:tr w:rsidR="00E42A45" w14:paraId="1A8EE18B" w14:textId="77777777" w:rsidTr="00D702BB">
        <w:trPr>
          <w:tblHeader/>
          <w:jc w:val="center"/>
        </w:trPr>
        <w:tc>
          <w:tcPr>
            <w:tcW w:w="0" w:type="auto"/>
            <w:tcMar>
              <w:top w:w="17" w:type="dxa"/>
              <w:left w:w="6" w:type="dxa"/>
              <w:bottom w:w="23" w:type="dxa"/>
              <w:right w:w="11" w:type="dxa"/>
            </w:tcMar>
            <w:vAlign w:val="center"/>
          </w:tcPr>
          <w:p w14:paraId="47F504D2" w14:textId="77777777" w:rsidR="00E42A45" w:rsidRDefault="00E42A45" w:rsidP="00D702BB">
            <w:pPr>
              <w:rPr>
                <w:rFonts w:ascii="Verdana" w:hAnsi="Verdana" w:cs="Verdana"/>
                <w:sz w:val="15"/>
              </w:rPr>
            </w:pPr>
            <w:r>
              <w:rPr>
                <w:rFonts w:ascii="Verdana" w:hAnsi="Verdana" w:cs="Verdana"/>
                <w:sz w:val="15"/>
              </w:rPr>
              <w:t xml:space="preserve"> </w:t>
            </w:r>
          </w:p>
        </w:tc>
        <w:tc>
          <w:tcPr>
            <w:tcW w:w="0" w:type="auto"/>
            <w:tcMar>
              <w:top w:w="17" w:type="dxa"/>
              <w:left w:w="6" w:type="dxa"/>
              <w:bottom w:w="23" w:type="dxa"/>
              <w:right w:w="11" w:type="dxa"/>
            </w:tcMar>
            <w:vAlign w:val="center"/>
          </w:tcPr>
          <w:p w14:paraId="1DC6D052" w14:textId="77777777" w:rsidR="00E42A45" w:rsidRDefault="00E42A45" w:rsidP="00D702BB">
            <w:pPr>
              <w:rPr>
                <w:rFonts w:ascii="Verdana" w:hAnsi="Verdana" w:cs="Verdana"/>
                <w:sz w:val="15"/>
              </w:rPr>
            </w:pPr>
            <w:r>
              <w:rPr>
                <w:rFonts w:ascii="Verdana" w:hAnsi="Verdana" w:cs="Verdana"/>
                <w:sz w:val="15"/>
              </w:rPr>
              <w:t xml:space="preserve"> </w:t>
            </w:r>
          </w:p>
        </w:tc>
        <w:tc>
          <w:tcPr>
            <w:tcW w:w="0" w:type="auto"/>
            <w:vMerge w:val="restart"/>
            <w:vAlign w:val="center"/>
          </w:tcPr>
          <w:p w14:paraId="6F32A012" w14:textId="77777777" w:rsidR="00E42A45" w:rsidRDefault="00E42A45" w:rsidP="00D702BB">
            <w:pPr>
              <w:pStyle w:val="CUERPOTEXTOTABLA"/>
              <w:jc w:val="center"/>
              <w:rPr>
                <w:sz w:val="15"/>
              </w:rPr>
            </w:pPr>
            <w:r>
              <w:rPr>
                <w:b/>
                <w:sz w:val="12"/>
              </w:rPr>
              <w:t>Ene</w:t>
            </w:r>
          </w:p>
          <w:p w14:paraId="0433BAEB" w14:textId="77777777" w:rsidR="00E42A45" w:rsidRDefault="00E42A45" w:rsidP="00D702BB">
            <w:pPr>
              <w:pStyle w:val="CUERPOTEXTOTABLA"/>
              <w:jc w:val="center"/>
              <w:rPr>
                <w:sz w:val="15"/>
              </w:rPr>
            </w:pPr>
            <w:r>
              <w:rPr>
                <w:sz w:val="10"/>
              </w:rPr>
              <w:t>(kWh)</w:t>
            </w:r>
          </w:p>
        </w:tc>
        <w:tc>
          <w:tcPr>
            <w:tcW w:w="0" w:type="auto"/>
            <w:vMerge w:val="restart"/>
            <w:vAlign w:val="center"/>
          </w:tcPr>
          <w:p w14:paraId="4F967DE5" w14:textId="77777777" w:rsidR="00E42A45" w:rsidRDefault="00E42A45" w:rsidP="00D702BB">
            <w:pPr>
              <w:pStyle w:val="CUERPOTEXTOTABLA"/>
              <w:jc w:val="center"/>
              <w:rPr>
                <w:sz w:val="15"/>
              </w:rPr>
            </w:pPr>
            <w:r>
              <w:rPr>
                <w:b/>
                <w:sz w:val="12"/>
              </w:rPr>
              <w:t>Feb</w:t>
            </w:r>
          </w:p>
          <w:p w14:paraId="5B68A0B1" w14:textId="77777777" w:rsidR="00E42A45" w:rsidRDefault="00E42A45" w:rsidP="00D702BB">
            <w:pPr>
              <w:pStyle w:val="CUERPOTEXTOTABLA"/>
              <w:jc w:val="center"/>
              <w:rPr>
                <w:sz w:val="15"/>
              </w:rPr>
            </w:pPr>
            <w:r>
              <w:rPr>
                <w:sz w:val="10"/>
              </w:rPr>
              <w:t>(kWh)</w:t>
            </w:r>
          </w:p>
        </w:tc>
        <w:tc>
          <w:tcPr>
            <w:tcW w:w="0" w:type="auto"/>
            <w:vMerge w:val="restart"/>
            <w:vAlign w:val="center"/>
          </w:tcPr>
          <w:p w14:paraId="57E992B9" w14:textId="77777777" w:rsidR="00E42A45" w:rsidRDefault="00E42A45" w:rsidP="00D702BB">
            <w:pPr>
              <w:pStyle w:val="CUERPOTEXTOTABLA"/>
              <w:jc w:val="center"/>
              <w:rPr>
                <w:sz w:val="15"/>
              </w:rPr>
            </w:pPr>
            <w:r>
              <w:rPr>
                <w:b/>
                <w:sz w:val="12"/>
              </w:rPr>
              <w:t>Mar</w:t>
            </w:r>
          </w:p>
          <w:p w14:paraId="36AE96AE" w14:textId="77777777" w:rsidR="00E42A45" w:rsidRDefault="00E42A45" w:rsidP="00D702BB">
            <w:pPr>
              <w:pStyle w:val="CUERPOTEXTOTABLA"/>
              <w:jc w:val="center"/>
              <w:rPr>
                <w:sz w:val="15"/>
              </w:rPr>
            </w:pPr>
            <w:r>
              <w:rPr>
                <w:sz w:val="10"/>
              </w:rPr>
              <w:t>(kWh)</w:t>
            </w:r>
          </w:p>
        </w:tc>
        <w:tc>
          <w:tcPr>
            <w:tcW w:w="0" w:type="auto"/>
            <w:vMerge w:val="restart"/>
            <w:vAlign w:val="center"/>
          </w:tcPr>
          <w:p w14:paraId="62D75206" w14:textId="77777777" w:rsidR="00E42A45" w:rsidRDefault="00E42A45" w:rsidP="00D702BB">
            <w:pPr>
              <w:pStyle w:val="CUERPOTEXTOTABLA"/>
              <w:jc w:val="center"/>
              <w:rPr>
                <w:sz w:val="15"/>
              </w:rPr>
            </w:pPr>
            <w:r>
              <w:rPr>
                <w:b/>
                <w:sz w:val="12"/>
              </w:rPr>
              <w:t>Abr</w:t>
            </w:r>
          </w:p>
          <w:p w14:paraId="79728E96" w14:textId="77777777" w:rsidR="00E42A45" w:rsidRDefault="00E42A45" w:rsidP="00D702BB">
            <w:pPr>
              <w:pStyle w:val="CUERPOTEXTOTABLA"/>
              <w:jc w:val="center"/>
              <w:rPr>
                <w:sz w:val="15"/>
              </w:rPr>
            </w:pPr>
            <w:r>
              <w:rPr>
                <w:sz w:val="10"/>
              </w:rPr>
              <w:t>(kWh)</w:t>
            </w:r>
          </w:p>
        </w:tc>
        <w:tc>
          <w:tcPr>
            <w:tcW w:w="0" w:type="auto"/>
            <w:vMerge w:val="restart"/>
            <w:vAlign w:val="center"/>
          </w:tcPr>
          <w:p w14:paraId="3AD50B9A" w14:textId="77777777" w:rsidR="00E42A45" w:rsidRDefault="00E42A45" w:rsidP="00D702BB">
            <w:pPr>
              <w:pStyle w:val="CUERPOTEXTOTABLA"/>
              <w:jc w:val="center"/>
              <w:rPr>
                <w:sz w:val="15"/>
              </w:rPr>
            </w:pPr>
            <w:r>
              <w:rPr>
                <w:b/>
                <w:sz w:val="12"/>
              </w:rPr>
              <w:t>May</w:t>
            </w:r>
          </w:p>
          <w:p w14:paraId="1A2AD735" w14:textId="77777777" w:rsidR="00E42A45" w:rsidRDefault="00E42A45" w:rsidP="00D702BB">
            <w:pPr>
              <w:pStyle w:val="CUERPOTEXTOTABLA"/>
              <w:jc w:val="center"/>
              <w:rPr>
                <w:sz w:val="15"/>
              </w:rPr>
            </w:pPr>
            <w:r>
              <w:rPr>
                <w:sz w:val="10"/>
              </w:rPr>
              <w:t>(kWh)</w:t>
            </w:r>
          </w:p>
        </w:tc>
        <w:tc>
          <w:tcPr>
            <w:tcW w:w="0" w:type="auto"/>
            <w:vMerge w:val="restart"/>
            <w:vAlign w:val="center"/>
          </w:tcPr>
          <w:p w14:paraId="788ED1EF" w14:textId="77777777" w:rsidR="00E42A45" w:rsidRDefault="00E42A45" w:rsidP="00D702BB">
            <w:pPr>
              <w:pStyle w:val="CUERPOTEXTOTABLA"/>
              <w:jc w:val="center"/>
              <w:rPr>
                <w:sz w:val="15"/>
              </w:rPr>
            </w:pPr>
            <w:r>
              <w:rPr>
                <w:b/>
                <w:sz w:val="12"/>
              </w:rPr>
              <w:t>Jun</w:t>
            </w:r>
          </w:p>
          <w:p w14:paraId="1A18BB2F" w14:textId="77777777" w:rsidR="00E42A45" w:rsidRDefault="00E42A45" w:rsidP="00D702BB">
            <w:pPr>
              <w:pStyle w:val="CUERPOTEXTOTABLA"/>
              <w:jc w:val="center"/>
              <w:rPr>
                <w:sz w:val="15"/>
              </w:rPr>
            </w:pPr>
            <w:r>
              <w:rPr>
                <w:sz w:val="10"/>
              </w:rPr>
              <w:t>(kWh)</w:t>
            </w:r>
          </w:p>
        </w:tc>
        <w:tc>
          <w:tcPr>
            <w:tcW w:w="0" w:type="auto"/>
            <w:vMerge w:val="restart"/>
            <w:vAlign w:val="center"/>
          </w:tcPr>
          <w:p w14:paraId="41D1A934" w14:textId="77777777" w:rsidR="00E42A45" w:rsidRDefault="00E42A45" w:rsidP="00D702BB">
            <w:pPr>
              <w:pStyle w:val="CUERPOTEXTOTABLA"/>
              <w:jc w:val="center"/>
              <w:rPr>
                <w:sz w:val="15"/>
              </w:rPr>
            </w:pPr>
            <w:r>
              <w:rPr>
                <w:b/>
                <w:sz w:val="12"/>
              </w:rPr>
              <w:t>Jul</w:t>
            </w:r>
          </w:p>
          <w:p w14:paraId="23551366" w14:textId="77777777" w:rsidR="00E42A45" w:rsidRDefault="00E42A45" w:rsidP="00D702BB">
            <w:pPr>
              <w:pStyle w:val="CUERPOTEXTOTABLA"/>
              <w:jc w:val="center"/>
              <w:rPr>
                <w:sz w:val="15"/>
              </w:rPr>
            </w:pPr>
            <w:r>
              <w:rPr>
                <w:sz w:val="10"/>
              </w:rPr>
              <w:t>(kWh)</w:t>
            </w:r>
          </w:p>
        </w:tc>
        <w:tc>
          <w:tcPr>
            <w:tcW w:w="0" w:type="auto"/>
            <w:vMerge w:val="restart"/>
            <w:vAlign w:val="center"/>
          </w:tcPr>
          <w:p w14:paraId="11D5EBED" w14:textId="77777777" w:rsidR="00E42A45" w:rsidRDefault="00E42A45" w:rsidP="00D702BB">
            <w:pPr>
              <w:pStyle w:val="CUERPOTEXTOTABLA"/>
              <w:jc w:val="center"/>
              <w:rPr>
                <w:sz w:val="15"/>
              </w:rPr>
            </w:pPr>
            <w:r>
              <w:rPr>
                <w:b/>
                <w:sz w:val="12"/>
              </w:rPr>
              <w:t>Ago</w:t>
            </w:r>
          </w:p>
          <w:p w14:paraId="56C89B98" w14:textId="77777777" w:rsidR="00E42A45" w:rsidRDefault="00E42A45" w:rsidP="00D702BB">
            <w:pPr>
              <w:pStyle w:val="CUERPOTEXTOTABLA"/>
              <w:jc w:val="center"/>
              <w:rPr>
                <w:sz w:val="15"/>
              </w:rPr>
            </w:pPr>
            <w:r>
              <w:rPr>
                <w:sz w:val="10"/>
              </w:rPr>
              <w:t>(kWh)</w:t>
            </w:r>
          </w:p>
        </w:tc>
        <w:tc>
          <w:tcPr>
            <w:tcW w:w="0" w:type="auto"/>
            <w:vMerge w:val="restart"/>
            <w:vAlign w:val="center"/>
          </w:tcPr>
          <w:p w14:paraId="6905EE68" w14:textId="77777777" w:rsidR="00E42A45" w:rsidRDefault="00E42A45" w:rsidP="00D702BB">
            <w:pPr>
              <w:pStyle w:val="CUERPOTEXTOTABLA"/>
              <w:jc w:val="center"/>
              <w:rPr>
                <w:sz w:val="15"/>
              </w:rPr>
            </w:pPr>
            <w:r>
              <w:rPr>
                <w:b/>
                <w:sz w:val="12"/>
              </w:rPr>
              <w:t>Sep</w:t>
            </w:r>
          </w:p>
          <w:p w14:paraId="239803F8" w14:textId="77777777" w:rsidR="00E42A45" w:rsidRDefault="00E42A45" w:rsidP="00D702BB">
            <w:pPr>
              <w:pStyle w:val="CUERPOTEXTOTABLA"/>
              <w:jc w:val="center"/>
              <w:rPr>
                <w:sz w:val="15"/>
              </w:rPr>
            </w:pPr>
            <w:r>
              <w:rPr>
                <w:sz w:val="10"/>
              </w:rPr>
              <w:t>(kWh)</w:t>
            </w:r>
          </w:p>
        </w:tc>
        <w:tc>
          <w:tcPr>
            <w:tcW w:w="0" w:type="auto"/>
            <w:vMerge w:val="restart"/>
            <w:vAlign w:val="center"/>
          </w:tcPr>
          <w:p w14:paraId="19DD020F" w14:textId="77777777" w:rsidR="00E42A45" w:rsidRDefault="00E42A45" w:rsidP="00D702BB">
            <w:pPr>
              <w:pStyle w:val="CUERPOTEXTOTABLA"/>
              <w:jc w:val="center"/>
              <w:rPr>
                <w:sz w:val="15"/>
              </w:rPr>
            </w:pPr>
            <w:r>
              <w:rPr>
                <w:b/>
                <w:sz w:val="12"/>
              </w:rPr>
              <w:t>Oct</w:t>
            </w:r>
          </w:p>
          <w:p w14:paraId="4EA4BF6F" w14:textId="77777777" w:rsidR="00E42A45" w:rsidRDefault="00E42A45" w:rsidP="00D702BB">
            <w:pPr>
              <w:pStyle w:val="CUERPOTEXTOTABLA"/>
              <w:jc w:val="center"/>
              <w:rPr>
                <w:sz w:val="15"/>
              </w:rPr>
            </w:pPr>
            <w:r>
              <w:rPr>
                <w:sz w:val="10"/>
              </w:rPr>
              <w:t>(kWh)</w:t>
            </w:r>
          </w:p>
        </w:tc>
        <w:tc>
          <w:tcPr>
            <w:tcW w:w="0" w:type="auto"/>
            <w:vMerge w:val="restart"/>
            <w:vAlign w:val="center"/>
          </w:tcPr>
          <w:p w14:paraId="2150D1D4" w14:textId="77777777" w:rsidR="00E42A45" w:rsidRDefault="00E42A45" w:rsidP="00D702BB">
            <w:pPr>
              <w:pStyle w:val="CUERPOTEXTOTABLA"/>
              <w:jc w:val="center"/>
              <w:rPr>
                <w:sz w:val="15"/>
              </w:rPr>
            </w:pPr>
            <w:r>
              <w:rPr>
                <w:b/>
                <w:sz w:val="12"/>
              </w:rPr>
              <w:t>Nov</w:t>
            </w:r>
          </w:p>
          <w:p w14:paraId="348E76F3" w14:textId="77777777" w:rsidR="00E42A45" w:rsidRDefault="00E42A45" w:rsidP="00D702BB">
            <w:pPr>
              <w:pStyle w:val="CUERPOTEXTOTABLA"/>
              <w:jc w:val="center"/>
              <w:rPr>
                <w:sz w:val="15"/>
              </w:rPr>
            </w:pPr>
            <w:r>
              <w:rPr>
                <w:sz w:val="10"/>
              </w:rPr>
              <w:t>(kWh)</w:t>
            </w:r>
          </w:p>
        </w:tc>
        <w:tc>
          <w:tcPr>
            <w:tcW w:w="0" w:type="auto"/>
            <w:vMerge w:val="restart"/>
            <w:vAlign w:val="center"/>
          </w:tcPr>
          <w:p w14:paraId="58762650" w14:textId="77777777" w:rsidR="00E42A45" w:rsidRDefault="00E42A45" w:rsidP="00D702BB">
            <w:pPr>
              <w:pStyle w:val="CUERPOTEXTOTABLA"/>
              <w:jc w:val="center"/>
              <w:rPr>
                <w:sz w:val="15"/>
              </w:rPr>
            </w:pPr>
            <w:r>
              <w:rPr>
                <w:b/>
                <w:sz w:val="12"/>
              </w:rPr>
              <w:t>Dic</w:t>
            </w:r>
          </w:p>
          <w:p w14:paraId="47A8A354" w14:textId="77777777" w:rsidR="00E42A45" w:rsidRDefault="00E42A45" w:rsidP="00D702BB">
            <w:pPr>
              <w:pStyle w:val="CUERPOTEXTOTABLA"/>
              <w:jc w:val="center"/>
              <w:rPr>
                <w:sz w:val="15"/>
              </w:rPr>
            </w:pPr>
            <w:r>
              <w:rPr>
                <w:sz w:val="10"/>
              </w:rPr>
              <w:t>(kWh)</w:t>
            </w:r>
          </w:p>
        </w:tc>
        <w:tc>
          <w:tcPr>
            <w:tcW w:w="0" w:type="auto"/>
            <w:gridSpan w:val="2"/>
            <w:vAlign w:val="center"/>
          </w:tcPr>
          <w:p w14:paraId="2B8EA64F" w14:textId="77777777" w:rsidR="00E42A45" w:rsidRDefault="00E42A45" w:rsidP="00D702BB">
            <w:pPr>
              <w:pStyle w:val="CUERPOTEXTOTABLA"/>
              <w:jc w:val="center"/>
              <w:rPr>
                <w:sz w:val="15"/>
              </w:rPr>
            </w:pPr>
            <w:r>
              <w:rPr>
                <w:b/>
                <w:sz w:val="12"/>
              </w:rPr>
              <w:t>Año</w:t>
            </w:r>
          </w:p>
        </w:tc>
      </w:tr>
      <w:tr w:rsidR="00E42A45" w14:paraId="7A15B8EE" w14:textId="77777777" w:rsidTr="00D702BB">
        <w:trPr>
          <w:tblHeader/>
          <w:jc w:val="center"/>
        </w:trPr>
        <w:tc>
          <w:tcPr>
            <w:tcW w:w="0" w:type="auto"/>
            <w:tcBorders>
              <w:bottom w:val="single" w:sz="5" w:space="0" w:color="000000"/>
            </w:tcBorders>
            <w:tcMar>
              <w:top w:w="17" w:type="dxa"/>
              <w:left w:w="6" w:type="dxa"/>
              <w:bottom w:w="23" w:type="dxa"/>
              <w:right w:w="11" w:type="dxa"/>
            </w:tcMar>
            <w:vAlign w:val="center"/>
          </w:tcPr>
          <w:p w14:paraId="766F57DA" w14:textId="77777777" w:rsidR="00E42A45" w:rsidRDefault="00E42A45" w:rsidP="00D702BB">
            <w:pPr>
              <w:rPr>
                <w:rFonts w:ascii="Verdana" w:hAnsi="Verdana" w:cs="Verdana"/>
                <w:sz w:val="15"/>
              </w:rPr>
            </w:pPr>
            <w:r>
              <w:rPr>
                <w:rFonts w:ascii="Verdana" w:hAnsi="Verdana" w:cs="Verdana"/>
                <w:sz w:val="15"/>
              </w:rPr>
              <w:t xml:space="preserve"> </w:t>
            </w:r>
          </w:p>
        </w:tc>
        <w:tc>
          <w:tcPr>
            <w:tcW w:w="0" w:type="auto"/>
            <w:tcBorders>
              <w:bottom w:val="single" w:sz="5" w:space="0" w:color="000000"/>
            </w:tcBorders>
            <w:tcMar>
              <w:top w:w="17" w:type="dxa"/>
              <w:left w:w="6" w:type="dxa"/>
              <w:bottom w:w="23" w:type="dxa"/>
              <w:right w:w="11" w:type="dxa"/>
            </w:tcMar>
            <w:vAlign w:val="center"/>
          </w:tcPr>
          <w:p w14:paraId="288A358A" w14:textId="77777777" w:rsidR="00E42A45" w:rsidRDefault="00E42A45" w:rsidP="00D702BB">
            <w:pPr>
              <w:rPr>
                <w:rFonts w:ascii="Verdana" w:hAnsi="Verdana" w:cs="Verdana"/>
                <w:sz w:val="15"/>
              </w:rPr>
            </w:pPr>
            <w:r>
              <w:rPr>
                <w:rFonts w:ascii="Verdana" w:hAnsi="Verdana" w:cs="Verdana"/>
                <w:sz w:val="15"/>
              </w:rPr>
              <w:t xml:space="preserve"> </w:t>
            </w:r>
          </w:p>
        </w:tc>
        <w:tc>
          <w:tcPr>
            <w:tcW w:w="0" w:type="auto"/>
            <w:vMerge/>
            <w:tcBorders>
              <w:bottom w:val="single" w:sz="5" w:space="0" w:color="000000"/>
            </w:tcBorders>
          </w:tcPr>
          <w:p w14:paraId="5934C5F9" w14:textId="77777777" w:rsidR="00E42A45" w:rsidRDefault="00E42A45" w:rsidP="00D702BB"/>
        </w:tc>
        <w:tc>
          <w:tcPr>
            <w:tcW w:w="0" w:type="auto"/>
            <w:vMerge/>
            <w:tcBorders>
              <w:bottom w:val="single" w:sz="5" w:space="0" w:color="000000"/>
            </w:tcBorders>
          </w:tcPr>
          <w:p w14:paraId="589BCF4D" w14:textId="77777777" w:rsidR="00E42A45" w:rsidRDefault="00E42A45" w:rsidP="00D702BB"/>
        </w:tc>
        <w:tc>
          <w:tcPr>
            <w:tcW w:w="0" w:type="auto"/>
            <w:vMerge/>
            <w:tcBorders>
              <w:bottom w:val="single" w:sz="5" w:space="0" w:color="000000"/>
            </w:tcBorders>
          </w:tcPr>
          <w:p w14:paraId="6C6CA1C0" w14:textId="77777777" w:rsidR="00E42A45" w:rsidRDefault="00E42A45" w:rsidP="00D702BB"/>
        </w:tc>
        <w:tc>
          <w:tcPr>
            <w:tcW w:w="0" w:type="auto"/>
            <w:vMerge/>
            <w:tcBorders>
              <w:bottom w:val="single" w:sz="5" w:space="0" w:color="000000"/>
            </w:tcBorders>
          </w:tcPr>
          <w:p w14:paraId="1E86285B" w14:textId="77777777" w:rsidR="00E42A45" w:rsidRDefault="00E42A45" w:rsidP="00D702BB"/>
        </w:tc>
        <w:tc>
          <w:tcPr>
            <w:tcW w:w="0" w:type="auto"/>
            <w:vMerge/>
            <w:tcBorders>
              <w:bottom w:val="single" w:sz="5" w:space="0" w:color="000000"/>
            </w:tcBorders>
          </w:tcPr>
          <w:p w14:paraId="1BC6EA3A" w14:textId="77777777" w:rsidR="00E42A45" w:rsidRDefault="00E42A45" w:rsidP="00D702BB"/>
        </w:tc>
        <w:tc>
          <w:tcPr>
            <w:tcW w:w="0" w:type="auto"/>
            <w:vMerge/>
            <w:tcBorders>
              <w:bottom w:val="single" w:sz="5" w:space="0" w:color="000000"/>
            </w:tcBorders>
          </w:tcPr>
          <w:p w14:paraId="39146B44" w14:textId="77777777" w:rsidR="00E42A45" w:rsidRDefault="00E42A45" w:rsidP="00D702BB"/>
        </w:tc>
        <w:tc>
          <w:tcPr>
            <w:tcW w:w="0" w:type="auto"/>
            <w:vMerge/>
            <w:tcBorders>
              <w:bottom w:val="single" w:sz="5" w:space="0" w:color="000000"/>
            </w:tcBorders>
          </w:tcPr>
          <w:p w14:paraId="5F63F262" w14:textId="77777777" w:rsidR="00E42A45" w:rsidRDefault="00E42A45" w:rsidP="00D702BB"/>
        </w:tc>
        <w:tc>
          <w:tcPr>
            <w:tcW w:w="0" w:type="auto"/>
            <w:vMerge/>
            <w:tcBorders>
              <w:bottom w:val="single" w:sz="5" w:space="0" w:color="000000"/>
            </w:tcBorders>
          </w:tcPr>
          <w:p w14:paraId="18567BE9" w14:textId="77777777" w:rsidR="00E42A45" w:rsidRDefault="00E42A45" w:rsidP="00D702BB"/>
        </w:tc>
        <w:tc>
          <w:tcPr>
            <w:tcW w:w="0" w:type="auto"/>
            <w:vMerge/>
            <w:tcBorders>
              <w:bottom w:val="single" w:sz="5" w:space="0" w:color="000000"/>
            </w:tcBorders>
          </w:tcPr>
          <w:p w14:paraId="48DC591C" w14:textId="77777777" w:rsidR="00E42A45" w:rsidRDefault="00E42A45" w:rsidP="00D702BB"/>
        </w:tc>
        <w:tc>
          <w:tcPr>
            <w:tcW w:w="0" w:type="auto"/>
            <w:vMerge/>
            <w:tcBorders>
              <w:bottom w:val="single" w:sz="5" w:space="0" w:color="000000"/>
            </w:tcBorders>
          </w:tcPr>
          <w:p w14:paraId="48535B3E" w14:textId="77777777" w:rsidR="00E42A45" w:rsidRDefault="00E42A45" w:rsidP="00D702BB"/>
        </w:tc>
        <w:tc>
          <w:tcPr>
            <w:tcW w:w="0" w:type="auto"/>
            <w:vMerge/>
            <w:tcBorders>
              <w:bottom w:val="single" w:sz="5" w:space="0" w:color="000000"/>
            </w:tcBorders>
          </w:tcPr>
          <w:p w14:paraId="40E02BB8" w14:textId="77777777" w:rsidR="00E42A45" w:rsidRDefault="00E42A45" w:rsidP="00D702BB"/>
        </w:tc>
        <w:tc>
          <w:tcPr>
            <w:tcW w:w="0" w:type="auto"/>
            <w:vMerge/>
            <w:tcBorders>
              <w:bottom w:val="single" w:sz="5" w:space="0" w:color="000000"/>
            </w:tcBorders>
          </w:tcPr>
          <w:p w14:paraId="72FA15A5" w14:textId="77777777" w:rsidR="00E42A45" w:rsidRDefault="00E42A45" w:rsidP="00D702BB"/>
        </w:tc>
        <w:tc>
          <w:tcPr>
            <w:tcW w:w="0" w:type="auto"/>
            <w:tcBorders>
              <w:bottom w:val="single" w:sz="5" w:space="0" w:color="000000"/>
            </w:tcBorders>
            <w:noWrap/>
            <w:vAlign w:val="center"/>
          </w:tcPr>
          <w:p w14:paraId="7F1D590B" w14:textId="77777777" w:rsidR="00E42A45" w:rsidRDefault="00E42A45" w:rsidP="00D702BB">
            <w:pPr>
              <w:pStyle w:val="CUERPOTEXTOTABLA"/>
              <w:jc w:val="center"/>
              <w:rPr>
                <w:sz w:val="15"/>
              </w:rPr>
            </w:pPr>
            <w:r>
              <w:rPr>
                <w:sz w:val="10"/>
              </w:rPr>
              <w:t>(kWh·año)</w:t>
            </w:r>
          </w:p>
        </w:tc>
        <w:tc>
          <w:tcPr>
            <w:tcW w:w="0" w:type="auto"/>
            <w:tcBorders>
              <w:bottom w:val="single" w:sz="5" w:space="0" w:color="000000"/>
            </w:tcBorders>
            <w:noWrap/>
            <w:vAlign w:val="center"/>
          </w:tcPr>
          <w:p w14:paraId="23EDEFD0" w14:textId="77777777" w:rsidR="00E42A45" w:rsidRDefault="00E42A45" w:rsidP="00D702BB">
            <w:pPr>
              <w:pStyle w:val="CUERPOTEXTOTABLA"/>
              <w:jc w:val="center"/>
              <w:rPr>
                <w:sz w:val="15"/>
              </w:rPr>
            </w:pPr>
            <w:r>
              <w:rPr>
                <w:sz w:val="10"/>
              </w:rPr>
              <w:t>(kWh/m²·año)</w:t>
            </w:r>
          </w:p>
        </w:tc>
      </w:tr>
      <w:tr w:rsidR="00E42A45" w14:paraId="5E12C6D1" w14:textId="77777777" w:rsidTr="00D702BB">
        <w:trPr>
          <w:cantSplit/>
          <w:jc w:val="center"/>
        </w:trPr>
        <w:tc>
          <w:tcPr>
            <w:tcW w:w="0" w:type="auto"/>
            <w:gridSpan w:val="16"/>
            <w:tcBorders>
              <w:top w:val="single" w:sz="5" w:space="0" w:color="000000"/>
              <w:bottom w:val="single" w:sz="14" w:space="0" w:color="000000"/>
            </w:tcBorders>
            <w:noWrap/>
            <w:vAlign w:val="center"/>
          </w:tcPr>
          <w:p w14:paraId="2E646F68" w14:textId="77777777" w:rsidR="00E42A45" w:rsidRDefault="00E42A45" w:rsidP="00D702BB">
            <w:pPr>
              <w:pStyle w:val="CUERPOTEXTOTABLA"/>
              <w:rPr>
                <w:sz w:val="15"/>
              </w:rPr>
            </w:pPr>
            <w:r>
              <w:rPr>
                <w:b/>
                <w:sz w:val="12"/>
              </w:rPr>
              <w:t>Aulas</w:t>
            </w:r>
            <w:r>
              <w:rPr>
                <w:sz w:val="12"/>
              </w:rPr>
              <w:t xml:space="preserve"> (S</w:t>
            </w:r>
            <w:r>
              <w:rPr>
                <w:sz w:val="12"/>
                <w:vertAlign w:val="subscript"/>
              </w:rPr>
              <w:t>u</w:t>
            </w:r>
            <w:r>
              <w:rPr>
                <w:sz w:val="12"/>
              </w:rPr>
              <w:t xml:space="preserve"> = 424.57 m²; V = 1225.68 m³)</w:t>
            </w:r>
          </w:p>
        </w:tc>
      </w:tr>
      <w:tr w:rsidR="00E42A45" w14:paraId="2211DF32" w14:textId="77777777" w:rsidTr="00D702BB">
        <w:trPr>
          <w:cantSplit/>
          <w:jc w:val="center"/>
        </w:trPr>
        <w:tc>
          <w:tcPr>
            <w:tcW w:w="0" w:type="auto"/>
            <w:vMerge w:val="restart"/>
            <w:tcBorders>
              <w:top w:val="single" w:sz="14" w:space="0" w:color="000000"/>
            </w:tcBorders>
            <w:noWrap/>
            <w:vAlign w:val="center"/>
          </w:tcPr>
          <w:p w14:paraId="11621832" w14:textId="77777777" w:rsidR="00E42A45" w:rsidRDefault="00E42A45" w:rsidP="00D702BB">
            <w:pPr>
              <w:pStyle w:val="CUERPOTEXTOTABLA"/>
              <w:rPr>
                <w:sz w:val="15"/>
              </w:rPr>
            </w:pPr>
            <w:r>
              <w:rPr>
                <w:b/>
                <w:sz w:val="12"/>
              </w:rPr>
              <w:t>Demanda energética</w:t>
            </w:r>
          </w:p>
        </w:tc>
        <w:tc>
          <w:tcPr>
            <w:tcW w:w="0" w:type="auto"/>
            <w:tcBorders>
              <w:top w:val="single" w:sz="14" w:space="0" w:color="000000"/>
              <w:right w:val="single" w:sz="14" w:space="0" w:color="000000"/>
            </w:tcBorders>
            <w:noWrap/>
            <w:vAlign w:val="center"/>
          </w:tcPr>
          <w:p w14:paraId="7B46E896" w14:textId="77777777" w:rsidR="00E42A45" w:rsidRDefault="00E42A45" w:rsidP="00D702BB">
            <w:pPr>
              <w:pStyle w:val="CUERPOTEXTOTABLA"/>
              <w:jc w:val="right"/>
              <w:rPr>
                <w:sz w:val="15"/>
              </w:rPr>
            </w:pPr>
            <w:r>
              <w:rPr>
                <w:b/>
                <w:sz w:val="12"/>
              </w:rPr>
              <w:t>Calefacción</w:t>
            </w:r>
          </w:p>
        </w:tc>
        <w:tc>
          <w:tcPr>
            <w:tcW w:w="0" w:type="auto"/>
            <w:tcBorders>
              <w:top w:val="single" w:sz="14" w:space="0" w:color="000000"/>
              <w:left w:val="single" w:sz="14" w:space="0" w:color="000000"/>
            </w:tcBorders>
            <w:noWrap/>
            <w:vAlign w:val="center"/>
          </w:tcPr>
          <w:p w14:paraId="6A55CC0F" w14:textId="77777777" w:rsidR="00E42A45" w:rsidRDefault="00E42A45" w:rsidP="00D702BB">
            <w:pPr>
              <w:pStyle w:val="CUERPOTEXTOTABLA"/>
              <w:jc w:val="center"/>
              <w:rPr>
                <w:sz w:val="15"/>
              </w:rPr>
            </w:pPr>
            <w:r>
              <w:rPr>
                <w:sz w:val="12"/>
              </w:rPr>
              <w:t>1997.7</w:t>
            </w:r>
          </w:p>
        </w:tc>
        <w:tc>
          <w:tcPr>
            <w:tcW w:w="0" w:type="auto"/>
            <w:tcBorders>
              <w:top w:val="single" w:sz="14" w:space="0" w:color="000000"/>
            </w:tcBorders>
            <w:noWrap/>
            <w:vAlign w:val="center"/>
          </w:tcPr>
          <w:p w14:paraId="7882482B" w14:textId="77777777" w:rsidR="00E42A45" w:rsidRDefault="00E42A45" w:rsidP="00D702BB">
            <w:pPr>
              <w:pStyle w:val="CUERPOTEXTOTABLA"/>
              <w:jc w:val="center"/>
              <w:rPr>
                <w:sz w:val="15"/>
              </w:rPr>
            </w:pPr>
            <w:r>
              <w:rPr>
                <w:sz w:val="12"/>
              </w:rPr>
              <w:t>1459.2</w:t>
            </w:r>
          </w:p>
        </w:tc>
        <w:tc>
          <w:tcPr>
            <w:tcW w:w="0" w:type="auto"/>
            <w:tcBorders>
              <w:top w:val="single" w:sz="14" w:space="0" w:color="000000"/>
            </w:tcBorders>
            <w:noWrap/>
            <w:vAlign w:val="center"/>
          </w:tcPr>
          <w:p w14:paraId="391788F7" w14:textId="77777777" w:rsidR="00E42A45" w:rsidRDefault="00E42A45" w:rsidP="00D702BB">
            <w:pPr>
              <w:pStyle w:val="CUERPOTEXTOTABLA"/>
              <w:jc w:val="center"/>
              <w:rPr>
                <w:sz w:val="15"/>
              </w:rPr>
            </w:pPr>
            <w:r>
              <w:rPr>
                <w:sz w:val="12"/>
              </w:rPr>
              <w:t>1160.1</w:t>
            </w:r>
          </w:p>
        </w:tc>
        <w:tc>
          <w:tcPr>
            <w:tcW w:w="0" w:type="auto"/>
            <w:tcBorders>
              <w:top w:val="single" w:sz="14" w:space="0" w:color="000000"/>
            </w:tcBorders>
            <w:noWrap/>
            <w:vAlign w:val="center"/>
          </w:tcPr>
          <w:p w14:paraId="56EE4292" w14:textId="77777777" w:rsidR="00E42A45" w:rsidRDefault="00E42A45" w:rsidP="00D702BB">
            <w:pPr>
              <w:pStyle w:val="CUERPOTEXTOTABLA"/>
              <w:jc w:val="center"/>
              <w:rPr>
                <w:sz w:val="15"/>
              </w:rPr>
            </w:pPr>
            <w:r>
              <w:rPr>
                <w:sz w:val="12"/>
              </w:rPr>
              <w:t>505.9</w:t>
            </w:r>
          </w:p>
        </w:tc>
        <w:tc>
          <w:tcPr>
            <w:tcW w:w="0" w:type="auto"/>
            <w:tcBorders>
              <w:top w:val="single" w:sz="14" w:space="0" w:color="000000"/>
            </w:tcBorders>
            <w:noWrap/>
            <w:vAlign w:val="center"/>
          </w:tcPr>
          <w:p w14:paraId="0D7CC8E3" w14:textId="77777777" w:rsidR="00E42A45" w:rsidRDefault="00E42A45" w:rsidP="00D702BB">
            <w:pPr>
              <w:pStyle w:val="CUERPOTEXTOTABLA"/>
              <w:jc w:val="center"/>
              <w:rPr>
                <w:sz w:val="15"/>
              </w:rPr>
            </w:pPr>
            <w:r>
              <w:rPr>
                <w:sz w:val="12"/>
              </w:rPr>
              <w:t>361.4</w:t>
            </w:r>
          </w:p>
        </w:tc>
        <w:tc>
          <w:tcPr>
            <w:tcW w:w="0" w:type="auto"/>
            <w:tcBorders>
              <w:top w:val="single" w:sz="14" w:space="0" w:color="000000"/>
            </w:tcBorders>
            <w:noWrap/>
            <w:vAlign w:val="center"/>
          </w:tcPr>
          <w:p w14:paraId="07336AE2" w14:textId="77777777" w:rsidR="00E42A45" w:rsidRDefault="00E42A45" w:rsidP="00D702BB">
            <w:pPr>
              <w:pStyle w:val="CUERPOTEXTOTABLA"/>
              <w:jc w:val="center"/>
              <w:rPr>
                <w:sz w:val="15"/>
              </w:rPr>
            </w:pPr>
            <w:r>
              <w:rPr>
                <w:sz w:val="12"/>
              </w:rPr>
              <w:t>--</w:t>
            </w:r>
          </w:p>
        </w:tc>
        <w:tc>
          <w:tcPr>
            <w:tcW w:w="0" w:type="auto"/>
            <w:tcBorders>
              <w:top w:val="single" w:sz="14" w:space="0" w:color="000000"/>
            </w:tcBorders>
            <w:noWrap/>
            <w:vAlign w:val="center"/>
          </w:tcPr>
          <w:p w14:paraId="5A981F57" w14:textId="77777777" w:rsidR="00E42A45" w:rsidRDefault="00E42A45" w:rsidP="00D702BB">
            <w:pPr>
              <w:pStyle w:val="CUERPOTEXTOTABLA"/>
              <w:jc w:val="center"/>
              <w:rPr>
                <w:sz w:val="15"/>
              </w:rPr>
            </w:pPr>
            <w:r>
              <w:rPr>
                <w:sz w:val="12"/>
              </w:rPr>
              <w:t>--</w:t>
            </w:r>
          </w:p>
        </w:tc>
        <w:tc>
          <w:tcPr>
            <w:tcW w:w="0" w:type="auto"/>
            <w:tcBorders>
              <w:top w:val="single" w:sz="14" w:space="0" w:color="000000"/>
            </w:tcBorders>
            <w:noWrap/>
            <w:vAlign w:val="center"/>
          </w:tcPr>
          <w:p w14:paraId="18F73223" w14:textId="77777777" w:rsidR="00E42A45" w:rsidRDefault="00E42A45" w:rsidP="00D702BB">
            <w:pPr>
              <w:pStyle w:val="CUERPOTEXTOTABLA"/>
              <w:jc w:val="center"/>
              <w:rPr>
                <w:sz w:val="15"/>
              </w:rPr>
            </w:pPr>
            <w:r>
              <w:rPr>
                <w:sz w:val="12"/>
              </w:rPr>
              <w:t>--</w:t>
            </w:r>
          </w:p>
        </w:tc>
        <w:tc>
          <w:tcPr>
            <w:tcW w:w="0" w:type="auto"/>
            <w:tcBorders>
              <w:top w:val="single" w:sz="14" w:space="0" w:color="000000"/>
            </w:tcBorders>
            <w:noWrap/>
            <w:vAlign w:val="center"/>
          </w:tcPr>
          <w:p w14:paraId="5E4B20E9" w14:textId="77777777" w:rsidR="00E42A45" w:rsidRDefault="00E42A45" w:rsidP="00D702BB">
            <w:pPr>
              <w:pStyle w:val="CUERPOTEXTOTABLA"/>
              <w:jc w:val="center"/>
              <w:rPr>
                <w:sz w:val="15"/>
              </w:rPr>
            </w:pPr>
            <w:r>
              <w:rPr>
                <w:sz w:val="12"/>
              </w:rPr>
              <w:t>--</w:t>
            </w:r>
          </w:p>
        </w:tc>
        <w:tc>
          <w:tcPr>
            <w:tcW w:w="0" w:type="auto"/>
            <w:tcBorders>
              <w:top w:val="single" w:sz="14" w:space="0" w:color="000000"/>
            </w:tcBorders>
            <w:noWrap/>
            <w:vAlign w:val="center"/>
          </w:tcPr>
          <w:p w14:paraId="033A6D54" w14:textId="77777777" w:rsidR="00E42A45" w:rsidRDefault="00E42A45" w:rsidP="00D702BB">
            <w:pPr>
              <w:pStyle w:val="CUERPOTEXTOTABLA"/>
              <w:jc w:val="center"/>
              <w:rPr>
                <w:sz w:val="15"/>
              </w:rPr>
            </w:pPr>
            <w:r>
              <w:rPr>
                <w:sz w:val="12"/>
              </w:rPr>
              <w:t>8.1</w:t>
            </w:r>
          </w:p>
        </w:tc>
        <w:tc>
          <w:tcPr>
            <w:tcW w:w="0" w:type="auto"/>
            <w:tcBorders>
              <w:top w:val="single" w:sz="14" w:space="0" w:color="000000"/>
            </w:tcBorders>
            <w:noWrap/>
            <w:vAlign w:val="center"/>
          </w:tcPr>
          <w:p w14:paraId="7380EB75" w14:textId="77777777" w:rsidR="00E42A45" w:rsidRDefault="00E42A45" w:rsidP="00D702BB">
            <w:pPr>
              <w:pStyle w:val="CUERPOTEXTOTABLA"/>
              <w:jc w:val="center"/>
              <w:rPr>
                <w:sz w:val="15"/>
              </w:rPr>
            </w:pPr>
            <w:r>
              <w:rPr>
                <w:sz w:val="12"/>
              </w:rPr>
              <w:t>882.7</w:t>
            </w:r>
          </w:p>
        </w:tc>
        <w:tc>
          <w:tcPr>
            <w:tcW w:w="0" w:type="auto"/>
            <w:tcBorders>
              <w:top w:val="single" w:sz="14" w:space="0" w:color="000000"/>
              <w:right w:val="single" w:sz="5" w:space="0" w:color="000000"/>
            </w:tcBorders>
            <w:noWrap/>
            <w:vAlign w:val="center"/>
          </w:tcPr>
          <w:p w14:paraId="33D5CD56" w14:textId="77777777" w:rsidR="00E42A45" w:rsidRDefault="00E42A45" w:rsidP="00D702BB">
            <w:pPr>
              <w:pStyle w:val="CUERPOTEXTOTABLA"/>
              <w:jc w:val="center"/>
              <w:rPr>
                <w:sz w:val="15"/>
              </w:rPr>
            </w:pPr>
            <w:r>
              <w:rPr>
                <w:sz w:val="12"/>
              </w:rPr>
              <w:t>1935.8</w:t>
            </w:r>
          </w:p>
        </w:tc>
        <w:tc>
          <w:tcPr>
            <w:tcW w:w="0" w:type="auto"/>
            <w:tcBorders>
              <w:top w:val="single" w:sz="14" w:space="0" w:color="000000"/>
              <w:left w:val="single" w:sz="5" w:space="0" w:color="000000"/>
            </w:tcBorders>
            <w:noWrap/>
            <w:vAlign w:val="center"/>
          </w:tcPr>
          <w:p w14:paraId="2C3320F4" w14:textId="77777777" w:rsidR="00E42A45" w:rsidRDefault="00E42A45" w:rsidP="00D702BB">
            <w:pPr>
              <w:pStyle w:val="CUERPOTEXTOTABLA"/>
              <w:jc w:val="right"/>
              <w:rPr>
                <w:sz w:val="15"/>
              </w:rPr>
            </w:pPr>
            <w:r>
              <w:rPr>
                <w:sz w:val="12"/>
              </w:rPr>
              <w:t>8310.8</w:t>
            </w:r>
          </w:p>
        </w:tc>
        <w:tc>
          <w:tcPr>
            <w:tcW w:w="0" w:type="auto"/>
            <w:tcBorders>
              <w:top w:val="single" w:sz="14" w:space="0" w:color="000000"/>
            </w:tcBorders>
            <w:noWrap/>
            <w:vAlign w:val="center"/>
          </w:tcPr>
          <w:p w14:paraId="4083F9C5" w14:textId="77777777" w:rsidR="00E42A45" w:rsidRDefault="00E42A45" w:rsidP="00D702BB">
            <w:pPr>
              <w:pStyle w:val="CUERPOTEXTOTABLA"/>
              <w:jc w:val="right"/>
              <w:rPr>
                <w:sz w:val="15"/>
              </w:rPr>
            </w:pPr>
            <w:r>
              <w:rPr>
                <w:sz w:val="12"/>
              </w:rPr>
              <w:t>19.6</w:t>
            </w:r>
          </w:p>
        </w:tc>
      </w:tr>
      <w:tr w:rsidR="00E42A45" w14:paraId="6D474404" w14:textId="77777777" w:rsidTr="00D702BB">
        <w:trPr>
          <w:cantSplit/>
          <w:jc w:val="center"/>
        </w:trPr>
        <w:tc>
          <w:tcPr>
            <w:tcW w:w="0" w:type="auto"/>
            <w:vMerge/>
            <w:tcBorders>
              <w:bottom w:val="dashed" w:sz="5" w:space="0" w:color="000000"/>
            </w:tcBorders>
          </w:tcPr>
          <w:p w14:paraId="22AC58D5" w14:textId="77777777" w:rsidR="00E42A45" w:rsidRDefault="00E42A45" w:rsidP="00D702BB"/>
        </w:tc>
        <w:tc>
          <w:tcPr>
            <w:tcW w:w="0" w:type="auto"/>
            <w:tcBorders>
              <w:bottom w:val="dashed" w:sz="5" w:space="0" w:color="000000"/>
              <w:right w:val="single" w:sz="14" w:space="0" w:color="000000"/>
            </w:tcBorders>
            <w:noWrap/>
            <w:vAlign w:val="center"/>
          </w:tcPr>
          <w:p w14:paraId="48D8AAC9" w14:textId="77777777" w:rsidR="00E42A45" w:rsidRDefault="00E42A45" w:rsidP="00D702BB">
            <w:pPr>
              <w:pStyle w:val="CUERPOTEXTOTABLA"/>
              <w:jc w:val="right"/>
              <w:rPr>
                <w:sz w:val="15"/>
              </w:rPr>
            </w:pPr>
            <w:r>
              <w:rPr>
                <w:b/>
                <w:sz w:val="12"/>
              </w:rPr>
              <w:t>Refrigeración</w:t>
            </w:r>
          </w:p>
        </w:tc>
        <w:tc>
          <w:tcPr>
            <w:tcW w:w="0" w:type="auto"/>
            <w:tcBorders>
              <w:left w:val="single" w:sz="14" w:space="0" w:color="000000"/>
              <w:bottom w:val="dashed" w:sz="5" w:space="0" w:color="000000"/>
            </w:tcBorders>
            <w:noWrap/>
            <w:vAlign w:val="center"/>
          </w:tcPr>
          <w:p w14:paraId="3B1CBED5"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58D1B4BD"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000F9BD1"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71D95CA4"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3AC3F6DE"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0AE26A82" w14:textId="77777777" w:rsidR="00E42A45" w:rsidRDefault="00E42A45" w:rsidP="00D702BB">
            <w:pPr>
              <w:pStyle w:val="CUERPOTEXTOTABLA"/>
              <w:jc w:val="center"/>
              <w:rPr>
                <w:sz w:val="15"/>
              </w:rPr>
            </w:pPr>
            <w:r>
              <w:rPr>
                <w:sz w:val="12"/>
              </w:rPr>
              <w:t>457.5</w:t>
            </w:r>
          </w:p>
        </w:tc>
        <w:tc>
          <w:tcPr>
            <w:tcW w:w="0" w:type="auto"/>
            <w:tcBorders>
              <w:bottom w:val="dashed" w:sz="5" w:space="0" w:color="000000"/>
            </w:tcBorders>
            <w:noWrap/>
            <w:vAlign w:val="center"/>
          </w:tcPr>
          <w:p w14:paraId="2B1CB81F" w14:textId="77777777" w:rsidR="00E42A45" w:rsidRDefault="00E42A45" w:rsidP="00D702BB">
            <w:pPr>
              <w:pStyle w:val="CUERPOTEXTOTABLA"/>
              <w:jc w:val="center"/>
              <w:rPr>
                <w:sz w:val="15"/>
              </w:rPr>
            </w:pPr>
            <w:r>
              <w:rPr>
                <w:sz w:val="12"/>
              </w:rPr>
              <w:t>1304.3</w:t>
            </w:r>
          </w:p>
        </w:tc>
        <w:tc>
          <w:tcPr>
            <w:tcW w:w="0" w:type="auto"/>
            <w:tcBorders>
              <w:bottom w:val="dashed" w:sz="5" w:space="0" w:color="000000"/>
            </w:tcBorders>
            <w:noWrap/>
            <w:vAlign w:val="center"/>
          </w:tcPr>
          <w:p w14:paraId="07D04E43" w14:textId="77777777" w:rsidR="00E42A45" w:rsidRDefault="00E42A45" w:rsidP="00D702BB">
            <w:pPr>
              <w:pStyle w:val="CUERPOTEXTOTABLA"/>
              <w:jc w:val="center"/>
              <w:rPr>
                <w:sz w:val="15"/>
              </w:rPr>
            </w:pPr>
            <w:r>
              <w:rPr>
                <w:sz w:val="12"/>
              </w:rPr>
              <w:t>1578.1</w:t>
            </w:r>
          </w:p>
        </w:tc>
        <w:tc>
          <w:tcPr>
            <w:tcW w:w="0" w:type="auto"/>
            <w:tcBorders>
              <w:bottom w:val="dashed" w:sz="5" w:space="0" w:color="000000"/>
            </w:tcBorders>
            <w:noWrap/>
            <w:vAlign w:val="center"/>
          </w:tcPr>
          <w:p w14:paraId="5D572160" w14:textId="77777777" w:rsidR="00E42A45" w:rsidRDefault="00E42A45" w:rsidP="00D702BB">
            <w:pPr>
              <w:pStyle w:val="CUERPOTEXTOTABLA"/>
              <w:jc w:val="center"/>
              <w:rPr>
                <w:sz w:val="15"/>
              </w:rPr>
            </w:pPr>
            <w:r>
              <w:rPr>
                <w:sz w:val="12"/>
              </w:rPr>
              <w:t>1213.1</w:t>
            </w:r>
          </w:p>
        </w:tc>
        <w:tc>
          <w:tcPr>
            <w:tcW w:w="0" w:type="auto"/>
            <w:tcBorders>
              <w:bottom w:val="dashed" w:sz="5" w:space="0" w:color="000000"/>
            </w:tcBorders>
            <w:noWrap/>
            <w:vAlign w:val="center"/>
          </w:tcPr>
          <w:p w14:paraId="72A85330" w14:textId="77777777" w:rsidR="00E42A45" w:rsidRDefault="00E42A45" w:rsidP="00D702BB">
            <w:pPr>
              <w:pStyle w:val="CUERPOTEXTOTABLA"/>
              <w:jc w:val="center"/>
              <w:rPr>
                <w:sz w:val="15"/>
              </w:rPr>
            </w:pPr>
            <w:r>
              <w:rPr>
                <w:sz w:val="12"/>
              </w:rPr>
              <w:t>14.0</w:t>
            </w:r>
          </w:p>
        </w:tc>
        <w:tc>
          <w:tcPr>
            <w:tcW w:w="0" w:type="auto"/>
            <w:tcBorders>
              <w:bottom w:val="dashed" w:sz="5" w:space="0" w:color="000000"/>
            </w:tcBorders>
            <w:noWrap/>
            <w:vAlign w:val="center"/>
          </w:tcPr>
          <w:p w14:paraId="3E8C472F" w14:textId="77777777" w:rsidR="00E42A45" w:rsidRDefault="00E42A45" w:rsidP="00D702BB">
            <w:pPr>
              <w:pStyle w:val="CUERPOTEXTOTABLA"/>
              <w:jc w:val="center"/>
              <w:rPr>
                <w:sz w:val="15"/>
              </w:rPr>
            </w:pPr>
            <w:r>
              <w:rPr>
                <w:sz w:val="12"/>
              </w:rPr>
              <w:t>--</w:t>
            </w:r>
          </w:p>
        </w:tc>
        <w:tc>
          <w:tcPr>
            <w:tcW w:w="0" w:type="auto"/>
            <w:tcBorders>
              <w:bottom w:val="dashed" w:sz="5" w:space="0" w:color="000000"/>
              <w:right w:val="single" w:sz="5" w:space="0" w:color="000000"/>
            </w:tcBorders>
            <w:noWrap/>
            <w:vAlign w:val="center"/>
          </w:tcPr>
          <w:p w14:paraId="26939B89" w14:textId="77777777" w:rsidR="00E42A45" w:rsidRDefault="00E42A45" w:rsidP="00D702BB">
            <w:pPr>
              <w:pStyle w:val="CUERPOTEXTOTABLA"/>
              <w:jc w:val="center"/>
              <w:rPr>
                <w:sz w:val="15"/>
              </w:rPr>
            </w:pPr>
            <w:r>
              <w:rPr>
                <w:sz w:val="12"/>
              </w:rPr>
              <w:t>--</w:t>
            </w:r>
          </w:p>
        </w:tc>
        <w:tc>
          <w:tcPr>
            <w:tcW w:w="0" w:type="auto"/>
            <w:tcBorders>
              <w:left w:val="single" w:sz="5" w:space="0" w:color="000000"/>
              <w:bottom w:val="dashed" w:sz="5" w:space="0" w:color="000000"/>
            </w:tcBorders>
            <w:noWrap/>
            <w:vAlign w:val="center"/>
          </w:tcPr>
          <w:p w14:paraId="07C298DC" w14:textId="77777777" w:rsidR="00E42A45" w:rsidRDefault="00E42A45" w:rsidP="00D702BB">
            <w:pPr>
              <w:pStyle w:val="CUERPOTEXTOTABLA"/>
              <w:jc w:val="right"/>
              <w:rPr>
                <w:sz w:val="15"/>
              </w:rPr>
            </w:pPr>
            <w:r>
              <w:rPr>
                <w:sz w:val="12"/>
              </w:rPr>
              <w:t>4567.0</w:t>
            </w:r>
          </w:p>
        </w:tc>
        <w:tc>
          <w:tcPr>
            <w:tcW w:w="0" w:type="auto"/>
            <w:tcBorders>
              <w:bottom w:val="dashed" w:sz="5" w:space="0" w:color="000000"/>
            </w:tcBorders>
            <w:noWrap/>
            <w:vAlign w:val="center"/>
          </w:tcPr>
          <w:p w14:paraId="4F6EEB57" w14:textId="77777777" w:rsidR="00E42A45" w:rsidRDefault="00E42A45" w:rsidP="00D702BB">
            <w:pPr>
              <w:pStyle w:val="CUERPOTEXTOTABLA"/>
              <w:jc w:val="right"/>
              <w:rPr>
                <w:sz w:val="15"/>
              </w:rPr>
            </w:pPr>
            <w:r>
              <w:rPr>
                <w:sz w:val="12"/>
              </w:rPr>
              <w:t>10.8</w:t>
            </w:r>
          </w:p>
        </w:tc>
      </w:tr>
      <w:tr w:rsidR="00E42A45" w14:paraId="4C36D1BF" w14:textId="77777777" w:rsidTr="00D702BB">
        <w:trPr>
          <w:cantSplit/>
          <w:jc w:val="center"/>
        </w:trPr>
        <w:tc>
          <w:tcPr>
            <w:tcW w:w="0" w:type="auto"/>
            <w:vMerge/>
            <w:tcBorders>
              <w:top w:val="dashed" w:sz="5" w:space="0" w:color="000000"/>
              <w:bottom w:val="single" w:sz="5" w:space="0" w:color="000000"/>
            </w:tcBorders>
          </w:tcPr>
          <w:p w14:paraId="62093E5E" w14:textId="77777777" w:rsidR="00E42A45" w:rsidRDefault="00E42A45" w:rsidP="00D702BB"/>
        </w:tc>
        <w:tc>
          <w:tcPr>
            <w:tcW w:w="0" w:type="auto"/>
            <w:tcBorders>
              <w:top w:val="dashed" w:sz="5" w:space="0" w:color="000000"/>
              <w:bottom w:val="single" w:sz="5" w:space="0" w:color="000000"/>
              <w:right w:val="single" w:sz="14" w:space="0" w:color="000000"/>
            </w:tcBorders>
            <w:noWrap/>
            <w:vAlign w:val="center"/>
          </w:tcPr>
          <w:p w14:paraId="17AA922A" w14:textId="77777777" w:rsidR="00E42A45" w:rsidRDefault="00E42A45" w:rsidP="00D702BB">
            <w:pPr>
              <w:pStyle w:val="CUERPOTEXTOTABLA"/>
              <w:jc w:val="right"/>
              <w:rPr>
                <w:sz w:val="15"/>
              </w:rPr>
            </w:pPr>
            <w:r>
              <w:rPr>
                <w:b/>
                <w:sz w:val="12"/>
              </w:rPr>
              <w:t>TOTAL</w:t>
            </w:r>
          </w:p>
        </w:tc>
        <w:tc>
          <w:tcPr>
            <w:tcW w:w="0" w:type="auto"/>
            <w:tcBorders>
              <w:top w:val="dashed" w:sz="5" w:space="0" w:color="000000"/>
              <w:left w:val="single" w:sz="14" w:space="0" w:color="000000"/>
              <w:bottom w:val="single" w:sz="5" w:space="0" w:color="000000"/>
            </w:tcBorders>
            <w:noWrap/>
            <w:vAlign w:val="center"/>
          </w:tcPr>
          <w:p w14:paraId="05B60BF6" w14:textId="77777777" w:rsidR="00E42A45" w:rsidRDefault="00E42A45" w:rsidP="00D702BB">
            <w:pPr>
              <w:pStyle w:val="CUERPOTEXTOTABLA"/>
              <w:jc w:val="center"/>
              <w:rPr>
                <w:sz w:val="15"/>
              </w:rPr>
            </w:pPr>
            <w:r>
              <w:rPr>
                <w:b/>
                <w:sz w:val="12"/>
              </w:rPr>
              <w:t>1997.7</w:t>
            </w:r>
          </w:p>
        </w:tc>
        <w:tc>
          <w:tcPr>
            <w:tcW w:w="0" w:type="auto"/>
            <w:tcBorders>
              <w:top w:val="dashed" w:sz="5" w:space="0" w:color="000000"/>
              <w:bottom w:val="single" w:sz="5" w:space="0" w:color="000000"/>
            </w:tcBorders>
            <w:noWrap/>
            <w:vAlign w:val="center"/>
          </w:tcPr>
          <w:p w14:paraId="33F58069" w14:textId="77777777" w:rsidR="00E42A45" w:rsidRDefault="00E42A45" w:rsidP="00D702BB">
            <w:pPr>
              <w:pStyle w:val="CUERPOTEXTOTABLA"/>
              <w:jc w:val="center"/>
              <w:rPr>
                <w:sz w:val="15"/>
              </w:rPr>
            </w:pPr>
            <w:r>
              <w:rPr>
                <w:b/>
                <w:sz w:val="12"/>
              </w:rPr>
              <w:t>1459.2</w:t>
            </w:r>
          </w:p>
        </w:tc>
        <w:tc>
          <w:tcPr>
            <w:tcW w:w="0" w:type="auto"/>
            <w:tcBorders>
              <w:top w:val="dashed" w:sz="5" w:space="0" w:color="000000"/>
              <w:bottom w:val="single" w:sz="5" w:space="0" w:color="000000"/>
            </w:tcBorders>
            <w:noWrap/>
            <w:vAlign w:val="center"/>
          </w:tcPr>
          <w:p w14:paraId="6C4BFDC8" w14:textId="77777777" w:rsidR="00E42A45" w:rsidRDefault="00E42A45" w:rsidP="00D702BB">
            <w:pPr>
              <w:pStyle w:val="CUERPOTEXTOTABLA"/>
              <w:jc w:val="center"/>
              <w:rPr>
                <w:sz w:val="15"/>
              </w:rPr>
            </w:pPr>
            <w:r>
              <w:rPr>
                <w:b/>
                <w:sz w:val="12"/>
              </w:rPr>
              <w:t>1160.1</w:t>
            </w:r>
          </w:p>
        </w:tc>
        <w:tc>
          <w:tcPr>
            <w:tcW w:w="0" w:type="auto"/>
            <w:tcBorders>
              <w:top w:val="dashed" w:sz="5" w:space="0" w:color="000000"/>
              <w:bottom w:val="single" w:sz="5" w:space="0" w:color="000000"/>
            </w:tcBorders>
            <w:noWrap/>
            <w:vAlign w:val="center"/>
          </w:tcPr>
          <w:p w14:paraId="3A53BFFE" w14:textId="77777777" w:rsidR="00E42A45" w:rsidRDefault="00E42A45" w:rsidP="00D702BB">
            <w:pPr>
              <w:pStyle w:val="CUERPOTEXTOTABLA"/>
              <w:jc w:val="center"/>
              <w:rPr>
                <w:sz w:val="15"/>
              </w:rPr>
            </w:pPr>
            <w:r>
              <w:rPr>
                <w:b/>
                <w:sz w:val="12"/>
              </w:rPr>
              <w:t>505.9</w:t>
            </w:r>
          </w:p>
        </w:tc>
        <w:tc>
          <w:tcPr>
            <w:tcW w:w="0" w:type="auto"/>
            <w:tcBorders>
              <w:top w:val="dashed" w:sz="5" w:space="0" w:color="000000"/>
              <w:bottom w:val="single" w:sz="5" w:space="0" w:color="000000"/>
            </w:tcBorders>
            <w:noWrap/>
            <w:vAlign w:val="center"/>
          </w:tcPr>
          <w:p w14:paraId="39F94120" w14:textId="77777777" w:rsidR="00E42A45" w:rsidRDefault="00E42A45" w:rsidP="00D702BB">
            <w:pPr>
              <w:pStyle w:val="CUERPOTEXTOTABLA"/>
              <w:jc w:val="center"/>
              <w:rPr>
                <w:sz w:val="15"/>
              </w:rPr>
            </w:pPr>
            <w:r>
              <w:rPr>
                <w:b/>
                <w:sz w:val="12"/>
              </w:rPr>
              <w:t>361.4</w:t>
            </w:r>
          </w:p>
        </w:tc>
        <w:tc>
          <w:tcPr>
            <w:tcW w:w="0" w:type="auto"/>
            <w:tcBorders>
              <w:top w:val="dashed" w:sz="5" w:space="0" w:color="000000"/>
              <w:bottom w:val="single" w:sz="5" w:space="0" w:color="000000"/>
            </w:tcBorders>
            <w:noWrap/>
            <w:vAlign w:val="center"/>
          </w:tcPr>
          <w:p w14:paraId="2A4437E7" w14:textId="77777777" w:rsidR="00E42A45" w:rsidRDefault="00E42A45" w:rsidP="00D702BB">
            <w:pPr>
              <w:pStyle w:val="CUERPOTEXTOTABLA"/>
              <w:jc w:val="center"/>
              <w:rPr>
                <w:sz w:val="15"/>
              </w:rPr>
            </w:pPr>
            <w:r>
              <w:rPr>
                <w:b/>
                <w:sz w:val="12"/>
              </w:rPr>
              <w:t>457.5</w:t>
            </w:r>
          </w:p>
        </w:tc>
        <w:tc>
          <w:tcPr>
            <w:tcW w:w="0" w:type="auto"/>
            <w:tcBorders>
              <w:top w:val="dashed" w:sz="5" w:space="0" w:color="000000"/>
              <w:bottom w:val="single" w:sz="5" w:space="0" w:color="000000"/>
            </w:tcBorders>
            <w:noWrap/>
            <w:vAlign w:val="center"/>
          </w:tcPr>
          <w:p w14:paraId="16215324" w14:textId="77777777" w:rsidR="00E42A45" w:rsidRDefault="00E42A45" w:rsidP="00D702BB">
            <w:pPr>
              <w:pStyle w:val="CUERPOTEXTOTABLA"/>
              <w:jc w:val="center"/>
              <w:rPr>
                <w:sz w:val="15"/>
              </w:rPr>
            </w:pPr>
            <w:r>
              <w:rPr>
                <w:b/>
                <w:sz w:val="12"/>
              </w:rPr>
              <w:t>1304.3</w:t>
            </w:r>
          </w:p>
        </w:tc>
        <w:tc>
          <w:tcPr>
            <w:tcW w:w="0" w:type="auto"/>
            <w:tcBorders>
              <w:top w:val="dashed" w:sz="5" w:space="0" w:color="000000"/>
              <w:bottom w:val="single" w:sz="5" w:space="0" w:color="000000"/>
            </w:tcBorders>
            <w:noWrap/>
            <w:vAlign w:val="center"/>
          </w:tcPr>
          <w:p w14:paraId="177F44BA" w14:textId="77777777" w:rsidR="00E42A45" w:rsidRDefault="00E42A45" w:rsidP="00D702BB">
            <w:pPr>
              <w:pStyle w:val="CUERPOTEXTOTABLA"/>
              <w:jc w:val="center"/>
              <w:rPr>
                <w:sz w:val="15"/>
              </w:rPr>
            </w:pPr>
            <w:r>
              <w:rPr>
                <w:b/>
                <w:sz w:val="12"/>
              </w:rPr>
              <w:t>1578.1</w:t>
            </w:r>
          </w:p>
        </w:tc>
        <w:tc>
          <w:tcPr>
            <w:tcW w:w="0" w:type="auto"/>
            <w:tcBorders>
              <w:top w:val="dashed" w:sz="5" w:space="0" w:color="000000"/>
              <w:bottom w:val="single" w:sz="5" w:space="0" w:color="000000"/>
            </w:tcBorders>
            <w:noWrap/>
            <w:vAlign w:val="center"/>
          </w:tcPr>
          <w:p w14:paraId="087C5357" w14:textId="77777777" w:rsidR="00E42A45" w:rsidRDefault="00E42A45" w:rsidP="00D702BB">
            <w:pPr>
              <w:pStyle w:val="CUERPOTEXTOTABLA"/>
              <w:jc w:val="center"/>
              <w:rPr>
                <w:sz w:val="15"/>
              </w:rPr>
            </w:pPr>
            <w:r>
              <w:rPr>
                <w:b/>
                <w:sz w:val="12"/>
              </w:rPr>
              <w:t>1213.1</w:t>
            </w:r>
          </w:p>
        </w:tc>
        <w:tc>
          <w:tcPr>
            <w:tcW w:w="0" w:type="auto"/>
            <w:tcBorders>
              <w:top w:val="dashed" w:sz="5" w:space="0" w:color="000000"/>
              <w:bottom w:val="single" w:sz="5" w:space="0" w:color="000000"/>
            </w:tcBorders>
            <w:noWrap/>
            <w:vAlign w:val="center"/>
          </w:tcPr>
          <w:p w14:paraId="2495D3D3" w14:textId="77777777" w:rsidR="00E42A45" w:rsidRDefault="00E42A45" w:rsidP="00D702BB">
            <w:pPr>
              <w:pStyle w:val="CUERPOTEXTOTABLA"/>
              <w:jc w:val="center"/>
              <w:rPr>
                <w:sz w:val="15"/>
              </w:rPr>
            </w:pPr>
            <w:r>
              <w:rPr>
                <w:b/>
                <w:sz w:val="12"/>
              </w:rPr>
              <w:t>22.0</w:t>
            </w:r>
          </w:p>
        </w:tc>
        <w:tc>
          <w:tcPr>
            <w:tcW w:w="0" w:type="auto"/>
            <w:tcBorders>
              <w:top w:val="dashed" w:sz="5" w:space="0" w:color="000000"/>
              <w:bottom w:val="single" w:sz="5" w:space="0" w:color="000000"/>
            </w:tcBorders>
            <w:noWrap/>
            <w:vAlign w:val="center"/>
          </w:tcPr>
          <w:p w14:paraId="22EC075E" w14:textId="77777777" w:rsidR="00E42A45" w:rsidRDefault="00E42A45" w:rsidP="00D702BB">
            <w:pPr>
              <w:pStyle w:val="CUERPOTEXTOTABLA"/>
              <w:jc w:val="center"/>
              <w:rPr>
                <w:sz w:val="15"/>
              </w:rPr>
            </w:pPr>
            <w:r>
              <w:rPr>
                <w:b/>
                <w:sz w:val="12"/>
              </w:rPr>
              <w:t>882.7</w:t>
            </w:r>
          </w:p>
        </w:tc>
        <w:tc>
          <w:tcPr>
            <w:tcW w:w="0" w:type="auto"/>
            <w:tcBorders>
              <w:top w:val="dashed" w:sz="5" w:space="0" w:color="000000"/>
              <w:bottom w:val="single" w:sz="5" w:space="0" w:color="000000"/>
              <w:right w:val="single" w:sz="5" w:space="0" w:color="000000"/>
            </w:tcBorders>
            <w:noWrap/>
            <w:vAlign w:val="center"/>
          </w:tcPr>
          <w:p w14:paraId="53E36016" w14:textId="77777777" w:rsidR="00E42A45" w:rsidRDefault="00E42A45" w:rsidP="00D702BB">
            <w:pPr>
              <w:pStyle w:val="CUERPOTEXTOTABLA"/>
              <w:jc w:val="center"/>
              <w:rPr>
                <w:sz w:val="15"/>
              </w:rPr>
            </w:pPr>
            <w:r>
              <w:rPr>
                <w:b/>
                <w:sz w:val="12"/>
              </w:rPr>
              <w:t>1935.8</w:t>
            </w:r>
          </w:p>
        </w:tc>
        <w:tc>
          <w:tcPr>
            <w:tcW w:w="0" w:type="auto"/>
            <w:tcBorders>
              <w:top w:val="dashed" w:sz="5" w:space="0" w:color="000000"/>
              <w:left w:val="single" w:sz="5" w:space="0" w:color="000000"/>
              <w:bottom w:val="single" w:sz="5" w:space="0" w:color="000000"/>
            </w:tcBorders>
            <w:noWrap/>
            <w:vAlign w:val="center"/>
          </w:tcPr>
          <w:p w14:paraId="54EA1C02" w14:textId="77777777" w:rsidR="00E42A45" w:rsidRDefault="00E42A45" w:rsidP="00D702BB">
            <w:pPr>
              <w:pStyle w:val="CUERPOTEXTOTABLA"/>
              <w:jc w:val="right"/>
              <w:rPr>
                <w:sz w:val="15"/>
              </w:rPr>
            </w:pPr>
            <w:r>
              <w:rPr>
                <w:b/>
                <w:sz w:val="12"/>
              </w:rPr>
              <w:t>12877.8</w:t>
            </w:r>
          </w:p>
        </w:tc>
        <w:tc>
          <w:tcPr>
            <w:tcW w:w="0" w:type="auto"/>
            <w:tcBorders>
              <w:top w:val="dashed" w:sz="5" w:space="0" w:color="000000"/>
              <w:bottom w:val="single" w:sz="5" w:space="0" w:color="000000"/>
            </w:tcBorders>
            <w:noWrap/>
            <w:vAlign w:val="center"/>
          </w:tcPr>
          <w:p w14:paraId="344167C5" w14:textId="77777777" w:rsidR="00E42A45" w:rsidRDefault="00E42A45" w:rsidP="00D702BB">
            <w:pPr>
              <w:pStyle w:val="CUERPOTEXTOTABLA"/>
              <w:jc w:val="right"/>
              <w:rPr>
                <w:sz w:val="15"/>
              </w:rPr>
            </w:pPr>
            <w:r>
              <w:rPr>
                <w:b/>
                <w:sz w:val="12"/>
              </w:rPr>
              <w:t>30.3</w:t>
            </w:r>
          </w:p>
        </w:tc>
      </w:tr>
      <w:tr w:rsidR="00E42A45" w14:paraId="1CBDD318" w14:textId="77777777" w:rsidTr="00D702BB">
        <w:trPr>
          <w:cantSplit/>
          <w:jc w:val="center"/>
        </w:trPr>
        <w:tc>
          <w:tcPr>
            <w:tcW w:w="0" w:type="auto"/>
            <w:vMerge w:val="restart"/>
            <w:tcBorders>
              <w:top w:val="single" w:sz="5" w:space="0" w:color="000000"/>
            </w:tcBorders>
            <w:noWrap/>
            <w:vAlign w:val="center"/>
          </w:tcPr>
          <w:p w14:paraId="6E197CC7" w14:textId="77777777" w:rsidR="00E42A45" w:rsidRDefault="00E42A45" w:rsidP="00D702BB">
            <w:pPr>
              <w:pStyle w:val="CUERPOTEXTOTABLA"/>
              <w:rPr>
                <w:sz w:val="15"/>
              </w:rPr>
            </w:pPr>
            <w:r>
              <w:rPr>
                <w:b/>
                <w:sz w:val="12"/>
              </w:rPr>
              <w:t>Energía útil aportada</w:t>
            </w:r>
          </w:p>
        </w:tc>
        <w:tc>
          <w:tcPr>
            <w:tcW w:w="0" w:type="auto"/>
            <w:tcBorders>
              <w:top w:val="single" w:sz="5" w:space="0" w:color="000000"/>
              <w:right w:val="single" w:sz="14" w:space="0" w:color="000000"/>
            </w:tcBorders>
            <w:noWrap/>
            <w:vAlign w:val="center"/>
          </w:tcPr>
          <w:p w14:paraId="62D4C9D0" w14:textId="77777777" w:rsidR="00E42A45" w:rsidRDefault="00E42A45" w:rsidP="00D702BB">
            <w:pPr>
              <w:pStyle w:val="CUERPOTEXTOTABLA"/>
              <w:jc w:val="right"/>
              <w:rPr>
                <w:sz w:val="15"/>
              </w:rPr>
            </w:pPr>
            <w:r>
              <w:rPr>
                <w:b/>
                <w:sz w:val="12"/>
              </w:rPr>
              <w:t>Calefacción</w:t>
            </w:r>
          </w:p>
        </w:tc>
        <w:tc>
          <w:tcPr>
            <w:tcW w:w="0" w:type="auto"/>
            <w:tcBorders>
              <w:top w:val="single" w:sz="5" w:space="0" w:color="000000"/>
              <w:left w:val="single" w:sz="14" w:space="0" w:color="000000"/>
            </w:tcBorders>
            <w:noWrap/>
            <w:vAlign w:val="center"/>
          </w:tcPr>
          <w:p w14:paraId="184F2395" w14:textId="77777777" w:rsidR="00E42A45" w:rsidRDefault="00E42A45" w:rsidP="00D702BB">
            <w:pPr>
              <w:pStyle w:val="CUERPOTEXTOTABLA"/>
              <w:jc w:val="center"/>
              <w:rPr>
                <w:sz w:val="15"/>
              </w:rPr>
            </w:pPr>
            <w:r>
              <w:rPr>
                <w:sz w:val="12"/>
              </w:rPr>
              <w:t>1997.7</w:t>
            </w:r>
          </w:p>
        </w:tc>
        <w:tc>
          <w:tcPr>
            <w:tcW w:w="0" w:type="auto"/>
            <w:tcBorders>
              <w:top w:val="single" w:sz="5" w:space="0" w:color="000000"/>
            </w:tcBorders>
            <w:noWrap/>
            <w:vAlign w:val="center"/>
          </w:tcPr>
          <w:p w14:paraId="2F14B7A3" w14:textId="77777777" w:rsidR="00E42A45" w:rsidRDefault="00E42A45" w:rsidP="00D702BB">
            <w:pPr>
              <w:pStyle w:val="CUERPOTEXTOTABLA"/>
              <w:jc w:val="center"/>
              <w:rPr>
                <w:sz w:val="15"/>
              </w:rPr>
            </w:pPr>
            <w:r>
              <w:rPr>
                <w:sz w:val="12"/>
              </w:rPr>
              <w:t>1459.2</w:t>
            </w:r>
          </w:p>
        </w:tc>
        <w:tc>
          <w:tcPr>
            <w:tcW w:w="0" w:type="auto"/>
            <w:tcBorders>
              <w:top w:val="single" w:sz="5" w:space="0" w:color="000000"/>
            </w:tcBorders>
            <w:noWrap/>
            <w:vAlign w:val="center"/>
          </w:tcPr>
          <w:p w14:paraId="48D5BE02" w14:textId="77777777" w:rsidR="00E42A45" w:rsidRDefault="00E42A45" w:rsidP="00D702BB">
            <w:pPr>
              <w:pStyle w:val="CUERPOTEXTOTABLA"/>
              <w:jc w:val="center"/>
              <w:rPr>
                <w:sz w:val="15"/>
              </w:rPr>
            </w:pPr>
            <w:r>
              <w:rPr>
                <w:sz w:val="12"/>
              </w:rPr>
              <w:t>1160.1</w:t>
            </w:r>
          </w:p>
        </w:tc>
        <w:tc>
          <w:tcPr>
            <w:tcW w:w="0" w:type="auto"/>
            <w:tcBorders>
              <w:top w:val="single" w:sz="5" w:space="0" w:color="000000"/>
            </w:tcBorders>
            <w:noWrap/>
            <w:vAlign w:val="center"/>
          </w:tcPr>
          <w:p w14:paraId="4AE72BBE" w14:textId="77777777" w:rsidR="00E42A45" w:rsidRDefault="00E42A45" w:rsidP="00D702BB">
            <w:pPr>
              <w:pStyle w:val="CUERPOTEXTOTABLA"/>
              <w:jc w:val="center"/>
              <w:rPr>
                <w:sz w:val="15"/>
              </w:rPr>
            </w:pPr>
            <w:r>
              <w:rPr>
                <w:sz w:val="12"/>
              </w:rPr>
              <w:t>505.9</w:t>
            </w:r>
          </w:p>
        </w:tc>
        <w:tc>
          <w:tcPr>
            <w:tcW w:w="0" w:type="auto"/>
            <w:tcBorders>
              <w:top w:val="single" w:sz="5" w:space="0" w:color="000000"/>
            </w:tcBorders>
            <w:noWrap/>
            <w:vAlign w:val="center"/>
          </w:tcPr>
          <w:p w14:paraId="2185E9C6" w14:textId="77777777" w:rsidR="00E42A45" w:rsidRDefault="00E42A45" w:rsidP="00D702BB">
            <w:pPr>
              <w:pStyle w:val="CUERPOTEXTOTABLA"/>
              <w:jc w:val="center"/>
              <w:rPr>
                <w:sz w:val="15"/>
              </w:rPr>
            </w:pPr>
            <w:r>
              <w:rPr>
                <w:sz w:val="12"/>
              </w:rPr>
              <w:t>361.4</w:t>
            </w:r>
          </w:p>
        </w:tc>
        <w:tc>
          <w:tcPr>
            <w:tcW w:w="0" w:type="auto"/>
            <w:tcBorders>
              <w:top w:val="single" w:sz="5" w:space="0" w:color="000000"/>
            </w:tcBorders>
            <w:noWrap/>
            <w:vAlign w:val="center"/>
          </w:tcPr>
          <w:p w14:paraId="29660AED" w14:textId="77777777" w:rsidR="00E42A45" w:rsidRDefault="00E42A45" w:rsidP="00D702BB">
            <w:pPr>
              <w:pStyle w:val="CUERPOTEXTOTABLA"/>
              <w:jc w:val="center"/>
              <w:rPr>
                <w:sz w:val="15"/>
              </w:rPr>
            </w:pPr>
            <w:r>
              <w:rPr>
                <w:sz w:val="12"/>
              </w:rPr>
              <w:t>--</w:t>
            </w:r>
          </w:p>
        </w:tc>
        <w:tc>
          <w:tcPr>
            <w:tcW w:w="0" w:type="auto"/>
            <w:tcBorders>
              <w:top w:val="single" w:sz="5" w:space="0" w:color="000000"/>
            </w:tcBorders>
            <w:noWrap/>
            <w:vAlign w:val="center"/>
          </w:tcPr>
          <w:p w14:paraId="4ABDF034" w14:textId="77777777" w:rsidR="00E42A45" w:rsidRDefault="00E42A45" w:rsidP="00D702BB">
            <w:pPr>
              <w:pStyle w:val="CUERPOTEXTOTABLA"/>
              <w:jc w:val="center"/>
              <w:rPr>
                <w:sz w:val="15"/>
              </w:rPr>
            </w:pPr>
            <w:r>
              <w:rPr>
                <w:sz w:val="12"/>
              </w:rPr>
              <w:t>--</w:t>
            </w:r>
          </w:p>
        </w:tc>
        <w:tc>
          <w:tcPr>
            <w:tcW w:w="0" w:type="auto"/>
            <w:tcBorders>
              <w:top w:val="single" w:sz="5" w:space="0" w:color="000000"/>
            </w:tcBorders>
            <w:noWrap/>
            <w:vAlign w:val="center"/>
          </w:tcPr>
          <w:p w14:paraId="73B4C704" w14:textId="77777777" w:rsidR="00E42A45" w:rsidRDefault="00E42A45" w:rsidP="00D702BB">
            <w:pPr>
              <w:pStyle w:val="CUERPOTEXTOTABLA"/>
              <w:jc w:val="center"/>
              <w:rPr>
                <w:sz w:val="15"/>
              </w:rPr>
            </w:pPr>
            <w:r>
              <w:rPr>
                <w:sz w:val="12"/>
              </w:rPr>
              <w:t>--</w:t>
            </w:r>
          </w:p>
        </w:tc>
        <w:tc>
          <w:tcPr>
            <w:tcW w:w="0" w:type="auto"/>
            <w:tcBorders>
              <w:top w:val="single" w:sz="5" w:space="0" w:color="000000"/>
            </w:tcBorders>
            <w:noWrap/>
            <w:vAlign w:val="center"/>
          </w:tcPr>
          <w:p w14:paraId="7943D345" w14:textId="77777777" w:rsidR="00E42A45" w:rsidRDefault="00E42A45" w:rsidP="00D702BB">
            <w:pPr>
              <w:pStyle w:val="CUERPOTEXTOTABLA"/>
              <w:jc w:val="center"/>
              <w:rPr>
                <w:sz w:val="15"/>
              </w:rPr>
            </w:pPr>
            <w:r>
              <w:rPr>
                <w:sz w:val="12"/>
              </w:rPr>
              <w:t>--</w:t>
            </w:r>
          </w:p>
        </w:tc>
        <w:tc>
          <w:tcPr>
            <w:tcW w:w="0" w:type="auto"/>
            <w:tcBorders>
              <w:top w:val="single" w:sz="5" w:space="0" w:color="000000"/>
            </w:tcBorders>
            <w:noWrap/>
            <w:vAlign w:val="center"/>
          </w:tcPr>
          <w:p w14:paraId="3A0CF0C8" w14:textId="77777777" w:rsidR="00E42A45" w:rsidRDefault="00E42A45" w:rsidP="00D702BB">
            <w:pPr>
              <w:pStyle w:val="CUERPOTEXTOTABLA"/>
              <w:jc w:val="center"/>
              <w:rPr>
                <w:sz w:val="15"/>
              </w:rPr>
            </w:pPr>
            <w:r>
              <w:rPr>
                <w:sz w:val="12"/>
              </w:rPr>
              <w:t>8.1</w:t>
            </w:r>
          </w:p>
        </w:tc>
        <w:tc>
          <w:tcPr>
            <w:tcW w:w="0" w:type="auto"/>
            <w:tcBorders>
              <w:top w:val="single" w:sz="5" w:space="0" w:color="000000"/>
            </w:tcBorders>
            <w:noWrap/>
            <w:vAlign w:val="center"/>
          </w:tcPr>
          <w:p w14:paraId="1D7E0618" w14:textId="77777777" w:rsidR="00E42A45" w:rsidRDefault="00E42A45" w:rsidP="00D702BB">
            <w:pPr>
              <w:pStyle w:val="CUERPOTEXTOTABLA"/>
              <w:jc w:val="center"/>
              <w:rPr>
                <w:sz w:val="15"/>
              </w:rPr>
            </w:pPr>
            <w:r>
              <w:rPr>
                <w:sz w:val="12"/>
              </w:rPr>
              <w:t>882.7</w:t>
            </w:r>
          </w:p>
        </w:tc>
        <w:tc>
          <w:tcPr>
            <w:tcW w:w="0" w:type="auto"/>
            <w:tcBorders>
              <w:top w:val="single" w:sz="5" w:space="0" w:color="000000"/>
              <w:right w:val="single" w:sz="5" w:space="0" w:color="000000"/>
            </w:tcBorders>
            <w:noWrap/>
            <w:vAlign w:val="center"/>
          </w:tcPr>
          <w:p w14:paraId="06BC8D9B" w14:textId="77777777" w:rsidR="00E42A45" w:rsidRDefault="00E42A45" w:rsidP="00D702BB">
            <w:pPr>
              <w:pStyle w:val="CUERPOTEXTOTABLA"/>
              <w:jc w:val="center"/>
              <w:rPr>
                <w:sz w:val="15"/>
              </w:rPr>
            </w:pPr>
            <w:r>
              <w:rPr>
                <w:sz w:val="12"/>
              </w:rPr>
              <w:t>1935.8</w:t>
            </w:r>
          </w:p>
        </w:tc>
        <w:tc>
          <w:tcPr>
            <w:tcW w:w="0" w:type="auto"/>
            <w:tcBorders>
              <w:top w:val="single" w:sz="5" w:space="0" w:color="000000"/>
              <w:left w:val="single" w:sz="5" w:space="0" w:color="000000"/>
            </w:tcBorders>
            <w:noWrap/>
            <w:vAlign w:val="center"/>
          </w:tcPr>
          <w:p w14:paraId="0A912058" w14:textId="77777777" w:rsidR="00E42A45" w:rsidRDefault="00E42A45" w:rsidP="00D702BB">
            <w:pPr>
              <w:pStyle w:val="CUERPOTEXTOTABLA"/>
              <w:jc w:val="right"/>
              <w:rPr>
                <w:sz w:val="15"/>
              </w:rPr>
            </w:pPr>
            <w:r>
              <w:rPr>
                <w:sz w:val="12"/>
              </w:rPr>
              <w:t>8310.8</w:t>
            </w:r>
          </w:p>
        </w:tc>
        <w:tc>
          <w:tcPr>
            <w:tcW w:w="0" w:type="auto"/>
            <w:tcBorders>
              <w:top w:val="single" w:sz="5" w:space="0" w:color="000000"/>
            </w:tcBorders>
            <w:noWrap/>
            <w:vAlign w:val="center"/>
          </w:tcPr>
          <w:p w14:paraId="7C9289CF" w14:textId="77777777" w:rsidR="00E42A45" w:rsidRDefault="00E42A45" w:rsidP="00D702BB">
            <w:pPr>
              <w:pStyle w:val="CUERPOTEXTOTABLA"/>
              <w:jc w:val="right"/>
              <w:rPr>
                <w:sz w:val="15"/>
              </w:rPr>
            </w:pPr>
            <w:r>
              <w:rPr>
                <w:sz w:val="12"/>
              </w:rPr>
              <w:t>19.6</w:t>
            </w:r>
          </w:p>
        </w:tc>
      </w:tr>
      <w:tr w:rsidR="00E42A45" w14:paraId="702B7C5E" w14:textId="77777777" w:rsidTr="00D702BB">
        <w:trPr>
          <w:cantSplit/>
          <w:jc w:val="center"/>
        </w:trPr>
        <w:tc>
          <w:tcPr>
            <w:tcW w:w="0" w:type="auto"/>
            <w:vMerge/>
            <w:tcBorders>
              <w:bottom w:val="dashed" w:sz="5" w:space="0" w:color="000000"/>
            </w:tcBorders>
          </w:tcPr>
          <w:p w14:paraId="3958142A" w14:textId="77777777" w:rsidR="00E42A45" w:rsidRDefault="00E42A45" w:rsidP="00D702BB"/>
        </w:tc>
        <w:tc>
          <w:tcPr>
            <w:tcW w:w="0" w:type="auto"/>
            <w:tcBorders>
              <w:bottom w:val="dashed" w:sz="5" w:space="0" w:color="000000"/>
              <w:right w:val="single" w:sz="14" w:space="0" w:color="000000"/>
            </w:tcBorders>
            <w:noWrap/>
            <w:vAlign w:val="center"/>
          </w:tcPr>
          <w:p w14:paraId="030A5DF0" w14:textId="77777777" w:rsidR="00E42A45" w:rsidRDefault="00E42A45" w:rsidP="00D702BB">
            <w:pPr>
              <w:pStyle w:val="CUERPOTEXTOTABLA"/>
              <w:jc w:val="right"/>
              <w:rPr>
                <w:sz w:val="15"/>
              </w:rPr>
            </w:pPr>
            <w:r>
              <w:rPr>
                <w:b/>
                <w:sz w:val="12"/>
              </w:rPr>
              <w:t>Refrigeración</w:t>
            </w:r>
          </w:p>
        </w:tc>
        <w:tc>
          <w:tcPr>
            <w:tcW w:w="0" w:type="auto"/>
            <w:tcBorders>
              <w:left w:val="single" w:sz="14" w:space="0" w:color="000000"/>
              <w:bottom w:val="dashed" w:sz="5" w:space="0" w:color="000000"/>
            </w:tcBorders>
            <w:noWrap/>
            <w:vAlign w:val="center"/>
          </w:tcPr>
          <w:p w14:paraId="3FC26906"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2043E4CC"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67AD39E1"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7B92496C"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3617A886"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44A8F2EC" w14:textId="77777777" w:rsidR="00E42A45" w:rsidRDefault="00E42A45" w:rsidP="00D702BB">
            <w:pPr>
              <w:pStyle w:val="CUERPOTEXTOTABLA"/>
              <w:jc w:val="center"/>
              <w:rPr>
                <w:sz w:val="15"/>
              </w:rPr>
            </w:pPr>
            <w:r>
              <w:rPr>
                <w:sz w:val="12"/>
              </w:rPr>
              <w:t>457.5</w:t>
            </w:r>
          </w:p>
        </w:tc>
        <w:tc>
          <w:tcPr>
            <w:tcW w:w="0" w:type="auto"/>
            <w:tcBorders>
              <w:bottom w:val="dashed" w:sz="5" w:space="0" w:color="000000"/>
            </w:tcBorders>
            <w:noWrap/>
            <w:vAlign w:val="center"/>
          </w:tcPr>
          <w:p w14:paraId="207C2433" w14:textId="77777777" w:rsidR="00E42A45" w:rsidRDefault="00E42A45" w:rsidP="00D702BB">
            <w:pPr>
              <w:pStyle w:val="CUERPOTEXTOTABLA"/>
              <w:jc w:val="center"/>
              <w:rPr>
                <w:sz w:val="15"/>
              </w:rPr>
            </w:pPr>
            <w:r>
              <w:rPr>
                <w:sz w:val="12"/>
              </w:rPr>
              <w:t>1304.3</w:t>
            </w:r>
          </w:p>
        </w:tc>
        <w:tc>
          <w:tcPr>
            <w:tcW w:w="0" w:type="auto"/>
            <w:tcBorders>
              <w:bottom w:val="dashed" w:sz="5" w:space="0" w:color="000000"/>
            </w:tcBorders>
            <w:noWrap/>
            <w:vAlign w:val="center"/>
          </w:tcPr>
          <w:p w14:paraId="5585718C" w14:textId="77777777" w:rsidR="00E42A45" w:rsidRDefault="00E42A45" w:rsidP="00D702BB">
            <w:pPr>
              <w:pStyle w:val="CUERPOTEXTOTABLA"/>
              <w:jc w:val="center"/>
              <w:rPr>
                <w:sz w:val="15"/>
              </w:rPr>
            </w:pPr>
            <w:r>
              <w:rPr>
                <w:sz w:val="12"/>
              </w:rPr>
              <w:t>1578.1</w:t>
            </w:r>
          </w:p>
        </w:tc>
        <w:tc>
          <w:tcPr>
            <w:tcW w:w="0" w:type="auto"/>
            <w:tcBorders>
              <w:bottom w:val="dashed" w:sz="5" w:space="0" w:color="000000"/>
            </w:tcBorders>
            <w:noWrap/>
            <w:vAlign w:val="center"/>
          </w:tcPr>
          <w:p w14:paraId="7B61EA76" w14:textId="77777777" w:rsidR="00E42A45" w:rsidRDefault="00E42A45" w:rsidP="00D702BB">
            <w:pPr>
              <w:pStyle w:val="CUERPOTEXTOTABLA"/>
              <w:jc w:val="center"/>
              <w:rPr>
                <w:sz w:val="15"/>
              </w:rPr>
            </w:pPr>
            <w:r>
              <w:rPr>
                <w:sz w:val="12"/>
              </w:rPr>
              <w:t>1213.1</w:t>
            </w:r>
          </w:p>
        </w:tc>
        <w:tc>
          <w:tcPr>
            <w:tcW w:w="0" w:type="auto"/>
            <w:tcBorders>
              <w:bottom w:val="dashed" w:sz="5" w:space="0" w:color="000000"/>
            </w:tcBorders>
            <w:noWrap/>
            <w:vAlign w:val="center"/>
          </w:tcPr>
          <w:p w14:paraId="766CB291" w14:textId="77777777" w:rsidR="00E42A45" w:rsidRDefault="00E42A45" w:rsidP="00D702BB">
            <w:pPr>
              <w:pStyle w:val="CUERPOTEXTOTABLA"/>
              <w:jc w:val="center"/>
              <w:rPr>
                <w:sz w:val="15"/>
              </w:rPr>
            </w:pPr>
            <w:r>
              <w:rPr>
                <w:sz w:val="12"/>
              </w:rPr>
              <w:t>14.0</w:t>
            </w:r>
          </w:p>
        </w:tc>
        <w:tc>
          <w:tcPr>
            <w:tcW w:w="0" w:type="auto"/>
            <w:tcBorders>
              <w:bottom w:val="dashed" w:sz="5" w:space="0" w:color="000000"/>
            </w:tcBorders>
            <w:noWrap/>
            <w:vAlign w:val="center"/>
          </w:tcPr>
          <w:p w14:paraId="430B4EB3" w14:textId="77777777" w:rsidR="00E42A45" w:rsidRDefault="00E42A45" w:rsidP="00D702BB">
            <w:pPr>
              <w:pStyle w:val="CUERPOTEXTOTABLA"/>
              <w:jc w:val="center"/>
              <w:rPr>
                <w:sz w:val="15"/>
              </w:rPr>
            </w:pPr>
            <w:r>
              <w:rPr>
                <w:sz w:val="12"/>
              </w:rPr>
              <w:t>--</w:t>
            </w:r>
          </w:p>
        </w:tc>
        <w:tc>
          <w:tcPr>
            <w:tcW w:w="0" w:type="auto"/>
            <w:tcBorders>
              <w:bottom w:val="dashed" w:sz="5" w:space="0" w:color="000000"/>
              <w:right w:val="single" w:sz="5" w:space="0" w:color="000000"/>
            </w:tcBorders>
            <w:noWrap/>
            <w:vAlign w:val="center"/>
          </w:tcPr>
          <w:p w14:paraId="23D703C4" w14:textId="77777777" w:rsidR="00E42A45" w:rsidRDefault="00E42A45" w:rsidP="00D702BB">
            <w:pPr>
              <w:pStyle w:val="CUERPOTEXTOTABLA"/>
              <w:jc w:val="center"/>
              <w:rPr>
                <w:sz w:val="15"/>
              </w:rPr>
            </w:pPr>
            <w:r>
              <w:rPr>
                <w:sz w:val="12"/>
              </w:rPr>
              <w:t>--</w:t>
            </w:r>
          </w:p>
        </w:tc>
        <w:tc>
          <w:tcPr>
            <w:tcW w:w="0" w:type="auto"/>
            <w:tcBorders>
              <w:left w:val="single" w:sz="5" w:space="0" w:color="000000"/>
              <w:bottom w:val="dashed" w:sz="5" w:space="0" w:color="000000"/>
            </w:tcBorders>
            <w:noWrap/>
            <w:vAlign w:val="center"/>
          </w:tcPr>
          <w:p w14:paraId="0AB84EC6" w14:textId="77777777" w:rsidR="00E42A45" w:rsidRDefault="00E42A45" w:rsidP="00D702BB">
            <w:pPr>
              <w:pStyle w:val="CUERPOTEXTOTABLA"/>
              <w:jc w:val="right"/>
              <w:rPr>
                <w:sz w:val="15"/>
              </w:rPr>
            </w:pPr>
            <w:r>
              <w:rPr>
                <w:sz w:val="12"/>
              </w:rPr>
              <w:t>4567.0</w:t>
            </w:r>
          </w:p>
        </w:tc>
        <w:tc>
          <w:tcPr>
            <w:tcW w:w="0" w:type="auto"/>
            <w:tcBorders>
              <w:bottom w:val="dashed" w:sz="5" w:space="0" w:color="000000"/>
            </w:tcBorders>
            <w:noWrap/>
            <w:vAlign w:val="center"/>
          </w:tcPr>
          <w:p w14:paraId="5BB2A9DD" w14:textId="77777777" w:rsidR="00E42A45" w:rsidRDefault="00E42A45" w:rsidP="00D702BB">
            <w:pPr>
              <w:pStyle w:val="CUERPOTEXTOTABLA"/>
              <w:jc w:val="right"/>
              <w:rPr>
                <w:sz w:val="15"/>
              </w:rPr>
            </w:pPr>
            <w:r>
              <w:rPr>
                <w:sz w:val="12"/>
              </w:rPr>
              <w:t>10.8</w:t>
            </w:r>
          </w:p>
        </w:tc>
      </w:tr>
      <w:tr w:rsidR="00E42A45" w14:paraId="5EDDD19E" w14:textId="77777777" w:rsidTr="00D702BB">
        <w:trPr>
          <w:cantSplit/>
          <w:jc w:val="center"/>
        </w:trPr>
        <w:tc>
          <w:tcPr>
            <w:tcW w:w="0" w:type="auto"/>
            <w:vMerge/>
            <w:tcBorders>
              <w:top w:val="dashed" w:sz="5" w:space="0" w:color="000000"/>
              <w:bottom w:val="single" w:sz="5" w:space="0" w:color="000000"/>
            </w:tcBorders>
          </w:tcPr>
          <w:p w14:paraId="4F4F105E" w14:textId="77777777" w:rsidR="00E42A45" w:rsidRDefault="00E42A45" w:rsidP="00D702BB"/>
        </w:tc>
        <w:tc>
          <w:tcPr>
            <w:tcW w:w="0" w:type="auto"/>
            <w:tcBorders>
              <w:top w:val="dashed" w:sz="5" w:space="0" w:color="000000"/>
              <w:bottom w:val="single" w:sz="5" w:space="0" w:color="000000"/>
              <w:right w:val="single" w:sz="14" w:space="0" w:color="000000"/>
            </w:tcBorders>
            <w:noWrap/>
            <w:vAlign w:val="center"/>
          </w:tcPr>
          <w:p w14:paraId="2733C77B" w14:textId="77777777" w:rsidR="00E42A45" w:rsidRDefault="00E42A45" w:rsidP="00D702BB">
            <w:pPr>
              <w:pStyle w:val="CUERPOTEXTOTABLA"/>
              <w:jc w:val="right"/>
              <w:rPr>
                <w:sz w:val="15"/>
              </w:rPr>
            </w:pPr>
            <w:r>
              <w:rPr>
                <w:b/>
                <w:sz w:val="12"/>
              </w:rPr>
              <w:t>TOTAL</w:t>
            </w:r>
          </w:p>
        </w:tc>
        <w:tc>
          <w:tcPr>
            <w:tcW w:w="0" w:type="auto"/>
            <w:tcBorders>
              <w:top w:val="dashed" w:sz="5" w:space="0" w:color="000000"/>
              <w:left w:val="single" w:sz="14" w:space="0" w:color="000000"/>
              <w:bottom w:val="single" w:sz="5" w:space="0" w:color="000000"/>
            </w:tcBorders>
            <w:noWrap/>
            <w:vAlign w:val="center"/>
          </w:tcPr>
          <w:p w14:paraId="087891A7" w14:textId="77777777" w:rsidR="00E42A45" w:rsidRDefault="00E42A45" w:rsidP="00D702BB">
            <w:pPr>
              <w:pStyle w:val="CUERPOTEXTOTABLA"/>
              <w:jc w:val="center"/>
              <w:rPr>
                <w:sz w:val="15"/>
              </w:rPr>
            </w:pPr>
            <w:r>
              <w:rPr>
                <w:b/>
                <w:sz w:val="12"/>
              </w:rPr>
              <w:t>1997.7</w:t>
            </w:r>
          </w:p>
        </w:tc>
        <w:tc>
          <w:tcPr>
            <w:tcW w:w="0" w:type="auto"/>
            <w:tcBorders>
              <w:top w:val="dashed" w:sz="5" w:space="0" w:color="000000"/>
              <w:bottom w:val="single" w:sz="5" w:space="0" w:color="000000"/>
            </w:tcBorders>
            <w:noWrap/>
            <w:vAlign w:val="center"/>
          </w:tcPr>
          <w:p w14:paraId="14787096" w14:textId="77777777" w:rsidR="00E42A45" w:rsidRDefault="00E42A45" w:rsidP="00D702BB">
            <w:pPr>
              <w:pStyle w:val="CUERPOTEXTOTABLA"/>
              <w:jc w:val="center"/>
              <w:rPr>
                <w:sz w:val="15"/>
              </w:rPr>
            </w:pPr>
            <w:r>
              <w:rPr>
                <w:b/>
                <w:sz w:val="12"/>
              </w:rPr>
              <w:t>1459.2</w:t>
            </w:r>
          </w:p>
        </w:tc>
        <w:tc>
          <w:tcPr>
            <w:tcW w:w="0" w:type="auto"/>
            <w:tcBorders>
              <w:top w:val="dashed" w:sz="5" w:space="0" w:color="000000"/>
              <w:bottom w:val="single" w:sz="5" w:space="0" w:color="000000"/>
            </w:tcBorders>
            <w:noWrap/>
            <w:vAlign w:val="center"/>
          </w:tcPr>
          <w:p w14:paraId="6B83F7D1" w14:textId="77777777" w:rsidR="00E42A45" w:rsidRDefault="00E42A45" w:rsidP="00D702BB">
            <w:pPr>
              <w:pStyle w:val="CUERPOTEXTOTABLA"/>
              <w:jc w:val="center"/>
              <w:rPr>
                <w:sz w:val="15"/>
              </w:rPr>
            </w:pPr>
            <w:r>
              <w:rPr>
                <w:b/>
                <w:sz w:val="12"/>
              </w:rPr>
              <w:t>1160.1</w:t>
            </w:r>
          </w:p>
        </w:tc>
        <w:tc>
          <w:tcPr>
            <w:tcW w:w="0" w:type="auto"/>
            <w:tcBorders>
              <w:top w:val="dashed" w:sz="5" w:space="0" w:color="000000"/>
              <w:bottom w:val="single" w:sz="5" w:space="0" w:color="000000"/>
            </w:tcBorders>
            <w:noWrap/>
            <w:vAlign w:val="center"/>
          </w:tcPr>
          <w:p w14:paraId="40C6F826" w14:textId="77777777" w:rsidR="00E42A45" w:rsidRDefault="00E42A45" w:rsidP="00D702BB">
            <w:pPr>
              <w:pStyle w:val="CUERPOTEXTOTABLA"/>
              <w:jc w:val="center"/>
              <w:rPr>
                <w:sz w:val="15"/>
              </w:rPr>
            </w:pPr>
            <w:r>
              <w:rPr>
                <w:b/>
                <w:sz w:val="12"/>
              </w:rPr>
              <w:t>505.9</w:t>
            </w:r>
          </w:p>
        </w:tc>
        <w:tc>
          <w:tcPr>
            <w:tcW w:w="0" w:type="auto"/>
            <w:tcBorders>
              <w:top w:val="dashed" w:sz="5" w:space="0" w:color="000000"/>
              <w:bottom w:val="single" w:sz="5" w:space="0" w:color="000000"/>
            </w:tcBorders>
            <w:noWrap/>
            <w:vAlign w:val="center"/>
          </w:tcPr>
          <w:p w14:paraId="2C2AA0F3" w14:textId="77777777" w:rsidR="00E42A45" w:rsidRDefault="00E42A45" w:rsidP="00D702BB">
            <w:pPr>
              <w:pStyle w:val="CUERPOTEXTOTABLA"/>
              <w:jc w:val="center"/>
              <w:rPr>
                <w:sz w:val="15"/>
              </w:rPr>
            </w:pPr>
            <w:r>
              <w:rPr>
                <w:b/>
                <w:sz w:val="12"/>
              </w:rPr>
              <w:t>361.4</w:t>
            </w:r>
          </w:p>
        </w:tc>
        <w:tc>
          <w:tcPr>
            <w:tcW w:w="0" w:type="auto"/>
            <w:tcBorders>
              <w:top w:val="dashed" w:sz="5" w:space="0" w:color="000000"/>
              <w:bottom w:val="single" w:sz="5" w:space="0" w:color="000000"/>
            </w:tcBorders>
            <w:noWrap/>
            <w:vAlign w:val="center"/>
          </w:tcPr>
          <w:p w14:paraId="7A6D4744" w14:textId="77777777" w:rsidR="00E42A45" w:rsidRDefault="00E42A45" w:rsidP="00D702BB">
            <w:pPr>
              <w:pStyle w:val="CUERPOTEXTOTABLA"/>
              <w:jc w:val="center"/>
              <w:rPr>
                <w:sz w:val="15"/>
              </w:rPr>
            </w:pPr>
            <w:r>
              <w:rPr>
                <w:b/>
                <w:sz w:val="12"/>
              </w:rPr>
              <w:t>457.5</w:t>
            </w:r>
          </w:p>
        </w:tc>
        <w:tc>
          <w:tcPr>
            <w:tcW w:w="0" w:type="auto"/>
            <w:tcBorders>
              <w:top w:val="dashed" w:sz="5" w:space="0" w:color="000000"/>
              <w:bottom w:val="single" w:sz="5" w:space="0" w:color="000000"/>
            </w:tcBorders>
            <w:noWrap/>
            <w:vAlign w:val="center"/>
          </w:tcPr>
          <w:p w14:paraId="4D53F65C" w14:textId="77777777" w:rsidR="00E42A45" w:rsidRDefault="00E42A45" w:rsidP="00D702BB">
            <w:pPr>
              <w:pStyle w:val="CUERPOTEXTOTABLA"/>
              <w:jc w:val="center"/>
              <w:rPr>
                <w:sz w:val="15"/>
              </w:rPr>
            </w:pPr>
            <w:r>
              <w:rPr>
                <w:b/>
                <w:sz w:val="12"/>
              </w:rPr>
              <w:t>1304.3</w:t>
            </w:r>
          </w:p>
        </w:tc>
        <w:tc>
          <w:tcPr>
            <w:tcW w:w="0" w:type="auto"/>
            <w:tcBorders>
              <w:top w:val="dashed" w:sz="5" w:space="0" w:color="000000"/>
              <w:bottom w:val="single" w:sz="5" w:space="0" w:color="000000"/>
            </w:tcBorders>
            <w:noWrap/>
            <w:vAlign w:val="center"/>
          </w:tcPr>
          <w:p w14:paraId="291F0E9A" w14:textId="77777777" w:rsidR="00E42A45" w:rsidRDefault="00E42A45" w:rsidP="00D702BB">
            <w:pPr>
              <w:pStyle w:val="CUERPOTEXTOTABLA"/>
              <w:jc w:val="center"/>
              <w:rPr>
                <w:sz w:val="15"/>
              </w:rPr>
            </w:pPr>
            <w:r>
              <w:rPr>
                <w:b/>
                <w:sz w:val="12"/>
              </w:rPr>
              <w:t>1578.1</w:t>
            </w:r>
          </w:p>
        </w:tc>
        <w:tc>
          <w:tcPr>
            <w:tcW w:w="0" w:type="auto"/>
            <w:tcBorders>
              <w:top w:val="dashed" w:sz="5" w:space="0" w:color="000000"/>
              <w:bottom w:val="single" w:sz="5" w:space="0" w:color="000000"/>
            </w:tcBorders>
            <w:noWrap/>
            <w:vAlign w:val="center"/>
          </w:tcPr>
          <w:p w14:paraId="277FE1FE" w14:textId="77777777" w:rsidR="00E42A45" w:rsidRDefault="00E42A45" w:rsidP="00D702BB">
            <w:pPr>
              <w:pStyle w:val="CUERPOTEXTOTABLA"/>
              <w:jc w:val="center"/>
              <w:rPr>
                <w:sz w:val="15"/>
              </w:rPr>
            </w:pPr>
            <w:r>
              <w:rPr>
                <w:b/>
                <w:sz w:val="12"/>
              </w:rPr>
              <w:t>1213.1</w:t>
            </w:r>
          </w:p>
        </w:tc>
        <w:tc>
          <w:tcPr>
            <w:tcW w:w="0" w:type="auto"/>
            <w:tcBorders>
              <w:top w:val="dashed" w:sz="5" w:space="0" w:color="000000"/>
              <w:bottom w:val="single" w:sz="5" w:space="0" w:color="000000"/>
            </w:tcBorders>
            <w:noWrap/>
            <w:vAlign w:val="center"/>
          </w:tcPr>
          <w:p w14:paraId="700DA204" w14:textId="77777777" w:rsidR="00E42A45" w:rsidRDefault="00E42A45" w:rsidP="00D702BB">
            <w:pPr>
              <w:pStyle w:val="CUERPOTEXTOTABLA"/>
              <w:jc w:val="center"/>
              <w:rPr>
                <w:sz w:val="15"/>
              </w:rPr>
            </w:pPr>
            <w:r>
              <w:rPr>
                <w:b/>
                <w:sz w:val="12"/>
              </w:rPr>
              <w:t>22.0</w:t>
            </w:r>
          </w:p>
        </w:tc>
        <w:tc>
          <w:tcPr>
            <w:tcW w:w="0" w:type="auto"/>
            <w:tcBorders>
              <w:top w:val="dashed" w:sz="5" w:space="0" w:color="000000"/>
              <w:bottom w:val="single" w:sz="5" w:space="0" w:color="000000"/>
            </w:tcBorders>
            <w:noWrap/>
            <w:vAlign w:val="center"/>
          </w:tcPr>
          <w:p w14:paraId="560D5E00" w14:textId="77777777" w:rsidR="00E42A45" w:rsidRDefault="00E42A45" w:rsidP="00D702BB">
            <w:pPr>
              <w:pStyle w:val="CUERPOTEXTOTABLA"/>
              <w:jc w:val="center"/>
              <w:rPr>
                <w:sz w:val="15"/>
              </w:rPr>
            </w:pPr>
            <w:r>
              <w:rPr>
                <w:b/>
                <w:sz w:val="12"/>
              </w:rPr>
              <w:t>882.7</w:t>
            </w:r>
          </w:p>
        </w:tc>
        <w:tc>
          <w:tcPr>
            <w:tcW w:w="0" w:type="auto"/>
            <w:tcBorders>
              <w:top w:val="dashed" w:sz="5" w:space="0" w:color="000000"/>
              <w:bottom w:val="single" w:sz="5" w:space="0" w:color="000000"/>
              <w:right w:val="single" w:sz="5" w:space="0" w:color="000000"/>
            </w:tcBorders>
            <w:noWrap/>
            <w:vAlign w:val="center"/>
          </w:tcPr>
          <w:p w14:paraId="59DC0B3A" w14:textId="77777777" w:rsidR="00E42A45" w:rsidRDefault="00E42A45" w:rsidP="00D702BB">
            <w:pPr>
              <w:pStyle w:val="CUERPOTEXTOTABLA"/>
              <w:jc w:val="center"/>
              <w:rPr>
                <w:sz w:val="15"/>
              </w:rPr>
            </w:pPr>
            <w:r>
              <w:rPr>
                <w:b/>
                <w:sz w:val="12"/>
              </w:rPr>
              <w:t>1935.8</w:t>
            </w:r>
          </w:p>
        </w:tc>
        <w:tc>
          <w:tcPr>
            <w:tcW w:w="0" w:type="auto"/>
            <w:tcBorders>
              <w:top w:val="dashed" w:sz="5" w:space="0" w:color="000000"/>
              <w:left w:val="single" w:sz="5" w:space="0" w:color="000000"/>
              <w:bottom w:val="single" w:sz="5" w:space="0" w:color="000000"/>
            </w:tcBorders>
            <w:noWrap/>
            <w:vAlign w:val="center"/>
          </w:tcPr>
          <w:p w14:paraId="69A7991E" w14:textId="77777777" w:rsidR="00E42A45" w:rsidRDefault="00E42A45" w:rsidP="00D702BB">
            <w:pPr>
              <w:pStyle w:val="CUERPOTEXTOTABLA"/>
              <w:jc w:val="right"/>
              <w:rPr>
                <w:sz w:val="15"/>
              </w:rPr>
            </w:pPr>
            <w:r>
              <w:rPr>
                <w:b/>
                <w:sz w:val="12"/>
              </w:rPr>
              <w:t>12877.8</w:t>
            </w:r>
          </w:p>
        </w:tc>
        <w:tc>
          <w:tcPr>
            <w:tcW w:w="0" w:type="auto"/>
            <w:tcBorders>
              <w:top w:val="dashed" w:sz="5" w:space="0" w:color="000000"/>
              <w:bottom w:val="single" w:sz="5" w:space="0" w:color="000000"/>
            </w:tcBorders>
            <w:noWrap/>
            <w:vAlign w:val="center"/>
          </w:tcPr>
          <w:p w14:paraId="5DAA0710" w14:textId="77777777" w:rsidR="00E42A45" w:rsidRDefault="00E42A45" w:rsidP="00D702BB">
            <w:pPr>
              <w:pStyle w:val="CUERPOTEXTOTABLA"/>
              <w:jc w:val="right"/>
              <w:rPr>
                <w:sz w:val="15"/>
              </w:rPr>
            </w:pPr>
            <w:r>
              <w:rPr>
                <w:b/>
                <w:sz w:val="12"/>
              </w:rPr>
              <w:t>30.3</w:t>
            </w:r>
          </w:p>
        </w:tc>
      </w:tr>
      <w:tr w:rsidR="00E42A45" w14:paraId="15C36CD4" w14:textId="77777777" w:rsidTr="00D702BB">
        <w:trPr>
          <w:cantSplit/>
          <w:jc w:val="center"/>
        </w:trPr>
        <w:tc>
          <w:tcPr>
            <w:tcW w:w="0" w:type="auto"/>
            <w:gridSpan w:val="16"/>
            <w:tcBorders>
              <w:top w:val="single" w:sz="5" w:space="0" w:color="000000"/>
              <w:bottom w:val="double" w:sz="14" w:space="0" w:color="000000"/>
            </w:tcBorders>
            <w:vAlign w:val="center"/>
          </w:tcPr>
          <w:p w14:paraId="7EBF8E4F" w14:textId="77777777" w:rsidR="00E42A45" w:rsidRDefault="00E42A45" w:rsidP="00D702BB">
            <w:pPr>
              <w:pStyle w:val="CUERPOTEXTOTABLA"/>
              <w:rPr>
                <w:sz w:val="15"/>
              </w:rPr>
            </w:pPr>
            <w:r>
              <w:rPr>
                <w:sz w:val="10"/>
              </w:rPr>
              <w:t xml:space="preserve">   </w:t>
            </w:r>
          </w:p>
        </w:tc>
      </w:tr>
      <w:tr w:rsidR="00E42A45" w14:paraId="08C3EF19" w14:textId="77777777" w:rsidTr="00D702BB">
        <w:trPr>
          <w:cantSplit/>
          <w:jc w:val="center"/>
        </w:trPr>
        <w:tc>
          <w:tcPr>
            <w:tcW w:w="0" w:type="auto"/>
            <w:gridSpan w:val="16"/>
            <w:tcBorders>
              <w:top w:val="double" w:sz="14" w:space="0" w:color="000000"/>
            </w:tcBorders>
            <w:vAlign w:val="center"/>
          </w:tcPr>
          <w:p w14:paraId="0532CBDF" w14:textId="77777777" w:rsidR="00E42A45" w:rsidRDefault="00E42A45" w:rsidP="00D702BB">
            <w:pPr>
              <w:pStyle w:val="CUERPOTEXTOTABLA"/>
              <w:rPr>
                <w:sz w:val="15"/>
              </w:rPr>
            </w:pPr>
            <w:r>
              <w:rPr>
                <w:sz w:val="10"/>
              </w:rPr>
              <w:t xml:space="preserve">   </w:t>
            </w:r>
          </w:p>
        </w:tc>
      </w:tr>
      <w:tr w:rsidR="00E42A45" w14:paraId="3E08F153" w14:textId="77777777" w:rsidTr="00D702BB">
        <w:trPr>
          <w:cantSplit/>
          <w:jc w:val="center"/>
        </w:trPr>
        <w:tc>
          <w:tcPr>
            <w:tcW w:w="0" w:type="auto"/>
            <w:gridSpan w:val="16"/>
            <w:tcBorders>
              <w:bottom w:val="single" w:sz="14" w:space="0" w:color="000000"/>
            </w:tcBorders>
            <w:noWrap/>
            <w:vAlign w:val="center"/>
          </w:tcPr>
          <w:p w14:paraId="5FB857B0" w14:textId="77777777" w:rsidR="00E42A45" w:rsidRDefault="00E42A45" w:rsidP="00D702BB">
            <w:pPr>
              <w:pStyle w:val="CUERPOTEXTOTABLA"/>
              <w:rPr>
                <w:sz w:val="15"/>
              </w:rPr>
            </w:pPr>
            <w:r>
              <w:rPr>
                <w:b/>
                <w:sz w:val="12"/>
              </w:rPr>
              <w:t>Zona común</w:t>
            </w:r>
            <w:r>
              <w:rPr>
                <w:sz w:val="12"/>
              </w:rPr>
              <w:t xml:space="preserve"> (S</w:t>
            </w:r>
            <w:r>
              <w:rPr>
                <w:sz w:val="12"/>
                <w:vertAlign w:val="subscript"/>
              </w:rPr>
              <w:t>u</w:t>
            </w:r>
            <w:r>
              <w:rPr>
                <w:sz w:val="12"/>
              </w:rPr>
              <w:t xml:space="preserve"> = 305.59 m²; V = 945.04 m³)</w:t>
            </w:r>
          </w:p>
        </w:tc>
      </w:tr>
      <w:tr w:rsidR="00E42A45" w14:paraId="38D985D2" w14:textId="77777777" w:rsidTr="00D702BB">
        <w:trPr>
          <w:cantSplit/>
          <w:jc w:val="center"/>
        </w:trPr>
        <w:tc>
          <w:tcPr>
            <w:tcW w:w="0" w:type="auto"/>
            <w:vMerge w:val="restart"/>
            <w:tcBorders>
              <w:top w:val="single" w:sz="14" w:space="0" w:color="000000"/>
            </w:tcBorders>
            <w:noWrap/>
            <w:vAlign w:val="center"/>
          </w:tcPr>
          <w:p w14:paraId="781ED6B0" w14:textId="77777777" w:rsidR="00E42A45" w:rsidRDefault="00E42A45" w:rsidP="00D702BB">
            <w:pPr>
              <w:pStyle w:val="CUERPOTEXTOTABLA"/>
              <w:rPr>
                <w:sz w:val="15"/>
              </w:rPr>
            </w:pPr>
            <w:r>
              <w:rPr>
                <w:b/>
                <w:sz w:val="12"/>
              </w:rPr>
              <w:t>Demanda energética</w:t>
            </w:r>
          </w:p>
        </w:tc>
        <w:tc>
          <w:tcPr>
            <w:tcW w:w="0" w:type="auto"/>
            <w:tcBorders>
              <w:top w:val="single" w:sz="14" w:space="0" w:color="000000"/>
              <w:right w:val="single" w:sz="14" w:space="0" w:color="000000"/>
            </w:tcBorders>
            <w:noWrap/>
            <w:vAlign w:val="center"/>
          </w:tcPr>
          <w:p w14:paraId="521F2076" w14:textId="77777777" w:rsidR="00E42A45" w:rsidRDefault="00E42A45" w:rsidP="00D702BB">
            <w:pPr>
              <w:pStyle w:val="CUERPOTEXTOTABLA"/>
              <w:jc w:val="right"/>
              <w:rPr>
                <w:sz w:val="15"/>
              </w:rPr>
            </w:pPr>
            <w:r>
              <w:rPr>
                <w:b/>
                <w:sz w:val="12"/>
              </w:rPr>
              <w:t>Calefacción</w:t>
            </w:r>
          </w:p>
        </w:tc>
        <w:tc>
          <w:tcPr>
            <w:tcW w:w="0" w:type="auto"/>
            <w:tcBorders>
              <w:top w:val="single" w:sz="14" w:space="0" w:color="000000"/>
              <w:left w:val="single" w:sz="14" w:space="0" w:color="000000"/>
            </w:tcBorders>
            <w:noWrap/>
            <w:vAlign w:val="center"/>
          </w:tcPr>
          <w:p w14:paraId="0F2D38E5" w14:textId="77777777" w:rsidR="00E42A45" w:rsidRDefault="00E42A45" w:rsidP="00D702BB">
            <w:pPr>
              <w:pStyle w:val="CUERPOTEXTOTABLA"/>
              <w:jc w:val="center"/>
              <w:rPr>
                <w:sz w:val="15"/>
              </w:rPr>
            </w:pPr>
            <w:r>
              <w:rPr>
                <w:sz w:val="12"/>
              </w:rPr>
              <w:t>1222.4</w:t>
            </w:r>
          </w:p>
        </w:tc>
        <w:tc>
          <w:tcPr>
            <w:tcW w:w="0" w:type="auto"/>
            <w:tcBorders>
              <w:top w:val="single" w:sz="14" w:space="0" w:color="000000"/>
            </w:tcBorders>
            <w:noWrap/>
            <w:vAlign w:val="center"/>
          </w:tcPr>
          <w:p w14:paraId="54EC5D7E" w14:textId="77777777" w:rsidR="00E42A45" w:rsidRDefault="00E42A45" w:rsidP="00D702BB">
            <w:pPr>
              <w:pStyle w:val="CUERPOTEXTOTABLA"/>
              <w:jc w:val="center"/>
              <w:rPr>
                <w:sz w:val="15"/>
              </w:rPr>
            </w:pPr>
            <w:r>
              <w:rPr>
                <w:sz w:val="12"/>
              </w:rPr>
              <w:t>1013.0</w:t>
            </w:r>
          </w:p>
        </w:tc>
        <w:tc>
          <w:tcPr>
            <w:tcW w:w="0" w:type="auto"/>
            <w:tcBorders>
              <w:top w:val="single" w:sz="14" w:space="0" w:color="000000"/>
            </w:tcBorders>
            <w:noWrap/>
            <w:vAlign w:val="center"/>
          </w:tcPr>
          <w:p w14:paraId="0ACB7C60" w14:textId="77777777" w:rsidR="00E42A45" w:rsidRDefault="00E42A45" w:rsidP="00D702BB">
            <w:pPr>
              <w:pStyle w:val="CUERPOTEXTOTABLA"/>
              <w:jc w:val="center"/>
              <w:rPr>
                <w:sz w:val="15"/>
              </w:rPr>
            </w:pPr>
            <w:r>
              <w:rPr>
                <w:sz w:val="12"/>
              </w:rPr>
              <w:t>754.5</w:t>
            </w:r>
          </w:p>
        </w:tc>
        <w:tc>
          <w:tcPr>
            <w:tcW w:w="0" w:type="auto"/>
            <w:tcBorders>
              <w:top w:val="single" w:sz="14" w:space="0" w:color="000000"/>
            </w:tcBorders>
            <w:noWrap/>
            <w:vAlign w:val="center"/>
          </w:tcPr>
          <w:p w14:paraId="3B6F1AEF" w14:textId="77777777" w:rsidR="00E42A45" w:rsidRDefault="00E42A45" w:rsidP="00D702BB">
            <w:pPr>
              <w:pStyle w:val="CUERPOTEXTOTABLA"/>
              <w:jc w:val="center"/>
              <w:rPr>
                <w:sz w:val="15"/>
              </w:rPr>
            </w:pPr>
            <w:r>
              <w:rPr>
                <w:sz w:val="12"/>
              </w:rPr>
              <w:t>288.2</w:t>
            </w:r>
          </w:p>
        </w:tc>
        <w:tc>
          <w:tcPr>
            <w:tcW w:w="0" w:type="auto"/>
            <w:tcBorders>
              <w:top w:val="single" w:sz="14" w:space="0" w:color="000000"/>
            </w:tcBorders>
            <w:noWrap/>
            <w:vAlign w:val="center"/>
          </w:tcPr>
          <w:p w14:paraId="3069152C" w14:textId="77777777" w:rsidR="00E42A45" w:rsidRDefault="00E42A45" w:rsidP="00D702BB">
            <w:pPr>
              <w:pStyle w:val="CUERPOTEXTOTABLA"/>
              <w:jc w:val="center"/>
              <w:rPr>
                <w:sz w:val="15"/>
              </w:rPr>
            </w:pPr>
            <w:r>
              <w:rPr>
                <w:sz w:val="12"/>
              </w:rPr>
              <w:t>143.4</w:t>
            </w:r>
          </w:p>
        </w:tc>
        <w:tc>
          <w:tcPr>
            <w:tcW w:w="0" w:type="auto"/>
            <w:tcBorders>
              <w:top w:val="single" w:sz="14" w:space="0" w:color="000000"/>
            </w:tcBorders>
            <w:noWrap/>
            <w:vAlign w:val="center"/>
          </w:tcPr>
          <w:p w14:paraId="4A5E045D" w14:textId="77777777" w:rsidR="00E42A45" w:rsidRDefault="00E42A45" w:rsidP="00D702BB">
            <w:pPr>
              <w:pStyle w:val="CUERPOTEXTOTABLA"/>
              <w:jc w:val="center"/>
              <w:rPr>
                <w:sz w:val="15"/>
              </w:rPr>
            </w:pPr>
            <w:r>
              <w:rPr>
                <w:sz w:val="12"/>
              </w:rPr>
              <w:t>--</w:t>
            </w:r>
          </w:p>
        </w:tc>
        <w:tc>
          <w:tcPr>
            <w:tcW w:w="0" w:type="auto"/>
            <w:tcBorders>
              <w:top w:val="single" w:sz="14" w:space="0" w:color="000000"/>
            </w:tcBorders>
            <w:noWrap/>
            <w:vAlign w:val="center"/>
          </w:tcPr>
          <w:p w14:paraId="13DA3349" w14:textId="77777777" w:rsidR="00E42A45" w:rsidRDefault="00E42A45" w:rsidP="00D702BB">
            <w:pPr>
              <w:pStyle w:val="CUERPOTEXTOTABLA"/>
              <w:jc w:val="center"/>
              <w:rPr>
                <w:sz w:val="15"/>
              </w:rPr>
            </w:pPr>
            <w:r>
              <w:rPr>
                <w:sz w:val="12"/>
              </w:rPr>
              <w:t>--</w:t>
            </w:r>
          </w:p>
        </w:tc>
        <w:tc>
          <w:tcPr>
            <w:tcW w:w="0" w:type="auto"/>
            <w:tcBorders>
              <w:top w:val="single" w:sz="14" w:space="0" w:color="000000"/>
            </w:tcBorders>
            <w:noWrap/>
            <w:vAlign w:val="center"/>
          </w:tcPr>
          <w:p w14:paraId="34EE46A5" w14:textId="77777777" w:rsidR="00E42A45" w:rsidRDefault="00E42A45" w:rsidP="00D702BB">
            <w:pPr>
              <w:pStyle w:val="CUERPOTEXTOTABLA"/>
              <w:jc w:val="center"/>
              <w:rPr>
                <w:sz w:val="15"/>
              </w:rPr>
            </w:pPr>
            <w:r>
              <w:rPr>
                <w:sz w:val="12"/>
              </w:rPr>
              <w:t>--</w:t>
            </w:r>
          </w:p>
        </w:tc>
        <w:tc>
          <w:tcPr>
            <w:tcW w:w="0" w:type="auto"/>
            <w:tcBorders>
              <w:top w:val="single" w:sz="14" w:space="0" w:color="000000"/>
            </w:tcBorders>
            <w:noWrap/>
            <w:vAlign w:val="center"/>
          </w:tcPr>
          <w:p w14:paraId="3418FA97" w14:textId="77777777" w:rsidR="00E42A45" w:rsidRDefault="00E42A45" w:rsidP="00D702BB">
            <w:pPr>
              <w:pStyle w:val="CUERPOTEXTOTABLA"/>
              <w:jc w:val="center"/>
              <w:rPr>
                <w:sz w:val="15"/>
              </w:rPr>
            </w:pPr>
            <w:r>
              <w:rPr>
                <w:sz w:val="12"/>
              </w:rPr>
              <w:t>--</w:t>
            </w:r>
          </w:p>
        </w:tc>
        <w:tc>
          <w:tcPr>
            <w:tcW w:w="0" w:type="auto"/>
            <w:tcBorders>
              <w:top w:val="single" w:sz="14" w:space="0" w:color="000000"/>
            </w:tcBorders>
            <w:noWrap/>
            <w:vAlign w:val="center"/>
          </w:tcPr>
          <w:p w14:paraId="3D5233BE" w14:textId="77777777" w:rsidR="00E42A45" w:rsidRDefault="00E42A45" w:rsidP="00D702BB">
            <w:pPr>
              <w:pStyle w:val="CUERPOTEXTOTABLA"/>
              <w:jc w:val="center"/>
              <w:rPr>
                <w:sz w:val="15"/>
              </w:rPr>
            </w:pPr>
            <w:r>
              <w:rPr>
                <w:sz w:val="12"/>
              </w:rPr>
              <w:t>--</w:t>
            </w:r>
          </w:p>
        </w:tc>
        <w:tc>
          <w:tcPr>
            <w:tcW w:w="0" w:type="auto"/>
            <w:tcBorders>
              <w:top w:val="single" w:sz="14" w:space="0" w:color="000000"/>
            </w:tcBorders>
            <w:noWrap/>
            <w:vAlign w:val="center"/>
          </w:tcPr>
          <w:p w14:paraId="1597E568" w14:textId="77777777" w:rsidR="00E42A45" w:rsidRDefault="00E42A45" w:rsidP="00D702BB">
            <w:pPr>
              <w:pStyle w:val="CUERPOTEXTOTABLA"/>
              <w:jc w:val="center"/>
              <w:rPr>
                <w:sz w:val="15"/>
              </w:rPr>
            </w:pPr>
            <w:r>
              <w:rPr>
                <w:sz w:val="12"/>
              </w:rPr>
              <w:t>524.0</w:t>
            </w:r>
          </w:p>
        </w:tc>
        <w:tc>
          <w:tcPr>
            <w:tcW w:w="0" w:type="auto"/>
            <w:tcBorders>
              <w:top w:val="single" w:sz="14" w:space="0" w:color="000000"/>
              <w:right w:val="single" w:sz="5" w:space="0" w:color="000000"/>
            </w:tcBorders>
            <w:noWrap/>
            <w:vAlign w:val="center"/>
          </w:tcPr>
          <w:p w14:paraId="7F48710A" w14:textId="77777777" w:rsidR="00E42A45" w:rsidRDefault="00E42A45" w:rsidP="00D702BB">
            <w:pPr>
              <w:pStyle w:val="CUERPOTEXTOTABLA"/>
              <w:jc w:val="center"/>
              <w:rPr>
                <w:sz w:val="15"/>
              </w:rPr>
            </w:pPr>
            <w:r>
              <w:rPr>
                <w:sz w:val="12"/>
              </w:rPr>
              <w:t>1236.9</w:t>
            </w:r>
          </w:p>
        </w:tc>
        <w:tc>
          <w:tcPr>
            <w:tcW w:w="0" w:type="auto"/>
            <w:tcBorders>
              <w:top w:val="single" w:sz="14" w:space="0" w:color="000000"/>
              <w:left w:val="single" w:sz="5" w:space="0" w:color="000000"/>
            </w:tcBorders>
            <w:noWrap/>
            <w:vAlign w:val="center"/>
          </w:tcPr>
          <w:p w14:paraId="1925778F" w14:textId="77777777" w:rsidR="00E42A45" w:rsidRDefault="00E42A45" w:rsidP="00D702BB">
            <w:pPr>
              <w:pStyle w:val="CUERPOTEXTOTABLA"/>
              <w:jc w:val="right"/>
              <w:rPr>
                <w:sz w:val="15"/>
              </w:rPr>
            </w:pPr>
            <w:r>
              <w:rPr>
                <w:sz w:val="12"/>
              </w:rPr>
              <w:t>5182.3</w:t>
            </w:r>
          </w:p>
        </w:tc>
        <w:tc>
          <w:tcPr>
            <w:tcW w:w="0" w:type="auto"/>
            <w:tcBorders>
              <w:top w:val="single" w:sz="14" w:space="0" w:color="000000"/>
            </w:tcBorders>
            <w:noWrap/>
            <w:vAlign w:val="center"/>
          </w:tcPr>
          <w:p w14:paraId="4D686438" w14:textId="77777777" w:rsidR="00E42A45" w:rsidRDefault="00E42A45" w:rsidP="00D702BB">
            <w:pPr>
              <w:pStyle w:val="CUERPOTEXTOTABLA"/>
              <w:jc w:val="right"/>
              <w:rPr>
                <w:sz w:val="15"/>
              </w:rPr>
            </w:pPr>
            <w:r>
              <w:rPr>
                <w:sz w:val="12"/>
              </w:rPr>
              <w:t>17.0</w:t>
            </w:r>
          </w:p>
        </w:tc>
      </w:tr>
      <w:tr w:rsidR="00E42A45" w14:paraId="478191AD" w14:textId="77777777" w:rsidTr="00D702BB">
        <w:trPr>
          <w:cantSplit/>
          <w:jc w:val="center"/>
        </w:trPr>
        <w:tc>
          <w:tcPr>
            <w:tcW w:w="0" w:type="auto"/>
            <w:vMerge/>
            <w:tcBorders>
              <w:bottom w:val="dashed" w:sz="5" w:space="0" w:color="000000"/>
            </w:tcBorders>
          </w:tcPr>
          <w:p w14:paraId="0BEF9C17" w14:textId="77777777" w:rsidR="00E42A45" w:rsidRDefault="00E42A45" w:rsidP="00D702BB"/>
        </w:tc>
        <w:tc>
          <w:tcPr>
            <w:tcW w:w="0" w:type="auto"/>
            <w:tcBorders>
              <w:bottom w:val="dashed" w:sz="5" w:space="0" w:color="000000"/>
              <w:right w:val="single" w:sz="14" w:space="0" w:color="000000"/>
            </w:tcBorders>
            <w:noWrap/>
            <w:vAlign w:val="center"/>
          </w:tcPr>
          <w:p w14:paraId="0243C6D2" w14:textId="77777777" w:rsidR="00E42A45" w:rsidRDefault="00E42A45" w:rsidP="00D702BB">
            <w:pPr>
              <w:pStyle w:val="CUERPOTEXTOTABLA"/>
              <w:jc w:val="right"/>
              <w:rPr>
                <w:sz w:val="15"/>
              </w:rPr>
            </w:pPr>
            <w:r>
              <w:rPr>
                <w:b/>
                <w:sz w:val="12"/>
              </w:rPr>
              <w:t>Refrigeración</w:t>
            </w:r>
          </w:p>
        </w:tc>
        <w:tc>
          <w:tcPr>
            <w:tcW w:w="0" w:type="auto"/>
            <w:tcBorders>
              <w:left w:val="single" w:sz="14" w:space="0" w:color="000000"/>
              <w:bottom w:val="dashed" w:sz="5" w:space="0" w:color="000000"/>
            </w:tcBorders>
            <w:noWrap/>
            <w:vAlign w:val="center"/>
          </w:tcPr>
          <w:p w14:paraId="7D2F1D0F"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137AC031"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672BC608"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1558FD85"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12029E47"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097EBDCC" w14:textId="77777777" w:rsidR="00E42A45" w:rsidRDefault="00E42A45" w:rsidP="00D702BB">
            <w:pPr>
              <w:pStyle w:val="CUERPOTEXTOTABLA"/>
              <w:jc w:val="center"/>
              <w:rPr>
                <w:sz w:val="15"/>
              </w:rPr>
            </w:pPr>
            <w:r>
              <w:rPr>
                <w:sz w:val="12"/>
              </w:rPr>
              <w:t>374.3</w:t>
            </w:r>
          </w:p>
        </w:tc>
        <w:tc>
          <w:tcPr>
            <w:tcW w:w="0" w:type="auto"/>
            <w:tcBorders>
              <w:bottom w:val="dashed" w:sz="5" w:space="0" w:color="000000"/>
            </w:tcBorders>
            <w:noWrap/>
            <w:vAlign w:val="center"/>
          </w:tcPr>
          <w:p w14:paraId="5E43F0D5" w14:textId="77777777" w:rsidR="00E42A45" w:rsidRDefault="00E42A45" w:rsidP="00D702BB">
            <w:pPr>
              <w:pStyle w:val="CUERPOTEXTOTABLA"/>
              <w:jc w:val="center"/>
              <w:rPr>
                <w:sz w:val="15"/>
              </w:rPr>
            </w:pPr>
            <w:r>
              <w:rPr>
                <w:sz w:val="12"/>
              </w:rPr>
              <w:t>985.5</w:t>
            </w:r>
          </w:p>
        </w:tc>
        <w:tc>
          <w:tcPr>
            <w:tcW w:w="0" w:type="auto"/>
            <w:tcBorders>
              <w:bottom w:val="dashed" w:sz="5" w:space="0" w:color="000000"/>
            </w:tcBorders>
            <w:noWrap/>
            <w:vAlign w:val="center"/>
          </w:tcPr>
          <w:p w14:paraId="6F7AFE48" w14:textId="77777777" w:rsidR="00E42A45" w:rsidRDefault="00E42A45" w:rsidP="00D702BB">
            <w:pPr>
              <w:pStyle w:val="CUERPOTEXTOTABLA"/>
              <w:jc w:val="center"/>
              <w:rPr>
                <w:sz w:val="15"/>
              </w:rPr>
            </w:pPr>
            <w:r>
              <w:rPr>
                <w:sz w:val="12"/>
              </w:rPr>
              <w:t>1166.4</w:t>
            </w:r>
          </w:p>
        </w:tc>
        <w:tc>
          <w:tcPr>
            <w:tcW w:w="0" w:type="auto"/>
            <w:tcBorders>
              <w:bottom w:val="dashed" w:sz="5" w:space="0" w:color="000000"/>
            </w:tcBorders>
            <w:noWrap/>
            <w:vAlign w:val="center"/>
          </w:tcPr>
          <w:p w14:paraId="5C7A075E" w14:textId="77777777" w:rsidR="00E42A45" w:rsidRDefault="00E42A45" w:rsidP="00D702BB">
            <w:pPr>
              <w:pStyle w:val="CUERPOTEXTOTABLA"/>
              <w:jc w:val="center"/>
              <w:rPr>
                <w:sz w:val="15"/>
              </w:rPr>
            </w:pPr>
            <w:r>
              <w:rPr>
                <w:sz w:val="12"/>
              </w:rPr>
              <w:t>814.9</w:t>
            </w:r>
          </w:p>
        </w:tc>
        <w:tc>
          <w:tcPr>
            <w:tcW w:w="0" w:type="auto"/>
            <w:tcBorders>
              <w:bottom w:val="dashed" w:sz="5" w:space="0" w:color="000000"/>
            </w:tcBorders>
            <w:noWrap/>
            <w:vAlign w:val="center"/>
          </w:tcPr>
          <w:p w14:paraId="50797AB0"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5F648E19" w14:textId="77777777" w:rsidR="00E42A45" w:rsidRDefault="00E42A45" w:rsidP="00D702BB">
            <w:pPr>
              <w:pStyle w:val="CUERPOTEXTOTABLA"/>
              <w:jc w:val="center"/>
              <w:rPr>
                <w:sz w:val="15"/>
              </w:rPr>
            </w:pPr>
            <w:r>
              <w:rPr>
                <w:sz w:val="12"/>
              </w:rPr>
              <w:t>--</w:t>
            </w:r>
          </w:p>
        </w:tc>
        <w:tc>
          <w:tcPr>
            <w:tcW w:w="0" w:type="auto"/>
            <w:tcBorders>
              <w:bottom w:val="dashed" w:sz="5" w:space="0" w:color="000000"/>
              <w:right w:val="single" w:sz="5" w:space="0" w:color="000000"/>
            </w:tcBorders>
            <w:noWrap/>
            <w:vAlign w:val="center"/>
          </w:tcPr>
          <w:p w14:paraId="2FAC3EF5" w14:textId="77777777" w:rsidR="00E42A45" w:rsidRDefault="00E42A45" w:rsidP="00D702BB">
            <w:pPr>
              <w:pStyle w:val="CUERPOTEXTOTABLA"/>
              <w:jc w:val="center"/>
              <w:rPr>
                <w:sz w:val="15"/>
              </w:rPr>
            </w:pPr>
            <w:r>
              <w:rPr>
                <w:sz w:val="12"/>
              </w:rPr>
              <w:t>--</w:t>
            </w:r>
          </w:p>
        </w:tc>
        <w:tc>
          <w:tcPr>
            <w:tcW w:w="0" w:type="auto"/>
            <w:tcBorders>
              <w:left w:val="single" w:sz="5" w:space="0" w:color="000000"/>
              <w:bottom w:val="dashed" w:sz="5" w:space="0" w:color="000000"/>
            </w:tcBorders>
            <w:noWrap/>
            <w:vAlign w:val="center"/>
          </w:tcPr>
          <w:p w14:paraId="7DF809BA" w14:textId="77777777" w:rsidR="00E42A45" w:rsidRDefault="00E42A45" w:rsidP="00D702BB">
            <w:pPr>
              <w:pStyle w:val="CUERPOTEXTOTABLA"/>
              <w:jc w:val="right"/>
              <w:rPr>
                <w:sz w:val="15"/>
              </w:rPr>
            </w:pPr>
            <w:r>
              <w:rPr>
                <w:sz w:val="12"/>
              </w:rPr>
              <w:t>3341.1</w:t>
            </w:r>
          </w:p>
        </w:tc>
        <w:tc>
          <w:tcPr>
            <w:tcW w:w="0" w:type="auto"/>
            <w:tcBorders>
              <w:bottom w:val="dashed" w:sz="5" w:space="0" w:color="000000"/>
            </w:tcBorders>
            <w:noWrap/>
            <w:vAlign w:val="center"/>
          </w:tcPr>
          <w:p w14:paraId="2F9A24C6" w14:textId="77777777" w:rsidR="00E42A45" w:rsidRDefault="00E42A45" w:rsidP="00D702BB">
            <w:pPr>
              <w:pStyle w:val="CUERPOTEXTOTABLA"/>
              <w:jc w:val="right"/>
              <w:rPr>
                <w:sz w:val="15"/>
              </w:rPr>
            </w:pPr>
            <w:r>
              <w:rPr>
                <w:sz w:val="12"/>
              </w:rPr>
              <w:t>10.9</w:t>
            </w:r>
          </w:p>
        </w:tc>
      </w:tr>
      <w:tr w:rsidR="00E42A45" w14:paraId="2C2E03B8" w14:textId="77777777" w:rsidTr="00D702BB">
        <w:trPr>
          <w:cantSplit/>
          <w:jc w:val="center"/>
        </w:trPr>
        <w:tc>
          <w:tcPr>
            <w:tcW w:w="0" w:type="auto"/>
            <w:vMerge/>
            <w:tcBorders>
              <w:top w:val="dashed" w:sz="5" w:space="0" w:color="000000"/>
              <w:bottom w:val="single" w:sz="5" w:space="0" w:color="000000"/>
            </w:tcBorders>
          </w:tcPr>
          <w:p w14:paraId="50BE7A34" w14:textId="77777777" w:rsidR="00E42A45" w:rsidRDefault="00E42A45" w:rsidP="00D702BB"/>
        </w:tc>
        <w:tc>
          <w:tcPr>
            <w:tcW w:w="0" w:type="auto"/>
            <w:tcBorders>
              <w:top w:val="dashed" w:sz="5" w:space="0" w:color="000000"/>
              <w:bottom w:val="single" w:sz="5" w:space="0" w:color="000000"/>
              <w:right w:val="single" w:sz="14" w:space="0" w:color="000000"/>
            </w:tcBorders>
            <w:noWrap/>
            <w:vAlign w:val="center"/>
          </w:tcPr>
          <w:p w14:paraId="36630D5C" w14:textId="77777777" w:rsidR="00E42A45" w:rsidRDefault="00E42A45" w:rsidP="00D702BB">
            <w:pPr>
              <w:pStyle w:val="CUERPOTEXTOTABLA"/>
              <w:jc w:val="right"/>
              <w:rPr>
                <w:sz w:val="15"/>
              </w:rPr>
            </w:pPr>
            <w:r>
              <w:rPr>
                <w:b/>
                <w:sz w:val="12"/>
              </w:rPr>
              <w:t>TOTAL</w:t>
            </w:r>
          </w:p>
        </w:tc>
        <w:tc>
          <w:tcPr>
            <w:tcW w:w="0" w:type="auto"/>
            <w:tcBorders>
              <w:top w:val="dashed" w:sz="5" w:space="0" w:color="000000"/>
              <w:left w:val="single" w:sz="14" w:space="0" w:color="000000"/>
              <w:bottom w:val="single" w:sz="5" w:space="0" w:color="000000"/>
            </w:tcBorders>
            <w:noWrap/>
            <w:vAlign w:val="center"/>
          </w:tcPr>
          <w:p w14:paraId="11044E8D" w14:textId="77777777" w:rsidR="00E42A45" w:rsidRDefault="00E42A45" w:rsidP="00D702BB">
            <w:pPr>
              <w:pStyle w:val="CUERPOTEXTOTABLA"/>
              <w:jc w:val="center"/>
              <w:rPr>
                <w:sz w:val="15"/>
              </w:rPr>
            </w:pPr>
            <w:r>
              <w:rPr>
                <w:b/>
                <w:sz w:val="12"/>
              </w:rPr>
              <w:t>1222.4</w:t>
            </w:r>
          </w:p>
        </w:tc>
        <w:tc>
          <w:tcPr>
            <w:tcW w:w="0" w:type="auto"/>
            <w:tcBorders>
              <w:top w:val="dashed" w:sz="5" w:space="0" w:color="000000"/>
              <w:bottom w:val="single" w:sz="5" w:space="0" w:color="000000"/>
            </w:tcBorders>
            <w:noWrap/>
            <w:vAlign w:val="center"/>
          </w:tcPr>
          <w:p w14:paraId="6D463FAD" w14:textId="77777777" w:rsidR="00E42A45" w:rsidRDefault="00E42A45" w:rsidP="00D702BB">
            <w:pPr>
              <w:pStyle w:val="CUERPOTEXTOTABLA"/>
              <w:jc w:val="center"/>
              <w:rPr>
                <w:sz w:val="15"/>
              </w:rPr>
            </w:pPr>
            <w:r>
              <w:rPr>
                <w:b/>
                <w:sz w:val="12"/>
              </w:rPr>
              <w:t>1013.0</w:t>
            </w:r>
          </w:p>
        </w:tc>
        <w:tc>
          <w:tcPr>
            <w:tcW w:w="0" w:type="auto"/>
            <w:tcBorders>
              <w:top w:val="dashed" w:sz="5" w:space="0" w:color="000000"/>
              <w:bottom w:val="single" w:sz="5" w:space="0" w:color="000000"/>
            </w:tcBorders>
            <w:noWrap/>
            <w:vAlign w:val="center"/>
          </w:tcPr>
          <w:p w14:paraId="3B05C27D" w14:textId="77777777" w:rsidR="00E42A45" w:rsidRDefault="00E42A45" w:rsidP="00D702BB">
            <w:pPr>
              <w:pStyle w:val="CUERPOTEXTOTABLA"/>
              <w:jc w:val="center"/>
              <w:rPr>
                <w:sz w:val="15"/>
              </w:rPr>
            </w:pPr>
            <w:r>
              <w:rPr>
                <w:b/>
                <w:sz w:val="12"/>
              </w:rPr>
              <w:t>754.5</w:t>
            </w:r>
          </w:p>
        </w:tc>
        <w:tc>
          <w:tcPr>
            <w:tcW w:w="0" w:type="auto"/>
            <w:tcBorders>
              <w:top w:val="dashed" w:sz="5" w:space="0" w:color="000000"/>
              <w:bottom w:val="single" w:sz="5" w:space="0" w:color="000000"/>
            </w:tcBorders>
            <w:noWrap/>
            <w:vAlign w:val="center"/>
          </w:tcPr>
          <w:p w14:paraId="67030BF3" w14:textId="77777777" w:rsidR="00E42A45" w:rsidRDefault="00E42A45" w:rsidP="00D702BB">
            <w:pPr>
              <w:pStyle w:val="CUERPOTEXTOTABLA"/>
              <w:jc w:val="center"/>
              <w:rPr>
                <w:sz w:val="15"/>
              </w:rPr>
            </w:pPr>
            <w:r>
              <w:rPr>
                <w:b/>
                <w:sz w:val="12"/>
              </w:rPr>
              <w:t>288.2</w:t>
            </w:r>
          </w:p>
        </w:tc>
        <w:tc>
          <w:tcPr>
            <w:tcW w:w="0" w:type="auto"/>
            <w:tcBorders>
              <w:top w:val="dashed" w:sz="5" w:space="0" w:color="000000"/>
              <w:bottom w:val="single" w:sz="5" w:space="0" w:color="000000"/>
            </w:tcBorders>
            <w:noWrap/>
            <w:vAlign w:val="center"/>
          </w:tcPr>
          <w:p w14:paraId="7AEE619C" w14:textId="77777777" w:rsidR="00E42A45" w:rsidRDefault="00E42A45" w:rsidP="00D702BB">
            <w:pPr>
              <w:pStyle w:val="CUERPOTEXTOTABLA"/>
              <w:jc w:val="center"/>
              <w:rPr>
                <w:sz w:val="15"/>
              </w:rPr>
            </w:pPr>
            <w:r>
              <w:rPr>
                <w:b/>
                <w:sz w:val="12"/>
              </w:rPr>
              <w:t>143.4</w:t>
            </w:r>
          </w:p>
        </w:tc>
        <w:tc>
          <w:tcPr>
            <w:tcW w:w="0" w:type="auto"/>
            <w:tcBorders>
              <w:top w:val="dashed" w:sz="5" w:space="0" w:color="000000"/>
              <w:bottom w:val="single" w:sz="5" w:space="0" w:color="000000"/>
            </w:tcBorders>
            <w:noWrap/>
            <w:vAlign w:val="center"/>
          </w:tcPr>
          <w:p w14:paraId="262392F0" w14:textId="77777777" w:rsidR="00E42A45" w:rsidRDefault="00E42A45" w:rsidP="00D702BB">
            <w:pPr>
              <w:pStyle w:val="CUERPOTEXTOTABLA"/>
              <w:jc w:val="center"/>
              <w:rPr>
                <w:sz w:val="15"/>
              </w:rPr>
            </w:pPr>
            <w:r>
              <w:rPr>
                <w:b/>
                <w:sz w:val="12"/>
              </w:rPr>
              <w:t>374.3</w:t>
            </w:r>
          </w:p>
        </w:tc>
        <w:tc>
          <w:tcPr>
            <w:tcW w:w="0" w:type="auto"/>
            <w:tcBorders>
              <w:top w:val="dashed" w:sz="5" w:space="0" w:color="000000"/>
              <w:bottom w:val="single" w:sz="5" w:space="0" w:color="000000"/>
            </w:tcBorders>
            <w:noWrap/>
            <w:vAlign w:val="center"/>
          </w:tcPr>
          <w:p w14:paraId="3DC8BF01" w14:textId="77777777" w:rsidR="00E42A45" w:rsidRDefault="00E42A45" w:rsidP="00D702BB">
            <w:pPr>
              <w:pStyle w:val="CUERPOTEXTOTABLA"/>
              <w:jc w:val="center"/>
              <w:rPr>
                <w:sz w:val="15"/>
              </w:rPr>
            </w:pPr>
            <w:r>
              <w:rPr>
                <w:b/>
                <w:sz w:val="12"/>
              </w:rPr>
              <w:t>985.5</w:t>
            </w:r>
          </w:p>
        </w:tc>
        <w:tc>
          <w:tcPr>
            <w:tcW w:w="0" w:type="auto"/>
            <w:tcBorders>
              <w:top w:val="dashed" w:sz="5" w:space="0" w:color="000000"/>
              <w:bottom w:val="single" w:sz="5" w:space="0" w:color="000000"/>
            </w:tcBorders>
            <w:noWrap/>
            <w:vAlign w:val="center"/>
          </w:tcPr>
          <w:p w14:paraId="59545D95" w14:textId="77777777" w:rsidR="00E42A45" w:rsidRDefault="00E42A45" w:rsidP="00D702BB">
            <w:pPr>
              <w:pStyle w:val="CUERPOTEXTOTABLA"/>
              <w:jc w:val="center"/>
              <w:rPr>
                <w:sz w:val="15"/>
              </w:rPr>
            </w:pPr>
            <w:r>
              <w:rPr>
                <w:b/>
                <w:sz w:val="12"/>
              </w:rPr>
              <w:t>1166.4</w:t>
            </w:r>
          </w:p>
        </w:tc>
        <w:tc>
          <w:tcPr>
            <w:tcW w:w="0" w:type="auto"/>
            <w:tcBorders>
              <w:top w:val="dashed" w:sz="5" w:space="0" w:color="000000"/>
              <w:bottom w:val="single" w:sz="5" w:space="0" w:color="000000"/>
            </w:tcBorders>
            <w:noWrap/>
            <w:vAlign w:val="center"/>
          </w:tcPr>
          <w:p w14:paraId="1496FD44" w14:textId="77777777" w:rsidR="00E42A45" w:rsidRDefault="00E42A45" w:rsidP="00D702BB">
            <w:pPr>
              <w:pStyle w:val="CUERPOTEXTOTABLA"/>
              <w:jc w:val="center"/>
              <w:rPr>
                <w:sz w:val="15"/>
              </w:rPr>
            </w:pPr>
            <w:r>
              <w:rPr>
                <w:b/>
                <w:sz w:val="12"/>
              </w:rPr>
              <w:t>814.9</w:t>
            </w:r>
          </w:p>
        </w:tc>
        <w:tc>
          <w:tcPr>
            <w:tcW w:w="0" w:type="auto"/>
            <w:tcBorders>
              <w:top w:val="dashed" w:sz="5" w:space="0" w:color="000000"/>
              <w:bottom w:val="single" w:sz="5" w:space="0" w:color="000000"/>
            </w:tcBorders>
            <w:noWrap/>
            <w:vAlign w:val="center"/>
          </w:tcPr>
          <w:p w14:paraId="7F7ECEE6" w14:textId="77777777" w:rsidR="00E42A45" w:rsidRDefault="00E42A45" w:rsidP="00D702BB">
            <w:pPr>
              <w:pStyle w:val="CUERPOTEXTOTABLA"/>
              <w:jc w:val="center"/>
              <w:rPr>
                <w:sz w:val="15"/>
              </w:rPr>
            </w:pPr>
            <w:r>
              <w:rPr>
                <w:b/>
                <w:sz w:val="12"/>
              </w:rPr>
              <w:t>--</w:t>
            </w:r>
          </w:p>
        </w:tc>
        <w:tc>
          <w:tcPr>
            <w:tcW w:w="0" w:type="auto"/>
            <w:tcBorders>
              <w:top w:val="dashed" w:sz="5" w:space="0" w:color="000000"/>
              <w:bottom w:val="single" w:sz="5" w:space="0" w:color="000000"/>
            </w:tcBorders>
            <w:noWrap/>
            <w:vAlign w:val="center"/>
          </w:tcPr>
          <w:p w14:paraId="3ED44C69" w14:textId="77777777" w:rsidR="00E42A45" w:rsidRDefault="00E42A45" w:rsidP="00D702BB">
            <w:pPr>
              <w:pStyle w:val="CUERPOTEXTOTABLA"/>
              <w:jc w:val="center"/>
              <w:rPr>
                <w:sz w:val="15"/>
              </w:rPr>
            </w:pPr>
            <w:r>
              <w:rPr>
                <w:b/>
                <w:sz w:val="12"/>
              </w:rPr>
              <w:t>524.0</w:t>
            </w:r>
          </w:p>
        </w:tc>
        <w:tc>
          <w:tcPr>
            <w:tcW w:w="0" w:type="auto"/>
            <w:tcBorders>
              <w:top w:val="dashed" w:sz="5" w:space="0" w:color="000000"/>
              <w:bottom w:val="single" w:sz="5" w:space="0" w:color="000000"/>
              <w:right w:val="single" w:sz="5" w:space="0" w:color="000000"/>
            </w:tcBorders>
            <w:noWrap/>
            <w:vAlign w:val="center"/>
          </w:tcPr>
          <w:p w14:paraId="71841F8C" w14:textId="77777777" w:rsidR="00E42A45" w:rsidRDefault="00E42A45" w:rsidP="00D702BB">
            <w:pPr>
              <w:pStyle w:val="CUERPOTEXTOTABLA"/>
              <w:jc w:val="center"/>
              <w:rPr>
                <w:sz w:val="15"/>
              </w:rPr>
            </w:pPr>
            <w:r>
              <w:rPr>
                <w:b/>
                <w:sz w:val="12"/>
              </w:rPr>
              <w:t>1236.9</w:t>
            </w:r>
          </w:p>
        </w:tc>
        <w:tc>
          <w:tcPr>
            <w:tcW w:w="0" w:type="auto"/>
            <w:tcBorders>
              <w:top w:val="dashed" w:sz="5" w:space="0" w:color="000000"/>
              <w:left w:val="single" w:sz="5" w:space="0" w:color="000000"/>
              <w:bottom w:val="single" w:sz="5" w:space="0" w:color="000000"/>
            </w:tcBorders>
            <w:noWrap/>
            <w:vAlign w:val="center"/>
          </w:tcPr>
          <w:p w14:paraId="74BB4208" w14:textId="77777777" w:rsidR="00E42A45" w:rsidRDefault="00E42A45" w:rsidP="00D702BB">
            <w:pPr>
              <w:pStyle w:val="CUERPOTEXTOTABLA"/>
              <w:jc w:val="right"/>
              <w:rPr>
                <w:sz w:val="15"/>
              </w:rPr>
            </w:pPr>
            <w:r>
              <w:rPr>
                <w:b/>
                <w:sz w:val="12"/>
              </w:rPr>
              <w:t>8523.4</w:t>
            </w:r>
          </w:p>
        </w:tc>
        <w:tc>
          <w:tcPr>
            <w:tcW w:w="0" w:type="auto"/>
            <w:tcBorders>
              <w:top w:val="dashed" w:sz="5" w:space="0" w:color="000000"/>
              <w:bottom w:val="single" w:sz="5" w:space="0" w:color="000000"/>
            </w:tcBorders>
            <w:noWrap/>
            <w:vAlign w:val="center"/>
          </w:tcPr>
          <w:p w14:paraId="4EE116A1" w14:textId="77777777" w:rsidR="00E42A45" w:rsidRDefault="00E42A45" w:rsidP="00D702BB">
            <w:pPr>
              <w:pStyle w:val="CUERPOTEXTOTABLA"/>
              <w:jc w:val="right"/>
              <w:rPr>
                <w:sz w:val="15"/>
              </w:rPr>
            </w:pPr>
            <w:r>
              <w:rPr>
                <w:b/>
                <w:sz w:val="12"/>
              </w:rPr>
              <w:t>27.9</w:t>
            </w:r>
          </w:p>
        </w:tc>
      </w:tr>
      <w:tr w:rsidR="00E42A45" w14:paraId="283B031D" w14:textId="77777777" w:rsidTr="00D702BB">
        <w:trPr>
          <w:cantSplit/>
          <w:jc w:val="center"/>
        </w:trPr>
        <w:tc>
          <w:tcPr>
            <w:tcW w:w="0" w:type="auto"/>
            <w:vMerge w:val="restart"/>
            <w:tcBorders>
              <w:top w:val="single" w:sz="5" w:space="0" w:color="000000"/>
            </w:tcBorders>
            <w:noWrap/>
            <w:vAlign w:val="center"/>
          </w:tcPr>
          <w:p w14:paraId="7C516C87" w14:textId="77777777" w:rsidR="00E42A45" w:rsidRDefault="00E42A45" w:rsidP="00D702BB">
            <w:pPr>
              <w:pStyle w:val="CUERPOTEXTOTABLA"/>
              <w:rPr>
                <w:sz w:val="15"/>
              </w:rPr>
            </w:pPr>
            <w:r>
              <w:rPr>
                <w:b/>
                <w:sz w:val="12"/>
              </w:rPr>
              <w:t>Energía útil aportada</w:t>
            </w:r>
          </w:p>
        </w:tc>
        <w:tc>
          <w:tcPr>
            <w:tcW w:w="0" w:type="auto"/>
            <w:tcBorders>
              <w:top w:val="single" w:sz="5" w:space="0" w:color="000000"/>
              <w:right w:val="single" w:sz="14" w:space="0" w:color="000000"/>
            </w:tcBorders>
            <w:noWrap/>
            <w:vAlign w:val="center"/>
          </w:tcPr>
          <w:p w14:paraId="5ABD6A35" w14:textId="77777777" w:rsidR="00E42A45" w:rsidRDefault="00E42A45" w:rsidP="00D702BB">
            <w:pPr>
              <w:pStyle w:val="CUERPOTEXTOTABLA"/>
              <w:jc w:val="right"/>
              <w:rPr>
                <w:sz w:val="15"/>
              </w:rPr>
            </w:pPr>
            <w:r>
              <w:rPr>
                <w:b/>
                <w:sz w:val="12"/>
              </w:rPr>
              <w:t>Calefacción</w:t>
            </w:r>
          </w:p>
        </w:tc>
        <w:tc>
          <w:tcPr>
            <w:tcW w:w="0" w:type="auto"/>
            <w:tcBorders>
              <w:top w:val="single" w:sz="5" w:space="0" w:color="000000"/>
              <w:left w:val="single" w:sz="14" w:space="0" w:color="000000"/>
            </w:tcBorders>
            <w:noWrap/>
            <w:vAlign w:val="center"/>
          </w:tcPr>
          <w:p w14:paraId="2FA05423" w14:textId="77777777" w:rsidR="00E42A45" w:rsidRDefault="00E42A45" w:rsidP="00D702BB">
            <w:pPr>
              <w:pStyle w:val="CUERPOTEXTOTABLA"/>
              <w:jc w:val="center"/>
              <w:rPr>
                <w:sz w:val="15"/>
              </w:rPr>
            </w:pPr>
            <w:r>
              <w:rPr>
                <w:sz w:val="12"/>
              </w:rPr>
              <w:t>1222.4</w:t>
            </w:r>
          </w:p>
        </w:tc>
        <w:tc>
          <w:tcPr>
            <w:tcW w:w="0" w:type="auto"/>
            <w:tcBorders>
              <w:top w:val="single" w:sz="5" w:space="0" w:color="000000"/>
            </w:tcBorders>
            <w:noWrap/>
            <w:vAlign w:val="center"/>
          </w:tcPr>
          <w:p w14:paraId="34C8973C" w14:textId="77777777" w:rsidR="00E42A45" w:rsidRDefault="00E42A45" w:rsidP="00D702BB">
            <w:pPr>
              <w:pStyle w:val="CUERPOTEXTOTABLA"/>
              <w:jc w:val="center"/>
              <w:rPr>
                <w:sz w:val="15"/>
              </w:rPr>
            </w:pPr>
            <w:r>
              <w:rPr>
                <w:sz w:val="12"/>
              </w:rPr>
              <w:t>1013.0</w:t>
            </w:r>
          </w:p>
        </w:tc>
        <w:tc>
          <w:tcPr>
            <w:tcW w:w="0" w:type="auto"/>
            <w:tcBorders>
              <w:top w:val="single" w:sz="5" w:space="0" w:color="000000"/>
            </w:tcBorders>
            <w:noWrap/>
            <w:vAlign w:val="center"/>
          </w:tcPr>
          <w:p w14:paraId="0E5EAE71" w14:textId="77777777" w:rsidR="00E42A45" w:rsidRDefault="00E42A45" w:rsidP="00D702BB">
            <w:pPr>
              <w:pStyle w:val="CUERPOTEXTOTABLA"/>
              <w:jc w:val="center"/>
              <w:rPr>
                <w:sz w:val="15"/>
              </w:rPr>
            </w:pPr>
            <w:r>
              <w:rPr>
                <w:sz w:val="12"/>
              </w:rPr>
              <w:t>754.5</w:t>
            </w:r>
          </w:p>
        </w:tc>
        <w:tc>
          <w:tcPr>
            <w:tcW w:w="0" w:type="auto"/>
            <w:tcBorders>
              <w:top w:val="single" w:sz="5" w:space="0" w:color="000000"/>
            </w:tcBorders>
            <w:noWrap/>
            <w:vAlign w:val="center"/>
          </w:tcPr>
          <w:p w14:paraId="6156F021" w14:textId="77777777" w:rsidR="00E42A45" w:rsidRDefault="00E42A45" w:rsidP="00D702BB">
            <w:pPr>
              <w:pStyle w:val="CUERPOTEXTOTABLA"/>
              <w:jc w:val="center"/>
              <w:rPr>
                <w:sz w:val="15"/>
              </w:rPr>
            </w:pPr>
            <w:r>
              <w:rPr>
                <w:sz w:val="12"/>
              </w:rPr>
              <w:t>288.2</w:t>
            </w:r>
          </w:p>
        </w:tc>
        <w:tc>
          <w:tcPr>
            <w:tcW w:w="0" w:type="auto"/>
            <w:tcBorders>
              <w:top w:val="single" w:sz="5" w:space="0" w:color="000000"/>
            </w:tcBorders>
            <w:noWrap/>
            <w:vAlign w:val="center"/>
          </w:tcPr>
          <w:p w14:paraId="5F46FBFA" w14:textId="77777777" w:rsidR="00E42A45" w:rsidRDefault="00E42A45" w:rsidP="00D702BB">
            <w:pPr>
              <w:pStyle w:val="CUERPOTEXTOTABLA"/>
              <w:jc w:val="center"/>
              <w:rPr>
                <w:sz w:val="15"/>
              </w:rPr>
            </w:pPr>
            <w:r>
              <w:rPr>
                <w:sz w:val="12"/>
              </w:rPr>
              <w:t>143.4</w:t>
            </w:r>
          </w:p>
        </w:tc>
        <w:tc>
          <w:tcPr>
            <w:tcW w:w="0" w:type="auto"/>
            <w:tcBorders>
              <w:top w:val="single" w:sz="5" w:space="0" w:color="000000"/>
            </w:tcBorders>
            <w:noWrap/>
            <w:vAlign w:val="center"/>
          </w:tcPr>
          <w:p w14:paraId="413D856E" w14:textId="77777777" w:rsidR="00E42A45" w:rsidRDefault="00E42A45" w:rsidP="00D702BB">
            <w:pPr>
              <w:pStyle w:val="CUERPOTEXTOTABLA"/>
              <w:jc w:val="center"/>
              <w:rPr>
                <w:sz w:val="15"/>
              </w:rPr>
            </w:pPr>
            <w:r>
              <w:rPr>
                <w:sz w:val="12"/>
              </w:rPr>
              <w:t>--</w:t>
            </w:r>
          </w:p>
        </w:tc>
        <w:tc>
          <w:tcPr>
            <w:tcW w:w="0" w:type="auto"/>
            <w:tcBorders>
              <w:top w:val="single" w:sz="5" w:space="0" w:color="000000"/>
            </w:tcBorders>
            <w:noWrap/>
            <w:vAlign w:val="center"/>
          </w:tcPr>
          <w:p w14:paraId="70349E1B" w14:textId="77777777" w:rsidR="00E42A45" w:rsidRDefault="00E42A45" w:rsidP="00D702BB">
            <w:pPr>
              <w:pStyle w:val="CUERPOTEXTOTABLA"/>
              <w:jc w:val="center"/>
              <w:rPr>
                <w:sz w:val="15"/>
              </w:rPr>
            </w:pPr>
            <w:r>
              <w:rPr>
                <w:sz w:val="12"/>
              </w:rPr>
              <w:t>--</w:t>
            </w:r>
          </w:p>
        </w:tc>
        <w:tc>
          <w:tcPr>
            <w:tcW w:w="0" w:type="auto"/>
            <w:tcBorders>
              <w:top w:val="single" w:sz="5" w:space="0" w:color="000000"/>
            </w:tcBorders>
            <w:noWrap/>
            <w:vAlign w:val="center"/>
          </w:tcPr>
          <w:p w14:paraId="2DA26726" w14:textId="77777777" w:rsidR="00E42A45" w:rsidRDefault="00E42A45" w:rsidP="00D702BB">
            <w:pPr>
              <w:pStyle w:val="CUERPOTEXTOTABLA"/>
              <w:jc w:val="center"/>
              <w:rPr>
                <w:sz w:val="15"/>
              </w:rPr>
            </w:pPr>
            <w:r>
              <w:rPr>
                <w:sz w:val="12"/>
              </w:rPr>
              <w:t>--</w:t>
            </w:r>
          </w:p>
        </w:tc>
        <w:tc>
          <w:tcPr>
            <w:tcW w:w="0" w:type="auto"/>
            <w:tcBorders>
              <w:top w:val="single" w:sz="5" w:space="0" w:color="000000"/>
            </w:tcBorders>
            <w:noWrap/>
            <w:vAlign w:val="center"/>
          </w:tcPr>
          <w:p w14:paraId="4A5BE1AA" w14:textId="77777777" w:rsidR="00E42A45" w:rsidRDefault="00E42A45" w:rsidP="00D702BB">
            <w:pPr>
              <w:pStyle w:val="CUERPOTEXTOTABLA"/>
              <w:jc w:val="center"/>
              <w:rPr>
                <w:sz w:val="15"/>
              </w:rPr>
            </w:pPr>
            <w:r>
              <w:rPr>
                <w:sz w:val="12"/>
              </w:rPr>
              <w:t>--</w:t>
            </w:r>
          </w:p>
        </w:tc>
        <w:tc>
          <w:tcPr>
            <w:tcW w:w="0" w:type="auto"/>
            <w:tcBorders>
              <w:top w:val="single" w:sz="5" w:space="0" w:color="000000"/>
            </w:tcBorders>
            <w:noWrap/>
            <w:vAlign w:val="center"/>
          </w:tcPr>
          <w:p w14:paraId="41ED0DD3" w14:textId="77777777" w:rsidR="00E42A45" w:rsidRDefault="00E42A45" w:rsidP="00D702BB">
            <w:pPr>
              <w:pStyle w:val="CUERPOTEXTOTABLA"/>
              <w:jc w:val="center"/>
              <w:rPr>
                <w:sz w:val="15"/>
              </w:rPr>
            </w:pPr>
            <w:r>
              <w:rPr>
                <w:sz w:val="12"/>
              </w:rPr>
              <w:t>--</w:t>
            </w:r>
          </w:p>
        </w:tc>
        <w:tc>
          <w:tcPr>
            <w:tcW w:w="0" w:type="auto"/>
            <w:tcBorders>
              <w:top w:val="single" w:sz="5" w:space="0" w:color="000000"/>
            </w:tcBorders>
            <w:noWrap/>
            <w:vAlign w:val="center"/>
          </w:tcPr>
          <w:p w14:paraId="3E38340A" w14:textId="77777777" w:rsidR="00E42A45" w:rsidRDefault="00E42A45" w:rsidP="00D702BB">
            <w:pPr>
              <w:pStyle w:val="CUERPOTEXTOTABLA"/>
              <w:jc w:val="center"/>
              <w:rPr>
                <w:sz w:val="15"/>
              </w:rPr>
            </w:pPr>
            <w:r>
              <w:rPr>
                <w:sz w:val="12"/>
              </w:rPr>
              <w:t>524.0</w:t>
            </w:r>
          </w:p>
        </w:tc>
        <w:tc>
          <w:tcPr>
            <w:tcW w:w="0" w:type="auto"/>
            <w:tcBorders>
              <w:top w:val="single" w:sz="5" w:space="0" w:color="000000"/>
              <w:right w:val="single" w:sz="5" w:space="0" w:color="000000"/>
            </w:tcBorders>
            <w:noWrap/>
            <w:vAlign w:val="center"/>
          </w:tcPr>
          <w:p w14:paraId="0D313C0D" w14:textId="77777777" w:rsidR="00E42A45" w:rsidRDefault="00E42A45" w:rsidP="00D702BB">
            <w:pPr>
              <w:pStyle w:val="CUERPOTEXTOTABLA"/>
              <w:jc w:val="center"/>
              <w:rPr>
                <w:sz w:val="15"/>
              </w:rPr>
            </w:pPr>
            <w:r>
              <w:rPr>
                <w:sz w:val="12"/>
              </w:rPr>
              <w:t>1236.9</w:t>
            </w:r>
          </w:p>
        </w:tc>
        <w:tc>
          <w:tcPr>
            <w:tcW w:w="0" w:type="auto"/>
            <w:tcBorders>
              <w:top w:val="single" w:sz="5" w:space="0" w:color="000000"/>
              <w:left w:val="single" w:sz="5" w:space="0" w:color="000000"/>
            </w:tcBorders>
            <w:noWrap/>
            <w:vAlign w:val="center"/>
          </w:tcPr>
          <w:p w14:paraId="34D97F16" w14:textId="77777777" w:rsidR="00E42A45" w:rsidRDefault="00E42A45" w:rsidP="00D702BB">
            <w:pPr>
              <w:pStyle w:val="CUERPOTEXTOTABLA"/>
              <w:jc w:val="right"/>
              <w:rPr>
                <w:sz w:val="15"/>
              </w:rPr>
            </w:pPr>
            <w:r>
              <w:rPr>
                <w:sz w:val="12"/>
              </w:rPr>
              <w:t>5182.3</w:t>
            </w:r>
          </w:p>
        </w:tc>
        <w:tc>
          <w:tcPr>
            <w:tcW w:w="0" w:type="auto"/>
            <w:tcBorders>
              <w:top w:val="single" w:sz="5" w:space="0" w:color="000000"/>
            </w:tcBorders>
            <w:noWrap/>
            <w:vAlign w:val="center"/>
          </w:tcPr>
          <w:p w14:paraId="16ED49F5" w14:textId="77777777" w:rsidR="00E42A45" w:rsidRDefault="00E42A45" w:rsidP="00D702BB">
            <w:pPr>
              <w:pStyle w:val="CUERPOTEXTOTABLA"/>
              <w:jc w:val="right"/>
              <w:rPr>
                <w:sz w:val="15"/>
              </w:rPr>
            </w:pPr>
            <w:r>
              <w:rPr>
                <w:sz w:val="12"/>
              </w:rPr>
              <w:t>17.0</w:t>
            </w:r>
          </w:p>
        </w:tc>
      </w:tr>
      <w:tr w:rsidR="00E42A45" w14:paraId="5E156AE5" w14:textId="77777777" w:rsidTr="00D702BB">
        <w:trPr>
          <w:cantSplit/>
          <w:jc w:val="center"/>
        </w:trPr>
        <w:tc>
          <w:tcPr>
            <w:tcW w:w="0" w:type="auto"/>
            <w:vMerge/>
            <w:tcBorders>
              <w:bottom w:val="dashed" w:sz="5" w:space="0" w:color="000000"/>
            </w:tcBorders>
          </w:tcPr>
          <w:p w14:paraId="7AF33178" w14:textId="77777777" w:rsidR="00E42A45" w:rsidRDefault="00E42A45" w:rsidP="00D702BB"/>
        </w:tc>
        <w:tc>
          <w:tcPr>
            <w:tcW w:w="0" w:type="auto"/>
            <w:tcBorders>
              <w:bottom w:val="dashed" w:sz="5" w:space="0" w:color="000000"/>
              <w:right w:val="single" w:sz="14" w:space="0" w:color="000000"/>
            </w:tcBorders>
            <w:noWrap/>
            <w:vAlign w:val="center"/>
          </w:tcPr>
          <w:p w14:paraId="5EBDC2CD" w14:textId="77777777" w:rsidR="00E42A45" w:rsidRDefault="00E42A45" w:rsidP="00D702BB">
            <w:pPr>
              <w:pStyle w:val="CUERPOTEXTOTABLA"/>
              <w:jc w:val="right"/>
              <w:rPr>
                <w:sz w:val="15"/>
              </w:rPr>
            </w:pPr>
            <w:r>
              <w:rPr>
                <w:b/>
                <w:sz w:val="12"/>
              </w:rPr>
              <w:t>Refrigeración</w:t>
            </w:r>
          </w:p>
        </w:tc>
        <w:tc>
          <w:tcPr>
            <w:tcW w:w="0" w:type="auto"/>
            <w:tcBorders>
              <w:left w:val="single" w:sz="14" w:space="0" w:color="000000"/>
              <w:bottom w:val="dashed" w:sz="5" w:space="0" w:color="000000"/>
            </w:tcBorders>
            <w:noWrap/>
            <w:vAlign w:val="center"/>
          </w:tcPr>
          <w:p w14:paraId="30E71634"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2C4B99AA"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6B52E140"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659853ED"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1FD898B8"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53679AB7" w14:textId="77777777" w:rsidR="00E42A45" w:rsidRDefault="00E42A45" w:rsidP="00D702BB">
            <w:pPr>
              <w:pStyle w:val="CUERPOTEXTOTABLA"/>
              <w:jc w:val="center"/>
              <w:rPr>
                <w:sz w:val="15"/>
              </w:rPr>
            </w:pPr>
            <w:r>
              <w:rPr>
                <w:sz w:val="12"/>
              </w:rPr>
              <w:t>374.3</w:t>
            </w:r>
          </w:p>
        </w:tc>
        <w:tc>
          <w:tcPr>
            <w:tcW w:w="0" w:type="auto"/>
            <w:tcBorders>
              <w:bottom w:val="dashed" w:sz="5" w:space="0" w:color="000000"/>
            </w:tcBorders>
            <w:noWrap/>
            <w:vAlign w:val="center"/>
          </w:tcPr>
          <w:p w14:paraId="48A75072" w14:textId="77777777" w:rsidR="00E42A45" w:rsidRDefault="00E42A45" w:rsidP="00D702BB">
            <w:pPr>
              <w:pStyle w:val="CUERPOTEXTOTABLA"/>
              <w:jc w:val="center"/>
              <w:rPr>
                <w:sz w:val="15"/>
              </w:rPr>
            </w:pPr>
            <w:r>
              <w:rPr>
                <w:sz w:val="12"/>
              </w:rPr>
              <w:t>985.5</w:t>
            </w:r>
          </w:p>
        </w:tc>
        <w:tc>
          <w:tcPr>
            <w:tcW w:w="0" w:type="auto"/>
            <w:tcBorders>
              <w:bottom w:val="dashed" w:sz="5" w:space="0" w:color="000000"/>
            </w:tcBorders>
            <w:noWrap/>
            <w:vAlign w:val="center"/>
          </w:tcPr>
          <w:p w14:paraId="55C609D1" w14:textId="77777777" w:rsidR="00E42A45" w:rsidRDefault="00E42A45" w:rsidP="00D702BB">
            <w:pPr>
              <w:pStyle w:val="CUERPOTEXTOTABLA"/>
              <w:jc w:val="center"/>
              <w:rPr>
                <w:sz w:val="15"/>
              </w:rPr>
            </w:pPr>
            <w:r>
              <w:rPr>
                <w:sz w:val="12"/>
              </w:rPr>
              <w:t>1166.4</w:t>
            </w:r>
          </w:p>
        </w:tc>
        <w:tc>
          <w:tcPr>
            <w:tcW w:w="0" w:type="auto"/>
            <w:tcBorders>
              <w:bottom w:val="dashed" w:sz="5" w:space="0" w:color="000000"/>
            </w:tcBorders>
            <w:noWrap/>
            <w:vAlign w:val="center"/>
          </w:tcPr>
          <w:p w14:paraId="2973800D" w14:textId="77777777" w:rsidR="00E42A45" w:rsidRDefault="00E42A45" w:rsidP="00D702BB">
            <w:pPr>
              <w:pStyle w:val="CUERPOTEXTOTABLA"/>
              <w:jc w:val="center"/>
              <w:rPr>
                <w:sz w:val="15"/>
              </w:rPr>
            </w:pPr>
            <w:r>
              <w:rPr>
                <w:sz w:val="12"/>
              </w:rPr>
              <w:t>814.9</w:t>
            </w:r>
          </w:p>
        </w:tc>
        <w:tc>
          <w:tcPr>
            <w:tcW w:w="0" w:type="auto"/>
            <w:tcBorders>
              <w:bottom w:val="dashed" w:sz="5" w:space="0" w:color="000000"/>
            </w:tcBorders>
            <w:noWrap/>
            <w:vAlign w:val="center"/>
          </w:tcPr>
          <w:p w14:paraId="4F04467E" w14:textId="77777777" w:rsidR="00E42A45" w:rsidRDefault="00E42A45" w:rsidP="00D702BB">
            <w:pPr>
              <w:pStyle w:val="CUERPOTEXTOTABLA"/>
              <w:jc w:val="center"/>
              <w:rPr>
                <w:sz w:val="15"/>
              </w:rPr>
            </w:pPr>
            <w:r>
              <w:rPr>
                <w:sz w:val="12"/>
              </w:rPr>
              <w:t>--</w:t>
            </w:r>
          </w:p>
        </w:tc>
        <w:tc>
          <w:tcPr>
            <w:tcW w:w="0" w:type="auto"/>
            <w:tcBorders>
              <w:bottom w:val="dashed" w:sz="5" w:space="0" w:color="000000"/>
            </w:tcBorders>
            <w:noWrap/>
            <w:vAlign w:val="center"/>
          </w:tcPr>
          <w:p w14:paraId="72112C75" w14:textId="77777777" w:rsidR="00E42A45" w:rsidRDefault="00E42A45" w:rsidP="00D702BB">
            <w:pPr>
              <w:pStyle w:val="CUERPOTEXTOTABLA"/>
              <w:jc w:val="center"/>
              <w:rPr>
                <w:sz w:val="15"/>
              </w:rPr>
            </w:pPr>
            <w:r>
              <w:rPr>
                <w:sz w:val="12"/>
              </w:rPr>
              <w:t>--</w:t>
            </w:r>
          </w:p>
        </w:tc>
        <w:tc>
          <w:tcPr>
            <w:tcW w:w="0" w:type="auto"/>
            <w:tcBorders>
              <w:bottom w:val="dashed" w:sz="5" w:space="0" w:color="000000"/>
              <w:right w:val="single" w:sz="5" w:space="0" w:color="000000"/>
            </w:tcBorders>
            <w:noWrap/>
            <w:vAlign w:val="center"/>
          </w:tcPr>
          <w:p w14:paraId="17E378CC" w14:textId="77777777" w:rsidR="00E42A45" w:rsidRDefault="00E42A45" w:rsidP="00D702BB">
            <w:pPr>
              <w:pStyle w:val="CUERPOTEXTOTABLA"/>
              <w:jc w:val="center"/>
              <w:rPr>
                <w:sz w:val="15"/>
              </w:rPr>
            </w:pPr>
            <w:r>
              <w:rPr>
                <w:sz w:val="12"/>
              </w:rPr>
              <w:t>--</w:t>
            </w:r>
          </w:p>
        </w:tc>
        <w:tc>
          <w:tcPr>
            <w:tcW w:w="0" w:type="auto"/>
            <w:tcBorders>
              <w:left w:val="single" w:sz="5" w:space="0" w:color="000000"/>
              <w:bottom w:val="dashed" w:sz="5" w:space="0" w:color="000000"/>
            </w:tcBorders>
            <w:noWrap/>
            <w:vAlign w:val="center"/>
          </w:tcPr>
          <w:p w14:paraId="0C9DD9FE" w14:textId="77777777" w:rsidR="00E42A45" w:rsidRDefault="00E42A45" w:rsidP="00D702BB">
            <w:pPr>
              <w:pStyle w:val="CUERPOTEXTOTABLA"/>
              <w:jc w:val="right"/>
              <w:rPr>
                <w:sz w:val="15"/>
              </w:rPr>
            </w:pPr>
            <w:r>
              <w:rPr>
                <w:sz w:val="12"/>
              </w:rPr>
              <w:t>3341.1</w:t>
            </w:r>
          </w:p>
        </w:tc>
        <w:tc>
          <w:tcPr>
            <w:tcW w:w="0" w:type="auto"/>
            <w:tcBorders>
              <w:bottom w:val="dashed" w:sz="5" w:space="0" w:color="000000"/>
            </w:tcBorders>
            <w:noWrap/>
            <w:vAlign w:val="center"/>
          </w:tcPr>
          <w:p w14:paraId="1EC09B60" w14:textId="77777777" w:rsidR="00E42A45" w:rsidRDefault="00E42A45" w:rsidP="00D702BB">
            <w:pPr>
              <w:pStyle w:val="CUERPOTEXTOTABLA"/>
              <w:jc w:val="right"/>
              <w:rPr>
                <w:sz w:val="15"/>
              </w:rPr>
            </w:pPr>
            <w:r>
              <w:rPr>
                <w:sz w:val="12"/>
              </w:rPr>
              <w:t>10.9</w:t>
            </w:r>
          </w:p>
        </w:tc>
      </w:tr>
      <w:tr w:rsidR="00E42A45" w14:paraId="535786B7" w14:textId="77777777" w:rsidTr="00D702BB">
        <w:trPr>
          <w:cantSplit/>
          <w:jc w:val="center"/>
        </w:trPr>
        <w:tc>
          <w:tcPr>
            <w:tcW w:w="0" w:type="auto"/>
            <w:vMerge/>
            <w:tcBorders>
              <w:top w:val="dashed" w:sz="5" w:space="0" w:color="000000"/>
              <w:bottom w:val="single" w:sz="5" w:space="0" w:color="000000"/>
            </w:tcBorders>
          </w:tcPr>
          <w:p w14:paraId="76B2B5CB" w14:textId="77777777" w:rsidR="00E42A45" w:rsidRDefault="00E42A45" w:rsidP="00D702BB"/>
        </w:tc>
        <w:tc>
          <w:tcPr>
            <w:tcW w:w="0" w:type="auto"/>
            <w:tcBorders>
              <w:top w:val="dashed" w:sz="5" w:space="0" w:color="000000"/>
              <w:bottom w:val="single" w:sz="5" w:space="0" w:color="000000"/>
              <w:right w:val="single" w:sz="14" w:space="0" w:color="000000"/>
            </w:tcBorders>
            <w:noWrap/>
            <w:vAlign w:val="center"/>
          </w:tcPr>
          <w:p w14:paraId="40F52E72" w14:textId="77777777" w:rsidR="00E42A45" w:rsidRDefault="00E42A45" w:rsidP="00D702BB">
            <w:pPr>
              <w:pStyle w:val="CUERPOTEXTOTABLA"/>
              <w:jc w:val="right"/>
              <w:rPr>
                <w:sz w:val="15"/>
              </w:rPr>
            </w:pPr>
            <w:r>
              <w:rPr>
                <w:b/>
                <w:sz w:val="12"/>
              </w:rPr>
              <w:t>TOTAL</w:t>
            </w:r>
          </w:p>
        </w:tc>
        <w:tc>
          <w:tcPr>
            <w:tcW w:w="0" w:type="auto"/>
            <w:tcBorders>
              <w:top w:val="dashed" w:sz="5" w:space="0" w:color="000000"/>
              <w:left w:val="single" w:sz="14" w:space="0" w:color="000000"/>
              <w:bottom w:val="single" w:sz="5" w:space="0" w:color="000000"/>
            </w:tcBorders>
            <w:noWrap/>
            <w:vAlign w:val="center"/>
          </w:tcPr>
          <w:p w14:paraId="1903B571" w14:textId="77777777" w:rsidR="00E42A45" w:rsidRDefault="00E42A45" w:rsidP="00D702BB">
            <w:pPr>
              <w:pStyle w:val="CUERPOTEXTOTABLA"/>
              <w:jc w:val="center"/>
              <w:rPr>
                <w:sz w:val="15"/>
              </w:rPr>
            </w:pPr>
            <w:r>
              <w:rPr>
                <w:b/>
                <w:sz w:val="12"/>
              </w:rPr>
              <w:t>1222.4</w:t>
            </w:r>
          </w:p>
        </w:tc>
        <w:tc>
          <w:tcPr>
            <w:tcW w:w="0" w:type="auto"/>
            <w:tcBorders>
              <w:top w:val="dashed" w:sz="5" w:space="0" w:color="000000"/>
              <w:bottom w:val="single" w:sz="5" w:space="0" w:color="000000"/>
            </w:tcBorders>
            <w:noWrap/>
            <w:vAlign w:val="center"/>
          </w:tcPr>
          <w:p w14:paraId="3E54645A" w14:textId="77777777" w:rsidR="00E42A45" w:rsidRDefault="00E42A45" w:rsidP="00D702BB">
            <w:pPr>
              <w:pStyle w:val="CUERPOTEXTOTABLA"/>
              <w:jc w:val="center"/>
              <w:rPr>
                <w:sz w:val="15"/>
              </w:rPr>
            </w:pPr>
            <w:r>
              <w:rPr>
                <w:b/>
                <w:sz w:val="12"/>
              </w:rPr>
              <w:t>1013.0</w:t>
            </w:r>
          </w:p>
        </w:tc>
        <w:tc>
          <w:tcPr>
            <w:tcW w:w="0" w:type="auto"/>
            <w:tcBorders>
              <w:top w:val="dashed" w:sz="5" w:space="0" w:color="000000"/>
              <w:bottom w:val="single" w:sz="5" w:space="0" w:color="000000"/>
            </w:tcBorders>
            <w:noWrap/>
            <w:vAlign w:val="center"/>
          </w:tcPr>
          <w:p w14:paraId="469AA24B" w14:textId="77777777" w:rsidR="00E42A45" w:rsidRDefault="00E42A45" w:rsidP="00D702BB">
            <w:pPr>
              <w:pStyle w:val="CUERPOTEXTOTABLA"/>
              <w:jc w:val="center"/>
              <w:rPr>
                <w:sz w:val="15"/>
              </w:rPr>
            </w:pPr>
            <w:r>
              <w:rPr>
                <w:b/>
                <w:sz w:val="12"/>
              </w:rPr>
              <w:t>754.5</w:t>
            </w:r>
          </w:p>
        </w:tc>
        <w:tc>
          <w:tcPr>
            <w:tcW w:w="0" w:type="auto"/>
            <w:tcBorders>
              <w:top w:val="dashed" w:sz="5" w:space="0" w:color="000000"/>
              <w:bottom w:val="single" w:sz="5" w:space="0" w:color="000000"/>
            </w:tcBorders>
            <w:noWrap/>
            <w:vAlign w:val="center"/>
          </w:tcPr>
          <w:p w14:paraId="3550E9AB" w14:textId="77777777" w:rsidR="00E42A45" w:rsidRDefault="00E42A45" w:rsidP="00D702BB">
            <w:pPr>
              <w:pStyle w:val="CUERPOTEXTOTABLA"/>
              <w:jc w:val="center"/>
              <w:rPr>
                <w:sz w:val="15"/>
              </w:rPr>
            </w:pPr>
            <w:r>
              <w:rPr>
                <w:b/>
                <w:sz w:val="12"/>
              </w:rPr>
              <w:t>288.2</w:t>
            </w:r>
          </w:p>
        </w:tc>
        <w:tc>
          <w:tcPr>
            <w:tcW w:w="0" w:type="auto"/>
            <w:tcBorders>
              <w:top w:val="dashed" w:sz="5" w:space="0" w:color="000000"/>
              <w:bottom w:val="single" w:sz="5" w:space="0" w:color="000000"/>
            </w:tcBorders>
            <w:noWrap/>
            <w:vAlign w:val="center"/>
          </w:tcPr>
          <w:p w14:paraId="7C211777" w14:textId="77777777" w:rsidR="00E42A45" w:rsidRDefault="00E42A45" w:rsidP="00D702BB">
            <w:pPr>
              <w:pStyle w:val="CUERPOTEXTOTABLA"/>
              <w:jc w:val="center"/>
              <w:rPr>
                <w:sz w:val="15"/>
              </w:rPr>
            </w:pPr>
            <w:r>
              <w:rPr>
                <w:b/>
                <w:sz w:val="12"/>
              </w:rPr>
              <w:t>143.4</w:t>
            </w:r>
          </w:p>
        </w:tc>
        <w:tc>
          <w:tcPr>
            <w:tcW w:w="0" w:type="auto"/>
            <w:tcBorders>
              <w:top w:val="dashed" w:sz="5" w:space="0" w:color="000000"/>
              <w:bottom w:val="single" w:sz="5" w:space="0" w:color="000000"/>
            </w:tcBorders>
            <w:noWrap/>
            <w:vAlign w:val="center"/>
          </w:tcPr>
          <w:p w14:paraId="1C8E21F9" w14:textId="77777777" w:rsidR="00E42A45" w:rsidRDefault="00E42A45" w:rsidP="00D702BB">
            <w:pPr>
              <w:pStyle w:val="CUERPOTEXTOTABLA"/>
              <w:jc w:val="center"/>
              <w:rPr>
                <w:sz w:val="15"/>
              </w:rPr>
            </w:pPr>
            <w:r>
              <w:rPr>
                <w:b/>
                <w:sz w:val="12"/>
              </w:rPr>
              <w:t>374.3</w:t>
            </w:r>
          </w:p>
        </w:tc>
        <w:tc>
          <w:tcPr>
            <w:tcW w:w="0" w:type="auto"/>
            <w:tcBorders>
              <w:top w:val="dashed" w:sz="5" w:space="0" w:color="000000"/>
              <w:bottom w:val="single" w:sz="5" w:space="0" w:color="000000"/>
            </w:tcBorders>
            <w:noWrap/>
            <w:vAlign w:val="center"/>
          </w:tcPr>
          <w:p w14:paraId="13BA1D1C" w14:textId="77777777" w:rsidR="00E42A45" w:rsidRDefault="00E42A45" w:rsidP="00D702BB">
            <w:pPr>
              <w:pStyle w:val="CUERPOTEXTOTABLA"/>
              <w:jc w:val="center"/>
              <w:rPr>
                <w:sz w:val="15"/>
              </w:rPr>
            </w:pPr>
            <w:r>
              <w:rPr>
                <w:b/>
                <w:sz w:val="12"/>
              </w:rPr>
              <w:t>985.5</w:t>
            </w:r>
          </w:p>
        </w:tc>
        <w:tc>
          <w:tcPr>
            <w:tcW w:w="0" w:type="auto"/>
            <w:tcBorders>
              <w:top w:val="dashed" w:sz="5" w:space="0" w:color="000000"/>
              <w:bottom w:val="single" w:sz="5" w:space="0" w:color="000000"/>
            </w:tcBorders>
            <w:noWrap/>
            <w:vAlign w:val="center"/>
          </w:tcPr>
          <w:p w14:paraId="65FB71DE" w14:textId="77777777" w:rsidR="00E42A45" w:rsidRDefault="00E42A45" w:rsidP="00D702BB">
            <w:pPr>
              <w:pStyle w:val="CUERPOTEXTOTABLA"/>
              <w:jc w:val="center"/>
              <w:rPr>
                <w:sz w:val="15"/>
              </w:rPr>
            </w:pPr>
            <w:r>
              <w:rPr>
                <w:b/>
                <w:sz w:val="12"/>
              </w:rPr>
              <w:t>1166.4</w:t>
            </w:r>
          </w:p>
        </w:tc>
        <w:tc>
          <w:tcPr>
            <w:tcW w:w="0" w:type="auto"/>
            <w:tcBorders>
              <w:top w:val="dashed" w:sz="5" w:space="0" w:color="000000"/>
              <w:bottom w:val="single" w:sz="5" w:space="0" w:color="000000"/>
            </w:tcBorders>
            <w:noWrap/>
            <w:vAlign w:val="center"/>
          </w:tcPr>
          <w:p w14:paraId="7A4C426A" w14:textId="77777777" w:rsidR="00E42A45" w:rsidRDefault="00E42A45" w:rsidP="00D702BB">
            <w:pPr>
              <w:pStyle w:val="CUERPOTEXTOTABLA"/>
              <w:jc w:val="center"/>
              <w:rPr>
                <w:sz w:val="15"/>
              </w:rPr>
            </w:pPr>
            <w:r>
              <w:rPr>
                <w:b/>
                <w:sz w:val="12"/>
              </w:rPr>
              <w:t>814.9</w:t>
            </w:r>
          </w:p>
        </w:tc>
        <w:tc>
          <w:tcPr>
            <w:tcW w:w="0" w:type="auto"/>
            <w:tcBorders>
              <w:top w:val="dashed" w:sz="5" w:space="0" w:color="000000"/>
              <w:bottom w:val="single" w:sz="5" w:space="0" w:color="000000"/>
            </w:tcBorders>
            <w:noWrap/>
            <w:vAlign w:val="center"/>
          </w:tcPr>
          <w:p w14:paraId="5A9CC482" w14:textId="77777777" w:rsidR="00E42A45" w:rsidRDefault="00E42A45" w:rsidP="00D702BB">
            <w:pPr>
              <w:pStyle w:val="CUERPOTEXTOTABLA"/>
              <w:jc w:val="center"/>
              <w:rPr>
                <w:sz w:val="15"/>
              </w:rPr>
            </w:pPr>
            <w:r>
              <w:rPr>
                <w:b/>
                <w:sz w:val="12"/>
              </w:rPr>
              <w:t>--</w:t>
            </w:r>
          </w:p>
        </w:tc>
        <w:tc>
          <w:tcPr>
            <w:tcW w:w="0" w:type="auto"/>
            <w:tcBorders>
              <w:top w:val="dashed" w:sz="5" w:space="0" w:color="000000"/>
              <w:bottom w:val="single" w:sz="5" w:space="0" w:color="000000"/>
            </w:tcBorders>
            <w:noWrap/>
            <w:vAlign w:val="center"/>
          </w:tcPr>
          <w:p w14:paraId="4B2B8D90" w14:textId="77777777" w:rsidR="00E42A45" w:rsidRDefault="00E42A45" w:rsidP="00D702BB">
            <w:pPr>
              <w:pStyle w:val="CUERPOTEXTOTABLA"/>
              <w:jc w:val="center"/>
              <w:rPr>
                <w:sz w:val="15"/>
              </w:rPr>
            </w:pPr>
            <w:r>
              <w:rPr>
                <w:b/>
                <w:sz w:val="12"/>
              </w:rPr>
              <w:t>524.0</w:t>
            </w:r>
          </w:p>
        </w:tc>
        <w:tc>
          <w:tcPr>
            <w:tcW w:w="0" w:type="auto"/>
            <w:tcBorders>
              <w:top w:val="dashed" w:sz="5" w:space="0" w:color="000000"/>
              <w:bottom w:val="single" w:sz="5" w:space="0" w:color="000000"/>
              <w:right w:val="single" w:sz="5" w:space="0" w:color="000000"/>
            </w:tcBorders>
            <w:noWrap/>
            <w:vAlign w:val="center"/>
          </w:tcPr>
          <w:p w14:paraId="60E29B16" w14:textId="77777777" w:rsidR="00E42A45" w:rsidRDefault="00E42A45" w:rsidP="00D702BB">
            <w:pPr>
              <w:pStyle w:val="CUERPOTEXTOTABLA"/>
              <w:jc w:val="center"/>
              <w:rPr>
                <w:sz w:val="15"/>
              </w:rPr>
            </w:pPr>
            <w:r>
              <w:rPr>
                <w:b/>
                <w:sz w:val="12"/>
              </w:rPr>
              <w:t>1236.9</w:t>
            </w:r>
          </w:p>
        </w:tc>
        <w:tc>
          <w:tcPr>
            <w:tcW w:w="0" w:type="auto"/>
            <w:tcBorders>
              <w:top w:val="dashed" w:sz="5" w:space="0" w:color="000000"/>
              <w:left w:val="single" w:sz="5" w:space="0" w:color="000000"/>
              <w:bottom w:val="single" w:sz="5" w:space="0" w:color="000000"/>
            </w:tcBorders>
            <w:noWrap/>
            <w:vAlign w:val="center"/>
          </w:tcPr>
          <w:p w14:paraId="706489A9" w14:textId="77777777" w:rsidR="00E42A45" w:rsidRDefault="00E42A45" w:rsidP="00D702BB">
            <w:pPr>
              <w:pStyle w:val="CUERPOTEXTOTABLA"/>
              <w:jc w:val="right"/>
              <w:rPr>
                <w:sz w:val="15"/>
              </w:rPr>
            </w:pPr>
            <w:r>
              <w:rPr>
                <w:b/>
                <w:sz w:val="12"/>
              </w:rPr>
              <w:t>8523.4</w:t>
            </w:r>
          </w:p>
        </w:tc>
        <w:tc>
          <w:tcPr>
            <w:tcW w:w="0" w:type="auto"/>
            <w:tcBorders>
              <w:top w:val="dashed" w:sz="5" w:space="0" w:color="000000"/>
              <w:bottom w:val="single" w:sz="5" w:space="0" w:color="000000"/>
            </w:tcBorders>
            <w:noWrap/>
            <w:vAlign w:val="center"/>
          </w:tcPr>
          <w:p w14:paraId="5C01FD19" w14:textId="77777777" w:rsidR="00E42A45" w:rsidRDefault="00E42A45" w:rsidP="00D702BB">
            <w:pPr>
              <w:pStyle w:val="CUERPOTEXTOTABLA"/>
              <w:jc w:val="right"/>
              <w:rPr>
                <w:sz w:val="15"/>
              </w:rPr>
            </w:pPr>
            <w:r>
              <w:rPr>
                <w:b/>
                <w:sz w:val="12"/>
              </w:rPr>
              <w:t>27.9</w:t>
            </w:r>
          </w:p>
        </w:tc>
      </w:tr>
    </w:tbl>
    <w:p w14:paraId="5FD80421" w14:textId="77777777" w:rsidR="00E42A45" w:rsidRDefault="00E42A45" w:rsidP="00E42A45">
      <w:pPr>
        <w:spacing w:line="2" w:lineRule="auto"/>
      </w:pPr>
    </w:p>
    <w:p w14:paraId="7D23442B" w14:textId="77777777" w:rsidR="00E42A45" w:rsidRDefault="00E42A45" w:rsidP="00E42A45">
      <w:pPr>
        <w:pStyle w:val="CUERPOTEXTO"/>
        <w:keepLines/>
        <w:rPr>
          <w:i/>
          <w:sz w:val="14"/>
        </w:rPr>
      </w:pPr>
      <w:r>
        <w:rPr>
          <w:i/>
          <w:sz w:val="14"/>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8"/>
        <w:gridCol w:w="9111"/>
      </w:tblGrid>
      <w:tr w:rsidR="00E42A45" w14:paraId="1CC14681" w14:textId="77777777" w:rsidTr="00D702BB">
        <w:trPr>
          <w:cantSplit/>
        </w:trPr>
        <w:tc>
          <w:tcPr>
            <w:tcW w:w="0" w:type="auto"/>
          </w:tcPr>
          <w:p w14:paraId="4CFB3230" w14:textId="77777777" w:rsidR="00E42A45" w:rsidRDefault="00E42A45" w:rsidP="00D702BB">
            <w:pPr>
              <w:pStyle w:val="CUERPOTEXTOTABLA"/>
              <w:rPr>
                <w:i/>
                <w:sz w:val="14"/>
              </w:rPr>
            </w:pPr>
            <w:r>
              <w:rPr>
                <w:i/>
                <w:sz w:val="14"/>
              </w:rPr>
              <w:t>S</w:t>
            </w:r>
            <w:r>
              <w:rPr>
                <w:i/>
                <w:sz w:val="14"/>
                <w:vertAlign w:val="subscript"/>
              </w:rPr>
              <w:t>u</w:t>
            </w:r>
            <w:r>
              <w:rPr>
                <w:i/>
                <w:sz w:val="14"/>
              </w:rPr>
              <w:t>:</w:t>
            </w:r>
          </w:p>
        </w:tc>
        <w:tc>
          <w:tcPr>
            <w:tcW w:w="5000" w:type="pct"/>
          </w:tcPr>
          <w:p w14:paraId="5BC12BFC" w14:textId="77777777" w:rsidR="00E42A45" w:rsidRDefault="00E42A45" w:rsidP="00D702BB">
            <w:pPr>
              <w:pStyle w:val="CUERPOTEXTOTABLA"/>
              <w:jc w:val="both"/>
              <w:rPr>
                <w:i/>
                <w:sz w:val="14"/>
              </w:rPr>
            </w:pPr>
            <w:r>
              <w:rPr>
                <w:i/>
                <w:sz w:val="14"/>
              </w:rPr>
              <w:t>Superficie útil de la zona habitable, m².</w:t>
            </w:r>
          </w:p>
        </w:tc>
      </w:tr>
      <w:tr w:rsidR="00E42A45" w14:paraId="03F80CE9" w14:textId="77777777" w:rsidTr="00D702BB">
        <w:trPr>
          <w:cantSplit/>
        </w:trPr>
        <w:tc>
          <w:tcPr>
            <w:tcW w:w="0" w:type="auto"/>
          </w:tcPr>
          <w:p w14:paraId="3DBA822E" w14:textId="77777777" w:rsidR="00E42A45" w:rsidRDefault="00E42A45" w:rsidP="00D702BB">
            <w:pPr>
              <w:pStyle w:val="CUERPOTEXTOTABLA"/>
              <w:rPr>
                <w:i/>
                <w:sz w:val="14"/>
              </w:rPr>
            </w:pPr>
            <w:r>
              <w:rPr>
                <w:i/>
                <w:sz w:val="14"/>
              </w:rPr>
              <w:t>V:</w:t>
            </w:r>
          </w:p>
        </w:tc>
        <w:tc>
          <w:tcPr>
            <w:tcW w:w="5000" w:type="pct"/>
          </w:tcPr>
          <w:p w14:paraId="3720E4D8" w14:textId="77777777" w:rsidR="00E42A45" w:rsidRDefault="00E42A45" w:rsidP="00D702BB">
            <w:pPr>
              <w:pStyle w:val="CUERPOTEXTOTABLA"/>
              <w:jc w:val="both"/>
              <w:rPr>
                <w:i/>
                <w:sz w:val="14"/>
              </w:rPr>
            </w:pPr>
            <w:r>
              <w:rPr>
                <w:i/>
                <w:sz w:val="14"/>
              </w:rPr>
              <w:t>Volumen neto de la zona habitable, m³.</w:t>
            </w:r>
          </w:p>
        </w:tc>
      </w:tr>
      <w:tr w:rsidR="00E42A45" w14:paraId="2722B2C4" w14:textId="77777777" w:rsidTr="00D702BB">
        <w:trPr>
          <w:cantSplit/>
        </w:trPr>
        <w:tc>
          <w:tcPr>
            <w:tcW w:w="0" w:type="auto"/>
          </w:tcPr>
          <w:p w14:paraId="5E140356" w14:textId="77777777" w:rsidR="00E42A45" w:rsidRDefault="00E42A45" w:rsidP="00D702BB">
            <w:pPr>
              <w:pStyle w:val="CUERPOTEXTOTABLA"/>
              <w:rPr>
                <w:i/>
                <w:sz w:val="14"/>
              </w:rPr>
            </w:pPr>
            <w:r>
              <w:rPr>
                <w:i/>
                <w:sz w:val="14"/>
              </w:rPr>
              <w:t>ACS</w:t>
            </w:r>
            <w:r>
              <w:rPr>
                <w:i/>
                <w:sz w:val="14"/>
                <w:vertAlign w:val="subscript"/>
              </w:rPr>
              <w:t>sol</w:t>
            </w:r>
            <w:r>
              <w:rPr>
                <w:i/>
                <w:sz w:val="14"/>
              </w:rPr>
              <w:t>:</w:t>
            </w:r>
          </w:p>
        </w:tc>
        <w:tc>
          <w:tcPr>
            <w:tcW w:w="5000" w:type="pct"/>
          </w:tcPr>
          <w:p w14:paraId="40D0D907" w14:textId="77777777" w:rsidR="00E42A45" w:rsidRDefault="00E42A45" w:rsidP="00D702BB">
            <w:pPr>
              <w:pStyle w:val="CUERPOTEXTOTABLA"/>
              <w:jc w:val="both"/>
              <w:rPr>
                <w:i/>
                <w:sz w:val="14"/>
              </w:rPr>
            </w:pPr>
            <w:r>
              <w:rPr>
                <w:i/>
                <w:sz w:val="14"/>
              </w:rPr>
              <w:t>Energía solar útil aportada, kWh.</w:t>
            </w:r>
          </w:p>
        </w:tc>
      </w:tr>
      <w:tr w:rsidR="00E42A45" w14:paraId="4ABD6D58" w14:textId="77777777" w:rsidTr="00D702BB">
        <w:trPr>
          <w:cantSplit/>
        </w:trPr>
        <w:tc>
          <w:tcPr>
            <w:tcW w:w="0" w:type="auto"/>
          </w:tcPr>
          <w:p w14:paraId="7930DF25" w14:textId="77777777" w:rsidR="00E42A45" w:rsidRDefault="00E42A45" w:rsidP="00D702BB">
            <w:pPr>
              <w:pStyle w:val="CUERPOTEXTOTABLA"/>
              <w:rPr>
                <w:i/>
                <w:sz w:val="14"/>
              </w:rPr>
            </w:pPr>
            <w:r>
              <w:rPr>
                <w:i/>
                <w:sz w:val="14"/>
              </w:rPr>
              <w:t>ACS</w:t>
            </w:r>
            <w:r>
              <w:rPr>
                <w:i/>
                <w:sz w:val="14"/>
                <w:vertAlign w:val="subscript"/>
              </w:rPr>
              <w:t>sis</w:t>
            </w:r>
            <w:r>
              <w:rPr>
                <w:i/>
                <w:sz w:val="14"/>
              </w:rPr>
              <w:t>:</w:t>
            </w:r>
          </w:p>
        </w:tc>
        <w:tc>
          <w:tcPr>
            <w:tcW w:w="5000" w:type="pct"/>
          </w:tcPr>
          <w:p w14:paraId="62ED7564" w14:textId="77777777" w:rsidR="00E42A45" w:rsidRDefault="00E42A45" w:rsidP="00D702BB">
            <w:pPr>
              <w:pStyle w:val="CUERPOTEXTOTABLA"/>
              <w:jc w:val="both"/>
              <w:rPr>
                <w:i/>
                <w:sz w:val="14"/>
              </w:rPr>
            </w:pPr>
            <w:r>
              <w:rPr>
                <w:i/>
                <w:sz w:val="14"/>
              </w:rPr>
              <w:t>Energía útil aportada por el sistema, kWh.</w:t>
            </w:r>
          </w:p>
        </w:tc>
      </w:tr>
    </w:tbl>
    <w:p w14:paraId="6018B803" w14:textId="77777777" w:rsidR="00E42A45" w:rsidRDefault="00E42A45" w:rsidP="00E42A45">
      <w:pPr>
        <w:spacing w:line="2" w:lineRule="auto"/>
      </w:pPr>
    </w:p>
    <w:p w14:paraId="34E27BDC" w14:textId="2C78A951" w:rsidR="00E42A45" w:rsidRPr="00E42A45" w:rsidRDefault="00E42A45" w:rsidP="00E42A45">
      <w:pPr>
        <w:pStyle w:val="CUERPOTEXTO"/>
      </w:pPr>
      <w:r>
        <w:t xml:space="preserve"> </w:t>
      </w:r>
    </w:p>
    <w:p w14:paraId="3939083F" w14:textId="5A075186" w:rsidR="004727CA" w:rsidRDefault="00703836" w:rsidP="00807983">
      <w:pPr>
        <w:pStyle w:val="LAMET03"/>
        <w:outlineLvl w:val="3"/>
        <w:rPr>
          <w:rFonts w:eastAsia="Times New Roman"/>
          <w:color w:val="auto"/>
          <w:spacing w:val="0"/>
          <w:sz w:val="20"/>
          <w:szCs w:val="20"/>
          <w:lang w:eastAsia="es-ES"/>
        </w:rPr>
      </w:pPr>
      <w:bookmarkStart w:id="8" w:name="_Toc534207394"/>
      <w:r>
        <w:rPr>
          <w:rFonts w:eastAsia="Times New Roman"/>
          <w:color w:val="auto"/>
          <w:spacing w:val="0"/>
          <w:sz w:val="20"/>
          <w:szCs w:val="20"/>
          <w:lang w:eastAsia="es-ES"/>
        </w:rPr>
        <w:t xml:space="preserve">E. </w:t>
      </w:r>
      <w:r w:rsidR="005B4D9B">
        <w:rPr>
          <w:rFonts w:eastAsia="Times New Roman"/>
          <w:color w:val="auto"/>
          <w:spacing w:val="0"/>
          <w:sz w:val="20"/>
          <w:szCs w:val="20"/>
          <w:lang w:eastAsia="es-ES"/>
        </w:rPr>
        <w:t xml:space="preserve">6.1.1.2 </w:t>
      </w:r>
      <w:r>
        <w:rPr>
          <w:rFonts w:eastAsia="Times New Roman"/>
          <w:color w:val="auto"/>
          <w:spacing w:val="0"/>
          <w:sz w:val="20"/>
          <w:szCs w:val="20"/>
          <w:lang w:eastAsia="es-ES"/>
        </w:rPr>
        <w:t>Modelo de cálculo del edificio</w:t>
      </w:r>
      <w:bookmarkEnd w:id="8"/>
    </w:p>
    <w:p w14:paraId="65CF730B" w14:textId="72C37530" w:rsidR="00AE758C" w:rsidRDefault="00AE758C" w:rsidP="00C1731F">
      <w:pPr>
        <w:pStyle w:val="LAMET03"/>
        <w:outlineLvl w:val="4"/>
        <w:rPr>
          <w:rFonts w:eastAsia="Times New Roman"/>
          <w:color w:val="auto"/>
          <w:spacing w:val="0"/>
          <w:sz w:val="20"/>
          <w:szCs w:val="20"/>
          <w:lang w:eastAsia="es-ES"/>
        </w:rPr>
      </w:pPr>
      <w:bookmarkStart w:id="9" w:name="_Toc534207395"/>
      <w:r>
        <w:rPr>
          <w:rFonts w:eastAsia="Times New Roman"/>
          <w:color w:val="auto"/>
          <w:spacing w:val="0"/>
          <w:sz w:val="20"/>
          <w:szCs w:val="20"/>
          <w:lang w:eastAsia="es-ES"/>
        </w:rPr>
        <w:t>E. 6.1.1.2.1 Zonificación Climática</w:t>
      </w:r>
      <w:bookmarkEnd w:id="9"/>
    </w:p>
    <w:p w14:paraId="18270239" w14:textId="77777777" w:rsidR="00D00D86" w:rsidRDefault="00D00D86" w:rsidP="00D00D86">
      <w:pPr>
        <w:pStyle w:val="CUERPOTEXTO"/>
      </w:pPr>
      <w:r>
        <w:t xml:space="preserve">El edificio objeto del proyecto se sitúa en el municipio de </w:t>
      </w:r>
      <w:r>
        <w:rPr>
          <w:b/>
        </w:rPr>
        <w:t>Parla (provincia de Madrid)</w:t>
      </w:r>
      <w:r>
        <w:t xml:space="preserve">, con una altura sobre el nivel del mar de </w:t>
      </w:r>
      <w:r>
        <w:rPr>
          <w:b/>
        </w:rPr>
        <w:t>648.000 m</w:t>
      </w:r>
      <w:r>
        <w:t xml:space="preserve">. Le corresponde, conforme al Apéndice B de CTE DB HE 1, la zona climática </w:t>
      </w:r>
      <w:r>
        <w:rPr>
          <w:b/>
        </w:rPr>
        <w:t>D3</w:t>
      </w:r>
      <w:r>
        <w:t>.</w:t>
      </w:r>
    </w:p>
    <w:p w14:paraId="2B8D04FF" w14:textId="77777777" w:rsidR="00D00D86" w:rsidRDefault="00D00D86" w:rsidP="00D00D86">
      <w:pPr>
        <w:pStyle w:val="CUERPOTEXTO"/>
      </w:pPr>
      <w:r>
        <w:t xml:space="preserve">La pertenencia a dicha zona climática define las </w:t>
      </w:r>
      <w:r>
        <w:rPr>
          <w:b/>
        </w:rPr>
        <w:t>solicitaciones exteriores</w:t>
      </w:r>
      <w:r>
        <w:t xml:space="preserve"> para el cálculo de la demanda energética de calefacción y refrigeración conforme a la exigencia básica CTE HE 1, mediante la determinación del clima de referencia asociado, publicado en formato informático (fichero MET) por la Dirección General de Arquitectura, Vivienda y Suelo, del Ministerio de Fomento.</w:t>
      </w:r>
    </w:p>
    <w:p w14:paraId="4F739784" w14:textId="77777777" w:rsidR="00D00D86" w:rsidRDefault="00D00D86" w:rsidP="00C1731F">
      <w:pPr>
        <w:pStyle w:val="LAMET03"/>
        <w:outlineLvl w:val="4"/>
        <w:rPr>
          <w:rFonts w:eastAsia="Times New Roman"/>
          <w:color w:val="auto"/>
          <w:spacing w:val="0"/>
          <w:sz w:val="20"/>
          <w:szCs w:val="20"/>
          <w:lang w:eastAsia="es-ES"/>
        </w:rPr>
      </w:pPr>
    </w:p>
    <w:p w14:paraId="21DCC00A" w14:textId="41E1EA0F" w:rsidR="00AE758C" w:rsidRDefault="00AE758C" w:rsidP="00C1731F">
      <w:pPr>
        <w:pStyle w:val="LAMET03"/>
        <w:outlineLvl w:val="4"/>
        <w:rPr>
          <w:rFonts w:eastAsia="Times New Roman"/>
          <w:color w:val="auto"/>
          <w:spacing w:val="0"/>
          <w:sz w:val="20"/>
          <w:szCs w:val="20"/>
          <w:lang w:eastAsia="es-ES"/>
        </w:rPr>
      </w:pPr>
      <w:bookmarkStart w:id="10" w:name="_Toc534207396"/>
      <w:r>
        <w:rPr>
          <w:rFonts w:eastAsia="Times New Roman"/>
          <w:color w:val="auto"/>
          <w:spacing w:val="0"/>
          <w:sz w:val="20"/>
          <w:szCs w:val="20"/>
          <w:lang w:eastAsia="es-ES"/>
        </w:rPr>
        <w:t xml:space="preserve">E. 6.1.1.2.2 </w:t>
      </w:r>
      <w:r w:rsidR="00036E1F">
        <w:rPr>
          <w:rFonts w:eastAsia="Times New Roman"/>
          <w:color w:val="auto"/>
          <w:spacing w:val="0"/>
          <w:sz w:val="20"/>
          <w:szCs w:val="20"/>
          <w:lang w:eastAsia="es-ES"/>
        </w:rPr>
        <w:t>Demanda energética del edificio</w:t>
      </w:r>
      <w:bookmarkEnd w:id="10"/>
    </w:p>
    <w:p w14:paraId="49BCDCEA" w14:textId="77777777" w:rsidR="00744860" w:rsidRDefault="00744860" w:rsidP="00744860">
      <w:pPr>
        <w:pStyle w:val="CUERPOTEXTO"/>
      </w:pPr>
      <w:r>
        <w:t>La demanda energética del edificio que debe satisfacerse en el cálculo del consumo de energía primaria no renovable, magnitud de control conforme a la exigencia de limitación de consumo energético HE 0 para edificios de uso residencial o asimilable, corresponde a la suma de la energía demandada por los servicios de calefacción, refrigeración y ACS del edificio.</w:t>
      </w:r>
    </w:p>
    <w:p w14:paraId="12DD2ABA" w14:textId="77777777" w:rsidR="00744860" w:rsidRDefault="00744860" w:rsidP="00C1731F">
      <w:pPr>
        <w:pStyle w:val="LAMET03"/>
        <w:outlineLvl w:val="4"/>
        <w:rPr>
          <w:rFonts w:eastAsia="Times New Roman"/>
          <w:color w:val="auto"/>
          <w:spacing w:val="0"/>
          <w:sz w:val="20"/>
          <w:szCs w:val="20"/>
          <w:lang w:eastAsia="es-ES"/>
        </w:rPr>
      </w:pPr>
    </w:p>
    <w:p w14:paraId="37EA6B99" w14:textId="02ACF496" w:rsidR="00036E1F" w:rsidRDefault="00036E1F" w:rsidP="004727CA">
      <w:pPr>
        <w:pStyle w:val="LAMET03"/>
        <w:outlineLvl w:val="2"/>
        <w:rPr>
          <w:rFonts w:eastAsia="Times New Roman"/>
          <w:color w:val="auto"/>
          <w:spacing w:val="0"/>
          <w:sz w:val="20"/>
          <w:szCs w:val="20"/>
          <w:lang w:eastAsia="es-ES"/>
        </w:rPr>
      </w:pPr>
      <w:bookmarkStart w:id="11" w:name="_Toc534207397"/>
      <w:r>
        <w:rPr>
          <w:rFonts w:eastAsia="Times New Roman"/>
          <w:color w:val="auto"/>
          <w:spacing w:val="0"/>
          <w:sz w:val="20"/>
          <w:szCs w:val="20"/>
          <w:lang w:eastAsia="es-ES"/>
        </w:rPr>
        <w:t>E. 6.1.1.2.2.1 Demanda energética de calefacción y refrigeración</w:t>
      </w:r>
      <w:bookmarkEnd w:id="11"/>
    </w:p>
    <w:p w14:paraId="06D31A8C" w14:textId="77777777" w:rsidR="00263636" w:rsidRDefault="00263636" w:rsidP="00263636">
      <w:pPr>
        <w:pStyle w:val="CUERPOTEXTO"/>
      </w:pPr>
      <w:r>
        <w:t>La demanda energética de calefacción y refrigeración del edificio, calculada hora a hora y de forma separada para cada una de las zonas acondicionadas que componen el modelo térmico del edificio, se obtiene mediante la simulación anual de un modelo zonal del edificio con acoplamiento térmico entre zonas realizada con el motor de cálculo de referencia EnergyPlus™ version 8.9, cumpliendo con los requisitos impuestos en el capítulo 5 de CTE DB HE 1, con el objetivo de determinar el cumplimiento de la exigencia básica de limitación de demanda energética de CTE DB HE 1.</w:t>
      </w:r>
    </w:p>
    <w:p w14:paraId="6BAE1791" w14:textId="77777777" w:rsidR="00263636" w:rsidRDefault="00263636" w:rsidP="00263636">
      <w:pPr>
        <w:pStyle w:val="CUERPOTEXTO"/>
      </w:pPr>
      <w:r>
        <w:t>Se muestran aquí, a modo de resumen, los resultados obtenidos en el cálculo de la demanda energética de calefacción y refrigeración de cada zona habitable, junto a la demanda total del edificio.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1200"/>
        <w:gridCol w:w="485"/>
        <w:gridCol w:w="617"/>
        <w:gridCol w:w="790"/>
        <w:gridCol w:w="617"/>
        <w:gridCol w:w="790"/>
      </w:tblGrid>
      <w:tr w:rsidR="00263636" w14:paraId="44ED15F1" w14:textId="77777777" w:rsidTr="00D702BB">
        <w:trPr>
          <w:tblHeader/>
        </w:trPr>
        <w:tc>
          <w:tcPr>
            <w:tcW w:w="0" w:type="auto"/>
            <w:vMerge w:val="restart"/>
            <w:vAlign w:val="center"/>
          </w:tcPr>
          <w:p w14:paraId="10CB040C" w14:textId="77777777" w:rsidR="00263636" w:rsidRDefault="00263636" w:rsidP="00D702BB">
            <w:pPr>
              <w:pStyle w:val="CUERPOTEXTOTABLA"/>
              <w:jc w:val="center"/>
            </w:pPr>
            <w:r>
              <w:rPr>
                <w:b/>
                <w:sz w:val="14"/>
              </w:rPr>
              <w:t>Zonas habitables</w:t>
            </w:r>
          </w:p>
        </w:tc>
        <w:tc>
          <w:tcPr>
            <w:tcW w:w="0" w:type="auto"/>
            <w:vMerge w:val="restart"/>
            <w:vAlign w:val="center"/>
          </w:tcPr>
          <w:p w14:paraId="57670943" w14:textId="77777777" w:rsidR="00263636" w:rsidRDefault="00263636" w:rsidP="00D702BB">
            <w:pPr>
              <w:pStyle w:val="CUERPOTEXTOTABLA"/>
              <w:jc w:val="center"/>
            </w:pPr>
            <w:r>
              <w:rPr>
                <w:b/>
                <w:sz w:val="14"/>
              </w:rPr>
              <w:t>S</w:t>
            </w:r>
            <w:r>
              <w:rPr>
                <w:b/>
                <w:sz w:val="14"/>
                <w:vertAlign w:val="subscript"/>
              </w:rPr>
              <w:t>u</w:t>
            </w:r>
          </w:p>
          <w:p w14:paraId="26DB456E" w14:textId="77777777" w:rsidR="00263636" w:rsidRDefault="00263636" w:rsidP="00D702BB">
            <w:pPr>
              <w:pStyle w:val="CUERPOTEXTOTABLA"/>
              <w:jc w:val="center"/>
            </w:pPr>
            <w:r>
              <w:rPr>
                <w:sz w:val="12"/>
              </w:rPr>
              <w:t>(m²)</w:t>
            </w:r>
          </w:p>
        </w:tc>
        <w:tc>
          <w:tcPr>
            <w:tcW w:w="0" w:type="auto"/>
            <w:gridSpan w:val="2"/>
            <w:vAlign w:val="center"/>
          </w:tcPr>
          <w:p w14:paraId="45034AA0" w14:textId="77777777" w:rsidR="00263636" w:rsidRDefault="00263636" w:rsidP="00D702BB">
            <w:pPr>
              <w:pStyle w:val="CUERPOTEXTOTABLA"/>
              <w:jc w:val="center"/>
            </w:pPr>
            <w:r>
              <w:rPr>
                <w:b/>
                <w:sz w:val="14"/>
              </w:rPr>
              <w:t>D</w:t>
            </w:r>
            <w:r>
              <w:rPr>
                <w:b/>
                <w:sz w:val="14"/>
                <w:vertAlign w:val="subscript"/>
              </w:rPr>
              <w:t>cal</w:t>
            </w:r>
          </w:p>
        </w:tc>
        <w:tc>
          <w:tcPr>
            <w:tcW w:w="0" w:type="auto"/>
            <w:gridSpan w:val="2"/>
            <w:vAlign w:val="center"/>
          </w:tcPr>
          <w:p w14:paraId="2A52C8C6" w14:textId="77777777" w:rsidR="00263636" w:rsidRDefault="00263636" w:rsidP="00D702BB">
            <w:pPr>
              <w:pStyle w:val="CUERPOTEXTOTABLA"/>
              <w:jc w:val="center"/>
            </w:pPr>
            <w:r>
              <w:rPr>
                <w:b/>
                <w:sz w:val="14"/>
              </w:rPr>
              <w:t>D</w:t>
            </w:r>
            <w:r>
              <w:rPr>
                <w:b/>
                <w:sz w:val="14"/>
                <w:vertAlign w:val="subscript"/>
              </w:rPr>
              <w:t>ref</w:t>
            </w:r>
          </w:p>
        </w:tc>
      </w:tr>
      <w:tr w:rsidR="00263636" w14:paraId="648BEC04" w14:textId="77777777" w:rsidTr="00D702BB">
        <w:trPr>
          <w:tblHeader/>
        </w:trPr>
        <w:tc>
          <w:tcPr>
            <w:tcW w:w="0" w:type="auto"/>
            <w:vMerge/>
            <w:tcBorders>
              <w:bottom w:val="single" w:sz="14" w:space="0" w:color="000000"/>
            </w:tcBorders>
          </w:tcPr>
          <w:p w14:paraId="566F995D" w14:textId="77777777" w:rsidR="00263636" w:rsidRDefault="00263636" w:rsidP="00D702BB"/>
        </w:tc>
        <w:tc>
          <w:tcPr>
            <w:tcW w:w="0" w:type="auto"/>
            <w:vMerge/>
            <w:tcBorders>
              <w:bottom w:val="single" w:sz="14" w:space="0" w:color="000000"/>
            </w:tcBorders>
          </w:tcPr>
          <w:p w14:paraId="125B6452" w14:textId="77777777" w:rsidR="00263636" w:rsidRDefault="00263636" w:rsidP="00D702BB"/>
        </w:tc>
        <w:tc>
          <w:tcPr>
            <w:tcW w:w="0" w:type="auto"/>
            <w:tcBorders>
              <w:bottom w:val="single" w:sz="14" w:space="0" w:color="000000"/>
            </w:tcBorders>
            <w:noWrap/>
            <w:vAlign w:val="center"/>
          </w:tcPr>
          <w:p w14:paraId="572467F8" w14:textId="77777777" w:rsidR="00263636" w:rsidRDefault="00263636" w:rsidP="00D702BB">
            <w:pPr>
              <w:pStyle w:val="CUERPOTEXTOTABLA"/>
              <w:jc w:val="center"/>
            </w:pPr>
            <w:r>
              <w:rPr>
                <w:sz w:val="12"/>
              </w:rPr>
              <w:t>(kWh·año)</w:t>
            </w:r>
          </w:p>
        </w:tc>
        <w:tc>
          <w:tcPr>
            <w:tcW w:w="0" w:type="auto"/>
            <w:tcBorders>
              <w:bottom w:val="single" w:sz="14" w:space="0" w:color="000000"/>
            </w:tcBorders>
            <w:noWrap/>
            <w:vAlign w:val="center"/>
          </w:tcPr>
          <w:p w14:paraId="2AB56831" w14:textId="77777777" w:rsidR="00263636" w:rsidRDefault="00263636" w:rsidP="00D702BB">
            <w:pPr>
              <w:pStyle w:val="CUERPOTEXTOTABLA"/>
              <w:jc w:val="center"/>
            </w:pPr>
            <w:r>
              <w:rPr>
                <w:sz w:val="12"/>
              </w:rPr>
              <w:t>(kWh/m²·año)</w:t>
            </w:r>
          </w:p>
        </w:tc>
        <w:tc>
          <w:tcPr>
            <w:tcW w:w="0" w:type="auto"/>
            <w:tcBorders>
              <w:bottom w:val="single" w:sz="14" w:space="0" w:color="000000"/>
            </w:tcBorders>
            <w:noWrap/>
            <w:vAlign w:val="center"/>
          </w:tcPr>
          <w:p w14:paraId="0C6AE424" w14:textId="77777777" w:rsidR="00263636" w:rsidRDefault="00263636" w:rsidP="00D702BB">
            <w:pPr>
              <w:pStyle w:val="CUERPOTEXTOTABLA"/>
              <w:jc w:val="center"/>
            </w:pPr>
            <w:r>
              <w:rPr>
                <w:sz w:val="12"/>
              </w:rPr>
              <w:t>(kWh·año)</w:t>
            </w:r>
          </w:p>
        </w:tc>
        <w:tc>
          <w:tcPr>
            <w:tcW w:w="0" w:type="auto"/>
            <w:tcBorders>
              <w:bottom w:val="single" w:sz="14" w:space="0" w:color="000000"/>
            </w:tcBorders>
            <w:noWrap/>
            <w:vAlign w:val="center"/>
          </w:tcPr>
          <w:p w14:paraId="7BBEDF5D" w14:textId="77777777" w:rsidR="00263636" w:rsidRDefault="00263636" w:rsidP="00D702BB">
            <w:pPr>
              <w:pStyle w:val="CUERPOTEXTOTABLA"/>
              <w:jc w:val="center"/>
            </w:pPr>
            <w:r>
              <w:rPr>
                <w:sz w:val="12"/>
              </w:rPr>
              <w:t>(kWh/m²·año)</w:t>
            </w:r>
          </w:p>
        </w:tc>
      </w:tr>
      <w:tr w:rsidR="00263636" w14:paraId="7E5EDD9E" w14:textId="77777777" w:rsidTr="00D702BB">
        <w:trPr>
          <w:cantSplit/>
        </w:trPr>
        <w:tc>
          <w:tcPr>
            <w:tcW w:w="0" w:type="auto"/>
            <w:tcBorders>
              <w:top w:val="single" w:sz="14" w:space="0" w:color="000000"/>
              <w:right w:val="single" w:sz="14" w:space="0" w:color="000000"/>
            </w:tcBorders>
            <w:noWrap/>
            <w:vAlign w:val="center"/>
          </w:tcPr>
          <w:p w14:paraId="66EA51C2" w14:textId="77777777" w:rsidR="00263636" w:rsidRDefault="00263636" w:rsidP="00D702BB">
            <w:pPr>
              <w:pStyle w:val="CUERPOTEXTOTABLA"/>
            </w:pPr>
            <w:r>
              <w:rPr>
                <w:sz w:val="14"/>
              </w:rPr>
              <w:t>Aulas</w:t>
            </w:r>
          </w:p>
        </w:tc>
        <w:tc>
          <w:tcPr>
            <w:tcW w:w="0" w:type="auto"/>
            <w:tcBorders>
              <w:top w:val="single" w:sz="14" w:space="0" w:color="000000"/>
              <w:left w:val="single" w:sz="14" w:space="0" w:color="000000"/>
              <w:right w:val="single" w:sz="5" w:space="0" w:color="000000"/>
            </w:tcBorders>
            <w:noWrap/>
            <w:vAlign w:val="center"/>
          </w:tcPr>
          <w:p w14:paraId="464F666E" w14:textId="77777777" w:rsidR="00263636" w:rsidRDefault="00263636" w:rsidP="00D702BB">
            <w:pPr>
              <w:pStyle w:val="CUERPOTEXTOTABLA"/>
              <w:jc w:val="center"/>
            </w:pPr>
            <w:r>
              <w:rPr>
                <w:sz w:val="14"/>
              </w:rPr>
              <w:t>424.57</w:t>
            </w:r>
          </w:p>
        </w:tc>
        <w:tc>
          <w:tcPr>
            <w:tcW w:w="0" w:type="auto"/>
            <w:tcBorders>
              <w:top w:val="single" w:sz="14" w:space="0" w:color="000000"/>
              <w:left w:val="single" w:sz="5" w:space="0" w:color="000000"/>
            </w:tcBorders>
            <w:noWrap/>
            <w:vAlign w:val="center"/>
          </w:tcPr>
          <w:p w14:paraId="6F195377" w14:textId="77777777" w:rsidR="00263636" w:rsidRDefault="00263636" w:rsidP="00D702BB">
            <w:pPr>
              <w:pStyle w:val="CUERPOTEXTOTABLA"/>
              <w:jc w:val="center"/>
            </w:pPr>
            <w:r>
              <w:rPr>
                <w:sz w:val="14"/>
              </w:rPr>
              <w:t>8310.8</w:t>
            </w:r>
          </w:p>
        </w:tc>
        <w:tc>
          <w:tcPr>
            <w:tcW w:w="0" w:type="auto"/>
            <w:tcBorders>
              <w:top w:val="single" w:sz="14" w:space="0" w:color="000000"/>
              <w:right w:val="single" w:sz="5" w:space="0" w:color="000000"/>
            </w:tcBorders>
            <w:noWrap/>
            <w:vAlign w:val="center"/>
          </w:tcPr>
          <w:p w14:paraId="39A3DD57" w14:textId="77777777" w:rsidR="00263636" w:rsidRDefault="00263636" w:rsidP="00D702BB">
            <w:pPr>
              <w:pStyle w:val="CUERPOTEXTOTABLA"/>
              <w:jc w:val="center"/>
            </w:pPr>
            <w:r>
              <w:rPr>
                <w:sz w:val="14"/>
              </w:rPr>
              <w:t>19.6</w:t>
            </w:r>
          </w:p>
        </w:tc>
        <w:tc>
          <w:tcPr>
            <w:tcW w:w="0" w:type="auto"/>
            <w:tcBorders>
              <w:top w:val="single" w:sz="14" w:space="0" w:color="000000"/>
              <w:left w:val="single" w:sz="5" w:space="0" w:color="000000"/>
            </w:tcBorders>
            <w:noWrap/>
            <w:vAlign w:val="center"/>
          </w:tcPr>
          <w:p w14:paraId="5E6F15AA" w14:textId="77777777" w:rsidR="00263636" w:rsidRDefault="00263636" w:rsidP="00D702BB">
            <w:pPr>
              <w:pStyle w:val="CUERPOTEXTOTABLA"/>
              <w:jc w:val="center"/>
            </w:pPr>
            <w:r>
              <w:rPr>
                <w:sz w:val="14"/>
              </w:rPr>
              <w:t>4567.0</w:t>
            </w:r>
          </w:p>
        </w:tc>
        <w:tc>
          <w:tcPr>
            <w:tcW w:w="0" w:type="auto"/>
            <w:tcBorders>
              <w:top w:val="single" w:sz="14" w:space="0" w:color="000000"/>
            </w:tcBorders>
            <w:noWrap/>
            <w:vAlign w:val="center"/>
          </w:tcPr>
          <w:p w14:paraId="669F0A66" w14:textId="77777777" w:rsidR="00263636" w:rsidRDefault="00263636" w:rsidP="00D702BB">
            <w:pPr>
              <w:pStyle w:val="CUERPOTEXTOTABLA"/>
              <w:jc w:val="center"/>
            </w:pPr>
            <w:r>
              <w:rPr>
                <w:sz w:val="14"/>
              </w:rPr>
              <w:t>10.8</w:t>
            </w:r>
          </w:p>
        </w:tc>
      </w:tr>
      <w:tr w:rsidR="00263636" w14:paraId="582DE7D0" w14:textId="77777777" w:rsidTr="00D702BB">
        <w:trPr>
          <w:cantSplit/>
        </w:trPr>
        <w:tc>
          <w:tcPr>
            <w:tcW w:w="0" w:type="auto"/>
            <w:tcBorders>
              <w:bottom w:val="single" w:sz="5" w:space="0" w:color="000000"/>
              <w:right w:val="single" w:sz="14" w:space="0" w:color="000000"/>
            </w:tcBorders>
            <w:noWrap/>
            <w:vAlign w:val="center"/>
          </w:tcPr>
          <w:p w14:paraId="1868EC30" w14:textId="77777777" w:rsidR="00263636" w:rsidRDefault="00263636" w:rsidP="00D702BB">
            <w:pPr>
              <w:pStyle w:val="CUERPOTEXTOTABLA"/>
            </w:pPr>
            <w:r>
              <w:rPr>
                <w:sz w:val="14"/>
              </w:rPr>
              <w:lastRenderedPageBreak/>
              <w:t>Zona común</w:t>
            </w:r>
          </w:p>
        </w:tc>
        <w:tc>
          <w:tcPr>
            <w:tcW w:w="0" w:type="auto"/>
            <w:tcBorders>
              <w:left w:val="single" w:sz="14" w:space="0" w:color="000000"/>
              <w:bottom w:val="single" w:sz="5" w:space="0" w:color="000000"/>
              <w:right w:val="single" w:sz="5" w:space="0" w:color="000000"/>
            </w:tcBorders>
            <w:noWrap/>
            <w:vAlign w:val="center"/>
          </w:tcPr>
          <w:p w14:paraId="0C39B599" w14:textId="77777777" w:rsidR="00263636" w:rsidRDefault="00263636" w:rsidP="00D702BB">
            <w:pPr>
              <w:pStyle w:val="CUERPOTEXTOTABLA"/>
              <w:jc w:val="center"/>
            </w:pPr>
            <w:r>
              <w:rPr>
                <w:sz w:val="14"/>
              </w:rPr>
              <w:t>305.59</w:t>
            </w:r>
          </w:p>
        </w:tc>
        <w:tc>
          <w:tcPr>
            <w:tcW w:w="0" w:type="auto"/>
            <w:tcBorders>
              <w:left w:val="single" w:sz="5" w:space="0" w:color="000000"/>
              <w:bottom w:val="single" w:sz="5" w:space="0" w:color="000000"/>
            </w:tcBorders>
            <w:noWrap/>
            <w:vAlign w:val="center"/>
          </w:tcPr>
          <w:p w14:paraId="1CF85EFD" w14:textId="77777777" w:rsidR="00263636" w:rsidRDefault="00263636" w:rsidP="00D702BB">
            <w:pPr>
              <w:pStyle w:val="CUERPOTEXTOTABLA"/>
              <w:jc w:val="center"/>
            </w:pPr>
            <w:r>
              <w:rPr>
                <w:sz w:val="14"/>
              </w:rPr>
              <w:t>5182.3</w:t>
            </w:r>
          </w:p>
        </w:tc>
        <w:tc>
          <w:tcPr>
            <w:tcW w:w="0" w:type="auto"/>
            <w:tcBorders>
              <w:bottom w:val="single" w:sz="5" w:space="0" w:color="000000"/>
              <w:right w:val="single" w:sz="5" w:space="0" w:color="000000"/>
            </w:tcBorders>
            <w:noWrap/>
            <w:vAlign w:val="center"/>
          </w:tcPr>
          <w:p w14:paraId="7F60D06B" w14:textId="77777777" w:rsidR="00263636" w:rsidRDefault="00263636" w:rsidP="00D702BB">
            <w:pPr>
              <w:pStyle w:val="CUERPOTEXTOTABLA"/>
              <w:jc w:val="center"/>
            </w:pPr>
            <w:r>
              <w:rPr>
                <w:sz w:val="14"/>
              </w:rPr>
              <w:t>17.0</w:t>
            </w:r>
          </w:p>
        </w:tc>
        <w:tc>
          <w:tcPr>
            <w:tcW w:w="0" w:type="auto"/>
            <w:tcBorders>
              <w:left w:val="single" w:sz="5" w:space="0" w:color="000000"/>
              <w:bottom w:val="single" w:sz="5" w:space="0" w:color="000000"/>
            </w:tcBorders>
            <w:noWrap/>
            <w:vAlign w:val="center"/>
          </w:tcPr>
          <w:p w14:paraId="4028A822" w14:textId="77777777" w:rsidR="00263636" w:rsidRDefault="00263636" w:rsidP="00D702BB">
            <w:pPr>
              <w:pStyle w:val="CUERPOTEXTOTABLA"/>
              <w:jc w:val="center"/>
            </w:pPr>
            <w:r>
              <w:rPr>
                <w:sz w:val="14"/>
              </w:rPr>
              <w:t>3341.1</w:t>
            </w:r>
          </w:p>
        </w:tc>
        <w:tc>
          <w:tcPr>
            <w:tcW w:w="0" w:type="auto"/>
            <w:tcBorders>
              <w:bottom w:val="single" w:sz="5" w:space="0" w:color="000000"/>
            </w:tcBorders>
            <w:noWrap/>
            <w:vAlign w:val="center"/>
          </w:tcPr>
          <w:p w14:paraId="72C70594" w14:textId="77777777" w:rsidR="00263636" w:rsidRDefault="00263636" w:rsidP="00D702BB">
            <w:pPr>
              <w:pStyle w:val="CUERPOTEXTOTABLA"/>
              <w:jc w:val="center"/>
            </w:pPr>
            <w:r>
              <w:rPr>
                <w:sz w:val="14"/>
              </w:rPr>
              <w:t>10.9</w:t>
            </w:r>
          </w:p>
        </w:tc>
      </w:tr>
      <w:tr w:rsidR="00263636" w14:paraId="683065C2" w14:textId="77777777" w:rsidTr="00D702BB">
        <w:trPr>
          <w:cantSplit/>
        </w:trPr>
        <w:tc>
          <w:tcPr>
            <w:tcW w:w="0" w:type="auto"/>
            <w:tcBorders>
              <w:top w:val="single" w:sz="5" w:space="0" w:color="000000"/>
              <w:bottom w:val="single" w:sz="5" w:space="0" w:color="000000"/>
            </w:tcBorders>
            <w:noWrap/>
            <w:vAlign w:val="center"/>
          </w:tcPr>
          <w:p w14:paraId="742309E0" w14:textId="77777777" w:rsidR="00263636" w:rsidRDefault="00263636" w:rsidP="00D702BB">
            <w:pPr>
              <w:pStyle w:val="CUERPOTEXTOTABLA"/>
            </w:pPr>
            <w:r>
              <w:rPr>
                <w:sz w:val="14"/>
              </w:rPr>
              <w:t xml:space="preserve"> </w:t>
            </w:r>
          </w:p>
        </w:tc>
        <w:tc>
          <w:tcPr>
            <w:tcW w:w="0" w:type="auto"/>
            <w:tcBorders>
              <w:top w:val="single" w:sz="5" w:space="0" w:color="000000"/>
              <w:bottom w:val="single" w:sz="5" w:space="0" w:color="000000"/>
            </w:tcBorders>
            <w:noWrap/>
            <w:vAlign w:val="center"/>
          </w:tcPr>
          <w:p w14:paraId="7F3EC51E" w14:textId="77777777" w:rsidR="00263636" w:rsidRDefault="00263636" w:rsidP="00D702BB">
            <w:pPr>
              <w:pStyle w:val="CUERPOTEXTOTABLA"/>
              <w:jc w:val="center"/>
            </w:pPr>
            <w:r>
              <w:rPr>
                <w:b/>
                <w:sz w:val="14"/>
              </w:rPr>
              <w:t>730.16</w:t>
            </w:r>
          </w:p>
        </w:tc>
        <w:tc>
          <w:tcPr>
            <w:tcW w:w="0" w:type="auto"/>
            <w:tcBorders>
              <w:top w:val="single" w:sz="5" w:space="0" w:color="000000"/>
              <w:bottom w:val="single" w:sz="5" w:space="0" w:color="000000"/>
            </w:tcBorders>
            <w:noWrap/>
            <w:vAlign w:val="center"/>
          </w:tcPr>
          <w:p w14:paraId="261CFBB9" w14:textId="77777777" w:rsidR="00263636" w:rsidRDefault="00263636" w:rsidP="00D702BB">
            <w:pPr>
              <w:pStyle w:val="CUERPOTEXTOTABLA"/>
              <w:jc w:val="center"/>
            </w:pPr>
            <w:r>
              <w:rPr>
                <w:sz w:val="14"/>
              </w:rPr>
              <w:t>13493.1</w:t>
            </w:r>
          </w:p>
        </w:tc>
        <w:tc>
          <w:tcPr>
            <w:tcW w:w="0" w:type="auto"/>
            <w:tcBorders>
              <w:top w:val="single" w:sz="5" w:space="0" w:color="000000"/>
              <w:bottom w:val="single" w:sz="5" w:space="0" w:color="000000"/>
            </w:tcBorders>
            <w:noWrap/>
            <w:vAlign w:val="center"/>
          </w:tcPr>
          <w:p w14:paraId="40F1AA5E" w14:textId="77777777" w:rsidR="00263636" w:rsidRDefault="00263636" w:rsidP="00D702BB">
            <w:pPr>
              <w:pStyle w:val="CUERPOTEXTOTABLA"/>
              <w:jc w:val="center"/>
            </w:pPr>
            <w:r>
              <w:rPr>
                <w:b/>
                <w:sz w:val="14"/>
              </w:rPr>
              <w:t>18.5</w:t>
            </w:r>
          </w:p>
        </w:tc>
        <w:tc>
          <w:tcPr>
            <w:tcW w:w="0" w:type="auto"/>
            <w:tcBorders>
              <w:top w:val="single" w:sz="5" w:space="0" w:color="000000"/>
              <w:bottom w:val="single" w:sz="5" w:space="0" w:color="000000"/>
            </w:tcBorders>
            <w:noWrap/>
            <w:vAlign w:val="center"/>
          </w:tcPr>
          <w:p w14:paraId="1221C0E7" w14:textId="77777777" w:rsidR="00263636" w:rsidRDefault="00263636" w:rsidP="00D702BB">
            <w:pPr>
              <w:pStyle w:val="CUERPOTEXTOTABLA"/>
              <w:jc w:val="center"/>
            </w:pPr>
            <w:r>
              <w:rPr>
                <w:sz w:val="14"/>
              </w:rPr>
              <w:t>7908.0</w:t>
            </w:r>
          </w:p>
        </w:tc>
        <w:tc>
          <w:tcPr>
            <w:tcW w:w="0" w:type="auto"/>
            <w:tcBorders>
              <w:top w:val="single" w:sz="5" w:space="0" w:color="000000"/>
              <w:bottom w:val="single" w:sz="5" w:space="0" w:color="000000"/>
            </w:tcBorders>
            <w:noWrap/>
            <w:vAlign w:val="center"/>
          </w:tcPr>
          <w:p w14:paraId="33F20ED9" w14:textId="77777777" w:rsidR="00263636" w:rsidRDefault="00263636" w:rsidP="00D702BB">
            <w:pPr>
              <w:pStyle w:val="CUERPOTEXTOTABLA"/>
              <w:jc w:val="center"/>
            </w:pPr>
            <w:r>
              <w:rPr>
                <w:b/>
                <w:sz w:val="14"/>
              </w:rPr>
              <w:t>10.8</w:t>
            </w:r>
          </w:p>
        </w:tc>
      </w:tr>
    </w:tbl>
    <w:p w14:paraId="23BCB5E5" w14:textId="77777777" w:rsidR="00263636" w:rsidRDefault="00263636" w:rsidP="00263636">
      <w:pPr>
        <w:spacing w:line="2" w:lineRule="auto"/>
      </w:pPr>
    </w:p>
    <w:p w14:paraId="199AD3AE" w14:textId="77777777" w:rsidR="00263636" w:rsidRDefault="00263636" w:rsidP="00263636">
      <w:pPr>
        <w:pStyle w:val="CUERPOTEXTO"/>
        <w:keepLines/>
        <w:rPr>
          <w:i/>
          <w:sz w:val="14"/>
        </w:rPr>
      </w:pPr>
      <w:r>
        <w:rPr>
          <w:i/>
          <w:sz w:val="14"/>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12"/>
        <w:gridCol w:w="9297"/>
      </w:tblGrid>
      <w:tr w:rsidR="00263636" w14:paraId="195045DC" w14:textId="77777777" w:rsidTr="00D702BB">
        <w:trPr>
          <w:cantSplit/>
        </w:trPr>
        <w:tc>
          <w:tcPr>
            <w:tcW w:w="0" w:type="auto"/>
          </w:tcPr>
          <w:p w14:paraId="63B78A9B" w14:textId="77777777" w:rsidR="00263636" w:rsidRDefault="00263636" w:rsidP="00D702BB">
            <w:pPr>
              <w:pStyle w:val="CUERPOTEXTOTABLA"/>
              <w:rPr>
                <w:i/>
                <w:sz w:val="14"/>
              </w:rPr>
            </w:pPr>
            <w:r>
              <w:rPr>
                <w:i/>
                <w:sz w:val="14"/>
              </w:rPr>
              <w:t>S</w:t>
            </w:r>
            <w:r>
              <w:rPr>
                <w:i/>
                <w:sz w:val="14"/>
                <w:vertAlign w:val="subscript"/>
              </w:rPr>
              <w:t>u</w:t>
            </w:r>
            <w:r>
              <w:rPr>
                <w:i/>
                <w:sz w:val="14"/>
              </w:rPr>
              <w:t>:</w:t>
            </w:r>
          </w:p>
        </w:tc>
        <w:tc>
          <w:tcPr>
            <w:tcW w:w="5000" w:type="pct"/>
          </w:tcPr>
          <w:p w14:paraId="134D58B1" w14:textId="77777777" w:rsidR="00263636" w:rsidRDefault="00263636" w:rsidP="00D702BB">
            <w:pPr>
              <w:pStyle w:val="CUERPOTEXTOTABLA"/>
              <w:jc w:val="both"/>
              <w:rPr>
                <w:i/>
                <w:sz w:val="14"/>
              </w:rPr>
            </w:pPr>
            <w:r>
              <w:rPr>
                <w:i/>
                <w:sz w:val="14"/>
              </w:rPr>
              <w:t>Superficie útil de la zona habitable, m².</w:t>
            </w:r>
          </w:p>
        </w:tc>
      </w:tr>
      <w:tr w:rsidR="00263636" w14:paraId="4A8AA2D4" w14:textId="77777777" w:rsidTr="00D702BB">
        <w:trPr>
          <w:cantSplit/>
        </w:trPr>
        <w:tc>
          <w:tcPr>
            <w:tcW w:w="0" w:type="auto"/>
          </w:tcPr>
          <w:p w14:paraId="3794CE4E" w14:textId="77777777" w:rsidR="00263636" w:rsidRDefault="00263636" w:rsidP="00D702BB">
            <w:pPr>
              <w:pStyle w:val="CUERPOTEXTOTABLA"/>
              <w:rPr>
                <w:i/>
                <w:sz w:val="14"/>
              </w:rPr>
            </w:pPr>
            <w:r>
              <w:rPr>
                <w:i/>
                <w:sz w:val="14"/>
              </w:rPr>
              <w:t>D</w:t>
            </w:r>
            <w:r>
              <w:rPr>
                <w:i/>
                <w:sz w:val="14"/>
                <w:vertAlign w:val="subscript"/>
              </w:rPr>
              <w:t>cal</w:t>
            </w:r>
            <w:r>
              <w:rPr>
                <w:i/>
                <w:sz w:val="14"/>
              </w:rPr>
              <w:t>:</w:t>
            </w:r>
          </w:p>
        </w:tc>
        <w:tc>
          <w:tcPr>
            <w:tcW w:w="5000" w:type="pct"/>
          </w:tcPr>
          <w:p w14:paraId="62BB67D1" w14:textId="77777777" w:rsidR="00263636" w:rsidRDefault="00263636" w:rsidP="00D702BB">
            <w:pPr>
              <w:pStyle w:val="CUERPOTEXTOTABLA"/>
              <w:jc w:val="both"/>
              <w:rPr>
                <w:i/>
                <w:sz w:val="14"/>
              </w:rPr>
            </w:pPr>
            <w:r>
              <w:rPr>
                <w:i/>
                <w:sz w:val="14"/>
              </w:rPr>
              <w:t>Valor calculado de la demanda energética de calefacción, kWh·año.</w:t>
            </w:r>
          </w:p>
        </w:tc>
      </w:tr>
      <w:tr w:rsidR="00263636" w14:paraId="1735BE14" w14:textId="77777777" w:rsidTr="00D702BB">
        <w:trPr>
          <w:cantSplit/>
        </w:trPr>
        <w:tc>
          <w:tcPr>
            <w:tcW w:w="0" w:type="auto"/>
          </w:tcPr>
          <w:p w14:paraId="43957A0E" w14:textId="77777777" w:rsidR="00263636" w:rsidRDefault="00263636" w:rsidP="00D702BB">
            <w:pPr>
              <w:pStyle w:val="CUERPOTEXTOTABLA"/>
              <w:rPr>
                <w:i/>
                <w:sz w:val="14"/>
              </w:rPr>
            </w:pPr>
            <w:r>
              <w:rPr>
                <w:i/>
                <w:sz w:val="14"/>
              </w:rPr>
              <w:t>D</w:t>
            </w:r>
            <w:r>
              <w:rPr>
                <w:i/>
                <w:sz w:val="14"/>
                <w:vertAlign w:val="subscript"/>
              </w:rPr>
              <w:t>ref</w:t>
            </w:r>
            <w:r>
              <w:rPr>
                <w:i/>
                <w:sz w:val="14"/>
              </w:rPr>
              <w:t>:</w:t>
            </w:r>
          </w:p>
        </w:tc>
        <w:tc>
          <w:tcPr>
            <w:tcW w:w="5000" w:type="pct"/>
          </w:tcPr>
          <w:p w14:paraId="58783929" w14:textId="77777777" w:rsidR="00263636" w:rsidRDefault="00263636" w:rsidP="00D702BB">
            <w:pPr>
              <w:pStyle w:val="CUERPOTEXTOTABLA"/>
              <w:jc w:val="both"/>
              <w:rPr>
                <w:i/>
                <w:sz w:val="14"/>
              </w:rPr>
            </w:pPr>
            <w:r>
              <w:rPr>
                <w:i/>
                <w:sz w:val="14"/>
              </w:rPr>
              <w:t>Valor calculado de la demanda energética de refrigeración, kWh/m²·año.</w:t>
            </w:r>
          </w:p>
        </w:tc>
      </w:tr>
    </w:tbl>
    <w:p w14:paraId="03C9B320" w14:textId="77777777" w:rsidR="00263636" w:rsidRDefault="00263636" w:rsidP="00263636">
      <w:pPr>
        <w:spacing w:line="2" w:lineRule="auto"/>
      </w:pPr>
    </w:p>
    <w:p w14:paraId="402FDA36" w14:textId="78859E92" w:rsidR="00263636" w:rsidRPr="00263636" w:rsidRDefault="00263636" w:rsidP="00263636">
      <w:pPr>
        <w:pStyle w:val="CUERPOTEXTO"/>
      </w:pPr>
      <w:r>
        <w:t xml:space="preserve"> </w:t>
      </w:r>
    </w:p>
    <w:p w14:paraId="163AD44E" w14:textId="0ED77A8B" w:rsidR="00036E1F" w:rsidRDefault="00036E1F" w:rsidP="004727CA">
      <w:pPr>
        <w:pStyle w:val="LAMET03"/>
        <w:outlineLvl w:val="2"/>
        <w:rPr>
          <w:rFonts w:eastAsia="Times New Roman"/>
          <w:color w:val="auto"/>
          <w:spacing w:val="0"/>
          <w:sz w:val="20"/>
          <w:szCs w:val="20"/>
          <w:lang w:eastAsia="es-ES"/>
        </w:rPr>
      </w:pPr>
      <w:bookmarkStart w:id="12" w:name="_Toc534207398"/>
      <w:r>
        <w:rPr>
          <w:rFonts w:eastAsia="Times New Roman"/>
          <w:color w:val="auto"/>
          <w:spacing w:val="0"/>
          <w:sz w:val="20"/>
          <w:szCs w:val="20"/>
          <w:lang w:eastAsia="es-ES"/>
        </w:rPr>
        <w:t>E. 6.1.1.2.2.2 Demanda energética de ACS</w:t>
      </w:r>
      <w:bookmarkEnd w:id="12"/>
    </w:p>
    <w:p w14:paraId="68F4D852" w14:textId="77777777" w:rsidR="00E47DB0" w:rsidRDefault="00E47DB0" w:rsidP="00E47DB0">
      <w:pPr>
        <w:pStyle w:val="CUERPOTEXTO"/>
      </w:pPr>
      <w:r>
        <w:t>El edificio proyectado no tiene demanda de agua caliente sanitaria.</w:t>
      </w:r>
    </w:p>
    <w:p w14:paraId="7B84DB18" w14:textId="77777777" w:rsidR="00E47DB0" w:rsidRDefault="00E47DB0" w:rsidP="004727CA">
      <w:pPr>
        <w:pStyle w:val="LAMET03"/>
        <w:outlineLvl w:val="2"/>
        <w:rPr>
          <w:rFonts w:eastAsia="Times New Roman"/>
          <w:color w:val="auto"/>
          <w:spacing w:val="0"/>
          <w:sz w:val="20"/>
          <w:szCs w:val="20"/>
          <w:lang w:eastAsia="es-ES"/>
        </w:rPr>
      </w:pPr>
    </w:p>
    <w:p w14:paraId="3AADEA97" w14:textId="61A26F06" w:rsidR="00036E1F" w:rsidRDefault="00E55B29" w:rsidP="00C1731F">
      <w:pPr>
        <w:pStyle w:val="LAMET03"/>
        <w:outlineLvl w:val="4"/>
        <w:rPr>
          <w:rFonts w:eastAsia="Times New Roman"/>
          <w:color w:val="auto"/>
          <w:spacing w:val="0"/>
          <w:sz w:val="20"/>
          <w:szCs w:val="20"/>
          <w:lang w:eastAsia="es-ES"/>
        </w:rPr>
      </w:pPr>
      <w:bookmarkStart w:id="13" w:name="_Toc534207399"/>
      <w:r>
        <w:rPr>
          <w:rFonts w:eastAsia="Times New Roman"/>
          <w:color w:val="auto"/>
          <w:spacing w:val="0"/>
          <w:sz w:val="20"/>
          <w:szCs w:val="20"/>
          <w:lang w:eastAsia="es-ES"/>
        </w:rPr>
        <w:t>E. 6.1.1.2.3 Factores de conversión de energía final a energía primaria utilizados</w:t>
      </w:r>
      <w:bookmarkEnd w:id="13"/>
    </w:p>
    <w:p w14:paraId="6269B18F" w14:textId="77777777" w:rsidR="00FA5B6B" w:rsidRDefault="00FA5B6B" w:rsidP="00FA5B6B">
      <w:pPr>
        <w:pStyle w:val="CUERPOTEXTO"/>
      </w:pPr>
      <w:r>
        <w:t>Los factores de conversión de energía primaria procedente de fuentes no renovables, para cada vector energético utilizado en el edificio, se han obtenido del Documento Reconocido del Reglamento de Instalaciones Térmicas en los Edificios (RITE) 'Factores de emisión de CO2 y coeficientes de paso a energía primaria de diferentes fuentes de energía final consumidas en el sector de edificios en España', conforme al apartado 4.2 de CTE DB HE0.</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1239"/>
        <w:gridCol w:w="617"/>
        <w:gridCol w:w="790"/>
        <w:gridCol w:w="407"/>
        <w:gridCol w:w="617"/>
        <w:gridCol w:w="790"/>
      </w:tblGrid>
      <w:tr w:rsidR="00FA5B6B" w14:paraId="14C1E23A" w14:textId="77777777" w:rsidTr="00D702BB">
        <w:trPr>
          <w:tblHeader/>
        </w:trPr>
        <w:tc>
          <w:tcPr>
            <w:tcW w:w="0" w:type="auto"/>
            <w:vMerge w:val="restart"/>
            <w:vAlign w:val="center"/>
          </w:tcPr>
          <w:p w14:paraId="0BCDADE5" w14:textId="77777777" w:rsidR="00FA5B6B" w:rsidRDefault="00FA5B6B" w:rsidP="00D702BB">
            <w:pPr>
              <w:pStyle w:val="CUERPOTEXTOTABLA"/>
              <w:jc w:val="center"/>
            </w:pPr>
            <w:r>
              <w:rPr>
                <w:b/>
                <w:sz w:val="14"/>
              </w:rPr>
              <w:t>Vector energético</w:t>
            </w:r>
          </w:p>
        </w:tc>
        <w:tc>
          <w:tcPr>
            <w:tcW w:w="0" w:type="auto"/>
            <w:gridSpan w:val="2"/>
            <w:vAlign w:val="center"/>
          </w:tcPr>
          <w:p w14:paraId="6C94CFBA" w14:textId="77777777" w:rsidR="00FA5B6B" w:rsidRDefault="00FA5B6B" w:rsidP="00D702BB">
            <w:pPr>
              <w:pStyle w:val="CUERPOTEXTOTABLA"/>
              <w:jc w:val="center"/>
            </w:pPr>
            <w:r>
              <w:rPr>
                <w:b/>
                <w:sz w:val="14"/>
              </w:rPr>
              <w:t>C</w:t>
            </w:r>
            <w:r>
              <w:rPr>
                <w:b/>
                <w:sz w:val="14"/>
                <w:vertAlign w:val="subscript"/>
              </w:rPr>
              <w:t>ef,total</w:t>
            </w:r>
          </w:p>
        </w:tc>
        <w:tc>
          <w:tcPr>
            <w:tcW w:w="0" w:type="auto"/>
            <w:vMerge w:val="restart"/>
            <w:vAlign w:val="center"/>
          </w:tcPr>
          <w:p w14:paraId="23F212D9" w14:textId="77777777" w:rsidR="00FA5B6B" w:rsidRDefault="00FA5B6B" w:rsidP="00D702BB">
            <w:pPr>
              <w:pStyle w:val="CUERPOTEXTOTABLA"/>
              <w:jc w:val="center"/>
            </w:pPr>
            <w:r>
              <w:rPr>
                <w:b/>
                <w:sz w:val="14"/>
              </w:rPr>
              <w:t>f</w:t>
            </w:r>
            <w:r>
              <w:rPr>
                <w:b/>
                <w:sz w:val="14"/>
                <w:vertAlign w:val="subscript"/>
              </w:rPr>
              <w:t>cep</w:t>
            </w:r>
          </w:p>
        </w:tc>
        <w:tc>
          <w:tcPr>
            <w:tcW w:w="0" w:type="auto"/>
            <w:gridSpan w:val="2"/>
            <w:vAlign w:val="center"/>
          </w:tcPr>
          <w:p w14:paraId="18C9E77A" w14:textId="77777777" w:rsidR="00FA5B6B" w:rsidRDefault="00FA5B6B" w:rsidP="00D702BB">
            <w:pPr>
              <w:pStyle w:val="CUERPOTEXTOTABLA"/>
              <w:jc w:val="center"/>
            </w:pPr>
            <w:r>
              <w:rPr>
                <w:b/>
                <w:sz w:val="14"/>
              </w:rPr>
              <w:t>C</w:t>
            </w:r>
            <w:r>
              <w:rPr>
                <w:b/>
                <w:sz w:val="14"/>
                <w:vertAlign w:val="subscript"/>
              </w:rPr>
              <w:t>ep,nr</w:t>
            </w:r>
          </w:p>
        </w:tc>
      </w:tr>
      <w:tr w:rsidR="00FA5B6B" w14:paraId="1354DBD5" w14:textId="77777777" w:rsidTr="00D702BB">
        <w:trPr>
          <w:tblHeader/>
        </w:trPr>
        <w:tc>
          <w:tcPr>
            <w:tcW w:w="0" w:type="auto"/>
            <w:vMerge/>
            <w:tcBorders>
              <w:bottom w:val="single" w:sz="14" w:space="0" w:color="000000"/>
            </w:tcBorders>
          </w:tcPr>
          <w:p w14:paraId="6D1099AB" w14:textId="77777777" w:rsidR="00FA5B6B" w:rsidRDefault="00FA5B6B" w:rsidP="00D702BB"/>
        </w:tc>
        <w:tc>
          <w:tcPr>
            <w:tcW w:w="0" w:type="auto"/>
            <w:tcBorders>
              <w:bottom w:val="single" w:sz="14" w:space="0" w:color="000000"/>
            </w:tcBorders>
            <w:noWrap/>
            <w:vAlign w:val="center"/>
          </w:tcPr>
          <w:p w14:paraId="30E423B7" w14:textId="77777777" w:rsidR="00FA5B6B" w:rsidRDefault="00FA5B6B" w:rsidP="00D702BB">
            <w:pPr>
              <w:pStyle w:val="CUERPOTEXTOTABLA"/>
              <w:jc w:val="center"/>
            </w:pPr>
            <w:r>
              <w:rPr>
                <w:sz w:val="12"/>
              </w:rPr>
              <w:t>(kWh·año)</w:t>
            </w:r>
          </w:p>
        </w:tc>
        <w:tc>
          <w:tcPr>
            <w:tcW w:w="0" w:type="auto"/>
            <w:tcBorders>
              <w:bottom w:val="single" w:sz="14" w:space="0" w:color="000000"/>
            </w:tcBorders>
            <w:noWrap/>
            <w:vAlign w:val="center"/>
          </w:tcPr>
          <w:p w14:paraId="3B3B0137" w14:textId="77777777" w:rsidR="00FA5B6B" w:rsidRDefault="00FA5B6B" w:rsidP="00D702BB">
            <w:pPr>
              <w:pStyle w:val="CUERPOTEXTOTABLA"/>
              <w:jc w:val="center"/>
            </w:pPr>
            <w:r>
              <w:rPr>
                <w:sz w:val="12"/>
              </w:rPr>
              <w:t>(kWh/m²·año)</w:t>
            </w:r>
          </w:p>
        </w:tc>
        <w:tc>
          <w:tcPr>
            <w:tcW w:w="0" w:type="auto"/>
            <w:vMerge/>
            <w:tcBorders>
              <w:bottom w:val="single" w:sz="14" w:space="0" w:color="000000"/>
            </w:tcBorders>
          </w:tcPr>
          <w:p w14:paraId="61AA7DBC" w14:textId="77777777" w:rsidR="00FA5B6B" w:rsidRDefault="00FA5B6B" w:rsidP="00D702BB"/>
        </w:tc>
        <w:tc>
          <w:tcPr>
            <w:tcW w:w="0" w:type="auto"/>
            <w:tcBorders>
              <w:bottom w:val="single" w:sz="14" w:space="0" w:color="000000"/>
            </w:tcBorders>
            <w:noWrap/>
            <w:vAlign w:val="center"/>
          </w:tcPr>
          <w:p w14:paraId="64A67E92" w14:textId="77777777" w:rsidR="00FA5B6B" w:rsidRDefault="00FA5B6B" w:rsidP="00D702BB">
            <w:pPr>
              <w:pStyle w:val="CUERPOTEXTOTABLA"/>
              <w:jc w:val="center"/>
            </w:pPr>
            <w:r>
              <w:rPr>
                <w:sz w:val="12"/>
              </w:rPr>
              <w:t>(kWh·año)</w:t>
            </w:r>
          </w:p>
        </w:tc>
        <w:tc>
          <w:tcPr>
            <w:tcW w:w="0" w:type="auto"/>
            <w:tcBorders>
              <w:bottom w:val="single" w:sz="14" w:space="0" w:color="000000"/>
            </w:tcBorders>
            <w:noWrap/>
            <w:vAlign w:val="center"/>
          </w:tcPr>
          <w:p w14:paraId="625288BE" w14:textId="77777777" w:rsidR="00FA5B6B" w:rsidRDefault="00FA5B6B" w:rsidP="00D702BB">
            <w:pPr>
              <w:pStyle w:val="CUERPOTEXTOTABLA"/>
              <w:jc w:val="center"/>
            </w:pPr>
            <w:r>
              <w:rPr>
                <w:sz w:val="12"/>
              </w:rPr>
              <w:t>(kWh/m²·año)</w:t>
            </w:r>
          </w:p>
        </w:tc>
      </w:tr>
      <w:tr w:rsidR="00FA5B6B" w14:paraId="5A455497" w14:textId="77777777" w:rsidTr="00D702BB">
        <w:trPr>
          <w:cantSplit/>
        </w:trPr>
        <w:tc>
          <w:tcPr>
            <w:tcW w:w="0" w:type="auto"/>
            <w:tcBorders>
              <w:top w:val="single" w:sz="14" w:space="0" w:color="000000"/>
              <w:right w:val="single" w:sz="14" w:space="0" w:color="000000"/>
            </w:tcBorders>
            <w:noWrap/>
            <w:vAlign w:val="center"/>
          </w:tcPr>
          <w:p w14:paraId="3982490E" w14:textId="77777777" w:rsidR="00FA5B6B" w:rsidRDefault="00FA5B6B" w:rsidP="00D702BB">
            <w:pPr>
              <w:pStyle w:val="CUERPOTEXTOTABLA"/>
            </w:pPr>
            <w:r>
              <w:rPr>
                <w:sz w:val="14"/>
              </w:rPr>
              <w:t>Electricidad</w:t>
            </w:r>
          </w:p>
        </w:tc>
        <w:tc>
          <w:tcPr>
            <w:tcW w:w="0" w:type="auto"/>
            <w:tcBorders>
              <w:top w:val="single" w:sz="14" w:space="0" w:color="000000"/>
              <w:left w:val="single" w:sz="14" w:space="0" w:color="000000"/>
            </w:tcBorders>
            <w:noWrap/>
            <w:vAlign w:val="center"/>
          </w:tcPr>
          <w:p w14:paraId="56396D49" w14:textId="77777777" w:rsidR="00FA5B6B" w:rsidRDefault="00FA5B6B" w:rsidP="00D702BB">
            <w:pPr>
              <w:pStyle w:val="CUERPOTEXTOTABLA"/>
              <w:jc w:val="center"/>
            </w:pPr>
            <w:r>
              <w:rPr>
                <w:sz w:val="14"/>
              </w:rPr>
              <w:t>4651.8</w:t>
            </w:r>
          </w:p>
        </w:tc>
        <w:tc>
          <w:tcPr>
            <w:tcW w:w="0" w:type="auto"/>
            <w:tcBorders>
              <w:top w:val="single" w:sz="14" w:space="0" w:color="000000"/>
            </w:tcBorders>
            <w:noWrap/>
            <w:vAlign w:val="center"/>
          </w:tcPr>
          <w:p w14:paraId="74226322" w14:textId="77777777" w:rsidR="00FA5B6B" w:rsidRDefault="00FA5B6B" w:rsidP="00D702BB">
            <w:pPr>
              <w:pStyle w:val="CUERPOTEXTOTABLA"/>
              <w:jc w:val="center"/>
            </w:pPr>
            <w:r>
              <w:rPr>
                <w:sz w:val="14"/>
              </w:rPr>
              <w:t>6.4</w:t>
            </w:r>
          </w:p>
        </w:tc>
        <w:tc>
          <w:tcPr>
            <w:tcW w:w="0" w:type="auto"/>
            <w:tcBorders>
              <w:top w:val="single" w:sz="14" w:space="0" w:color="000000"/>
            </w:tcBorders>
            <w:noWrap/>
            <w:vAlign w:val="center"/>
          </w:tcPr>
          <w:p w14:paraId="6641F27B" w14:textId="77777777" w:rsidR="00FA5B6B" w:rsidRDefault="00FA5B6B" w:rsidP="00D702BB">
            <w:pPr>
              <w:pStyle w:val="CUERPOTEXTOTABLA"/>
              <w:jc w:val="center"/>
            </w:pPr>
            <w:r>
              <w:rPr>
                <w:sz w:val="14"/>
              </w:rPr>
              <w:t>1.954</w:t>
            </w:r>
          </w:p>
        </w:tc>
        <w:tc>
          <w:tcPr>
            <w:tcW w:w="0" w:type="auto"/>
            <w:tcBorders>
              <w:top w:val="single" w:sz="14" w:space="0" w:color="000000"/>
            </w:tcBorders>
            <w:noWrap/>
            <w:vAlign w:val="center"/>
          </w:tcPr>
          <w:p w14:paraId="0B003E84" w14:textId="77777777" w:rsidR="00FA5B6B" w:rsidRDefault="00FA5B6B" w:rsidP="00D702BB">
            <w:pPr>
              <w:pStyle w:val="CUERPOTEXTOTABLA"/>
              <w:jc w:val="center"/>
            </w:pPr>
            <w:r>
              <w:rPr>
                <w:sz w:val="14"/>
              </w:rPr>
              <w:t>9089.6</w:t>
            </w:r>
          </w:p>
        </w:tc>
        <w:tc>
          <w:tcPr>
            <w:tcW w:w="0" w:type="auto"/>
            <w:tcBorders>
              <w:top w:val="single" w:sz="14" w:space="0" w:color="000000"/>
            </w:tcBorders>
            <w:noWrap/>
            <w:vAlign w:val="center"/>
          </w:tcPr>
          <w:p w14:paraId="236AFBA9" w14:textId="77777777" w:rsidR="00FA5B6B" w:rsidRDefault="00FA5B6B" w:rsidP="00D702BB">
            <w:pPr>
              <w:pStyle w:val="CUERPOTEXTOTABLA"/>
              <w:jc w:val="center"/>
            </w:pPr>
            <w:r>
              <w:rPr>
                <w:sz w:val="14"/>
              </w:rPr>
              <w:t>12.4</w:t>
            </w:r>
          </w:p>
        </w:tc>
      </w:tr>
      <w:tr w:rsidR="00FA5B6B" w14:paraId="0170FCA8" w14:textId="77777777" w:rsidTr="00D702BB">
        <w:trPr>
          <w:cantSplit/>
        </w:trPr>
        <w:tc>
          <w:tcPr>
            <w:tcW w:w="0" w:type="auto"/>
            <w:tcBorders>
              <w:bottom w:val="single" w:sz="5" w:space="0" w:color="000000"/>
              <w:right w:val="single" w:sz="14" w:space="0" w:color="000000"/>
            </w:tcBorders>
            <w:noWrap/>
            <w:vAlign w:val="center"/>
          </w:tcPr>
          <w:p w14:paraId="30CB08A9" w14:textId="77777777" w:rsidR="00FA5B6B" w:rsidRDefault="00FA5B6B" w:rsidP="00D702BB">
            <w:pPr>
              <w:pStyle w:val="CUERPOTEXTOTABLA"/>
            </w:pPr>
            <w:r>
              <w:rPr>
                <w:sz w:val="14"/>
              </w:rPr>
              <w:t>Gasóleo C</w:t>
            </w:r>
          </w:p>
        </w:tc>
        <w:tc>
          <w:tcPr>
            <w:tcW w:w="0" w:type="auto"/>
            <w:tcBorders>
              <w:left w:val="single" w:sz="14" w:space="0" w:color="000000"/>
              <w:bottom w:val="single" w:sz="5" w:space="0" w:color="000000"/>
            </w:tcBorders>
            <w:noWrap/>
            <w:vAlign w:val="center"/>
          </w:tcPr>
          <w:p w14:paraId="78181322" w14:textId="77777777" w:rsidR="00FA5B6B" w:rsidRDefault="00FA5B6B" w:rsidP="00D702BB">
            <w:pPr>
              <w:pStyle w:val="CUERPOTEXTOTABLA"/>
              <w:jc w:val="center"/>
            </w:pPr>
            <w:r>
              <w:rPr>
                <w:sz w:val="14"/>
              </w:rPr>
              <w:t>19275.8</w:t>
            </w:r>
          </w:p>
        </w:tc>
        <w:tc>
          <w:tcPr>
            <w:tcW w:w="0" w:type="auto"/>
            <w:tcBorders>
              <w:bottom w:val="single" w:sz="5" w:space="0" w:color="000000"/>
            </w:tcBorders>
            <w:noWrap/>
            <w:vAlign w:val="center"/>
          </w:tcPr>
          <w:p w14:paraId="4EA2F417" w14:textId="77777777" w:rsidR="00FA5B6B" w:rsidRDefault="00FA5B6B" w:rsidP="00D702BB">
            <w:pPr>
              <w:pStyle w:val="CUERPOTEXTOTABLA"/>
              <w:jc w:val="center"/>
            </w:pPr>
            <w:r>
              <w:rPr>
                <w:sz w:val="14"/>
              </w:rPr>
              <w:t>26.4</w:t>
            </w:r>
          </w:p>
        </w:tc>
        <w:tc>
          <w:tcPr>
            <w:tcW w:w="0" w:type="auto"/>
            <w:tcBorders>
              <w:bottom w:val="single" w:sz="5" w:space="0" w:color="000000"/>
            </w:tcBorders>
            <w:noWrap/>
            <w:vAlign w:val="center"/>
          </w:tcPr>
          <w:p w14:paraId="5C7AF031" w14:textId="77777777" w:rsidR="00FA5B6B" w:rsidRDefault="00FA5B6B" w:rsidP="00D702BB">
            <w:pPr>
              <w:pStyle w:val="CUERPOTEXTOTABLA"/>
              <w:jc w:val="center"/>
            </w:pPr>
            <w:r>
              <w:rPr>
                <w:sz w:val="14"/>
              </w:rPr>
              <w:t>1.179</w:t>
            </w:r>
          </w:p>
        </w:tc>
        <w:tc>
          <w:tcPr>
            <w:tcW w:w="0" w:type="auto"/>
            <w:tcBorders>
              <w:bottom w:val="single" w:sz="5" w:space="0" w:color="000000"/>
            </w:tcBorders>
            <w:noWrap/>
            <w:vAlign w:val="center"/>
          </w:tcPr>
          <w:p w14:paraId="735D7FD5" w14:textId="77777777" w:rsidR="00FA5B6B" w:rsidRDefault="00FA5B6B" w:rsidP="00D702BB">
            <w:pPr>
              <w:pStyle w:val="CUERPOTEXTOTABLA"/>
              <w:jc w:val="center"/>
            </w:pPr>
            <w:r>
              <w:rPr>
                <w:sz w:val="14"/>
              </w:rPr>
              <w:t>22726.2</w:t>
            </w:r>
          </w:p>
        </w:tc>
        <w:tc>
          <w:tcPr>
            <w:tcW w:w="0" w:type="auto"/>
            <w:tcBorders>
              <w:bottom w:val="single" w:sz="5" w:space="0" w:color="000000"/>
            </w:tcBorders>
            <w:noWrap/>
            <w:vAlign w:val="center"/>
          </w:tcPr>
          <w:p w14:paraId="64FE0E21" w14:textId="77777777" w:rsidR="00FA5B6B" w:rsidRDefault="00FA5B6B" w:rsidP="00D702BB">
            <w:pPr>
              <w:pStyle w:val="CUERPOTEXTOTABLA"/>
              <w:jc w:val="center"/>
            </w:pPr>
            <w:r>
              <w:rPr>
                <w:sz w:val="14"/>
              </w:rPr>
              <w:t>31.1</w:t>
            </w:r>
          </w:p>
        </w:tc>
      </w:tr>
    </w:tbl>
    <w:p w14:paraId="66996563" w14:textId="77777777" w:rsidR="00FA5B6B" w:rsidRDefault="00FA5B6B" w:rsidP="00FA5B6B">
      <w:pPr>
        <w:spacing w:line="2" w:lineRule="auto"/>
      </w:pPr>
    </w:p>
    <w:p w14:paraId="25D37530" w14:textId="77777777" w:rsidR="00FA5B6B" w:rsidRDefault="00FA5B6B" w:rsidP="00FA5B6B">
      <w:pPr>
        <w:pStyle w:val="CUERPOTEXTO"/>
        <w:keepLines/>
        <w:rPr>
          <w:i/>
          <w:sz w:val="14"/>
        </w:rPr>
      </w:pPr>
      <w:r>
        <w:rPr>
          <w:i/>
          <w:sz w:val="14"/>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67"/>
        <w:gridCol w:w="9142"/>
      </w:tblGrid>
      <w:tr w:rsidR="00FA5B6B" w14:paraId="11E3900D" w14:textId="77777777" w:rsidTr="00D702BB">
        <w:trPr>
          <w:cantSplit/>
        </w:trPr>
        <w:tc>
          <w:tcPr>
            <w:tcW w:w="0" w:type="auto"/>
          </w:tcPr>
          <w:p w14:paraId="3C4378CC" w14:textId="77777777" w:rsidR="00FA5B6B" w:rsidRDefault="00FA5B6B" w:rsidP="00D702BB">
            <w:pPr>
              <w:pStyle w:val="CUERPOTEXTOTABLA"/>
              <w:rPr>
                <w:i/>
                <w:sz w:val="14"/>
              </w:rPr>
            </w:pPr>
            <w:r>
              <w:rPr>
                <w:i/>
                <w:sz w:val="14"/>
              </w:rPr>
              <w:t>C</w:t>
            </w:r>
            <w:r>
              <w:rPr>
                <w:i/>
                <w:sz w:val="14"/>
                <w:vertAlign w:val="subscript"/>
              </w:rPr>
              <w:t>ef,total</w:t>
            </w:r>
            <w:r>
              <w:rPr>
                <w:i/>
                <w:sz w:val="14"/>
              </w:rPr>
              <w:t>:</w:t>
            </w:r>
          </w:p>
        </w:tc>
        <w:tc>
          <w:tcPr>
            <w:tcW w:w="5000" w:type="pct"/>
          </w:tcPr>
          <w:p w14:paraId="037DF318" w14:textId="77777777" w:rsidR="00FA5B6B" w:rsidRDefault="00FA5B6B" w:rsidP="00D702BB">
            <w:pPr>
              <w:pStyle w:val="CUERPOTEXTOTABLA"/>
              <w:jc w:val="both"/>
              <w:rPr>
                <w:i/>
                <w:sz w:val="14"/>
              </w:rPr>
            </w:pPr>
            <w:r>
              <w:rPr>
                <w:i/>
                <w:sz w:val="14"/>
              </w:rPr>
              <w:t>Consumo energético total de energía en punto de consumo, kWh/m²·año.</w:t>
            </w:r>
          </w:p>
        </w:tc>
      </w:tr>
      <w:tr w:rsidR="00FA5B6B" w14:paraId="1A4F0310" w14:textId="77777777" w:rsidTr="00D702BB">
        <w:trPr>
          <w:cantSplit/>
        </w:trPr>
        <w:tc>
          <w:tcPr>
            <w:tcW w:w="0" w:type="auto"/>
          </w:tcPr>
          <w:p w14:paraId="6219FC44" w14:textId="77777777" w:rsidR="00FA5B6B" w:rsidRDefault="00FA5B6B" w:rsidP="00D702BB">
            <w:pPr>
              <w:pStyle w:val="CUERPOTEXTOTABLA"/>
              <w:rPr>
                <w:i/>
                <w:sz w:val="14"/>
              </w:rPr>
            </w:pPr>
            <w:r>
              <w:rPr>
                <w:i/>
                <w:sz w:val="14"/>
              </w:rPr>
              <w:t>f</w:t>
            </w:r>
            <w:r>
              <w:rPr>
                <w:i/>
                <w:sz w:val="14"/>
                <w:vertAlign w:val="subscript"/>
              </w:rPr>
              <w:t>cep</w:t>
            </w:r>
            <w:r>
              <w:rPr>
                <w:i/>
                <w:sz w:val="14"/>
              </w:rPr>
              <w:t>:</w:t>
            </w:r>
          </w:p>
        </w:tc>
        <w:tc>
          <w:tcPr>
            <w:tcW w:w="5000" w:type="pct"/>
          </w:tcPr>
          <w:p w14:paraId="19EFA9BA" w14:textId="77777777" w:rsidR="00FA5B6B" w:rsidRDefault="00FA5B6B" w:rsidP="00D702BB">
            <w:pPr>
              <w:pStyle w:val="CUERPOTEXTOTABLA"/>
              <w:jc w:val="both"/>
              <w:rPr>
                <w:i/>
                <w:sz w:val="14"/>
              </w:rPr>
            </w:pPr>
            <w:r>
              <w:rPr>
                <w:i/>
                <w:sz w:val="14"/>
              </w:rPr>
              <w:t>Factor de conversión de energía final a energía primaria procedente de fuentes no renovables.</w:t>
            </w:r>
          </w:p>
        </w:tc>
      </w:tr>
      <w:tr w:rsidR="00FA5B6B" w14:paraId="723781A3" w14:textId="77777777" w:rsidTr="00D702BB">
        <w:trPr>
          <w:cantSplit/>
        </w:trPr>
        <w:tc>
          <w:tcPr>
            <w:tcW w:w="0" w:type="auto"/>
          </w:tcPr>
          <w:p w14:paraId="64354305" w14:textId="77777777" w:rsidR="00FA5B6B" w:rsidRDefault="00FA5B6B" w:rsidP="00D702BB">
            <w:pPr>
              <w:pStyle w:val="CUERPOTEXTOTABLA"/>
              <w:rPr>
                <w:i/>
                <w:sz w:val="14"/>
              </w:rPr>
            </w:pPr>
            <w:r>
              <w:rPr>
                <w:i/>
                <w:sz w:val="14"/>
              </w:rPr>
              <w:t>C</w:t>
            </w:r>
            <w:r>
              <w:rPr>
                <w:i/>
                <w:sz w:val="14"/>
                <w:vertAlign w:val="subscript"/>
              </w:rPr>
              <w:t>ep,nr</w:t>
            </w:r>
            <w:r>
              <w:rPr>
                <w:i/>
                <w:sz w:val="14"/>
              </w:rPr>
              <w:t>:</w:t>
            </w:r>
          </w:p>
        </w:tc>
        <w:tc>
          <w:tcPr>
            <w:tcW w:w="5000" w:type="pct"/>
          </w:tcPr>
          <w:p w14:paraId="6A58F839" w14:textId="77777777" w:rsidR="00FA5B6B" w:rsidRDefault="00FA5B6B" w:rsidP="00D702BB">
            <w:pPr>
              <w:pStyle w:val="CUERPOTEXTOTABLA"/>
              <w:jc w:val="both"/>
              <w:rPr>
                <w:i/>
                <w:sz w:val="14"/>
              </w:rPr>
            </w:pPr>
            <w:r>
              <w:rPr>
                <w:i/>
                <w:sz w:val="14"/>
              </w:rPr>
              <w:t>Consumo energético total de energía primaria de origen no renovable, kWh/m²·año.</w:t>
            </w:r>
          </w:p>
        </w:tc>
      </w:tr>
    </w:tbl>
    <w:p w14:paraId="56754FBC" w14:textId="77777777" w:rsidR="00FA5B6B" w:rsidRDefault="00FA5B6B" w:rsidP="00FA5B6B">
      <w:pPr>
        <w:spacing w:line="2" w:lineRule="auto"/>
      </w:pPr>
    </w:p>
    <w:p w14:paraId="6D80D382" w14:textId="77777777" w:rsidR="00FA5B6B" w:rsidRDefault="00FA5B6B" w:rsidP="00FA5B6B">
      <w:pPr>
        <w:pStyle w:val="CUERPOTEXTO"/>
      </w:pPr>
      <w:r>
        <w:t xml:space="preserve"> </w:t>
      </w:r>
    </w:p>
    <w:p w14:paraId="2F8A2993" w14:textId="77777777" w:rsidR="00FA5B6B" w:rsidRDefault="00FA5B6B" w:rsidP="00C1731F">
      <w:pPr>
        <w:pStyle w:val="LAMET03"/>
        <w:outlineLvl w:val="4"/>
        <w:rPr>
          <w:rFonts w:eastAsia="Times New Roman"/>
          <w:color w:val="auto"/>
          <w:spacing w:val="0"/>
          <w:sz w:val="20"/>
          <w:szCs w:val="20"/>
          <w:lang w:eastAsia="es-ES"/>
        </w:rPr>
      </w:pPr>
    </w:p>
    <w:p w14:paraId="2E04E640" w14:textId="6E50CBDA" w:rsidR="00E55B29" w:rsidRDefault="00E55B29" w:rsidP="00C1731F">
      <w:pPr>
        <w:pStyle w:val="LAMET03"/>
        <w:outlineLvl w:val="4"/>
      </w:pPr>
      <w:bookmarkStart w:id="14" w:name="_Toc534207400"/>
      <w:r>
        <w:rPr>
          <w:rFonts w:eastAsia="Times New Roman"/>
          <w:color w:val="auto"/>
          <w:spacing w:val="0"/>
          <w:sz w:val="20"/>
          <w:szCs w:val="20"/>
          <w:lang w:eastAsia="es-ES"/>
        </w:rPr>
        <w:t>E</w:t>
      </w:r>
      <w:r w:rsidR="00C1731F">
        <w:rPr>
          <w:rFonts w:eastAsia="Times New Roman"/>
          <w:color w:val="auto"/>
          <w:spacing w:val="0"/>
          <w:sz w:val="20"/>
          <w:szCs w:val="20"/>
          <w:lang w:eastAsia="es-ES"/>
        </w:rPr>
        <w:t>. 6.1.1.2.4 Procedimiento de cálculo del consumo energético</w:t>
      </w:r>
      <w:bookmarkEnd w:id="14"/>
    </w:p>
    <w:p w14:paraId="70641B04" w14:textId="77777777" w:rsidR="00FD58EB" w:rsidRDefault="00FD58EB" w:rsidP="00FD58EB">
      <w:pPr>
        <w:pStyle w:val="CUERPOTEXTO"/>
      </w:pPr>
      <w:r>
        <w:t>El procedimiento de cálculo empleado tiene como objetivo determinar el consumo de energía primaria del edificio procedente de fuentes de energía no renovables. Para ello, se realiza una simulación anual por intervalos horarios de un modelo zonal del edificio con el motor de cálculo de referencia EnergyPlus™ version 8.9, en la que, hora a hora, se realiza el cálculo de la distribución de las demandas energéticas a satisfacer en cada zona del modelo térmico, determinando, para cada equipo técnico, su punto de trabajo, la energía útil aportada, la energía final consumida, y la energía primaria equivalente, desglosando el consumo energético por equipo, sistema de aporte y vector energético utilizado.</w:t>
      </w:r>
    </w:p>
    <w:p w14:paraId="4B6D63B6" w14:textId="77777777" w:rsidR="00FD58EB" w:rsidRDefault="00FD58EB" w:rsidP="00FD58EB">
      <w:pPr>
        <w:pStyle w:val="CUERPOTEXTO"/>
        <w:keepNext/>
        <w:spacing w:after="0"/>
      </w:pPr>
      <w:r>
        <w:t>La metodología cumple con los requisitos impuestos en el capítulo 5 de CTE DB HE 0, al considerar los siguientes aspectos:</w:t>
      </w:r>
    </w:p>
    <w:p w14:paraId="3E970F50" w14:textId="77777777" w:rsidR="00FD58EB" w:rsidRDefault="00FD58EB" w:rsidP="00FD58EB">
      <w:pPr>
        <w:pStyle w:val="CUERPOTEXTO"/>
      </w:pPr>
      <w:r>
        <w:t xml:space="preserve"> </w:t>
      </w:r>
    </w:p>
    <w:p w14:paraId="443353DE" w14:textId="77777777" w:rsidR="00FD58EB" w:rsidRDefault="00FD58EB" w:rsidP="00FD58EB">
      <w:pPr>
        <w:pStyle w:val="CUERPOTEXTO"/>
        <w:numPr>
          <w:ilvl w:val="0"/>
          <w:numId w:val="48"/>
        </w:numPr>
        <w:spacing w:after="0"/>
      </w:pPr>
      <w:r>
        <w:tab/>
        <w:t>el diseño, emplazamiento y orientación del edificio;</w:t>
      </w:r>
    </w:p>
    <w:p w14:paraId="00254365" w14:textId="77777777" w:rsidR="00FD58EB" w:rsidRDefault="00FD58EB" w:rsidP="00FD58EB">
      <w:pPr>
        <w:pStyle w:val="CUERPOTEXTO"/>
        <w:numPr>
          <w:ilvl w:val="0"/>
          <w:numId w:val="48"/>
        </w:numPr>
        <w:spacing w:after="0"/>
      </w:pPr>
      <w:r>
        <w:tab/>
        <w:t>la demanda energética de calefacción y refrigeración calculada conforme a los requisitos establecidos en CTE DB HE 1;</w:t>
      </w:r>
    </w:p>
    <w:p w14:paraId="309721B4" w14:textId="77777777" w:rsidR="00FD58EB" w:rsidRDefault="00FD58EB" w:rsidP="00FD58EB">
      <w:pPr>
        <w:pStyle w:val="CUERPOTEXTO"/>
        <w:numPr>
          <w:ilvl w:val="0"/>
          <w:numId w:val="48"/>
        </w:numPr>
        <w:spacing w:after="0"/>
      </w:pPr>
      <w:r>
        <w:tab/>
        <w:t>la demanda energética de agua caliente sanitaria, calculada conforme a los requisitos establecidos en CTE DB HE 4;</w:t>
      </w:r>
    </w:p>
    <w:p w14:paraId="30F4D015" w14:textId="77777777" w:rsidR="00FD58EB" w:rsidRDefault="00FD58EB" w:rsidP="00FD58EB">
      <w:pPr>
        <w:pStyle w:val="CUERPOTEXTO"/>
        <w:numPr>
          <w:ilvl w:val="0"/>
          <w:numId w:val="48"/>
        </w:numPr>
        <w:spacing w:after="0"/>
      </w:pPr>
      <w:r>
        <w:tab/>
        <w:t>el dimensionado y los rendimientos operacionales de los equipos técnicos de producción y aporte de calor, frío y ACS;</w:t>
      </w:r>
    </w:p>
    <w:p w14:paraId="3ADF87C0" w14:textId="77777777" w:rsidR="00FD58EB" w:rsidRDefault="00FD58EB" w:rsidP="00FD58EB">
      <w:pPr>
        <w:pStyle w:val="CUERPOTEXTO"/>
        <w:numPr>
          <w:ilvl w:val="0"/>
          <w:numId w:val="48"/>
        </w:numPr>
        <w:spacing w:after="0"/>
      </w:pPr>
      <w:r>
        <w:tab/>
        <w:t>la distinción de los distintos vectores energéticos utilizados en el edificio, junto con los factores de conversión de energía final a energía primaria procedente de fuentes no renovables;</w:t>
      </w:r>
    </w:p>
    <w:p w14:paraId="2C67AD96" w14:textId="77777777" w:rsidR="00FD58EB" w:rsidRDefault="00FD58EB" w:rsidP="00FD58EB">
      <w:pPr>
        <w:pStyle w:val="CUERPOTEXTO"/>
        <w:numPr>
          <w:ilvl w:val="0"/>
          <w:numId w:val="48"/>
        </w:numPr>
        <w:spacing w:after="0"/>
      </w:pPr>
      <w:r>
        <w:tab/>
        <w:t>y la contribución de energías renovables producidas in situ o en las proximidades de la parcela del edificio.</w:t>
      </w:r>
    </w:p>
    <w:p w14:paraId="492AF8D0" w14:textId="77777777" w:rsidR="00CC357C" w:rsidRPr="00A4604D" w:rsidRDefault="00CC357C" w:rsidP="00837605">
      <w:pPr>
        <w:pStyle w:val="LAMET03"/>
        <w:outlineLvl w:val="2"/>
        <w:rPr>
          <w:rFonts w:eastAsia="Times New Roman"/>
          <w:color w:val="auto"/>
          <w:spacing w:val="0"/>
          <w:sz w:val="20"/>
          <w:szCs w:val="20"/>
          <w:lang w:eastAsia="es-ES"/>
        </w:rPr>
      </w:pPr>
    </w:p>
    <w:p w14:paraId="06CFE874" w14:textId="77777777" w:rsidR="00837605" w:rsidRDefault="00837605" w:rsidP="00730155">
      <w:pPr>
        <w:pStyle w:val="LAMET03"/>
        <w:outlineLvl w:val="1"/>
        <w:rPr>
          <w:sz w:val="20"/>
          <w:szCs w:val="20"/>
        </w:rPr>
      </w:pPr>
    </w:p>
    <w:p w14:paraId="61C87814" w14:textId="2F2FDD06" w:rsidR="00E55564" w:rsidRDefault="00E55564" w:rsidP="005C0128">
      <w:pPr>
        <w:pStyle w:val="LAMET03"/>
        <w:rPr>
          <w:sz w:val="20"/>
          <w:szCs w:val="20"/>
        </w:rPr>
      </w:pPr>
    </w:p>
    <w:p w14:paraId="4BD3BDAD" w14:textId="77777777" w:rsidR="002D21C1" w:rsidRDefault="002D21C1">
      <w:pPr>
        <w:jc w:val="left"/>
        <w:rPr>
          <w:rFonts w:eastAsiaTheme="minorHAnsi" w:cs="Arial"/>
          <w:b/>
          <w:bCs/>
          <w:color w:val="365F91" w:themeColor="accent1" w:themeShade="BF"/>
          <w:spacing w:val="20"/>
          <w:sz w:val="20"/>
          <w:szCs w:val="20"/>
          <w:lang w:eastAsia="en-US"/>
        </w:rPr>
      </w:pPr>
      <w:r>
        <w:rPr>
          <w:sz w:val="20"/>
          <w:szCs w:val="20"/>
        </w:rPr>
        <w:br w:type="page"/>
      </w:r>
    </w:p>
    <w:p w14:paraId="0879F44D" w14:textId="19CC4084" w:rsidR="00512324" w:rsidRPr="00675FF4" w:rsidRDefault="00DA71E3" w:rsidP="00730155">
      <w:pPr>
        <w:pStyle w:val="LAMET03"/>
        <w:outlineLvl w:val="2"/>
        <w:rPr>
          <w:sz w:val="20"/>
          <w:szCs w:val="20"/>
        </w:rPr>
      </w:pPr>
      <w:bookmarkStart w:id="15" w:name="_Toc534207401"/>
      <w:r>
        <w:rPr>
          <w:sz w:val="20"/>
          <w:szCs w:val="20"/>
        </w:rPr>
        <w:lastRenderedPageBreak/>
        <w:t xml:space="preserve">E.6.1.2 </w:t>
      </w:r>
      <w:r w:rsidR="00E2644D">
        <w:rPr>
          <w:sz w:val="20"/>
          <w:szCs w:val="20"/>
        </w:rPr>
        <w:t>Cumplimiento de la exigencia básica</w:t>
      </w:r>
      <w:r w:rsidR="00D84E09">
        <w:rPr>
          <w:sz w:val="20"/>
          <w:szCs w:val="20"/>
        </w:rPr>
        <w:t xml:space="preserve"> </w:t>
      </w:r>
      <w:r w:rsidR="006C7E5F">
        <w:rPr>
          <w:sz w:val="20"/>
          <w:szCs w:val="20"/>
        </w:rPr>
        <w:t>DB-HE1</w:t>
      </w:r>
      <w:bookmarkEnd w:id="15"/>
      <w:r w:rsidR="006C7E5F">
        <w:rPr>
          <w:sz w:val="20"/>
          <w:szCs w:val="20"/>
        </w:rPr>
        <w:t xml:space="preserve"> </w:t>
      </w:r>
    </w:p>
    <w:p w14:paraId="3AA4584F" w14:textId="19703DA4" w:rsidR="00012580" w:rsidRPr="00675FF4" w:rsidRDefault="00D84E09" w:rsidP="00C43A5C">
      <w:pPr>
        <w:pStyle w:val="LAMET04"/>
        <w:outlineLvl w:val="3"/>
        <w:rPr>
          <w:sz w:val="20"/>
          <w:szCs w:val="20"/>
        </w:rPr>
      </w:pPr>
      <w:bookmarkStart w:id="16" w:name="_Toc534207402"/>
      <w:r>
        <w:rPr>
          <w:sz w:val="20"/>
          <w:szCs w:val="20"/>
        </w:rPr>
        <w:t>E.6.1</w:t>
      </w:r>
      <w:r w:rsidR="001C710A">
        <w:rPr>
          <w:sz w:val="20"/>
          <w:szCs w:val="20"/>
        </w:rPr>
        <w:t>.2.1</w:t>
      </w:r>
      <w:r w:rsidR="000316DE" w:rsidRPr="00675FF4">
        <w:rPr>
          <w:sz w:val="20"/>
          <w:szCs w:val="20"/>
        </w:rPr>
        <w:t xml:space="preserve"> Porcentaje de ahorro de la demanda energética respecto al edificio de referencia</w:t>
      </w:r>
      <w:bookmarkEnd w:id="16"/>
    </w:p>
    <w:tbl>
      <w:tblPr>
        <w:tblW w:w="5000" w:type="pct"/>
        <w:tblInd w:w="28" w:type="dxa"/>
        <w:tblCellMar>
          <w:top w:w="28" w:type="dxa"/>
          <w:left w:w="28" w:type="dxa"/>
          <w:bottom w:w="28" w:type="dxa"/>
          <w:right w:w="28" w:type="dxa"/>
        </w:tblCellMar>
        <w:tblLook w:val="0000" w:firstRow="0" w:lastRow="0" w:firstColumn="0" w:lastColumn="0" w:noHBand="0" w:noVBand="0"/>
      </w:tblPr>
      <w:tblGrid>
        <w:gridCol w:w="9086"/>
        <w:gridCol w:w="551"/>
      </w:tblGrid>
      <w:tr w:rsidR="00012580" w14:paraId="35A12743" w14:textId="77777777" w:rsidTr="00D702BB">
        <w:trPr>
          <w:cantSplit/>
        </w:trPr>
        <w:tc>
          <w:tcPr>
            <w:tcW w:w="0" w:type="auto"/>
            <w:shd w:val="clear" w:color="auto" w:fill="C5E8BF"/>
            <w:noWrap/>
            <w:vAlign w:val="center"/>
          </w:tcPr>
          <w:p w14:paraId="4DDCB37A" w14:textId="77777777" w:rsidR="00012580" w:rsidRDefault="00012580" w:rsidP="00D702BB">
            <w:pPr>
              <w:pStyle w:val="CUERPOTEXTOTABLA"/>
            </w:pPr>
            <w:r>
              <w:t>%</w:t>
            </w:r>
            <w:r>
              <w:rPr>
                <w:vertAlign w:val="subscript"/>
              </w:rPr>
              <w:t>AD</w:t>
            </w:r>
            <w:r>
              <w:t xml:space="preserve"> = 100 · (D</w:t>
            </w:r>
            <w:r>
              <w:rPr>
                <w:vertAlign w:val="subscript"/>
              </w:rPr>
              <w:t>G,ref</w:t>
            </w:r>
            <w:r>
              <w:t xml:space="preserve"> - D</w:t>
            </w:r>
            <w:r>
              <w:rPr>
                <w:vertAlign w:val="subscript"/>
              </w:rPr>
              <w:t>G,obj</w:t>
            </w:r>
            <w:r>
              <w:t>) / D</w:t>
            </w:r>
            <w:r>
              <w:rPr>
                <w:vertAlign w:val="subscript"/>
              </w:rPr>
              <w:t>G,ref</w:t>
            </w:r>
            <w:r>
              <w:t xml:space="preserve"> = 100 · (68.81 - 41.14) / 68.81 = </w:t>
            </w:r>
            <w:r>
              <w:rPr>
                <w:b/>
              </w:rPr>
              <w:t>40.2 %</w:t>
            </w:r>
            <w:r>
              <w:t xml:space="preserve"> </w:t>
            </w:r>
            <w:r>
              <w:rPr>
                <w:rFonts w:ascii="Symbol" w:hAnsi="Symbol" w:cs="Symbol"/>
                <w:sz w:val="18"/>
              </w:rPr>
              <w:t></w:t>
            </w:r>
            <w:r>
              <w:t xml:space="preserve"> %</w:t>
            </w:r>
            <w:r>
              <w:rPr>
                <w:vertAlign w:val="subscript"/>
              </w:rPr>
              <w:t>AD,exigido</w:t>
            </w:r>
            <w:r>
              <w:t xml:space="preserve"> = </w:t>
            </w:r>
            <w:r>
              <w:rPr>
                <w:b/>
              </w:rPr>
              <w:t>25.0 %</w:t>
            </w:r>
          </w:p>
        </w:tc>
        <w:tc>
          <w:tcPr>
            <w:tcW w:w="0" w:type="auto"/>
            <w:shd w:val="clear" w:color="auto" w:fill="C5E8BF"/>
            <w:noWrap/>
            <w:vAlign w:val="center"/>
          </w:tcPr>
          <w:p w14:paraId="26DE34ED" w14:textId="77777777" w:rsidR="00012580" w:rsidRDefault="00012580" w:rsidP="00D702BB">
            <w:pPr>
              <w:pStyle w:val="CUERPOTEXTOTABLA"/>
            </w:pPr>
            <w:r>
              <w:rPr>
                <w:noProof/>
              </w:rPr>
              <w:drawing>
                <wp:inline distT="0" distB="0" distL="0" distR="0" wp14:anchorId="652CAEA0" wp14:editId="7E342F5A">
                  <wp:extent cx="288000" cy="280800"/>
                  <wp:effectExtent l="0" t="0" r="0" b="0"/>
                  <wp:docPr id="1" name="0 Imagen" descr="image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bmp"/>
                          <pic:cNvPicPr/>
                        </pic:nvPicPr>
                        <pic:blipFill>
                          <a:blip r:embed="rId10"/>
                          <a:stretch>
                            <a:fillRect/>
                          </a:stretch>
                        </pic:blipFill>
                        <pic:spPr>
                          <a:xfrm>
                            <a:off x="0" y="0"/>
                            <a:ext cx="288000" cy="280800"/>
                          </a:xfrm>
                          <a:prstGeom prst="rect">
                            <a:avLst/>
                          </a:prstGeom>
                        </pic:spPr>
                      </pic:pic>
                    </a:graphicData>
                  </a:graphic>
                </wp:inline>
              </w:drawing>
            </w:r>
          </w:p>
        </w:tc>
      </w:tr>
    </w:tbl>
    <w:p w14:paraId="026C13E7" w14:textId="77777777" w:rsidR="00012580" w:rsidRDefault="00012580" w:rsidP="00012580">
      <w:pPr>
        <w:spacing w:line="2" w:lineRule="auto"/>
      </w:pPr>
    </w:p>
    <w:p w14:paraId="0744413D" w14:textId="77777777" w:rsidR="00012580" w:rsidRDefault="00012580" w:rsidP="00012580">
      <w:pPr>
        <w:pStyle w:val="CUERPOTEXTO"/>
        <w:keepLines/>
        <w:rPr>
          <w:i/>
          <w:sz w:val="14"/>
        </w:rPr>
      </w:pPr>
      <w:r>
        <w:rPr>
          <w:i/>
          <w:sz w:val="14"/>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5"/>
        <w:gridCol w:w="8954"/>
      </w:tblGrid>
      <w:tr w:rsidR="00012580" w14:paraId="066F51CA" w14:textId="77777777" w:rsidTr="00D702BB">
        <w:trPr>
          <w:cantSplit/>
        </w:trPr>
        <w:tc>
          <w:tcPr>
            <w:tcW w:w="0" w:type="auto"/>
          </w:tcPr>
          <w:p w14:paraId="60877D1A" w14:textId="77777777" w:rsidR="00012580" w:rsidRDefault="00012580" w:rsidP="00D702BB">
            <w:pPr>
              <w:pStyle w:val="CUERPOTEXTOTABLA"/>
              <w:rPr>
                <w:i/>
                <w:sz w:val="14"/>
              </w:rPr>
            </w:pPr>
            <w:r>
              <w:rPr>
                <w:i/>
                <w:sz w:val="14"/>
              </w:rPr>
              <w:t>%</w:t>
            </w:r>
            <w:r>
              <w:rPr>
                <w:i/>
                <w:sz w:val="14"/>
                <w:vertAlign w:val="subscript"/>
              </w:rPr>
              <w:t>AD</w:t>
            </w:r>
            <w:r>
              <w:rPr>
                <w:i/>
                <w:sz w:val="14"/>
              </w:rPr>
              <w:t>:</w:t>
            </w:r>
          </w:p>
        </w:tc>
        <w:tc>
          <w:tcPr>
            <w:tcW w:w="5000" w:type="pct"/>
          </w:tcPr>
          <w:p w14:paraId="48D74B44" w14:textId="77777777" w:rsidR="00012580" w:rsidRDefault="00012580" w:rsidP="00D702BB">
            <w:pPr>
              <w:pStyle w:val="CUERPOTEXTOTABLA"/>
              <w:jc w:val="both"/>
              <w:rPr>
                <w:i/>
                <w:sz w:val="14"/>
              </w:rPr>
            </w:pPr>
            <w:r>
              <w:rPr>
                <w:i/>
                <w:sz w:val="14"/>
              </w:rPr>
              <w:t>Porcentaje de ahorro de la demanda energética conjunta de calefacción y refrigeración respecto al edificio de referencia.</w:t>
            </w:r>
          </w:p>
        </w:tc>
      </w:tr>
      <w:tr w:rsidR="00012580" w14:paraId="7429B9B1" w14:textId="77777777" w:rsidTr="00D702BB">
        <w:trPr>
          <w:cantSplit/>
        </w:trPr>
        <w:tc>
          <w:tcPr>
            <w:tcW w:w="0" w:type="auto"/>
          </w:tcPr>
          <w:p w14:paraId="77A15CF0" w14:textId="77777777" w:rsidR="00012580" w:rsidRDefault="00012580" w:rsidP="00D702BB">
            <w:pPr>
              <w:pStyle w:val="CUERPOTEXTOTABLA"/>
              <w:rPr>
                <w:i/>
                <w:sz w:val="14"/>
              </w:rPr>
            </w:pPr>
            <w:r>
              <w:rPr>
                <w:i/>
                <w:sz w:val="14"/>
              </w:rPr>
              <w:t>%</w:t>
            </w:r>
            <w:r>
              <w:rPr>
                <w:i/>
                <w:sz w:val="14"/>
                <w:vertAlign w:val="subscript"/>
              </w:rPr>
              <w:t>AD,exigido</w:t>
            </w:r>
            <w:r>
              <w:rPr>
                <w:i/>
                <w:sz w:val="14"/>
              </w:rPr>
              <w:t>:</w:t>
            </w:r>
          </w:p>
        </w:tc>
        <w:tc>
          <w:tcPr>
            <w:tcW w:w="5000" w:type="pct"/>
          </w:tcPr>
          <w:p w14:paraId="047769FD" w14:textId="77777777" w:rsidR="00012580" w:rsidRDefault="00012580" w:rsidP="00D702BB">
            <w:pPr>
              <w:pStyle w:val="CUERPOTEXTOTABLA"/>
              <w:jc w:val="both"/>
              <w:rPr>
                <w:i/>
                <w:sz w:val="14"/>
              </w:rPr>
            </w:pPr>
            <w:r>
              <w:rPr>
                <w:i/>
                <w:sz w:val="14"/>
              </w:rPr>
              <w:t xml:space="preserve">Porcentaje de ahorro mínimo de la demanda energética conjunta de calefacción y refrigeración respecto al edificio de referencia para edificios de otros usos en zona climática de verano </w:t>
            </w:r>
            <w:r>
              <w:rPr>
                <w:b/>
                <w:sz w:val="14"/>
              </w:rPr>
              <w:t>3</w:t>
            </w:r>
            <w:r>
              <w:rPr>
                <w:i/>
                <w:sz w:val="14"/>
              </w:rPr>
              <w:t xml:space="preserve"> y </w:t>
            </w:r>
            <w:r>
              <w:rPr>
                <w:b/>
                <w:sz w:val="14"/>
              </w:rPr>
              <w:t>Baja</w:t>
            </w:r>
            <w:r>
              <w:rPr>
                <w:i/>
                <w:sz w:val="14"/>
              </w:rPr>
              <w:t xml:space="preserve"> carga de las fuentes internas del edificio, (tabla 2.2, CTE DB HE 1), </w:t>
            </w:r>
            <w:r>
              <w:rPr>
                <w:b/>
                <w:sz w:val="14"/>
              </w:rPr>
              <w:t>25.0 %</w:t>
            </w:r>
            <w:r>
              <w:rPr>
                <w:i/>
                <w:sz w:val="14"/>
              </w:rPr>
              <w:t>.</w:t>
            </w:r>
          </w:p>
        </w:tc>
      </w:tr>
      <w:tr w:rsidR="00012580" w14:paraId="17E5C7D5" w14:textId="77777777" w:rsidTr="00D702BB">
        <w:trPr>
          <w:cantSplit/>
        </w:trPr>
        <w:tc>
          <w:tcPr>
            <w:tcW w:w="0" w:type="auto"/>
          </w:tcPr>
          <w:p w14:paraId="7FC5B0A3" w14:textId="77777777" w:rsidR="00012580" w:rsidRDefault="00012580" w:rsidP="00D702BB">
            <w:pPr>
              <w:pStyle w:val="CUERPOTEXTOTABLA"/>
              <w:rPr>
                <w:i/>
                <w:sz w:val="14"/>
              </w:rPr>
            </w:pPr>
            <w:r>
              <w:rPr>
                <w:i/>
                <w:sz w:val="14"/>
              </w:rPr>
              <w:t>D</w:t>
            </w:r>
            <w:r>
              <w:rPr>
                <w:i/>
                <w:sz w:val="14"/>
                <w:vertAlign w:val="subscript"/>
              </w:rPr>
              <w:t>G,obj</w:t>
            </w:r>
            <w:r>
              <w:rPr>
                <w:i/>
                <w:sz w:val="14"/>
              </w:rPr>
              <w:t>:</w:t>
            </w:r>
          </w:p>
        </w:tc>
        <w:tc>
          <w:tcPr>
            <w:tcW w:w="5000" w:type="pct"/>
          </w:tcPr>
          <w:p w14:paraId="5E164870" w14:textId="77777777" w:rsidR="00012580" w:rsidRDefault="00012580" w:rsidP="00D702BB">
            <w:pPr>
              <w:pStyle w:val="CUERPOTEXTOTABLA"/>
              <w:jc w:val="both"/>
              <w:rPr>
                <w:i/>
                <w:sz w:val="14"/>
              </w:rPr>
            </w:pPr>
            <w:r>
              <w:rPr>
                <w:i/>
                <w:sz w:val="14"/>
              </w:rPr>
              <w:t>Demanda energética conjunta de calefacción y refrigeración del edificio objeto, calculada como suma ponderada de las demandas de calefacción y refrigeración, según D</w:t>
            </w:r>
            <w:r>
              <w:rPr>
                <w:i/>
                <w:sz w:val="14"/>
                <w:vertAlign w:val="subscript"/>
              </w:rPr>
              <w:t>G</w:t>
            </w:r>
            <w:r>
              <w:rPr>
                <w:i/>
                <w:sz w:val="14"/>
              </w:rPr>
              <w:t xml:space="preserve"> = D</w:t>
            </w:r>
            <w:r>
              <w:rPr>
                <w:i/>
                <w:sz w:val="14"/>
                <w:vertAlign w:val="subscript"/>
              </w:rPr>
              <w:t>C</w:t>
            </w:r>
            <w:r>
              <w:rPr>
                <w:i/>
                <w:sz w:val="14"/>
              </w:rPr>
              <w:t xml:space="preserve"> + 0.7 · D</w:t>
            </w:r>
            <w:r>
              <w:rPr>
                <w:i/>
                <w:sz w:val="14"/>
                <w:vertAlign w:val="subscript"/>
              </w:rPr>
              <w:t>R</w:t>
            </w:r>
            <w:r>
              <w:rPr>
                <w:i/>
                <w:sz w:val="14"/>
              </w:rPr>
              <w:t>, en territorio peninsular, kWh/m²·año.</w:t>
            </w:r>
          </w:p>
        </w:tc>
      </w:tr>
      <w:tr w:rsidR="00012580" w14:paraId="1E6D60F1" w14:textId="77777777" w:rsidTr="00D702BB">
        <w:trPr>
          <w:cantSplit/>
        </w:trPr>
        <w:tc>
          <w:tcPr>
            <w:tcW w:w="0" w:type="auto"/>
          </w:tcPr>
          <w:p w14:paraId="652FF35E" w14:textId="77777777" w:rsidR="00012580" w:rsidRDefault="00012580" w:rsidP="00D702BB">
            <w:pPr>
              <w:pStyle w:val="CUERPOTEXTOTABLA"/>
              <w:rPr>
                <w:i/>
                <w:sz w:val="14"/>
              </w:rPr>
            </w:pPr>
            <w:r>
              <w:rPr>
                <w:i/>
                <w:sz w:val="14"/>
              </w:rPr>
              <w:t>D</w:t>
            </w:r>
            <w:r>
              <w:rPr>
                <w:i/>
                <w:sz w:val="14"/>
                <w:vertAlign w:val="subscript"/>
              </w:rPr>
              <w:t>G,ref</w:t>
            </w:r>
            <w:r>
              <w:rPr>
                <w:i/>
                <w:sz w:val="14"/>
              </w:rPr>
              <w:t>:</w:t>
            </w:r>
          </w:p>
        </w:tc>
        <w:tc>
          <w:tcPr>
            <w:tcW w:w="5000" w:type="pct"/>
          </w:tcPr>
          <w:p w14:paraId="7B9857CE" w14:textId="77777777" w:rsidR="00012580" w:rsidRDefault="00012580" w:rsidP="00D702BB">
            <w:pPr>
              <w:pStyle w:val="CUERPOTEXTOTABLA"/>
              <w:jc w:val="both"/>
              <w:rPr>
                <w:i/>
                <w:sz w:val="14"/>
              </w:rPr>
            </w:pPr>
            <w:r>
              <w:rPr>
                <w:i/>
                <w:sz w:val="14"/>
              </w:rPr>
              <w:t>Demanda energética conjunta de calefacción y refrigeración del edificio de referencia, calculada en las mismas condiciones de cálculo que el edificio objeto, obtenido conforme a las reglas establecidas en el Apéndice D de CTE DB HE 1 y el documento 'Condiciones técnicas de los procedimientos para la evaluación de la eficiencia energética de los edificios'.</w:t>
            </w:r>
          </w:p>
        </w:tc>
      </w:tr>
    </w:tbl>
    <w:p w14:paraId="1A689EE4" w14:textId="77777777" w:rsidR="00012580" w:rsidRDefault="00012580" w:rsidP="004858D6">
      <w:pPr>
        <w:pStyle w:val="LAMET04"/>
        <w:outlineLvl w:val="1"/>
      </w:pPr>
    </w:p>
    <w:p w14:paraId="0356DA2D" w14:textId="46EA748C" w:rsidR="00512324" w:rsidRPr="00675FF4" w:rsidRDefault="00D84E09" w:rsidP="00C43A5C">
      <w:pPr>
        <w:pStyle w:val="LAMET04"/>
        <w:outlineLvl w:val="3"/>
        <w:rPr>
          <w:sz w:val="20"/>
          <w:szCs w:val="20"/>
        </w:rPr>
      </w:pPr>
      <w:bookmarkStart w:id="17" w:name="_Toc534207403"/>
      <w:r>
        <w:rPr>
          <w:sz w:val="20"/>
          <w:szCs w:val="20"/>
        </w:rPr>
        <w:t>E.6.1</w:t>
      </w:r>
      <w:r w:rsidR="000316DE" w:rsidRPr="00675FF4">
        <w:rPr>
          <w:sz w:val="20"/>
          <w:szCs w:val="20"/>
        </w:rPr>
        <w:t>.2</w:t>
      </w:r>
      <w:r w:rsidR="001C710A">
        <w:rPr>
          <w:sz w:val="20"/>
          <w:szCs w:val="20"/>
        </w:rPr>
        <w:t>.2</w:t>
      </w:r>
      <w:r w:rsidR="003F1EFA" w:rsidRPr="00675FF4">
        <w:rPr>
          <w:sz w:val="20"/>
          <w:szCs w:val="20"/>
        </w:rPr>
        <w:t xml:space="preserve"> Resumen del cálculo de la demnada energética</w:t>
      </w:r>
      <w:bookmarkEnd w:id="17"/>
    </w:p>
    <w:p w14:paraId="35FCB31C" w14:textId="77777777" w:rsidR="00512324" w:rsidRPr="00675FF4" w:rsidRDefault="00512324" w:rsidP="00512324">
      <w:pPr>
        <w:pStyle w:val="CUERPOTEXTO"/>
        <w:rPr>
          <w:szCs w:val="20"/>
        </w:rPr>
      </w:pPr>
      <w:r w:rsidRPr="00675FF4">
        <w:rPr>
          <w:szCs w:val="20"/>
        </w:rPr>
        <w:t>La siguiente tabla es un resumen de los resultados obtenidos en el cálculo de la demanda energética de calefacción y refrigeración de cada zona habitable, junto a la demanda total del edificio.</w:t>
      </w:r>
    </w:p>
    <w:tbl>
      <w:tblPr>
        <w:tblW w:w="5000" w:type="pct"/>
        <w:jc w:val="center"/>
        <w:tblCellMar>
          <w:top w:w="28" w:type="dxa"/>
          <w:left w:w="28" w:type="dxa"/>
          <w:bottom w:w="28" w:type="dxa"/>
          <w:right w:w="28" w:type="dxa"/>
        </w:tblCellMar>
        <w:tblLook w:val="0000" w:firstRow="0" w:lastRow="0" w:firstColumn="0" w:lastColumn="0" w:noHBand="0" w:noVBand="0"/>
      </w:tblPr>
      <w:tblGrid>
        <w:gridCol w:w="1848"/>
        <w:gridCol w:w="747"/>
        <w:gridCol w:w="1477"/>
        <w:gridCol w:w="652"/>
        <w:gridCol w:w="986"/>
        <w:gridCol w:w="1217"/>
        <w:gridCol w:w="986"/>
        <w:gridCol w:w="1217"/>
        <w:gridCol w:w="507"/>
      </w:tblGrid>
      <w:tr w:rsidR="00512324" w14:paraId="2B4302E9" w14:textId="77777777" w:rsidTr="00D702BB">
        <w:trPr>
          <w:tblHeader/>
          <w:jc w:val="center"/>
        </w:trPr>
        <w:tc>
          <w:tcPr>
            <w:tcW w:w="0" w:type="auto"/>
            <w:vMerge w:val="restart"/>
            <w:vAlign w:val="center"/>
          </w:tcPr>
          <w:p w14:paraId="3A700CF1" w14:textId="77777777" w:rsidR="00512324" w:rsidRDefault="00512324" w:rsidP="00D702BB">
            <w:pPr>
              <w:pStyle w:val="CUERPOTEXTOTABLA"/>
              <w:jc w:val="center"/>
            </w:pPr>
            <w:r>
              <w:rPr>
                <w:b/>
                <w:sz w:val="14"/>
              </w:rPr>
              <w:t>Zonas habitables</w:t>
            </w:r>
          </w:p>
        </w:tc>
        <w:tc>
          <w:tcPr>
            <w:tcW w:w="0" w:type="auto"/>
            <w:vMerge w:val="restart"/>
            <w:vAlign w:val="center"/>
          </w:tcPr>
          <w:p w14:paraId="77AD563C" w14:textId="77777777" w:rsidR="00512324" w:rsidRDefault="00512324" w:rsidP="00D702BB">
            <w:pPr>
              <w:pStyle w:val="CUERPOTEXTOTABLA"/>
              <w:jc w:val="center"/>
            </w:pPr>
            <w:r>
              <w:rPr>
                <w:b/>
                <w:sz w:val="14"/>
              </w:rPr>
              <w:t>S</w:t>
            </w:r>
            <w:r>
              <w:rPr>
                <w:b/>
                <w:sz w:val="14"/>
                <w:vertAlign w:val="subscript"/>
              </w:rPr>
              <w:t>u</w:t>
            </w:r>
          </w:p>
          <w:p w14:paraId="4FD23016" w14:textId="77777777" w:rsidR="00512324" w:rsidRDefault="00512324" w:rsidP="00D702BB">
            <w:pPr>
              <w:pStyle w:val="CUERPOTEXTOTABLA"/>
              <w:jc w:val="center"/>
            </w:pPr>
            <w:r>
              <w:rPr>
                <w:sz w:val="12"/>
              </w:rPr>
              <w:t>(m²)</w:t>
            </w:r>
          </w:p>
        </w:tc>
        <w:tc>
          <w:tcPr>
            <w:tcW w:w="0" w:type="auto"/>
            <w:vMerge w:val="restart"/>
            <w:vAlign w:val="center"/>
          </w:tcPr>
          <w:p w14:paraId="4D8B923C" w14:textId="77777777" w:rsidR="00512324" w:rsidRDefault="00512324" w:rsidP="00D702BB">
            <w:pPr>
              <w:pStyle w:val="CUERPOTEXTOTABLA"/>
              <w:jc w:val="center"/>
            </w:pPr>
            <w:r>
              <w:rPr>
                <w:b/>
                <w:sz w:val="14"/>
              </w:rPr>
              <w:t>Carga interna</w:t>
            </w:r>
          </w:p>
        </w:tc>
        <w:tc>
          <w:tcPr>
            <w:tcW w:w="0" w:type="auto"/>
            <w:vMerge w:val="restart"/>
            <w:vAlign w:val="center"/>
          </w:tcPr>
          <w:p w14:paraId="7E75E441" w14:textId="77777777" w:rsidR="00512324" w:rsidRDefault="00512324" w:rsidP="00D702BB">
            <w:pPr>
              <w:pStyle w:val="CUERPOTEXTOTABLA"/>
              <w:jc w:val="center"/>
            </w:pPr>
            <w:r>
              <w:rPr>
                <w:b/>
                <w:sz w:val="14"/>
              </w:rPr>
              <w:t>C</w:t>
            </w:r>
            <w:r>
              <w:rPr>
                <w:b/>
                <w:sz w:val="14"/>
                <w:vertAlign w:val="subscript"/>
              </w:rPr>
              <w:t>FI</w:t>
            </w:r>
          </w:p>
          <w:p w14:paraId="0BC2975D" w14:textId="77777777" w:rsidR="00512324" w:rsidRDefault="00512324" w:rsidP="00D702BB">
            <w:pPr>
              <w:pStyle w:val="CUERPOTEXTOTABLA"/>
              <w:jc w:val="center"/>
            </w:pPr>
            <w:r>
              <w:rPr>
                <w:sz w:val="12"/>
              </w:rPr>
              <w:t>(W/m²)</w:t>
            </w:r>
          </w:p>
        </w:tc>
        <w:tc>
          <w:tcPr>
            <w:tcW w:w="0" w:type="auto"/>
            <w:gridSpan w:val="2"/>
            <w:vAlign w:val="center"/>
          </w:tcPr>
          <w:p w14:paraId="4335871A" w14:textId="77777777" w:rsidR="00512324" w:rsidRDefault="00512324" w:rsidP="00D702BB">
            <w:pPr>
              <w:pStyle w:val="CUERPOTEXTOTABLA"/>
              <w:jc w:val="center"/>
            </w:pPr>
            <w:r>
              <w:rPr>
                <w:b/>
                <w:sz w:val="14"/>
              </w:rPr>
              <w:t>D</w:t>
            </w:r>
            <w:r>
              <w:rPr>
                <w:b/>
                <w:sz w:val="14"/>
                <w:vertAlign w:val="subscript"/>
              </w:rPr>
              <w:t>G,obj</w:t>
            </w:r>
          </w:p>
        </w:tc>
        <w:tc>
          <w:tcPr>
            <w:tcW w:w="0" w:type="auto"/>
            <w:gridSpan w:val="2"/>
            <w:vAlign w:val="center"/>
          </w:tcPr>
          <w:p w14:paraId="778CD2C0" w14:textId="77777777" w:rsidR="00512324" w:rsidRDefault="00512324" w:rsidP="00D702BB">
            <w:pPr>
              <w:pStyle w:val="CUERPOTEXTOTABLA"/>
              <w:jc w:val="center"/>
            </w:pPr>
            <w:r>
              <w:rPr>
                <w:b/>
                <w:sz w:val="14"/>
              </w:rPr>
              <w:t>D</w:t>
            </w:r>
            <w:r>
              <w:rPr>
                <w:b/>
                <w:sz w:val="14"/>
                <w:vertAlign w:val="subscript"/>
              </w:rPr>
              <w:t>G,ref</w:t>
            </w:r>
          </w:p>
        </w:tc>
        <w:tc>
          <w:tcPr>
            <w:tcW w:w="0" w:type="auto"/>
            <w:vMerge w:val="restart"/>
            <w:vAlign w:val="center"/>
          </w:tcPr>
          <w:p w14:paraId="707DF593" w14:textId="77777777" w:rsidR="00512324" w:rsidRDefault="00512324" w:rsidP="00D702BB">
            <w:pPr>
              <w:pStyle w:val="CUERPOTEXTOTABLA"/>
              <w:jc w:val="center"/>
            </w:pPr>
            <w:r>
              <w:rPr>
                <w:b/>
                <w:sz w:val="14"/>
              </w:rPr>
              <w:t>%</w:t>
            </w:r>
            <w:r>
              <w:rPr>
                <w:b/>
                <w:sz w:val="14"/>
                <w:vertAlign w:val="subscript"/>
              </w:rPr>
              <w:t>AD</w:t>
            </w:r>
          </w:p>
        </w:tc>
      </w:tr>
      <w:tr w:rsidR="00512324" w14:paraId="6B10501A" w14:textId="77777777" w:rsidTr="00D702BB">
        <w:trPr>
          <w:tblHeader/>
          <w:jc w:val="center"/>
        </w:trPr>
        <w:tc>
          <w:tcPr>
            <w:tcW w:w="0" w:type="auto"/>
            <w:vMerge/>
            <w:tcBorders>
              <w:bottom w:val="single" w:sz="14" w:space="0" w:color="000000"/>
            </w:tcBorders>
          </w:tcPr>
          <w:p w14:paraId="44D37DE2" w14:textId="77777777" w:rsidR="00512324" w:rsidRDefault="00512324" w:rsidP="00D702BB"/>
        </w:tc>
        <w:tc>
          <w:tcPr>
            <w:tcW w:w="0" w:type="auto"/>
            <w:vMerge/>
            <w:tcBorders>
              <w:bottom w:val="single" w:sz="14" w:space="0" w:color="000000"/>
            </w:tcBorders>
          </w:tcPr>
          <w:p w14:paraId="00912DC2" w14:textId="77777777" w:rsidR="00512324" w:rsidRDefault="00512324" w:rsidP="00D702BB"/>
        </w:tc>
        <w:tc>
          <w:tcPr>
            <w:tcW w:w="0" w:type="auto"/>
            <w:vMerge/>
            <w:tcBorders>
              <w:bottom w:val="single" w:sz="14" w:space="0" w:color="000000"/>
            </w:tcBorders>
          </w:tcPr>
          <w:p w14:paraId="5C95191B" w14:textId="77777777" w:rsidR="00512324" w:rsidRDefault="00512324" w:rsidP="00D702BB"/>
        </w:tc>
        <w:tc>
          <w:tcPr>
            <w:tcW w:w="0" w:type="auto"/>
            <w:vMerge/>
            <w:tcBorders>
              <w:bottom w:val="single" w:sz="14" w:space="0" w:color="000000"/>
            </w:tcBorders>
          </w:tcPr>
          <w:p w14:paraId="5EF11266" w14:textId="77777777" w:rsidR="00512324" w:rsidRDefault="00512324" w:rsidP="00D702BB"/>
        </w:tc>
        <w:tc>
          <w:tcPr>
            <w:tcW w:w="0" w:type="auto"/>
            <w:tcBorders>
              <w:bottom w:val="single" w:sz="14" w:space="0" w:color="000000"/>
            </w:tcBorders>
            <w:noWrap/>
            <w:vAlign w:val="center"/>
          </w:tcPr>
          <w:p w14:paraId="615BC671" w14:textId="77777777" w:rsidR="00512324" w:rsidRDefault="00512324" w:rsidP="00D702BB">
            <w:pPr>
              <w:pStyle w:val="CUERPOTEXTOTABLA"/>
              <w:jc w:val="center"/>
            </w:pPr>
            <w:r>
              <w:rPr>
                <w:sz w:val="12"/>
              </w:rPr>
              <w:t>(kWh/año)</w:t>
            </w:r>
          </w:p>
        </w:tc>
        <w:tc>
          <w:tcPr>
            <w:tcW w:w="0" w:type="auto"/>
            <w:tcBorders>
              <w:bottom w:val="single" w:sz="14" w:space="0" w:color="000000"/>
            </w:tcBorders>
            <w:noWrap/>
            <w:vAlign w:val="center"/>
          </w:tcPr>
          <w:p w14:paraId="18D8D2C4" w14:textId="77777777" w:rsidR="00512324" w:rsidRDefault="00512324" w:rsidP="00D702BB">
            <w:pPr>
              <w:pStyle w:val="CUERPOTEXTOTABLA"/>
              <w:jc w:val="center"/>
            </w:pPr>
            <w:r>
              <w:rPr>
                <w:sz w:val="12"/>
              </w:rPr>
              <w:t>(kWh/m²·año)</w:t>
            </w:r>
          </w:p>
        </w:tc>
        <w:tc>
          <w:tcPr>
            <w:tcW w:w="0" w:type="auto"/>
            <w:tcBorders>
              <w:bottom w:val="single" w:sz="14" w:space="0" w:color="000000"/>
            </w:tcBorders>
            <w:noWrap/>
            <w:vAlign w:val="center"/>
          </w:tcPr>
          <w:p w14:paraId="511A6A64" w14:textId="77777777" w:rsidR="00512324" w:rsidRDefault="00512324" w:rsidP="00D702BB">
            <w:pPr>
              <w:pStyle w:val="CUERPOTEXTOTABLA"/>
              <w:jc w:val="center"/>
            </w:pPr>
            <w:r>
              <w:rPr>
                <w:sz w:val="12"/>
              </w:rPr>
              <w:t>(kWh/año)</w:t>
            </w:r>
          </w:p>
        </w:tc>
        <w:tc>
          <w:tcPr>
            <w:tcW w:w="0" w:type="auto"/>
            <w:tcBorders>
              <w:bottom w:val="single" w:sz="14" w:space="0" w:color="000000"/>
            </w:tcBorders>
            <w:noWrap/>
            <w:vAlign w:val="center"/>
          </w:tcPr>
          <w:p w14:paraId="7D705936" w14:textId="77777777" w:rsidR="00512324" w:rsidRDefault="00512324" w:rsidP="00D702BB">
            <w:pPr>
              <w:pStyle w:val="CUERPOTEXTOTABLA"/>
              <w:jc w:val="center"/>
            </w:pPr>
            <w:r>
              <w:rPr>
                <w:sz w:val="12"/>
              </w:rPr>
              <w:t>(kWh/m²·año)</w:t>
            </w:r>
          </w:p>
        </w:tc>
        <w:tc>
          <w:tcPr>
            <w:tcW w:w="0" w:type="auto"/>
            <w:vMerge/>
            <w:tcBorders>
              <w:bottom w:val="single" w:sz="14" w:space="0" w:color="000000"/>
            </w:tcBorders>
          </w:tcPr>
          <w:p w14:paraId="5A1B797B" w14:textId="77777777" w:rsidR="00512324" w:rsidRDefault="00512324" w:rsidP="00D702BB"/>
        </w:tc>
      </w:tr>
      <w:tr w:rsidR="00512324" w14:paraId="77CA6AE9" w14:textId="77777777" w:rsidTr="00D702BB">
        <w:trPr>
          <w:cantSplit/>
          <w:jc w:val="center"/>
        </w:trPr>
        <w:tc>
          <w:tcPr>
            <w:tcW w:w="0" w:type="auto"/>
            <w:tcBorders>
              <w:top w:val="single" w:sz="14" w:space="0" w:color="000000"/>
              <w:right w:val="single" w:sz="14" w:space="0" w:color="000000"/>
            </w:tcBorders>
            <w:vAlign w:val="center"/>
          </w:tcPr>
          <w:p w14:paraId="6BDDEF47" w14:textId="77777777" w:rsidR="00512324" w:rsidRDefault="00512324" w:rsidP="00D702BB">
            <w:pPr>
              <w:pStyle w:val="CUERPOTEXTOTABLA"/>
            </w:pPr>
            <w:r>
              <w:rPr>
                <w:sz w:val="14"/>
              </w:rPr>
              <w:t>Aulas</w:t>
            </w:r>
          </w:p>
        </w:tc>
        <w:tc>
          <w:tcPr>
            <w:tcW w:w="0" w:type="auto"/>
            <w:tcBorders>
              <w:top w:val="single" w:sz="14" w:space="0" w:color="000000"/>
              <w:left w:val="single" w:sz="14" w:space="0" w:color="000000"/>
              <w:right w:val="single" w:sz="5" w:space="0" w:color="000000"/>
            </w:tcBorders>
            <w:noWrap/>
            <w:vAlign w:val="center"/>
          </w:tcPr>
          <w:p w14:paraId="3C315E1F" w14:textId="77777777" w:rsidR="00512324" w:rsidRDefault="00512324" w:rsidP="00D702BB">
            <w:pPr>
              <w:pStyle w:val="CUERPOTEXTOTABLA"/>
              <w:jc w:val="center"/>
            </w:pPr>
            <w:r>
              <w:rPr>
                <w:sz w:val="14"/>
              </w:rPr>
              <w:t>424.57</w:t>
            </w:r>
          </w:p>
        </w:tc>
        <w:tc>
          <w:tcPr>
            <w:tcW w:w="0" w:type="auto"/>
            <w:tcBorders>
              <w:top w:val="single" w:sz="14" w:space="0" w:color="000000"/>
              <w:left w:val="single" w:sz="5" w:space="0" w:color="000000"/>
              <w:right w:val="single" w:sz="5" w:space="0" w:color="000000"/>
            </w:tcBorders>
            <w:vAlign w:val="center"/>
          </w:tcPr>
          <w:p w14:paraId="4CF49152" w14:textId="77777777" w:rsidR="00512324" w:rsidRDefault="00512324" w:rsidP="00D702BB">
            <w:pPr>
              <w:pStyle w:val="CUERPOTEXTOTABLA"/>
              <w:jc w:val="center"/>
            </w:pPr>
            <w:r>
              <w:rPr>
                <w:sz w:val="14"/>
              </w:rPr>
              <w:t>Baja</w:t>
            </w:r>
          </w:p>
        </w:tc>
        <w:tc>
          <w:tcPr>
            <w:tcW w:w="0" w:type="auto"/>
            <w:tcBorders>
              <w:top w:val="single" w:sz="14" w:space="0" w:color="000000"/>
              <w:left w:val="single" w:sz="5" w:space="0" w:color="000000"/>
              <w:right w:val="single" w:sz="5" w:space="0" w:color="000000"/>
            </w:tcBorders>
            <w:noWrap/>
            <w:vAlign w:val="center"/>
          </w:tcPr>
          <w:p w14:paraId="5D77CA42" w14:textId="77777777" w:rsidR="00512324" w:rsidRDefault="00512324" w:rsidP="00D702BB">
            <w:pPr>
              <w:pStyle w:val="CUERPOTEXTOTABLA"/>
              <w:jc w:val="center"/>
            </w:pPr>
            <w:r>
              <w:rPr>
                <w:sz w:val="14"/>
              </w:rPr>
              <w:t>2.43</w:t>
            </w:r>
          </w:p>
        </w:tc>
        <w:tc>
          <w:tcPr>
            <w:tcW w:w="0" w:type="auto"/>
            <w:tcBorders>
              <w:top w:val="single" w:sz="14" w:space="0" w:color="000000"/>
              <w:left w:val="single" w:sz="5" w:space="0" w:color="000000"/>
            </w:tcBorders>
            <w:noWrap/>
            <w:vAlign w:val="center"/>
          </w:tcPr>
          <w:p w14:paraId="57972D27" w14:textId="77777777" w:rsidR="00512324" w:rsidRDefault="00512324" w:rsidP="00D702BB">
            <w:pPr>
              <w:pStyle w:val="CUERPOTEXTOTABLA"/>
              <w:jc w:val="center"/>
            </w:pPr>
            <w:r>
              <w:rPr>
                <w:sz w:val="14"/>
              </w:rPr>
              <w:t>16317.95</w:t>
            </w:r>
          </w:p>
        </w:tc>
        <w:tc>
          <w:tcPr>
            <w:tcW w:w="0" w:type="auto"/>
            <w:tcBorders>
              <w:top w:val="single" w:sz="14" w:space="0" w:color="000000"/>
              <w:right w:val="single" w:sz="5" w:space="0" w:color="000000"/>
            </w:tcBorders>
            <w:noWrap/>
            <w:vAlign w:val="center"/>
          </w:tcPr>
          <w:p w14:paraId="5DAC0F93" w14:textId="77777777" w:rsidR="00512324" w:rsidRDefault="00512324" w:rsidP="00D702BB">
            <w:pPr>
              <w:pStyle w:val="CUERPOTEXTOTABLA"/>
              <w:jc w:val="center"/>
            </w:pPr>
            <w:r>
              <w:rPr>
                <w:sz w:val="14"/>
              </w:rPr>
              <w:t>38.43</w:t>
            </w:r>
          </w:p>
        </w:tc>
        <w:tc>
          <w:tcPr>
            <w:tcW w:w="0" w:type="auto"/>
            <w:tcBorders>
              <w:top w:val="single" w:sz="14" w:space="0" w:color="000000"/>
              <w:left w:val="single" w:sz="5" w:space="0" w:color="000000"/>
            </w:tcBorders>
            <w:noWrap/>
            <w:vAlign w:val="center"/>
          </w:tcPr>
          <w:p w14:paraId="2CDE7583" w14:textId="77777777" w:rsidR="00512324" w:rsidRDefault="00512324" w:rsidP="00D702BB">
            <w:pPr>
              <w:pStyle w:val="CUERPOTEXTOTABLA"/>
              <w:jc w:val="center"/>
            </w:pPr>
            <w:r>
              <w:rPr>
                <w:sz w:val="14"/>
              </w:rPr>
              <w:t>26723.90</w:t>
            </w:r>
          </w:p>
        </w:tc>
        <w:tc>
          <w:tcPr>
            <w:tcW w:w="0" w:type="auto"/>
            <w:tcBorders>
              <w:top w:val="single" w:sz="14" w:space="0" w:color="000000"/>
              <w:right w:val="single" w:sz="5" w:space="0" w:color="000000"/>
            </w:tcBorders>
            <w:noWrap/>
            <w:vAlign w:val="center"/>
          </w:tcPr>
          <w:p w14:paraId="6D4EE6C6" w14:textId="77777777" w:rsidR="00512324" w:rsidRDefault="00512324" w:rsidP="00D702BB">
            <w:pPr>
              <w:pStyle w:val="CUERPOTEXTOTABLA"/>
              <w:jc w:val="center"/>
            </w:pPr>
            <w:r>
              <w:rPr>
                <w:sz w:val="14"/>
              </w:rPr>
              <w:t>62.94</w:t>
            </w:r>
          </w:p>
        </w:tc>
        <w:tc>
          <w:tcPr>
            <w:tcW w:w="0" w:type="auto"/>
            <w:tcBorders>
              <w:top w:val="single" w:sz="14" w:space="0" w:color="000000"/>
              <w:left w:val="single" w:sz="5" w:space="0" w:color="000000"/>
            </w:tcBorders>
            <w:noWrap/>
            <w:vAlign w:val="center"/>
          </w:tcPr>
          <w:p w14:paraId="06F81F03" w14:textId="77777777" w:rsidR="00512324" w:rsidRDefault="00512324" w:rsidP="00D702BB">
            <w:pPr>
              <w:pStyle w:val="CUERPOTEXTOTABLA"/>
              <w:jc w:val="center"/>
            </w:pPr>
            <w:r>
              <w:rPr>
                <w:sz w:val="14"/>
              </w:rPr>
              <w:t>38.9</w:t>
            </w:r>
          </w:p>
        </w:tc>
      </w:tr>
      <w:tr w:rsidR="00512324" w14:paraId="37945C4B" w14:textId="77777777" w:rsidTr="00D702BB">
        <w:trPr>
          <w:cantSplit/>
          <w:jc w:val="center"/>
        </w:trPr>
        <w:tc>
          <w:tcPr>
            <w:tcW w:w="0" w:type="auto"/>
            <w:tcBorders>
              <w:bottom w:val="single" w:sz="5" w:space="0" w:color="000000"/>
              <w:right w:val="single" w:sz="14" w:space="0" w:color="000000"/>
            </w:tcBorders>
            <w:vAlign w:val="center"/>
          </w:tcPr>
          <w:p w14:paraId="2B746F05" w14:textId="77777777" w:rsidR="00512324" w:rsidRDefault="00512324" w:rsidP="00D702BB">
            <w:pPr>
              <w:pStyle w:val="CUERPOTEXTOTABLA"/>
            </w:pPr>
            <w:r>
              <w:rPr>
                <w:sz w:val="14"/>
              </w:rPr>
              <w:t>Zona común</w:t>
            </w:r>
          </w:p>
        </w:tc>
        <w:tc>
          <w:tcPr>
            <w:tcW w:w="0" w:type="auto"/>
            <w:tcBorders>
              <w:left w:val="single" w:sz="14" w:space="0" w:color="000000"/>
              <w:bottom w:val="single" w:sz="5" w:space="0" w:color="000000"/>
              <w:right w:val="single" w:sz="5" w:space="0" w:color="000000"/>
            </w:tcBorders>
            <w:noWrap/>
            <w:vAlign w:val="center"/>
          </w:tcPr>
          <w:p w14:paraId="2CD3EEC1" w14:textId="77777777" w:rsidR="00512324" w:rsidRDefault="00512324" w:rsidP="00D702BB">
            <w:pPr>
              <w:pStyle w:val="CUERPOTEXTOTABLA"/>
              <w:jc w:val="center"/>
            </w:pPr>
            <w:r>
              <w:rPr>
                <w:sz w:val="14"/>
              </w:rPr>
              <w:t>305.59</w:t>
            </w:r>
          </w:p>
        </w:tc>
        <w:tc>
          <w:tcPr>
            <w:tcW w:w="0" w:type="auto"/>
            <w:tcBorders>
              <w:left w:val="single" w:sz="5" w:space="0" w:color="000000"/>
              <w:bottom w:val="single" w:sz="5" w:space="0" w:color="000000"/>
              <w:right w:val="single" w:sz="5" w:space="0" w:color="000000"/>
            </w:tcBorders>
            <w:vAlign w:val="center"/>
          </w:tcPr>
          <w:p w14:paraId="597B3715" w14:textId="77777777" w:rsidR="00512324" w:rsidRDefault="00512324" w:rsidP="00D702BB">
            <w:pPr>
              <w:pStyle w:val="CUERPOTEXTOTABLA"/>
              <w:jc w:val="center"/>
            </w:pPr>
            <w:r>
              <w:rPr>
                <w:sz w:val="14"/>
              </w:rPr>
              <w:t>Baja</w:t>
            </w:r>
          </w:p>
        </w:tc>
        <w:tc>
          <w:tcPr>
            <w:tcW w:w="0" w:type="auto"/>
            <w:tcBorders>
              <w:left w:val="single" w:sz="5" w:space="0" w:color="000000"/>
              <w:bottom w:val="single" w:sz="5" w:space="0" w:color="000000"/>
              <w:right w:val="single" w:sz="5" w:space="0" w:color="000000"/>
            </w:tcBorders>
            <w:noWrap/>
            <w:vAlign w:val="center"/>
          </w:tcPr>
          <w:p w14:paraId="66FCF9B7" w14:textId="77777777" w:rsidR="00512324" w:rsidRDefault="00512324" w:rsidP="00D702BB">
            <w:pPr>
              <w:pStyle w:val="CUERPOTEXTOTABLA"/>
              <w:jc w:val="center"/>
            </w:pPr>
            <w:r>
              <w:rPr>
                <w:sz w:val="14"/>
              </w:rPr>
              <w:t>5.98</w:t>
            </w:r>
          </w:p>
        </w:tc>
        <w:tc>
          <w:tcPr>
            <w:tcW w:w="0" w:type="auto"/>
            <w:tcBorders>
              <w:left w:val="single" w:sz="5" w:space="0" w:color="000000"/>
              <w:bottom w:val="single" w:sz="5" w:space="0" w:color="000000"/>
            </w:tcBorders>
            <w:noWrap/>
            <w:vAlign w:val="center"/>
          </w:tcPr>
          <w:p w14:paraId="1204E090" w14:textId="77777777" w:rsidR="00512324" w:rsidRDefault="00512324" w:rsidP="00D702BB">
            <w:pPr>
              <w:pStyle w:val="CUERPOTEXTOTABLA"/>
              <w:jc w:val="center"/>
            </w:pPr>
            <w:r>
              <w:rPr>
                <w:sz w:val="14"/>
              </w:rPr>
              <w:t>13719.12</w:t>
            </w:r>
          </w:p>
        </w:tc>
        <w:tc>
          <w:tcPr>
            <w:tcW w:w="0" w:type="auto"/>
            <w:tcBorders>
              <w:bottom w:val="single" w:sz="5" w:space="0" w:color="000000"/>
              <w:right w:val="single" w:sz="5" w:space="0" w:color="000000"/>
            </w:tcBorders>
            <w:noWrap/>
            <w:vAlign w:val="center"/>
          </w:tcPr>
          <w:p w14:paraId="6027AA2F" w14:textId="77777777" w:rsidR="00512324" w:rsidRDefault="00512324" w:rsidP="00D702BB">
            <w:pPr>
              <w:pStyle w:val="CUERPOTEXTOTABLA"/>
              <w:jc w:val="center"/>
            </w:pPr>
            <w:r>
              <w:rPr>
                <w:sz w:val="14"/>
              </w:rPr>
              <w:t>44.89</w:t>
            </w:r>
          </w:p>
        </w:tc>
        <w:tc>
          <w:tcPr>
            <w:tcW w:w="0" w:type="auto"/>
            <w:tcBorders>
              <w:left w:val="single" w:sz="5" w:space="0" w:color="000000"/>
              <w:bottom w:val="single" w:sz="5" w:space="0" w:color="000000"/>
            </w:tcBorders>
            <w:noWrap/>
            <w:vAlign w:val="center"/>
          </w:tcPr>
          <w:p w14:paraId="6CB8BDEA" w14:textId="77777777" w:rsidR="00512324" w:rsidRDefault="00512324" w:rsidP="00D702BB">
            <w:pPr>
              <w:pStyle w:val="CUERPOTEXTOTABLA"/>
              <w:jc w:val="center"/>
            </w:pPr>
            <w:r>
              <w:rPr>
                <w:sz w:val="14"/>
              </w:rPr>
              <w:t>23519.07</w:t>
            </w:r>
          </w:p>
        </w:tc>
        <w:tc>
          <w:tcPr>
            <w:tcW w:w="0" w:type="auto"/>
            <w:tcBorders>
              <w:bottom w:val="single" w:sz="5" w:space="0" w:color="000000"/>
              <w:right w:val="single" w:sz="5" w:space="0" w:color="000000"/>
            </w:tcBorders>
            <w:noWrap/>
            <w:vAlign w:val="center"/>
          </w:tcPr>
          <w:p w14:paraId="065AA8FB" w14:textId="77777777" w:rsidR="00512324" w:rsidRDefault="00512324" w:rsidP="00D702BB">
            <w:pPr>
              <w:pStyle w:val="CUERPOTEXTOTABLA"/>
              <w:jc w:val="center"/>
            </w:pPr>
            <w:r>
              <w:rPr>
                <w:sz w:val="14"/>
              </w:rPr>
              <w:t>76.96</w:t>
            </w:r>
          </w:p>
        </w:tc>
        <w:tc>
          <w:tcPr>
            <w:tcW w:w="0" w:type="auto"/>
            <w:tcBorders>
              <w:left w:val="single" w:sz="5" w:space="0" w:color="000000"/>
              <w:bottom w:val="single" w:sz="5" w:space="0" w:color="000000"/>
            </w:tcBorders>
            <w:noWrap/>
            <w:vAlign w:val="center"/>
          </w:tcPr>
          <w:p w14:paraId="5F11591B" w14:textId="77777777" w:rsidR="00512324" w:rsidRDefault="00512324" w:rsidP="00D702BB">
            <w:pPr>
              <w:pStyle w:val="CUERPOTEXTOTABLA"/>
              <w:jc w:val="center"/>
            </w:pPr>
            <w:r>
              <w:rPr>
                <w:sz w:val="14"/>
              </w:rPr>
              <w:t>41.7</w:t>
            </w:r>
          </w:p>
        </w:tc>
      </w:tr>
      <w:tr w:rsidR="00512324" w14:paraId="205ADE0D" w14:textId="77777777" w:rsidTr="00D702BB">
        <w:trPr>
          <w:cantSplit/>
          <w:jc w:val="center"/>
        </w:trPr>
        <w:tc>
          <w:tcPr>
            <w:tcW w:w="0" w:type="auto"/>
            <w:tcBorders>
              <w:top w:val="single" w:sz="5" w:space="0" w:color="000000"/>
              <w:bottom w:val="single" w:sz="5" w:space="0" w:color="000000"/>
            </w:tcBorders>
            <w:tcMar>
              <w:top w:w="17" w:type="dxa"/>
              <w:left w:w="6" w:type="dxa"/>
              <w:bottom w:w="23" w:type="dxa"/>
              <w:right w:w="11" w:type="dxa"/>
            </w:tcMar>
            <w:vAlign w:val="center"/>
          </w:tcPr>
          <w:p w14:paraId="51A569E9" w14:textId="77777777" w:rsidR="00512324" w:rsidRDefault="00512324" w:rsidP="00D702BB">
            <w:pPr>
              <w:rPr>
                <w:rFonts w:ascii="Verdana" w:hAnsi="Verdana" w:cs="Verdana"/>
              </w:rPr>
            </w:pPr>
            <w:r>
              <w:rPr>
                <w:rFonts w:ascii="Verdana" w:hAnsi="Verdana" w:cs="Verdana"/>
              </w:rPr>
              <w:t xml:space="preserve"> </w:t>
            </w:r>
          </w:p>
        </w:tc>
        <w:tc>
          <w:tcPr>
            <w:tcW w:w="0" w:type="auto"/>
            <w:tcBorders>
              <w:top w:val="single" w:sz="5" w:space="0" w:color="000000"/>
              <w:bottom w:val="single" w:sz="5" w:space="0" w:color="000000"/>
            </w:tcBorders>
            <w:noWrap/>
            <w:vAlign w:val="center"/>
          </w:tcPr>
          <w:p w14:paraId="51DCE01E" w14:textId="77777777" w:rsidR="00512324" w:rsidRDefault="00512324" w:rsidP="00D702BB">
            <w:pPr>
              <w:pStyle w:val="CUERPOTEXTOTABLA"/>
              <w:jc w:val="center"/>
            </w:pPr>
            <w:r>
              <w:rPr>
                <w:b/>
                <w:sz w:val="14"/>
              </w:rPr>
              <w:t>730.16</w:t>
            </w:r>
          </w:p>
        </w:tc>
        <w:tc>
          <w:tcPr>
            <w:tcW w:w="0" w:type="auto"/>
            <w:tcBorders>
              <w:top w:val="single" w:sz="5" w:space="0" w:color="000000"/>
              <w:bottom w:val="single" w:sz="5" w:space="0" w:color="000000"/>
            </w:tcBorders>
            <w:noWrap/>
            <w:vAlign w:val="center"/>
          </w:tcPr>
          <w:p w14:paraId="218EBBE3" w14:textId="77777777" w:rsidR="00512324" w:rsidRDefault="00512324" w:rsidP="00D702BB">
            <w:pPr>
              <w:pStyle w:val="CUERPOTEXTOTABLA"/>
              <w:jc w:val="center"/>
            </w:pPr>
            <w:r>
              <w:rPr>
                <w:b/>
                <w:sz w:val="14"/>
              </w:rPr>
              <w:t xml:space="preserve"> </w:t>
            </w:r>
          </w:p>
        </w:tc>
        <w:tc>
          <w:tcPr>
            <w:tcW w:w="0" w:type="auto"/>
            <w:tcBorders>
              <w:top w:val="single" w:sz="5" w:space="0" w:color="000000"/>
              <w:bottom w:val="single" w:sz="5" w:space="0" w:color="000000"/>
            </w:tcBorders>
            <w:noWrap/>
            <w:vAlign w:val="center"/>
          </w:tcPr>
          <w:p w14:paraId="7BCAB6E6" w14:textId="77777777" w:rsidR="00512324" w:rsidRDefault="00512324" w:rsidP="00D702BB">
            <w:pPr>
              <w:pStyle w:val="CUERPOTEXTOTABLA"/>
              <w:jc w:val="center"/>
            </w:pPr>
            <w:r>
              <w:rPr>
                <w:b/>
                <w:sz w:val="14"/>
              </w:rPr>
              <w:t>3.92</w:t>
            </w:r>
          </w:p>
        </w:tc>
        <w:tc>
          <w:tcPr>
            <w:tcW w:w="0" w:type="auto"/>
            <w:tcBorders>
              <w:top w:val="single" w:sz="5" w:space="0" w:color="000000"/>
              <w:bottom w:val="single" w:sz="5" w:space="0" w:color="000000"/>
            </w:tcBorders>
            <w:noWrap/>
            <w:vAlign w:val="center"/>
          </w:tcPr>
          <w:p w14:paraId="2AD781AE" w14:textId="77777777" w:rsidR="00512324" w:rsidRDefault="00512324" w:rsidP="00D702BB">
            <w:pPr>
              <w:pStyle w:val="CUERPOTEXTOTABLA"/>
              <w:jc w:val="center"/>
            </w:pPr>
            <w:r>
              <w:rPr>
                <w:sz w:val="14"/>
              </w:rPr>
              <w:t>30037.07</w:t>
            </w:r>
          </w:p>
        </w:tc>
        <w:tc>
          <w:tcPr>
            <w:tcW w:w="0" w:type="auto"/>
            <w:tcBorders>
              <w:top w:val="single" w:sz="5" w:space="0" w:color="000000"/>
              <w:bottom w:val="single" w:sz="5" w:space="0" w:color="000000"/>
            </w:tcBorders>
            <w:noWrap/>
            <w:vAlign w:val="center"/>
          </w:tcPr>
          <w:p w14:paraId="2896A7E2" w14:textId="77777777" w:rsidR="00512324" w:rsidRDefault="00512324" w:rsidP="00D702BB">
            <w:pPr>
              <w:pStyle w:val="CUERPOTEXTOTABLA"/>
              <w:jc w:val="center"/>
            </w:pPr>
            <w:r>
              <w:rPr>
                <w:b/>
                <w:sz w:val="14"/>
              </w:rPr>
              <w:t>41.14</w:t>
            </w:r>
          </w:p>
        </w:tc>
        <w:tc>
          <w:tcPr>
            <w:tcW w:w="0" w:type="auto"/>
            <w:tcBorders>
              <w:top w:val="single" w:sz="5" w:space="0" w:color="000000"/>
              <w:bottom w:val="single" w:sz="5" w:space="0" w:color="000000"/>
            </w:tcBorders>
            <w:noWrap/>
            <w:vAlign w:val="center"/>
          </w:tcPr>
          <w:p w14:paraId="36B3615E" w14:textId="77777777" w:rsidR="00512324" w:rsidRDefault="00512324" w:rsidP="00D702BB">
            <w:pPr>
              <w:pStyle w:val="CUERPOTEXTOTABLA"/>
              <w:jc w:val="center"/>
            </w:pPr>
            <w:r>
              <w:rPr>
                <w:sz w:val="14"/>
              </w:rPr>
              <w:t>50242.97</w:t>
            </w:r>
          </w:p>
        </w:tc>
        <w:tc>
          <w:tcPr>
            <w:tcW w:w="0" w:type="auto"/>
            <w:tcBorders>
              <w:top w:val="single" w:sz="5" w:space="0" w:color="000000"/>
              <w:bottom w:val="single" w:sz="5" w:space="0" w:color="000000"/>
            </w:tcBorders>
            <w:noWrap/>
            <w:vAlign w:val="center"/>
          </w:tcPr>
          <w:p w14:paraId="1AAB2BF1" w14:textId="77777777" w:rsidR="00512324" w:rsidRDefault="00512324" w:rsidP="00D702BB">
            <w:pPr>
              <w:pStyle w:val="CUERPOTEXTOTABLA"/>
              <w:jc w:val="center"/>
            </w:pPr>
            <w:r>
              <w:rPr>
                <w:b/>
                <w:sz w:val="14"/>
              </w:rPr>
              <w:t>68.81</w:t>
            </w:r>
          </w:p>
        </w:tc>
        <w:tc>
          <w:tcPr>
            <w:tcW w:w="0" w:type="auto"/>
            <w:tcBorders>
              <w:top w:val="single" w:sz="5" w:space="0" w:color="000000"/>
              <w:bottom w:val="single" w:sz="5" w:space="0" w:color="000000"/>
            </w:tcBorders>
            <w:noWrap/>
            <w:vAlign w:val="center"/>
          </w:tcPr>
          <w:p w14:paraId="33C17965" w14:textId="77777777" w:rsidR="00512324" w:rsidRDefault="00512324" w:rsidP="00D702BB">
            <w:pPr>
              <w:pStyle w:val="CUERPOTEXTOTABLA"/>
              <w:jc w:val="center"/>
            </w:pPr>
            <w:r>
              <w:rPr>
                <w:b/>
                <w:sz w:val="14"/>
              </w:rPr>
              <w:t>40.2</w:t>
            </w:r>
          </w:p>
        </w:tc>
      </w:tr>
    </w:tbl>
    <w:p w14:paraId="590561B4" w14:textId="77777777" w:rsidR="00512324" w:rsidRDefault="00512324" w:rsidP="00512324">
      <w:pPr>
        <w:spacing w:line="2" w:lineRule="auto"/>
      </w:pPr>
    </w:p>
    <w:p w14:paraId="3E820D15" w14:textId="77777777" w:rsidR="00512324" w:rsidRDefault="00512324" w:rsidP="00512324">
      <w:pPr>
        <w:pStyle w:val="CUERPOTEXTO"/>
        <w:keepLines/>
        <w:rPr>
          <w:i/>
          <w:sz w:val="14"/>
        </w:rPr>
      </w:pPr>
      <w:r>
        <w:rPr>
          <w:i/>
          <w:sz w:val="14"/>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2"/>
        <w:gridCol w:w="9197"/>
      </w:tblGrid>
      <w:tr w:rsidR="00512324" w14:paraId="45817C3C" w14:textId="77777777" w:rsidTr="00D702BB">
        <w:trPr>
          <w:cantSplit/>
        </w:trPr>
        <w:tc>
          <w:tcPr>
            <w:tcW w:w="0" w:type="auto"/>
          </w:tcPr>
          <w:p w14:paraId="1E3CBE8A" w14:textId="77777777" w:rsidR="00512324" w:rsidRDefault="00512324" w:rsidP="00D702BB">
            <w:pPr>
              <w:pStyle w:val="CUERPOTEXTOTABLA"/>
              <w:rPr>
                <w:i/>
                <w:sz w:val="14"/>
              </w:rPr>
            </w:pPr>
            <w:r>
              <w:rPr>
                <w:i/>
                <w:sz w:val="14"/>
              </w:rPr>
              <w:t>S</w:t>
            </w:r>
            <w:r>
              <w:rPr>
                <w:i/>
                <w:sz w:val="14"/>
                <w:vertAlign w:val="subscript"/>
              </w:rPr>
              <w:t>u</w:t>
            </w:r>
            <w:r>
              <w:rPr>
                <w:i/>
                <w:sz w:val="14"/>
              </w:rPr>
              <w:t>:</w:t>
            </w:r>
          </w:p>
        </w:tc>
        <w:tc>
          <w:tcPr>
            <w:tcW w:w="5000" w:type="pct"/>
          </w:tcPr>
          <w:p w14:paraId="1B667ACB" w14:textId="77777777" w:rsidR="00512324" w:rsidRDefault="00512324" w:rsidP="00D702BB">
            <w:pPr>
              <w:pStyle w:val="CUERPOTEXTOTABLA"/>
              <w:jc w:val="both"/>
              <w:rPr>
                <w:i/>
                <w:sz w:val="14"/>
              </w:rPr>
            </w:pPr>
            <w:r>
              <w:rPr>
                <w:i/>
                <w:sz w:val="14"/>
              </w:rPr>
              <w:t>Superficie útil de la zona habitable, m².</w:t>
            </w:r>
          </w:p>
        </w:tc>
      </w:tr>
      <w:tr w:rsidR="00512324" w14:paraId="5D8B5879" w14:textId="77777777" w:rsidTr="00D702BB">
        <w:trPr>
          <w:cantSplit/>
        </w:trPr>
        <w:tc>
          <w:tcPr>
            <w:tcW w:w="0" w:type="auto"/>
          </w:tcPr>
          <w:p w14:paraId="1387F65F" w14:textId="77777777" w:rsidR="00512324" w:rsidRDefault="00512324" w:rsidP="00D702BB">
            <w:pPr>
              <w:pStyle w:val="CUERPOTEXTOTABLA"/>
              <w:rPr>
                <w:i/>
                <w:sz w:val="14"/>
              </w:rPr>
            </w:pPr>
            <w:r>
              <w:rPr>
                <w:i/>
                <w:sz w:val="14"/>
              </w:rPr>
              <w:t>C</w:t>
            </w:r>
            <w:r>
              <w:rPr>
                <w:i/>
                <w:sz w:val="14"/>
                <w:vertAlign w:val="subscript"/>
              </w:rPr>
              <w:t>FI</w:t>
            </w:r>
            <w:r>
              <w:rPr>
                <w:i/>
                <w:sz w:val="14"/>
              </w:rPr>
              <w:t>:</w:t>
            </w:r>
          </w:p>
        </w:tc>
        <w:tc>
          <w:tcPr>
            <w:tcW w:w="5000" w:type="pct"/>
          </w:tcPr>
          <w:p w14:paraId="6203558E" w14:textId="77777777" w:rsidR="00512324" w:rsidRDefault="00512324" w:rsidP="00D702BB">
            <w:pPr>
              <w:pStyle w:val="CUERPOTEXTOTABLA"/>
              <w:jc w:val="both"/>
              <w:rPr>
                <w:i/>
                <w:sz w:val="14"/>
              </w:rPr>
            </w:pPr>
            <w:r>
              <w:rPr>
                <w:i/>
                <w:sz w:val="14"/>
              </w:rPr>
              <w:t>Densidad de las fuentes internas. Supone el promedio horario de la carga térmica total debida a las fuentes internas, repercutida sobre la superficie útil, calculada a partir de las cargas nominales en cada hora para cada carga (carga sensible debida a la ocupación, carga debida a iluminación y carga debida a equipos) a lo largo de una semana tipo.</w:t>
            </w:r>
          </w:p>
          <w:p w14:paraId="34F60785" w14:textId="77777777" w:rsidR="00512324" w:rsidRDefault="00512324" w:rsidP="00D702BB">
            <w:pPr>
              <w:pStyle w:val="CUERPOTEXTOTABLA"/>
              <w:jc w:val="both"/>
              <w:rPr>
                <w:i/>
                <w:sz w:val="14"/>
              </w:rPr>
            </w:pPr>
            <w:r>
              <w:rPr>
                <w:i/>
                <w:sz w:val="14"/>
              </w:rPr>
              <w:t>La densidad de las fuentes internas del edificio se obtiene promediando las densidades de cada una de las zonas ponderadas por la fracción de la superficie útil que representa cada espacio en relación a la superficie útil total del edificio. W/m².</w:t>
            </w:r>
          </w:p>
        </w:tc>
      </w:tr>
      <w:tr w:rsidR="00512324" w14:paraId="56FF59C7" w14:textId="77777777" w:rsidTr="00D702BB">
        <w:trPr>
          <w:cantSplit/>
        </w:trPr>
        <w:tc>
          <w:tcPr>
            <w:tcW w:w="0" w:type="auto"/>
          </w:tcPr>
          <w:p w14:paraId="45CE0E05" w14:textId="77777777" w:rsidR="00512324" w:rsidRDefault="00512324" w:rsidP="00D702BB">
            <w:pPr>
              <w:pStyle w:val="CUERPOTEXTOTABLA"/>
              <w:rPr>
                <w:i/>
                <w:sz w:val="14"/>
              </w:rPr>
            </w:pPr>
            <w:r>
              <w:rPr>
                <w:i/>
                <w:sz w:val="14"/>
              </w:rPr>
              <w:t>%</w:t>
            </w:r>
            <w:r>
              <w:rPr>
                <w:i/>
                <w:sz w:val="14"/>
                <w:vertAlign w:val="subscript"/>
              </w:rPr>
              <w:t>AD</w:t>
            </w:r>
            <w:r>
              <w:rPr>
                <w:i/>
                <w:sz w:val="14"/>
              </w:rPr>
              <w:t>:</w:t>
            </w:r>
          </w:p>
        </w:tc>
        <w:tc>
          <w:tcPr>
            <w:tcW w:w="5000" w:type="pct"/>
          </w:tcPr>
          <w:p w14:paraId="0CFCBD85" w14:textId="77777777" w:rsidR="00512324" w:rsidRDefault="00512324" w:rsidP="00D702BB">
            <w:pPr>
              <w:pStyle w:val="CUERPOTEXTOTABLA"/>
              <w:jc w:val="both"/>
              <w:rPr>
                <w:i/>
                <w:sz w:val="14"/>
              </w:rPr>
            </w:pPr>
            <w:r>
              <w:rPr>
                <w:i/>
                <w:sz w:val="14"/>
              </w:rPr>
              <w:t>Porcentaje de ahorro de la demanda energética conjunta de calefacción y refrigeración respecto al edificio de referencia.</w:t>
            </w:r>
          </w:p>
        </w:tc>
      </w:tr>
      <w:tr w:rsidR="00512324" w14:paraId="3887F21E" w14:textId="77777777" w:rsidTr="00D702BB">
        <w:trPr>
          <w:cantSplit/>
        </w:trPr>
        <w:tc>
          <w:tcPr>
            <w:tcW w:w="0" w:type="auto"/>
          </w:tcPr>
          <w:p w14:paraId="1D24058E" w14:textId="77777777" w:rsidR="00512324" w:rsidRDefault="00512324" w:rsidP="00D702BB">
            <w:pPr>
              <w:pStyle w:val="CUERPOTEXTOTABLA"/>
              <w:rPr>
                <w:i/>
                <w:sz w:val="14"/>
              </w:rPr>
            </w:pPr>
            <w:r>
              <w:rPr>
                <w:i/>
                <w:sz w:val="14"/>
              </w:rPr>
              <w:t>D</w:t>
            </w:r>
            <w:r>
              <w:rPr>
                <w:i/>
                <w:sz w:val="14"/>
                <w:vertAlign w:val="subscript"/>
              </w:rPr>
              <w:t>G,obj</w:t>
            </w:r>
            <w:r>
              <w:rPr>
                <w:i/>
                <w:sz w:val="14"/>
              </w:rPr>
              <w:t>:</w:t>
            </w:r>
          </w:p>
        </w:tc>
        <w:tc>
          <w:tcPr>
            <w:tcW w:w="5000" w:type="pct"/>
          </w:tcPr>
          <w:p w14:paraId="09F5DF66" w14:textId="77777777" w:rsidR="00512324" w:rsidRDefault="00512324" w:rsidP="00D702BB">
            <w:pPr>
              <w:pStyle w:val="CUERPOTEXTOTABLA"/>
              <w:jc w:val="both"/>
              <w:rPr>
                <w:i/>
                <w:sz w:val="14"/>
              </w:rPr>
            </w:pPr>
            <w:r>
              <w:rPr>
                <w:i/>
                <w:sz w:val="14"/>
              </w:rPr>
              <w:t>Demanda energética conjunta de calefacción y refrigeración del edificio objeto, calculada como suma ponderada de las demandas de calefacción y refrigeración, según D</w:t>
            </w:r>
            <w:r>
              <w:rPr>
                <w:i/>
                <w:sz w:val="14"/>
                <w:vertAlign w:val="subscript"/>
              </w:rPr>
              <w:t>G</w:t>
            </w:r>
            <w:r>
              <w:rPr>
                <w:i/>
                <w:sz w:val="14"/>
              </w:rPr>
              <w:t xml:space="preserve"> = D</w:t>
            </w:r>
            <w:r>
              <w:rPr>
                <w:i/>
                <w:sz w:val="14"/>
                <w:vertAlign w:val="subscript"/>
              </w:rPr>
              <w:t>C</w:t>
            </w:r>
            <w:r>
              <w:rPr>
                <w:i/>
                <w:sz w:val="14"/>
              </w:rPr>
              <w:t xml:space="preserve"> + 0.7 · D</w:t>
            </w:r>
            <w:r>
              <w:rPr>
                <w:i/>
                <w:sz w:val="14"/>
                <w:vertAlign w:val="subscript"/>
              </w:rPr>
              <w:t>R</w:t>
            </w:r>
            <w:r>
              <w:rPr>
                <w:i/>
                <w:sz w:val="14"/>
              </w:rPr>
              <w:t>, en territorio peninsular, kWh/m²·año.</w:t>
            </w:r>
          </w:p>
        </w:tc>
      </w:tr>
      <w:tr w:rsidR="00512324" w14:paraId="5F3364F6" w14:textId="77777777" w:rsidTr="00D702BB">
        <w:trPr>
          <w:cantSplit/>
        </w:trPr>
        <w:tc>
          <w:tcPr>
            <w:tcW w:w="0" w:type="auto"/>
          </w:tcPr>
          <w:p w14:paraId="52604D3A" w14:textId="77777777" w:rsidR="00512324" w:rsidRDefault="00512324" w:rsidP="00D702BB">
            <w:pPr>
              <w:pStyle w:val="CUERPOTEXTOTABLA"/>
              <w:rPr>
                <w:i/>
                <w:sz w:val="14"/>
              </w:rPr>
            </w:pPr>
            <w:r>
              <w:rPr>
                <w:i/>
                <w:sz w:val="14"/>
              </w:rPr>
              <w:t>D</w:t>
            </w:r>
            <w:r>
              <w:rPr>
                <w:i/>
                <w:sz w:val="14"/>
                <w:vertAlign w:val="subscript"/>
              </w:rPr>
              <w:t>G,ref</w:t>
            </w:r>
            <w:r>
              <w:rPr>
                <w:i/>
                <w:sz w:val="14"/>
              </w:rPr>
              <w:t>:</w:t>
            </w:r>
          </w:p>
        </w:tc>
        <w:tc>
          <w:tcPr>
            <w:tcW w:w="5000" w:type="pct"/>
          </w:tcPr>
          <w:p w14:paraId="537F8C3A" w14:textId="77777777" w:rsidR="00512324" w:rsidRDefault="00512324" w:rsidP="00D702BB">
            <w:pPr>
              <w:pStyle w:val="CUERPOTEXTOTABLA"/>
              <w:jc w:val="both"/>
              <w:rPr>
                <w:i/>
                <w:sz w:val="14"/>
              </w:rPr>
            </w:pPr>
            <w:r>
              <w:rPr>
                <w:i/>
                <w:sz w:val="14"/>
              </w:rPr>
              <w:t>Demanda energética conjunta de calefacción y refrigeración del edificio de referencia, calculada en las mismas condiciones de cálculo que el edificio objeto, obtenido conforme a las reglas establecidas en el Apéndice D de CTE DB HE 1 y el documento 'Condiciones técnicas de los procedimientos para la evaluación de la eficiencia energética de los edificios'.</w:t>
            </w:r>
          </w:p>
        </w:tc>
      </w:tr>
    </w:tbl>
    <w:p w14:paraId="51B50DAE" w14:textId="77777777" w:rsidR="00512324" w:rsidRDefault="00512324" w:rsidP="00512324">
      <w:pPr>
        <w:spacing w:line="2" w:lineRule="auto"/>
      </w:pPr>
    </w:p>
    <w:p w14:paraId="29DA9DA9" w14:textId="77777777" w:rsidR="00512324" w:rsidRDefault="00512324" w:rsidP="00512324">
      <w:pPr>
        <w:pStyle w:val="CUERPOTEXTO"/>
      </w:pPr>
      <w:r>
        <w:t xml:space="preserve"> </w:t>
      </w:r>
    </w:p>
    <w:p w14:paraId="42DF20E1" w14:textId="77777777" w:rsidR="00512324" w:rsidRDefault="00512324" w:rsidP="00512324">
      <w:pPr>
        <w:pStyle w:val="CUERPOTEXTO"/>
      </w:pPr>
      <w:r>
        <w:t>Conforme a la densidad obtenida de las fuentes internas del edificio (C</w:t>
      </w:r>
      <w:r>
        <w:rPr>
          <w:vertAlign w:val="subscript"/>
        </w:rPr>
        <w:t>FI,edif</w:t>
      </w:r>
      <w:r>
        <w:t xml:space="preserve"> = 3.92 W/m²), la carga de las fuentes internas del edificio se considera </w:t>
      </w:r>
      <w:r>
        <w:rPr>
          <w:b/>
        </w:rPr>
        <w:t>Baja</w:t>
      </w:r>
      <w:r>
        <w:t xml:space="preserve">, por lo que el porcentaje de ahorro mínimo de la demanda energética conjunta respecto al edificio de referencia es </w:t>
      </w:r>
      <w:r>
        <w:rPr>
          <w:b/>
        </w:rPr>
        <w:t>25.0</w:t>
      </w:r>
      <w:r>
        <w:t>%, conforme a la tabla 2.2 de CTE DB HE 1.</w:t>
      </w:r>
    </w:p>
    <w:p w14:paraId="5EF402CB" w14:textId="0918468A" w:rsidR="000316DE" w:rsidRDefault="003F1EFA" w:rsidP="004858D6">
      <w:pPr>
        <w:pStyle w:val="LAMET04"/>
        <w:outlineLvl w:val="1"/>
      </w:pPr>
      <w:r>
        <w:tab/>
      </w:r>
    </w:p>
    <w:p w14:paraId="52A8537E" w14:textId="77777777" w:rsidR="007D6908" w:rsidRDefault="007D6908">
      <w:pPr>
        <w:jc w:val="left"/>
        <w:rPr>
          <w:rFonts w:cs="Arial"/>
          <w:b/>
          <w:bCs/>
          <w:szCs w:val="18"/>
        </w:rPr>
      </w:pPr>
      <w:r>
        <w:br w:type="page"/>
      </w:r>
    </w:p>
    <w:p w14:paraId="229237CB" w14:textId="26BF527F" w:rsidR="003F1EFA" w:rsidRPr="00D330D0" w:rsidRDefault="00D84E09" w:rsidP="008C279B">
      <w:pPr>
        <w:pStyle w:val="LAMET04"/>
        <w:outlineLvl w:val="3"/>
        <w:rPr>
          <w:sz w:val="20"/>
          <w:szCs w:val="20"/>
        </w:rPr>
      </w:pPr>
      <w:bookmarkStart w:id="18" w:name="_Toc534207404"/>
      <w:r>
        <w:rPr>
          <w:sz w:val="20"/>
          <w:szCs w:val="20"/>
        </w:rPr>
        <w:lastRenderedPageBreak/>
        <w:t>E.6.1</w:t>
      </w:r>
      <w:r w:rsidR="003F1EFA" w:rsidRPr="00D330D0">
        <w:rPr>
          <w:sz w:val="20"/>
          <w:szCs w:val="20"/>
        </w:rPr>
        <w:t>.</w:t>
      </w:r>
      <w:r w:rsidR="008C279B">
        <w:rPr>
          <w:sz w:val="20"/>
          <w:szCs w:val="20"/>
        </w:rPr>
        <w:t>2.3</w:t>
      </w:r>
      <w:r w:rsidR="003F1EFA" w:rsidRPr="00D330D0">
        <w:rPr>
          <w:sz w:val="20"/>
          <w:szCs w:val="20"/>
        </w:rPr>
        <w:t xml:space="preserve"> Resultados Mensuales</w:t>
      </w:r>
      <w:bookmarkEnd w:id="18"/>
    </w:p>
    <w:p w14:paraId="77B08C23" w14:textId="063EE260" w:rsidR="004858D6" w:rsidRPr="00D330D0" w:rsidRDefault="0098592F" w:rsidP="008C279B">
      <w:pPr>
        <w:pStyle w:val="LAMET04"/>
        <w:outlineLvl w:val="4"/>
        <w:rPr>
          <w:sz w:val="20"/>
          <w:szCs w:val="20"/>
        </w:rPr>
      </w:pPr>
      <w:bookmarkStart w:id="19" w:name="_Toc534207405"/>
      <w:r>
        <w:rPr>
          <w:sz w:val="20"/>
          <w:szCs w:val="20"/>
        </w:rPr>
        <w:t>E.6.1</w:t>
      </w:r>
      <w:r w:rsidR="008C279B">
        <w:rPr>
          <w:sz w:val="20"/>
          <w:szCs w:val="20"/>
        </w:rPr>
        <w:t xml:space="preserve">.2.3.1 </w:t>
      </w:r>
      <w:r w:rsidR="004858D6" w:rsidRPr="00D330D0">
        <w:rPr>
          <w:sz w:val="20"/>
          <w:szCs w:val="20"/>
        </w:rPr>
        <w:t>Balance energético anual del edificio</w:t>
      </w:r>
      <w:bookmarkEnd w:id="19"/>
    </w:p>
    <w:p w14:paraId="603148E3" w14:textId="77777777" w:rsidR="009F6C77" w:rsidRDefault="009F6C77" w:rsidP="009F6C77">
      <w:pPr>
        <w:pStyle w:val="CUERPOTEXTO"/>
      </w:pPr>
      <w:r>
        <w:t>La siguiente gráfica de barras muestra el balance energético del edificio mes a mes, contabilizando la energía perdida o ganada por transmisión térmica a través de elementos pesados y ligeros (Q</w:t>
      </w:r>
      <w:r>
        <w:rPr>
          <w:vertAlign w:val="subscript"/>
        </w:rPr>
        <w:t>op</w:t>
      </w:r>
      <w:r>
        <w:t xml:space="preserve"> y Q</w:t>
      </w:r>
      <w:r>
        <w:rPr>
          <w:vertAlign w:val="subscript"/>
        </w:rPr>
        <w:t>w</w:t>
      </w:r>
      <w:r>
        <w:t>, respectivamente), la energía intercambiada por ventilación e infiltraciones (Q</w:t>
      </w:r>
      <w:r>
        <w:rPr>
          <w:vertAlign w:val="subscript"/>
        </w:rPr>
        <w:t>ve+inf</w:t>
      </w:r>
      <w:r>
        <w:t>), la ganancia de calor interna debida a la ocupación (Q</w:t>
      </w:r>
      <w:r>
        <w:rPr>
          <w:vertAlign w:val="subscript"/>
        </w:rPr>
        <w:t>ocup</w:t>
      </w:r>
      <w:r>
        <w:t>), a la iluminación (Q</w:t>
      </w:r>
      <w:r>
        <w:rPr>
          <w:vertAlign w:val="subscript"/>
        </w:rPr>
        <w:t>ilum</w:t>
      </w:r>
      <w:r>
        <w:t>) y al equipamiento interno (Q</w:t>
      </w:r>
      <w:r>
        <w:rPr>
          <w:vertAlign w:val="subscript"/>
        </w:rPr>
        <w:t>equip</w:t>
      </w:r>
      <w:r>
        <w:t>), así como el aporte necesario de calefacción (Q</w:t>
      </w:r>
      <w:r>
        <w:rPr>
          <w:vertAlign w:val="subscript"/>
        </w:rPr>
        <w:t>H</w:t>
      </w:r>
      <w:r>
        <w:t>) y refrigeración (Q</w:t>
      </w:r>
      <w:r>
        <w:rPr>
          <w:vertAlign w:val="subscript"/>
        </w:rPr>
        <w:t>C</w:t>
      </w:r>
      <w:r>
        <w:t>).</w:t>
      </w:r>
    </w:p>
    <w:p w14:paraId="5DC60E2C" w14:textId="77777777" w:rsidR="009F6C77" w:rsidRDefault="009F6C77" w:rsidP="009F6C77">
      <w:pPr>
        <w:pStyle w:val="CUERPOTEXTO"/>
      </w:pPr>
      <w:r>
        <w:t>Han sido realizadas dos simulaciones de demanda energética, correspondientes al edificio objeto de proyecto y al edificio de referencia generado en base a éste, conforme a las reglas establecidas para la definición del edificio de referencia (Apéndice D de CTE DB HE 1 y documento 'Condiciones técnicas de los procedimientos para la evaluación de la eficiencia energética de los edificios'). Con objeto de comparar visualmente el comportamiento de ambas modelizaciones, la gráfica muestra también los resultados del edificio de referencia, mediante barras más estrechas y de color más oscuro, situadas a la derecha de los valores correspondientes al edificio objeto.</w:t>
      </w:r>
    </w:p>
    <w:tbl>
      <w:tblPr>
        <w:tblW w:w="0" w:type="auto"/>
        <w:jc w:val="center"/>
        <w:tblCellMar>
          <w:top w:w="28" w:type="dxa"/>
          <w:left w:w="28" w:type="dxa"/>
          <w:bottom w:w="28" w:type="dxa"/>
          <w:right w:w="28" w:type="dxa"/>
        </w:tblCellMar>
        <w:tblLook w:val="0000" w:firstRow="0" w:lastRow="0" w:firstColumn="0" w:lastColumn="0" w:noHBand="0" w:noVBand="0"/>
      </w:tblPr>
      <w:tblGrid>
        <w:gridCol w:w="8947"/>
        <w:gridCol w:w="690"/>
      </w:tblGrid>
      <w:tr w:rsidR="009F6C77" w14:paraId="676DBF43" w14:textId="77777777" w:rsidTr="00D702BB">
        <w:trPr>
          <w:cantSplit/>
          <w:jc w:val="center"/>
        </w:trPr>
        <w:tc>
          <w:tcPr>
            <w:tcW w:w="5000" w:type="pct"/>
            <w:noWrap/>
            <w:vAlign w:val="center"/>
          </w:tcPr>
          <w:p w14:paraId="121A996F" w14:textId="77777777" w:rsidR="009F6C77" w:rsidRDefault="009F6C77" w:rsidP="00D702BB">
            <w:pPr>
              <w:pStyle w:val="CUERPOTEXTOTABLA"/>
              <w:jc w:val="center"/>
            </w:pPr>
            <w:r>
              <w:rPr>
                <w:noProof/>
              </w:rPr>
              <w:drawing>
                <wp:inline distT="0" distB="0" distL="0" distR="0" wp14:anchorId="29969B24" wp14:editId="11CA7259">
                  <wp:extent cx="5396400" cy="4316400"/>
                  <wp:effectExtent l="0" t="0" r="0" b="0"/>
                  <wp:docPr id="2" name="0 Imagen" descr="image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bmp"/>
                          <pic:cNvPicPr/>
                        </pic:nvPicPr>
                        <pic:blipFill>
                          <a:blip r:embed="rId11"/>
                          <a:stretch>
                            <a:fillRect/>
                          </a:stretch>
                        </pic:blipFill>
                        <pic:spPr>
                          <a:xfrm>
                            <a:off x="0" y="0"/>
                            <a:ext cx="5396400" cy="4316400"/>
                          </a:xfrm>
                          <a:prstGeom prst="rect">
                            <a:avLst/>
                          </a:prstGeom>
                        </pic:spPr>
                      </pic:pic>
                    </a:graphicData>
                  </a:graphic>
                </wp:inline>
              </w:drawing>
            </w:r>
          </w:p>
        </w:tc>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6"/>
              <w:gridCol w:w="408"/>
            </w:tblGrid>
            <w:tr w:rsidR="009F6C77" w14:paraId="48C55A5F" w14:textId="77777777" w:rsidTr="00D702BB">
              <w:trPr>
                <w:cantSplit/>
              </w:trPr>
              <w:tc>
                <w:tcPr>
                  <w:tcW w:w="0" w:type="auto"/>
                  <w:noWrap/>
                  <w:vAlign w:val="center"/>
                </w:tcPr>
                <w:p w14:paraId="217CFCEF" w14:textId="77777777" w:rsidR="009F6C77" w:rsidRDefault="009F6C77" w:rsidP="00D702BB">
                  <w:pPr>
                    <w:pStyle w:val="CUERPOTEXTOTABLA"/>
                  </w:pPr>
                  <w:r>
                    <w:rPr>
                      <w:noProof/>
                    </w:rPr>
                    <w:drawing>
                      <wp:inline distT="0" distB="0" distL="0" distR="0" wp14:anchorId="1E9171A3" wp14:editId="4CC1419F">
                        <wp:extent cx="108000" cy="108000"/>
                        <wp:effectExtent l="0" t="0" r="0" b="0"/>
                        <wp:docPr id="11"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2"/>
                                <a:stretch>
                                  <a:fillRect/>
                                </a:stretch>
                              </pic:blipFill>
                              <pic:spPr>
                                <a:xfrm>
                                  <a:off x="0" y="0"/>
                                  <a:ext cx="108000" cy="108000"/>
                                </a:xfrm>
                                <a:prstGeom prst="rect">
                                  <a:avLst/>
                                </a:prstGeom>
                              </pic:spPr>
                            </pic:pic>
                          </a:graphicData>
                        </a:graphic>
                      </wp:inline>
                    </w:drawing>
                  </w:r>
                </w:p>
              </w:tc>
              <w:tc>
                <w:tcPr>
                  <w:tcW w:w="0" w:type="auto"/>
                  <w:vAlign w:val="center"/>
                </w:tcPr>
                <w:p w14:paraId="53002CD9" w14:textId="77777777" w:rsidR="009F6C77" w:rsidRDefault="009F6C77" w:rsidP="00D702BB">
                  <w:pPr>
                    <w:pStyle w:val="CUERPOTEXTOTABLA"/>
                    <w:rPr>
                      <w:sz w:val="14"/>
                    </w:rPr>
                  </w:pPr>
                  <w:r>
                    <w:rPr>
                      <w:sz w:val="14"/>
                    </w:rPr>
                    <w:t>Q</w:t>
                  </w:r>
                  <w:r>
                    <w:rPr>
                      <w:sz w:val="14"/>
                      <w:vertAlign w:val="subscript"/>
                    </w:rPr>
                    <w:t>H</w:t>
                  </w:r>
                </w:p>
              </w:tc>
            </w:tr>
            <w:tr w:rsidR="009F6C77" w14:paraId="2F712026" w14:textId="77777777" w:rsidTr="00D702BB">
              <w:trPr>
                <w:cantSplit/>
              </w:trPr>
              <w:tc>
                <w:tcPr>
                  <w:tcW w:w="0" w:type="auto"/>
                  <w:noWrap/>
                  <w:vAlign w:val="center"/>
                </w:tcPr>
                <w:p w14:paraId="5628CAAC" w14:textId="77777777" w:rsidR="009F6C77" w:rsidRDefault="009F6C77" w:rsidP="00D702BB">
                  <w:pPr>
                    <w:pStyle w:val="CUERPOTEXTOTABLA"/>
                  </w:pPr>
                  <w:r>
                    <w:rPr>
                      <w:noProof/>
                    </w:rPr>
                    <w:drawing>
                      <wp:inline distT="0" distB="0" distL="0" distR="0" wp14:anchorId="2CFF4E93" wp14:editId="597620C3">
                        <wp:extent cx="108000" cy="108000"/>
                        <wp:effectExtent l="0" t="0" r="0" b="0"/>
                        <wp:docPr id="12" name="0 Imagen" descr="image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bmp"/>
                                <pic:cNvPicPr/>
                              </pic:nvPicPr>
                              <pic:blipFill>
                                <a:blip r:embed="rId13"/>
                                <a:stretch>
                                  <a:fillRect/>
                                </a:stretch>
                              </pic:blipFill>
                              <pic:spPr>
                                <a:xfrm>
                                  <a:off x="0" y="0"/>
                                  <a:ext cx="108000" cy="108000"/>
                                </a:xfrm>
                                <a:prstGeom prst="rect">
                                  <a:avLst/>
                                </a:prstGeom>
                              </pic:spPr>
                            </pic:pic>
                          </a:graphicData>
                        </a:graphic>
                      </wp:inline>
                    </w:drawing>
                  </w:r>
                </w:p>
              </w:tc>
              <w:tc>
                <w:tcPr>
                  <w:tcW w:w="0" w:type="auto"/>
                  <w:vAlign w:val="center"/>
                </w:tcPr>
                <w:p w14:paraId="75F4125B" w14:textId="77777777" w:rsidR="009F6C77" w:rsidRDefault="009F6C77" w:rsidP="00D702BB">
                  <w:pPr>
                    <w:pStyle w:val="CUERPOTEXTOTABLA"/>
                    <w:rPr>
                      <w:sz w:val="14"/>
                    </w:rPr>
                  </w:pPr>
                  <w:r>
                    <w:rPr>
                      <w:sz w:val="14"/>
                    </w:rPr>
                    <w:t>Q</w:t>
                  </w:r>
                  <w:r>
                    <w:rPr>
                      <w:sz w:val="14"/>
                      <w:vertAlign w:val="subscript"/>
                    </w:rPr>
                    <w:t>C</w:t>
                  </w:r>
                </w:p>
              </w:tc>
            </w:tr>
            <w:tr w:rsidR="009F6C77" w14:paraId="5FCDA26C" w14:textId="77777777" w:rsidTr="00D702BB">
              <w:trPr>
                <w:cantSplit/>
              </w:trPr>
              <w:tc>
                <w:tcPr>
                  <w:tcW w:w="0" w:type="auto"/>
                  <w:noWrap/>
                  <w:vAlign w:val="center"/>
                </w:tcPr>
                <w:p w14:paraId="21EB2BA5" w14:textId="77777777" w:rsidR="009F6C77" w:rsidRDefault="009F6C77" w:rsidP="00D702BB">
                  <w:pPr>
                    <w:pStyle w:val="CUERPOTEXTOTABLA"/>
                  </w:pPr>
                  <w:r>
                    <w:rPr>
                      <w:noProof/>
                    </w:rPr>
                    <w:drawing>
                      <wp:inline distT="0" distB="0" distL="0" distR="0" wp14:anchorId="23D3BDFF" wp14:editId="0D2C9B5C">
                        <wp:extent cx="108000" cy="108000"/>
                        <wp:effectExtent l="0" t="0" r="0" b="0"/>
                        <wp:docPr id="13" name="0 Imagen" descr="image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bmp"/>
                                <pic:cNvPicPr/>
                              </pic:nvPicPr>
                              <pic:blipFill>
                                <a:blip r:embed="rId14"/>
                                <a:stretch>
                                  <a:fillRect/>
                                </a:stretch>
                              </pic:blipFill>
                              <pic:spPr>
                                <a:xfrm>
                                  <a:off x="0" y="0"/>
                                  <a:ext cx="108000" cy="108000"/>
                                </a:xfrm>
                                <a:prstGeom prst="rect">
                                  <a:avLst/>
                                </a:prstGeom>
                              </pic:spPr>
                            </pic:pic>
                          </a:graphicData>
                        </a:graphic>
                      </wp:inline>
                    </w:drawing>
                  </w:r>
                </w:p>
              </w:tc>
              <w:tc>
                <w:tcPr>
                  <w:tcW w:w="0" w:type="auto"/>
                  <w:vAlign w:val="center"/>
                </w:tcPr>
                <w:p w14:paraId="55F62A9D" w14:textId="77777777" w:rsidR="009F6C77" w:rsidRDefault="009F6C77" w:rsidP="00D702BB">
                  <w:pPr>
                    <w:pStyle w:val="CUERPOTEXTOTABLA"/>
                    <w:rPr>
                      <w:sz w:val="14"/>
                    </w:rPr>
                  </w:pPr>
                  <w:r>
                    <w:rPr>
                      <w:sz w:val="14"/>
                    </w:rPr>
                    <w:t>Q</w:t>
                  </w:r>
                  <w:r>
                    <w:rPr>
                      <w:sz w:val="14"/>
                      <w:vertAlign w:val="subscript"/>
                    </w:rPr>
                    <w:t>ocup</w:t>
                  </w:r>
                </w:p>
              </w:tc>
            </w:tr>
            <w:tr w:rsidR="009F6C77" w14:paraId="074688D6" w14:textId="77777777" w:rsidTr="00D702BB">
              <w:trPr>
                <w:cantSplit/>
              </w:trPr>
              <w:tc>
                <w:tcPr>
                  <w:tcW w:w="0" w:type="auto"/>
                  <w:noWrap/>
                  <w:vAlign w:val="center"/>
                </w:tcPr>
                <w:p w14:paraId="6EDCFDD2" w14:textId="77777777" w:rsidR="009F6C77" w:rsidRDefault="009F6C77" w:rsidP="00D702BB">
                  <w:pPr>
                    <w:pStyle w:val="CUERPOTEXTOTABLA"/>
                  </w:pPr>
                  <w:r>
                    <w:rPr>
                      <w:noProof/>
                    </w:rPr>
                    <w:drawing>
                      <wp:inline distT="0" distB="0" distL="0" distR="0" wp14:anchorId="0350C2FC" wp14:editId="4C54F79E">
                        <wp:extent cx="108000" cy="108000"/>
                        <wp:effectExtent l="0" t="0" r="0" b="0"/>
                        <wp:docPr id="6"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5"/>
                                <a:stretch>
                                  <a:fillRect/>
                                </a:stretch>
                              </pic:blipFill>
                              <pic:spPr>
                                <a:xfrm>
                                  <a:off x="0" y="0"/>
                                  <a:ext cx="108000" cy="108000"/>
                                </a:xfrm>
                                <a:prstGeom prst="rect">
                                  <a:avLst/>
                                </a:prstGeom>
                              </pic:spPr>
                            </pic:pic>
                          </a:graphicData>
                        </a:graphic>
                      </wp:inline>
                    </w:drawing>
                  </w:r>
                </w:p>
              </w:tc>
              <w:tc>
                <w:tcPr>
                  <w:tcW w:w="0" w:type="auto"/>
                  <w:vAlign w:val="center"/>
                </w:tcPr>
                <w:p w14:paraId="2F025368" w14:textId="77777777" w:rsidR="009F6C77" w:rsidRDefault="009F6C77" w:rsidP="00D702BB">
                  <w:pPr>
                    <w:pStyle w:val="CUERPOTEXTOTABLA"/>
                    <w:rPr>
                      <w:sz w:val="14"/>
                    </w:rPr>
                  </w:pPr>
                  <w:r>
                    <w:rPr>
                      <w:sz w:val="14"/>
                    </w:rPr>
                    <w:t>Q</w:t>
                  </w:r>
                  <w:r>
                    <w:rPr>
                      <w:sz w:val="14"/>
                      <w:vertAlign w:val="subscript"/>
                    </w:rPr>
                    <w:t>ilum</w:t>
                  </w:r>
                </w:p>
              </w:tc>
            </w:tr>
            <w:tr w:rsidR="009F6C77" w14:paraId="5A6DBF65" w14:textId="77777777" w:rsidTr="00D702BB">
              <w:trPr>
                <w:cantSplit/>
              </w:trPr>
              <w:tc>
                <w:tcPr>
                  <w:tcW w:w="0" w:type="auto"/>
                  <w:noWrap/>
                  <w:vAlign w:val="center"/>
                </w:tcPr>
                <w:p w14:paraId="37FC3B3B" w14:textId="77777777" w:rsidR="009F6C77" w:rsidRDefault="009F6C77" w:rsidP="00D702BB">
                  <w:pPr>
                    <w:pStyle w:val="CUERPOTEXTOTABLA"/>
                  </w:pPr>
                  <w:r>
                    <w:rPr>
                      <w:noProof/>
                    </w:rPr>
                    <w:drawing>
                      <wp:inline distT="0" distB="0" distL="0" distR="0" wp14:anchorId="72AC3978" wp14:editId="5425B5F7">
                        <wp:extent cx="108000" cy="108000"/>
                        <wp:effectExtent l="0" t="0" r="0" b="0"/>
                        <wp:docPr id="7" name="0 Imagen" descr="image1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bmp"/>
                                <pic:cNvPicPr/>
                              </pic:nvPicPr>
                              <pic:blipFill>
                                <a:blip r:embed="rId16"/>
                                <a:stretch>
                                  <a:fillRect/>
                                </a:stretch>
                              </pic:blipFill>
                              <pic:spPr>
                                <a:xfrm>
                                  <a:off x="0" y="0"/>
                                  <a:ext cx="108000" cy="108000"/>
                                </a:xfrm>
                                <a:prstGeom prst="rect">
                                  <a:avLst/>
                                </a:prstGeom>
                              </pic:spPr>
                            </pic:pic>
                          </a:graphicData>
                        </a:graphic>
                      </wp:inline>
                    </w:drawing>
                  </w:r>
                </w:p>
              </w:tc>
              <w:tc>
                <w:tcPr>
                  <w:tcW w:w="0" w:type="auto"/>
                  <w:vAlign w:val="center"/>
                </w:tcPr>
                <w:p w14:paraId="627916D4" w14:textId="77777777" w:rsidR="009F6C77" w:rsidRDefault="009F6C77" w:rsidP="00D702BB">
                  <w:pPr>
                    <w:pStyle w:val="CUERPOTEXTOTABLA"/>
                    <w:rPr>
                      <w:sz w:val="14"/>
                    </w:rPr>
                  </w:pPr>
                  <w:r>
                    <w:rPr>
                      <w:sz w:val="14"/>
                    </w:rPr>
                    <w:t>Q</w:t>
                  </w:r>
                  <w:r>
                    <w:rPr>
                      <w:sz w:val="14"/>
                      <w:vertAlign w:val="subscript"/>
                    </w:rPr>
                    <w:t>equip</w:t>
                  </w:r>
                </w:p>
              </w:tc>
            </w:tr>
            <w:tr w:rsidR="009F6C77" w14:paraId="39C9D15A" w14:textId="77777777" w:rsidTr="00D702BB">
              <w:trPr>
                <w:cantSplit/>
              </w:trPr>
              <w:tc>
                <w:tcPr>
                  <w:tcW w:w="0" w:type="auto"/>
                  <w:noWrap/>
                  <w:vAlign w:val="center"/>
                </w:tcPr>
                <w:p w14:paraId="3F54739D" w14:textId="77777777" w:rsidR="009F6C77" w:rsidRDefault="009F6C77" w:rsidP="00D702BB">
                  <w:pPr>
                    <w:pStyle w:val="CUERPOTEXTOTABLA"/>
                  </w:pPr>
                  <w:r>
                    <w:rPr>
                      <w:noProof/>
                    </w:rPr>
                    <w:drawing>
                      <wp:inline distT="0" distB="0" distL="0" distR="0" wp14:anchorId="45C2AADC" wp14:editId="58218380">
                        <wp:extent cx="108000" cy="108000"/>
                        <wp:effectExtent l="0" t="0" r="0" b="0"/>
                        <wp:docPr id="8" name="0 Imagen" descr="image1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bmp"/>
                                <pic:cNvPicPr/>
                              </pic:nvPicPr>
                              <pic:blipFill>
                                <a:blip r:embed="rId17"/>
                                <a:stretch>
                                  <a:fillRect/>
                                </a:stretch>
                              </pic:blipFill>
                              <pic:spPr>
                                <a:xfrm>
                                  <a:off x="0" y="0"/>
                                  <a:ext cx="108000" cy="108000"/>
                                </a:xfrm>
                                <a:prstGeom prst="rect">
                                  <a:avLst/>
                                </a:prstGeom>
                              </pic:spPr>
                            </pic:pic>
                          </a:graphicData>
                        </a:graphic>
                      </wp:inline>
                    </w:drawing>
                  </w:r>
                </w:p>
              </w:tc>
              <w:tc>
                <w:tcPr>
                  <w:tcW w:w="0" w:type="auto"/>
                  <w:vAlign w:val="center"/>
                </w:tcPr>
                <w:p w14:paraId="25E4136C" w14:textId="77777777" w:rsidR="009F6C77" w:rsidRDefault="009F6C77" w:rsidP="00D702BB">
                  <w:pPr>
                    <w:pStyle w:val="CUERPOTEXTOTABLA"/>
                    <w:rPr>
                      <w:sz w:val="14"/>
                    </w:rPr>
                  </w:pPr>
                  <w:r>
                    <w:rPr>
                      <w:sz w:val="14"/>
                    </w:rPr>
                    <w:t>Q</w:t>
                  </w:r>
                  <w:r>
                    <w:rPr>
                      <w:sz w:val="14"/>
                      <w:vertAlign w:val="subscript"/>
                    </w:rPr>
                    <w:t>ve+inf</w:t>
                  </w:r>
                </w:p>
              </w:tc>
            </w:tr>
            <w:tr w:rsidR="009F6C77" w14:paraId="361E50D7" w14:textId="77777777" w:rsidTr="00D702BB">
              <w:trPr>
                <w:cantSplit/>
              </w:trPr>
              <w:tc>
                <w:tcPr>
                  <w:tcW w:w="0" w:type="auto"/>
                  <w:noWrap/>
                  <w:vAlign w:val="center"/>
                </w:tcPr>
                <w:p w14:paraId="0E714F9A" w14:textId="77777777" w:rsidR="009F6C77" w:rsidRDefault="009F6C77" w:rsidP="00D702BB">
                  <w:pPr>
                    <w:pStyle w:val="CUERPOTEXTOTABLA"/>
                  </w:pPr>
                  <w:r>
                    <w:rPr>
                      <w:noProof/>
                    </w:rPr>
                    <w:drawing>
                      <wp:inline distT="0" distB="0" distL="0" distR="0" wp14:anchorId="18BEAD94" wp14:editId="6615C5B4">
                        <wp:extent cx="108000" cy="108000"/>
                        <wp:effectExtent l="0" t="0" r="0" b="0"/>
                        <wp:docPr id="9" name="0 Imagen" descr="image1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bmp"/>
                                <pic:cNvPicPr/>
                              </pic:nvPicPr>
                              <pic:blipFill>
                                <a:blip r:embed="rId18"/>
                                <a:stretch>
                                  <a:fillRect/>
                                </a:stretch>
                              </pic:blipFill>
                              <pic:spPr>
                                <a:xfrm>
                                  <a:off x="0" y="0"/>
                                  <a:ext cx="108000" cy="108000"/>
                                </a:xfrm>
                                <a:prstGeom prst="rect">
                                  <a:avLst/>
                                </a:prstGeom>
                              </pic:spPr>
                            </pic:pic>
                          </a:graphicData>
                        </a:graphic>
                      </wp:inline>
                    </w:drawing>
                  </w:r>
                </w:p>
              </w:tc>
              <w:tc>
                <w:tcPr>
                  <w:tcW w:w="0" w:type="auto"/>
                  <w:vAlign w:val="center"/>
                </w:tcPr>
                <w:p w14:paraId="2C077B9F" w14:textId="77777777" w:rsidR="009F6C77" w:rsidRDefault="009F6C77" w:rsidP="00D702BB">
                  <w:pPr>
                    <w:pStyle w:val="CUERPOTEXTOTABLA"/>
                    <w:rPr>
                      <w:sz w:val="14"/>
                    </w:rPr>
                  </w:pPr>
                  <w:r>
                    <w:rPr>
                      <w:sz w:val="14"/>
                    </w:rPr>
                    <w:t>Q</w:t>
                  </w:r>
                  <w:r>
                    <w:rPr>
                      <w:sz w:val="14"/>
                      <w:vertAlign w:val="subscript"/>
                    </w:rPr>
                    <w:t>op</w:t>
                  </w:r>
                </w:p>
              </w:tc>
            </w:tr>
            <w:tr w:rsidR="009F6C77" w14:paraId="223E2AC7" w14:textId="77777777" w:rsidTr="00D702BB">
              <w:trPr>
                <w:cantSplit/>
              </w:trPr>
              <w:tc>
                <w:tcPr>
                  <w:tcW w:w="0" w:type="auto"/>
                  <w:noWrap/>
                  <w:vAlign w:val="center"/>
                </w:tcPr>
                <w:p w14:paraId="441005EC" w14:textId="77777777" w:rsidR="009F6C77" w:rsidRDefault="009F6C77" w:rsidP="00D702BB">
                  <w:pPr>
                    <w:pStyle w:val="CUERPOTEXTOTABLA"/>
                  </w:pPr>
                  <w:r>
                    <w:rPr>
                      <w:noProof/>
                    </w:rPr>
                    <w:drawing>
                      <wp:inline distT="0" distB="0" distL="0" distR="0" wp14:anchorId="6C4E7A68" wp14:editId="19BAD6D4">
                        <wp:extent cx="108000" cy="108000"/>
                        <wp:effectExtent l="0" t="0" r="0" b="0"/>
                        <wp:docPr id="10" name="0 Imagen" descr="image1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bmp"/>
                                <pic:cNvPicPr/>
                              </pic:nvPicPr>
                              <pic:blipFill>
                                <a:blip r:embed="rId19"/>
                                <a:stretch>
                                  <a:fillRect/>
                                </a:stretch>
                              </pic:blipFill>
                              <pic:spPr>
                                <a:xfrm>
                                  <a:off x="0" y="0"/>
                                  <a:ext cx="108000" cy="108000"/>
                                </a:xfrm>
                                <a:prstGeom prst="rect">
                                  <a:avLst/>
                                </a:prstGeom>
                              </pic:spPr>
                            </pic:pic>
                          </a:graphicData>
                        </a:graphic>
                      </wp:inline>
                    </w:drawing>
                  </w:r>
                </w:p>
              </w:tc>
              <w:tc>
                <w:tcPr>
                  <w:tcW w:w="0" w:type="auto"/>
                  <w:vAlign w:val="center"/>
                </w:tcPr>
                <w:p w14:paraId="35C002F4" w14:textId="77777777" w:rsidR="009F6C77" w:rsidRDefault="009F6C77" w:rsidP="00D702BB">
                  <w:pPr>
                    <w:pStyle w:val="CUERPOTEXTOTABLA"/>
                    <w:rPr>
                      <w:sz w:val="14"/>
                    </w:rPr>
                  </w:pPr>
                  <w:r>
                    <w:rPr>
                      <w:sz w:val="14"/>
                    </w:rPr>
                    <w:t>Q</w:t>
                  </w:r>
                  <w:r>
                    <w:rPr>
                      <w:sz w:val="14"/>
                      <w:vertAlign w:val="subscript"/>
                    </w:rPr>
                    <w:t>w</w:t>
                  </w:r>
                </w:p>
              </w:tc>
            </w:tr>
          </w:tbl>
          <w:p w14:paraId="45FBC97E" w14:textId="77777777" w:rsidR="009F6C77" w:rsidRDefault="009F6C77" w:rsidP="00D702BB">
            <w:pPr>
              <w:spacing w:line="2" w:lineRule="auto"/>
            </w:pPr>
          </w:p>
        </w:tc>
      </w:tr>
    </w:tbl>
    <w:p w14:paraId="784F5B08" w14:textId="77777777" w:rsidR="009F6C77" w:rsidRDefault="009F6C77" w:rsidP="009F6C77">
      <w:pPr>
        <w:spacing w:line="2" w:lineRule="auto"/>
      </w:pPr>
    </w:p>
    <w:p w14:paraId="17643F1D" w14:textId="77777777" w:rsidR="009F6C77" w:rsidRDefault="009F6C77" w:rsidP="009F6C77">
      <w:pPr>
        <w:pStyle w:val="CUERPOTEXTO"/>
      </w:pPr>
      <w:r>
        <w:t>En la siguiente tabla se muestran los valores numéricos correspondientes a la gráfica anterior, del balance energético del edificio completo, como suma de las energías involucradas en el balance energético de cada una de las zonas térmicas que conforman el modelo de cálculo del edificio.</w:t>
      </w:r>
    </w:p>
    <w:p w14:paraId="7BD60317" w14:textId="77777777" w:rsidR="009F6C77" w:rsidRDefault="009F6C77" w:rsidP="009F6C77">
      <w:pPr>
        <w:pStyle w:val="CUERPOTEXTO"/>
      </w:pPr>
      <w:r>
        <w:t>El criterio de signos adoptado consiste en emplear valores positivos para energías aportadas a la zona de cálculo, y negativos para la energía extraída.</w:t>
      </w:r>
    </w:p>
    <w:tbl>
      <w:tblPr>
        <w:tblW w:w="5000" w:type="pct"/>
        <w:jc w:val="center"/>
        <w:tblCellMar>
          <w:top w:w="28" w:type="dxa"/>
          <w:left w:w="28" w:type="dxa"/>
          <w:bottom w:w="28" w:type="dxa"/>
          <w:right w:w="28" w:type="dxa"/>
        </w:tblCellMar>
        <w:tblLook w:val="0000" w:firstRow="0" w:lastRow="0" w:firstColumn="0" w:lastColumn="0" w:noHBand="0" w:noVBand="0"/>
      </w:tblPr>
      <w:tblGrid>
        <w:gridCol w:w="599"/>
        <w:gridCol w:w="613"/>
        <w:gridCol w:w="613"/>
        <w:gridCol w:w="613"/>
        <w:gridCol w:w="613"/>
        <w:gridCol w:w="613"/>
        <w:gridCol w:w="612"/>
        <w:gridCol w:w="612"/>
        <w:gridCol w:w="612"/>
        <w:gridCol w:w="612"/>
        <w:gridCol w:w="612"/>
        <w:gridCol w:w="612"/>
        <w:gridCol w:w="612"/>
        <w:gridCol w:w="791"/>
        <w:gridCol w:w="898"/>
      </w:tblGrid>
      <w:tr w:rsidR="009F6C77" w14:paraId="6FB6D2CA" w14:textId="77777777" w:rsidTr="00D702BB">
        <w:trPr>
          <w:tblHeader/>
          <w:jc w:val="center"/>
        </w:trPr>
        <w:tc>
          <w:tcPr>
            <w:tcW w:w="0" w:type="auto"/>
            <w:tcMar>
              <w:top w:w="17" w:type="dxa"/>
              <w:left w:w="6" w:type="dxa"/>
              <w:bottom w:w="23" w:type="dxa"/>
              <w:right w:w="11" w:type="dxa"/>
            </w:tcMar>
            <w:vAlign w:val="center"/>
          </w:tcPr>
          <w:p w14:paraId="5C41751A" w14:textId="77777777" w:rsidR="009F6C77" w:rsidRDefault="009F6C77" w:rsidP="00D702BB">
            <w:pPr>
              <w:rPr>
                <w:rFonts w:ascii="Verdana" w:hAnsi="Verdana" w:cs="Verdana"/>
                <w:sz w:val="17"/>
              </w:rPr>
            </w:pPr>
            <w:r>
              <w:rPr>
                <w:rFonts w:ascii="Verdana" w:hAnsi="Verdana" w:cs="Verdana"/>
                <w:sz w:val="17"/>
              </w:rPr>
              <w:t xml:space="preserve"> </w:t>
            </w:r>
          </w:p>
        </w:tc>
        <w:tc>
          <w:tcPr>
            <w:tcW w:w="0" w:type="auto"/>
            <w:vMerge w:val="restart"/>
            <w:vAlign w:val="center"/>
          </w:tcPr>
          <w:p w14:paraId="56364813" w14:textId="77777777" w:rsidR="009F6C77" w:rsidRDefault="009F6C77" w:rsidP="00D702BB">
            <w:pPr>
              <w:pStyle w:val="CUERPOTEXTOTABLA"/>
              <w:jc w:val="center"/>
              <w:rPr>
                <w:sz w:val="17"/>
              </w:rPr>
            </w:pPr>
            <w:r>
              <w:rPr>
                <w:b/>
                <w:sz w:val="13"/>
              </w:rPr>
              <w:t>Ene</w:t>
            </w:r>
          </w:p>
          <w:p w14:paraId="7B77F4BD" w14:textId="77777777" w:rsidR="009F6C77" w:rsidRDefault="009F6C77" w:rsidP="00D702BB">
            <w:pPr>
              <w:pStyle w:val="CUERPOTEXTOTABLA"/>
              <w:jc w:val="center"/>
              <w:rPr>
                <w:sz w:val="17"/>
              </w:rPr>
            </w:pPr>
            <w:r>
              <w:rPr>
                <w:sz w:val="11"/>
              </w:rPr>
              <w:t>(kWh)</w:t>
            </w:r>
          </w:p>
        </w:tc>
        <w:tc>
          <w:tcPr>
            <w:tcW w:w="0" w:type="auto"/>
            <w:vMerge w:val="restart"/>
            <w:vAlign w:val="center"/>
          </w:tcPr>
          <w:p w14:paraId="43F4EFD2" w14:textId="77777777" w:rsidR="009F6C77" w:rsidRDefault="009F6C77" w:rsidP="00D702BB">
            <w:pPr>
              <w:pStyle w:val="CUERPOTEXTOTABLA"/>
              <w:jc w:val="center"/>
              <w:rPr>
                <w:sz w:val="17"/>
              </w:rPr>
            </w:pPr>
            <w:r>
              <w:rPr>
                <w:b/>
                <w:sz w:val="13"/>
              </w:rPr>
              <w:t>Feb</w:t>
            </w:r>
          </w:p>
          <w:p w14:paraId="26A11A31" w14:textId="77777777" w:rsidR="009F6C77" w:rsidRDefault="009F6C77" w:rsidP="00D702BB">
            <w:pPr>
              <w:pStyle w:val="CUERPOTEXTOTABLA"/>
              <w:jc w:val="center"/>
              <w:rPr>
                <w:sz w:val="17"/>
              </w:rPr>
            </w:pPr>
            <w:r>
              <w:rPr>
                <w:sz w:val="11"/>
              </w:rPr>
              <w:t>(kWh)</w:t>
            </w:r>
          </w:p>
        </w:tc>
        <w:tc>
          <w:tcPr>
            <w:tcW w:w="0" w:type="auto"/>
            <w:vMerge w:val="restart"/>
            <w:vAlign w:val="center"/>
          </w:tcPr>
          <w:p w14:paraId="0D76878C" w14:textId="77777777" w:rsidR="009F6C77" w:rsidRDefault="009F6C77" w:rsidP="00D702BB">
            <w:pPr>
              <w:pStyle w:val="CUERPOTEXTOTABLA"/>
              <w:jc w:val="center"/>
              <w:rPr>
                <w:sz w:val="17"/>
              </w:rPr>
            </w:pPr>
            <w:r>
              <w:rPr>
                <w:b/>
                <w:sz w:val="13"/>
              </w:rPr>
              <w:t>Mar</w:t>
            </w:r>
          </w:p>
          <w:p w14:paraId="173AACC0" w14:textId="77777777" w:rsidR="009F6C77" w:rsidRDefault="009F6C77" w:rsidP="00D702BB">
            <w:pPr>
              <w:pStyle w:val="CUERPOTEXTOTABLA"/>
              <w:jc w:val="center"/>
              <w:rPr>
                <w:sz w:val="17"/>
              </w:rPr>
            </w:pPr>
            <w:r>
              <w:rPr>
                <w:sz w:val="11"/>
              </w:rPr>
              <w:t>(kWh)</w:t>
            </w:r>
          </w:p>
        </w:tc>
        <w:tc>
          <w:tcPr>
            <w:tcW w:w="0" w:type="auto"/>
            <w:vMerge w:val="restart"/>
            <w:vAlign w:val="center"/>
          </w:tcPr>
          <w:p w14:paraId="4101FFA4" w14:textId="77777777" w:rsidR="009F6C77" w:rsidRDefault="009F6C77" w:rsidP="00D702BB">
            <w:pPr>
              <w:pStyle w:val="CUERPOTEXTOTABLA"/>
              <w:jc w:val="center"/>
              <w:rPr>
                <w:sz w:val="17"/>
              </w:rPr>
            </w:pPr>
            <w:r>
              <w:rPr>
                <w:b/>
                <w:sz w:val="13"/>
              </w:rPr>
              <w:t>Abr</w:t>
            </w:r>
          </w:p>
          <w:p w14:paraId="04B911C5" w14:textId="77777777" w:rsidR="009F6C77" w:rsidRDefault="009F6C77" w:rsidP="00D702BB">
            <w:pPr>
              <w:pStyle w:val="CUERPOTEXTOTABLA"/>
              <w:jc w:val="center"/>
              <w:rPr>
                <w:sz w:val="17"/>
              </w:rPr>
            </w:pPr>
            <w:r>
              <w:rPr>
                <w:sz w:val="11"/>
              </w:rPr>
              <w:t>(kWh)</w:t>
            </w:r>
          </w:p>
        </w:tc>
        <w:tc>
          <w:tcPr>
            <w:tcW w:w="0" w:type="auto"/>
            <w:vMerge w:val="restart"/>
            <w:vAlign w:val="center"/>
          </w:tcPr>
          <w:p w14:paraId="4AEB6837" w14:textId="77777777" w:rsidR="009F6C77" w:rsidRDefault="009F6C77" w:rsidP="00D702BB">
            <w:pPr>
              <w:pStyle w:val="CUERPOTEXTOTABLA"/>
              <w:jc w:val="center"/>
              <w:rPr>
                <w:sz w:val="17"/>
              </w:rPr>
            </w:pPr>
            <w:r>
              <w:rPr>
                <w:b/>
                <w:sz w:val="13"/>
              </w:rPr>
              <w:t>May</w:t>
            </w:r>
          </w:p>
          <w:p w14:paraId="4409E1EB" w14:textId="77777777" w:rsidR="009F6C77" w:rsidRDefault="009F6C77" w:rsidP="00D702BB">
            <w:pPr>
              <w:pStyle w:val="CUERPOTEXTOTABLA"/>
              <w:jc w:val="center"/>
              <w:rPr>
                <w:sz w:val="17"/>
              </w:rPr>
            </w:pPr>
            <w:r>
              <w:rPr>
                <w:sz w:val="11"/>
              </w:rPr>
              <w:t>(kWh)</w:t>
            </w:r>
          </w:p>
        </w:tc>
        <w:tc>
          <w:tcPr>
            <w:tcW w:w="0" w:type="auto"/>
            <w:vMerge w:val="restart"/>
            <w:vAlign w:val="center"/>
          </w:tcPr>
          <w:p w14:paraId="4A2CC957" w14:textId="77777777" w:rsidR="009F6C77" w:rsidRDefault="009F6C77" w:rsidP="00D702BB">
            <w:pPr>
              <w:pStyle w:val="CUERPOTEXTOTABLA"/>
              <w:jc w:val="center"/>
              <w:rPr>
                <w:sz w:val="17"/>
              </w:rPr>
            </w:pPr>
            <w:r>
              <w:rPr>
                <w:b/>
                <w:sz w:val="13"/>
              </w:rPr>
              <w:t>Jun</w:t>
            </w:r>
          </w:p>
          <w:p w14:paraId="3334E7B2" w14:textId="77777777" w:rsidR="009F6C77" w:rsidRDefault="009F6C77" w:rsidP="00D702BB">
            <w:pPr>
              <w:pStyle w:val="CUERPOTEXTOTABLA"/>
              <w:jc w:val="center"/>
              <w:rPr>
                <w:sz w:val="17"/>
              </w:rPr>
            </w:pPr>
            <w:r>
              <w:rPr>
                <w:sz w:val="11"/>
              </w:rPr>
              <w:t>(kWh)</w:t>
            </w:r>
          </w:p>
        </w:tc>
        <w:tc>
          <w:tcPr>
            <w:tcW w:w="0" w:type="auto"/>
            <w:vMerge w:val="restart"/>
            <w:vAlign w:val="center"/>
          </w:tcPr>
          <w:p w14:paraId="0FA97062" w14:textId="77777777" w:rsidR="009F6C77" w:rsidRDefault="009F6C77" w:rsidP="00D702BB">
            <w:pPr>
              <w:pStyle w:val="CUERPOTEXTOTABLA"/>
              <w:jc w:val="center"/>
              <w:rPr>
                <w:sz w:val="17"/>
              </w:rPr>
            </w:pPr>
            <w:r>
              <w:rPr>
                <w:b/>
                <w:sz w:val="13"/>
              </w:rPr>
              <w:t>Jul</w:t>
            </w:r>
          </w:p>
          <w:p w14:paraId="72491579" w14:textId="77777777" w:rsidR="009F6C77" w:rsidRDefault="009F6C77" w:rsidP="00D702BB">
            <w:pPr>
              <w:pStyle w:val="CUERPOTEXTOTABLA"/>
              <w:jc w:val="center"/>
              <w:rPr>
                <w:sz w:val="17"/>
              </w:rPr>
            </w:pPr>
            <w:r>
              <w:rPr>
                <w:sz w:val="11"/>
              </w:rPr>
              <w:t>(kWh)</w:t>
            </w:r>
          </w:p>
        </w:tc>
        <w:tc>
          <w:tcPr>
            <w:tcW w:w="0" w:type="auto"/>
            <w:vMerge w:val="restart"/>
            <w:vAlign w:val="center"/>
          </w:tcPr>
          <w:p w14:paraId="78C9B3CC" w14:textId="77777777" w:rsidR="009F6C77" w:rsidRDefault="009F6C77" w:rsidP="00D702BB">
            <w:pPr>
              <w:pStyle w:val="CUERPOTEXTOTABLA"/>
              <w:jc w:val="center"/>
              <w:rPr>
                <w:sz w:val="17"/>
              </w:rPr>
            </w:pPr>
            <w:r>
              <w:rPr>
                <w:b/>
                <w:sz w:val="13"/>
              </w:rPr>
              <w:t>Ago</w:t>
            </w:r>
          </w:p>
          <w:p w14:paraId="6D03883A" w14:textId="77777777" w:rsidR="009F6C77" w:rsidRDefault="009F6C77" w:rsidP="00D702BB">
            <w:pPr>
              <w:pStyle w:val="CUERPOTEXTOTABLA"/>
              <w:jc w:val="center"/>
              <w:rPr>
                <w:sz w:val="17"/>
              </w:rPr>
            </w:pPr>
            <w:r>
              <w:rPr>
                <w:sz w:val="11"/>
              </w:rPr>
              <w:t>(kWh)</w:t>
            </w:r>
          </w:p>
        </w:tc>
        <w:tc>
          <w:tcPr>
            <w:tcW w:w="0" w:type="auto"/>
            <w:vMerge w:val="restart"/>
            <w:vAlign w:val="center"/>
          </w:tcPr>
          <w:p w14:paraId="3B8E014C" w14:textId="77777777" w:rsidR="009F6C77" w:rsidRDefault="009F6C77" w:rsidP="00D702BB">
            <w:pPr>
              <w:pStyle w:val="CUERPOTEXTOTABLA"/>
              <w:jc w:val="center"/>
              <w:rPr>
                <w:sz w:val="17"/>
              </w:rPr>
            </w:pPr>
            <w:r>
              <w:rPr>
                <w:b/>
                <w:sz w:val="13"/>
              </w:rPr>
              <w:t>Sep</w:t>
            </w:r>
          </w:p>
          <w:p w14:paraId="51D48D8F" w14:textId="77777777" w:rsidR="009F6C77" w:rsidRDefault="009F6C77" w:rsidP="00D702BB">
            <w:pPr>
              <w:pStyle w:val="CUERPOTEXTOTABLA"/>
              <w:jc w:val="center"/>
              <w:rPr>
                <w:sz w:val="17"/>
              </w:rPr>
            </w:pPr>
            <w:r>
              <w:rPr>
                <w:sz w:val="11"/>
              </w:rPr>
              <w:t>(kWh)</w:t>
            </w:r>
          </w:p>
        </w:tc>
        <w:tc>
          <w:tcPr>
            <w:tcW w:w="0" w:type="auto"/>
            <w:vMerge w:val="restart"/>
            <w:vAlign w:val="center"/>
          </w:tcPr>
          <w:p w14:paraId="624795B1" w14:textId="77777777" w:rsidR="009F6C77" w:rsidRDefault="009F6C77" w:rsidP="00D702BB">
            <w:pPr>
              <w:pStyle w:val="CUERPOTEXTOTABLA"/>
              <w:jc w:val="center"/>
              <w:rPr>
                <w:sz w:val="17"/>
              </w:rPr>
            </w:pPr>
            <w:r>
              <w:rPr>
                <w:b/>
                <w:sz w:val="13"/>
              </w:rPr>
              <w:t>Oct</w:t>
            </w:r>
          </w:p>
          <w:p w14:paraId="6F4692F8" w14:textId="77777777" w:rsidR="009F6C77" w:rsidRDefault="009F6C77" w:rsidP="00D702BB">
            <w:pPr>
              <w:pStyle w:val="CUERPOTEXTOTABLA"/>
              <w:jc w:val="center"/>
              <w:rPr>
                <w:sz w:val="17"/>
              </w:rPr>
            </w:pPr>
            <w:r>
              <w:rPr>
                <w:sz w:val="11"/>
              </w:rPr>
              <w:t>(kWh)</w:t>
            </w:r>
          </w:p>
        </w:tc>
        <w:tc>
          <w:tcPr>
            <w:tcW w:w="0" w:type="auto"/>
            <w:vMerge w:val="restart"/>
            <w:vAlign w:val="center"/>
          </w:tcPr>
          <w:p w14:paraId="018134F9" w14:textId="77777777" w:rsidR="009F6C77" w:rsidRDefault="009F6C77" w:rsidP="00D702BB">
            <w:pPr>
              <w:pStyle w:val="CUERPOTEXTOTABLA"/>
              <w:jc w:val="center"/>
              <w:rPr>
                <w:sz w:val="17"/>
              </w:rPr>
            </w:pPr>
            <w:r>
              <w:rPr>
                <w:b/>
                <w:sz w:val="13"/>
              </w:rPr>
              <w:t>Nov</w:t>
            </w:r>
          </w:p>
          <w:p w14:paraId="54D9F81E" w14:textId="77777777" w:rsidR="009F6C77" w:rsidRDefault="009F6C77" w:rsidP="00D702BB">
            <w:pPr>
              <w:pStyle w:val="CUERPOTEXTOTABLA"/>
              <w:jc w:val="center"/>
              <w:rPr>
                <w:sz w:val="17"/>
              </w:rPr>
            </w:pPr>
            <w:r>
              <w:rPr>
                <w:sz w:val="11"/>
              </w:rPr>
              <w:t>(kWh)</w:t>
            </w:r>
          </w:p>
        </w:tc>
        <w:tc>
          <w:tcPr>
            <w:tcW w:w="0" w:type="auto"/>
            <w:vMerge w:val="restart"/>
            <w:vAlign w:val="center"/>
          </w:tcPr>
          <w:p w14:paraId="49107190" w14:textId="77777777" w:rsidR="009F6C77" w:rsidRDefault="009F6C77" w:rsidP="00D702BB">
            <w:pPr>
              <w:pStyle w:val="CUERPOTEXTOTABLA"/>
              <w:jc w:val="center"/>
              <w:rPr>
                <w:sz w:val="17"/>
              </w:rPr>
            </w:pPr>
            <w:r>
              <w:rPr>
                <w:b/>
                <w:sz w:val="13"/>
              </w:rPr>
              <w:t>Dic</w:t>
            </w:r>
          </w:p>
          <w:p w14:paraId="16E17E60" w14:textId="77777777" w:rsidR="009F6C77" w:rsidRDefault="009F6C77" w:rsidP="00D702BB">
            <w:pPr>
              <w:pStyle w:val="CUERPOTEXTOTABLA"/>
              <w:jc w:val="center"/>
              <w:rPr>
                <w:sz w:val="17"/>
              </w:rPr>
            </w:pPr>
            <w:r>
              <w:rPr>
                <w:sz w:val="11"/>
              </w:rPr>
              <w:t>(kWh)</w:t>
            </w:r>
          </w:p>
        </w:tc>
        <w:tc>
          <w:tcPr>
            <w:tcW w:w="0" w:type="auto"/>
            <w:gridSpan w:val="2"/>
            <w:vAlign w:val="center"/>
          </w:tcPr>
          <w:p w14:paraId="63B9F347" w14:textId="77777777" w:rsidR="009F6C77" w:rsidRDefault="009F6C77" w:rsidP="00D702BB">
            <w:pPr>
              <w:pStyle w:val="CUERPOTEXTOTABLA"/>
              <w:jc w:val="center"/>
              <w:rPr>
                <w:sz w:val="17"/>
              </w:rPr>
            </w:pPr>
            <w:r>
              <w:rPr>
                <w:b/>
                <w:sz w:val="13"/>
              </w:rPr>
              <w:t>Año</w:t>
            </w:r>
          </w:p>
        </w:tc>
      </w:tr>
      <w:tr w:rsidR="009F6C77" w14:paraId="2D5372CF" w14:textId="77777777" w:rsidTr="00D702BB">
        <w:trPr>
          <w:tblHeader/>
          <w:jc w:val="center"/>
        </w:trPr>
        <w:tc>
          <w:tcPr>
            <w:tcW w:w="0" w:type="auto"/>
            <w:tcBorders>
              <w:bottom w:val="single" w:sz="5" w:space="0" w:color="000000"/>
            </w:tcBorders>
            <w:tcMar>
              <w:top w:w="17" w:type="dxa"/>
              <w:left w:w="6" w:type="dxa"/>
              <w:bottom w:w="23" w:type="dxa"/>
              <w:right w:w="11" w:type="dxa"/>
            </w:tcMar>
            <w:vAlign w:val="center"/>
          </w:tcPr>
          <w:p w14:paraId="53C19414" w14:textId="77777777" w:rsidR="009F6C77" w:rsidRDefault="009F6C77" w:rsidP="00D702BB">
            <w:pPr>
              <w:rPr>
                <w:rFonts w:ascii="Verdana" w:hAnsi="Verdana" w:cs="Verdana"/>
                <w:sz w:val="17"/>
              </w:rPr>
            </w:pPr>
            <w:r>
              <w:rPr>
                <w:rFonts w:ascii="Verdana" w:hAnsi="Verdana" w:cs="Verdana"/>
                <w:sz w:val="17"/>
              </w:rPr>
              <w:t xml:space="preserve"> </w:t>
            </w:r>
          </w:p>
        </w:tc>
        <w:tc>
          <w:tcPr>
            <w:tcW w:w="0" w:type="auto"/>
            <w:vMerge/>
            <w:tcBorders>
              <w:bottom w:val="single" w:sz="5" w:space="0" w:color="000000"/>
            </w:tcBorders>
          </w:tcPr>
          <w:p w14:paraId="445AB77B" w14:textId="77777777" w:rsidR="009F6C77" w:rsidRDefault="009F6C77" w:rsidP="00D702BB"/>
        </w:tc>
        <w:tc>
          <w:tcPr>
            <w:tcW w:w="0" w:type="auto"/>
            <w:vMerge/>
            <w:tcBorders>
              <w:bottom w:val="single" w:sz="5" w:space="0" w:color="000000"/>
            </w:tcBorders>
          </w:tcPr>
          <w:p w14:paraId="673DB8F5" w14:textId="77777777" w:rsidR="009F6C77" w:rsidRDefault="009F6C77" w:rsidP="00D702BB"/>
        </w:tc>
        <w:tc>
          <w:tcPr>
            <w:tcW w:w="0" w:type="auto"/>
            <w:vMerge/>
            <w:tcBorders>
              <w:bottom w:val="single" w:sz="5" w:space="0" w:color="000000"/>
            </w:tcBorders>
          </w:tcPr>
          <w:p w14:paraId="45ED6F96" w14:textId="77777777" w:rsidR="009F6C77" w:rsidRDefault="009F6C77" w:rsidP="00D702BB"/>
        </w:tc>
        <w:tc>
          <w:tcPr>
            <w:tcW w:w="0" w:type="auto"/>
            <w:vMerge/>
            <w:tcBorders>
              <w:bottom w:val="single" w:sz="5" w:space="0" w:color="000000"/>
            </w:tcBorders>
          </w:tcPr>
          <w:p w14:paraId="40DEAC80" w14:textId="77777777" w:rsidR="009F6C77" w:rsidRDefault="009F6C77" w:rsidP="00D702BB"/>
        </w:tc>
        <w:tc>
          <w:tcPr>
            <w:tcW w:w="0" w:type="auto"/>
            <w:vMerge/>
            <w:tcBorders>
              <w:bottom w:val="single" w:sz="5" w:space="0" w:color="000000"/>
            </w:tcBorders>
          </w:tcPr>
          <w:p w14:paraId="398C90A1" w14:textId="77777777" w:rsidR="009F6C77" w:rsidRDefault="009F6C77" w:rsidP="00D702BB"/>
        </w:tc>
        <w:tc>
          <w:tcPr>
            <w:tcW w:w="0" w:type="auto"/>
            <w:vMerge/>
            <w:tcBorders>
              <w:bottom w:val="single" w:sz="5" w:space="0" w:color="000000"/>
            </w:tcBorders>
          </w:tcPr>
          <w:p w14:paraId="60953A11" w14:textId="77777777" w:rsidR="009F6C77" w:rsidRDefault="009F6C77" w:rsidP="00D702BB"/>
        </w:tc>
        <w:tc>
          <w:tcPr>
            <w:tcW w:w="0" w:type="auto"/>
            <w:vMerge/>
            <w:tcBorders>
              <w:bottom w:val="single" w:sz="5" w:space="0" w:color="000000"/>
            </w:tcBorders>
          </w:tcPr>
          <w:p w14:paraId="57E18640" w14:textId="77777777" w:rsidR="009F6C77" w:rsidRDefault="009F6C77" w:rsidP="00D702BB"/>
        </w:tc>
        <w:tc>
          <w:tcPr>
            <w:tcW w:w="0" w:type="auto"/>
            <w:vMerge/>
            <w:tcBorders>
              <w:bottom w:val="single" w:sz="5" w:space="0" w:color="000000"/>
            </w:tcBorders>
          </w:tcPr>
          <w:p w14:paraId="01E82A8F" w14:textId="77777777" w:rsidR="009F6C77" w:rsidRDefault="009F6C77" w:rsidP="00D702BB"/>
        </w:tc>
        <w:tc>
          <w:tcPr>
            <w:tcW w:w="0" w:type="auto"/>
            <w:vMerge/>
            <w:tcBorders>
              <w:bottom w:val="single" w:sz="5" w:space="0" w:color="000000"/>
            </w:tcBorders>
          </w:tcPr>
          <w:p w14:paraId="42B5533E" w14:textId="77777777" w:rsidR="009F6C77" w:rsidRDefault="009F6C77" w:rsidP="00D702BB"/>
        </w:tc>
        <w:tc>
          <w:tcPr>
            <w:tcW w:w="0" w:type="auto"/>
            <w:vMerge/>
            <w:tcBorders>
              <w:bottom w:val="single" w:sz="5" w:space="0" w:color="000000"/>
            </w:tcBorders>
          </w:tcPr>
          <w:p w14:paraId="41473A35" w14:textId="77777777" w:rsidR="009F6C77" w:rsidRDefault="009F6C77" w:rsidP="00D702BB"/>
        </w:tc>
        <w:tc>
          <w:tcPr>
            <w:tcW w:w="0" w:type="auto"/>
            <w:vMerge/>
            <w:tcBorders>
              <w:bottom w:val="single" w:sz="5" w:space="0" w:color="000000"/>
            </w:tcBorders>
          </w:tcPr>
          <w:p w14:paraId="6490D513" w14:textId="77777777" w:rsidR="009F6C77" w:rsidRDefault="009F6C77" w:rsidP="00D702BB"/>
        </w:tc>
        <w:tc>
          <w:tcPr>
            <w:tcW w:w="0" w:type="auto"/>
            <w:vMerge/>
            <w:tcBorders>
              <w:bottom w:val="single" w:sz="5" w:space="0" w:color="000000"/>
            </w:tcBorders>
          </w:tcPr>
          <w:p w14:paraId="234B213B" w14:textId="77777777" w:rsidR="009F6C77" w:rsidRDefault="009F6C77" w:rsidP="00D702BB"/>
        </w:tc>
        <w:tc>
          <w:tcPr>
            <w:tcW w:w="0" w:type="auto"/>
            <w:tcBorders>
              <w:bottom w:val="single" w:sz="5" w:space="0" w:color="000000"/>
            </w:tcBorders>
            <w:noWrap/>
            <w:vAlign w:val="center"/>
          </w:tcPr>
          <w:p w14:paraId="14469A6B" w14:textId="77777777" w:rsidR="009F6C77" w:rsidRDefault="009F6C77" w:rsidP="00D702BB">
            <w:pPr>
              <w:pStyle w:val="CUERPOTEXTOTABLA"/>
              <w:jc w:val="center"/>
              <w:rPr>
                <w:sz w:val="17"/>
              </w:rPr>
            </w:pPr>
            <w:r>
              <w:rPr>
                <w:sz w:val="11"/>
              </w:rPr>
              <w:t>(kWh/año)</w:t>
            </w:r>
          </w:p>
        </w:tc>
        <w:tc>
          <w:tcPr>
            <w:tcW w:w="0" w:type="auto"/>
            <w:tcBorders>
              <w:bottom w:val="single" w:sz="5" w:space="0" w:color="000000"/>
            </w:tcBorders>
            <w:noWrap/>
            <w:vAlign w:val="center"/>
          </w:tcPr>
          <w:p w14:paraId="739EC75F" w14:textId="77777777" w:rsidR="009F6C77" w:rsidRDefault="009F6C77" w:rsidP="00D702BB">
            <w:pPr>
              <w:pStyle w:val="CUERPOTEXTOTABLA"/>
              <w:jc w:val="center"/>
              <w:rPr>
                <w:sz w:val="17"/>
              </w:rPr>
            </w:pPr>
            <w:r>
              <w:rPr>
                <w:sz w:val="11"/>
              </w:rPr>
              <w:t>(kWh/m²·año)</w:t>
            </w:r>
          </w:p>
        </w:tc>
      </w:tr>
      <w:tr w:rsidR="009F6C77" w14:paraId="3D67CF10" w14:textId="77777777" w:rsidTr="00D702BB">
        <w:trPr>
          <w:cantSplit/>
          <w:jc w:val="center"/>
        </w:trPr>
        <w:tc>
          <w:tcPr>
            <w:tcW w:w="0" w:type="auto"/>
            <w:gridSpan w:val="15"/>
            <w:tcBorders>
              <w:top w:val="single" w:sz="5" w:space="0" w:color="000000"/>
              <w:bottom w:val="single" w:sz="14" w:space="0" w:color="000000"/>
            </w:tcBorders>
            <w:noWrap/>
            <w:vAlign w:val="center"/>
          </w:tcPr>
          <w:p w14:paraId="75684D3B" w14:textId="77777777" w:rsidR="009F6C77" w:rsidRDefault="009F6C77" w:rsidP="00D702BB">
            <w:pPr>
              <w:pStyle w:val="CUERPOTEXTOTABLA"/>
              <w:rPr>
                <w:sz w:val="17"/>
              </w:rPr>
            </w:pPr>
            <w:r>
              <w:rPr>
                <w:b/>
                <w:sz w:val="13"/>
              </w:rPr>
              <w:t>Balance energético anual del edificio.</w:t>
            </w:r>
          </w:p>
        </w:tc>
      </w:tr>
      <w:tr w:rsidR="009F6C77" w14:paraId="4B3C94E0" w14:textId="77777777" w:rsidTr="00D702BB">
        <w:trPr>
          <w:cantSplit/>
          <w:jc w:val="center"/>
        </w:trPr>
        <w:tc>
          <w:tcPr>
            <w:tcW w:w="0" w:type="auto"/>
            <w:vMerge w:val="restart"/>
            <w:tcBorders>
              <w:top w:val="single" w:sz="14" w:space="0" w:color="000000"/>
              <w:right w:val="single" w:sz="14" w:space="0" w:color="000000"/>
            </w:tcBorders>
            <w:noWrap/>
            <w:vAlign w:val="center"/>
          </w:tcPr>
          <w:p w14:paraId="527F71C0" w14:textId="77777777" w:rsidR="009F6C77" w:rsidRDefault="009F6C77" w:rsidP="00D702BB">
            <w:pPr>
              <w:pStyle w:val="CUERPOTEXTOTABLA"/>
              <w:jc w:val="right"/>
              <w:rPr>
                <w:sz w:val="17"/>
              </w:rPr>
            </w:pPr>
            <w:r>
              <w:rPr>
                <w:sz w:val="17"/>
              </w:rPr>
              <w:t>Q</w:t>
            </w:r>
            <w:r>
              <w:rPr>
                <w:sz w:val="17"/>
                <w:vertAlign w:val="subscript"/>
              </w:rPr>
              <w:t>op</w:t>
            </w:r>
          </w:p>
        </w:tc>
        <w:tc>
          <w:tcPr>
            <w:tcW w:w="0" w:type="auto"/>
            <w:tcBorders>
              <w:top w:val="single" w:sz="14" w:space="0" w:color="000000"/>
              <w:left w:val="single" w:sz="14" w:space="0" w:color="000000"/>
            </w:tcBorders>
            <w:noWrap/>
            <w:vAlign w:val="center"/>
          </w:tcPr>
          <w:p w14:paraId="7E3BC3E3" w14:textId="77777777" w:rsidR="009F6C77" w:rsidRDefault="009F6C77" w:rsidP="00D702BB">
            <w:pPr>
              <w:pStyle w:val="CUERPOTEXTOTABLA"/>
              <w:jc w:val="center"/>
              <w:rPr>
                <w:sz w:val="17"/>
              </w:rPr>
            </w:pPr>
            <w:r>
              <w:rPr>
                <w:sz w:val="13"/>
              </w:rPr>
              <w:t>997.9</w:t>
            </w:r>
          </w:p>
        </w:tc>
        <w:tc>
          <w:tcPr>
            <w:tcW w:w="0" w:type="auto"/>
            <w:tcBorders>
              <w:top w:val="single" w:sz="14" w:space="0" w:color="000000"/>
            </w:tcBorders>
            <w:noWrap/>
            <w:vAlign w:val="center"/>
          </w:tcPr>
          <w:p w14:paraId="55D6E64E" w14:textId="77777777" w:rsidR="009F6C77" w:rsidRDefault="009F6C77" w:rsidP="00D702BB">
            <w:pPr>
              <w:pStyle w:val="CUERPOTEXTOTABLA"/>
              <w:jc w:val="center"/>
              <w:rPr>
                <w:sz w:val="17"/>
              </w:rPr>
            </w:pPr>
            <w:r>
              <w:rPr>
                <w:sz w:val="13"/>
              </w:rPr>
              <w:t>727.2</w:t>
            </w:r>
          </w:p>
        </w:tc>
        <w:tc>
          <w:tcPr>
            <w:tcW w:w="0" w:type="auto"/>
            <w:tcBorders>
              <w:top w:val="single" w:sz="14" w:space="0" w:color="000000"/>
            </w:tcBorders>
            <w:noWrap/>
            <w:vAlign w:val="center"/>
          </w:tcPr>
          <w:p w14:paraId="304E2E81" w14:textId="77777777" w:rsidR="009F6C77" w:rsidRDefault="009F6C77" w:rsidP="00D702BB">
            <w:pPr>
              <w:pStyle w:val="CUERPOTEXTOTABLA"/>
              <w:jc w:val="center"/>
              <w:rPr>
                <w:sz w:val="17"/>
              </w:rPr>
            </w:pPr>
            <w:r>
              <w:rPr>
                <w:sz w:val="13"/>
              </w:rPr>
              <w:t>682.2</w:t>
            </w:r>
          </w:p>
        </w:tc>
        <w:tc>
          <w:tcPr>
            <w:tcW w:w="0" w:type="auto"/>
            <w:tcBorders>
              <w:top w:val="single" w:sz="14" w:space="0" w:color="000000"/>
            </w:tcBorders>
            <w:noWrap/>
            <w:vAlign w:val="center"/>
          </w:tcPr>
          <w:p w14:paraId="425AE17B" w14:textId="77777777" w:rsidR="009F6C77" w:rsidRDefault="009F6C77" w:rsidP="00D702BB">
            <w:pPr>
              <w:pStyle w:val="CUERPOTEXTOTABLA"/>
              <w:jc w:val="center"/>
              <w:rPr>
                <w:sz w:val="17"/>
              </w:rPr>
            </w:pPr>
            <w:r>
              <w:rPr>
                <w:sz w:val="13"/>
              </w:rPr>
              <w:t>559.3</w:t>
            </w:r>
          </w:p>
        </w:tc>
        <w:tc>
          <w:tcPr>
            <w:tcW w:w="0" w:type="auto"/>
            <w:tcBorders>
              <w:top w:val="single" w:sz="14" w:space="0" w:color="000000"/>
            </w:tcBorders>
            <w:noWrap/>
            <w:vAlign w:val="center"/>
          </w:tcPr>
          <w:p w14:paraId="338904A0" w14:textId="77777777" w:rsidR="009F6C77" w:rsidRDefault="009F6C77" w:rsidP="00D702BB">
            <w:pPr>
              <w:pStyle w:val="CUERPOTEXTOTABLA"/>
              <w:jc w:val="center"/>
              <w:rPr>
                <w:sz w:val="17"/>
              </w:rPr>
            </w:pPr>
            <w:r>
              <w:rPr>
                <w:sz w:val="13"/>
              </w:rPr>
              <w:t>321.2</w:t>
            </w:r>
          </w:p>
        </w:tc>
        <w:tc>
          <w:tcPr>
            <w:tcW w:w="0" w:type="auto"/>
            <w:tcBorders>
              <w:top w:val="single" w:sz="14" w:space="0" w:color="000000"/>
            </w:tcBorders>
            <w:noWrap/>
            <w:vAlign w:val="center"/>
          </w:tcPr>
          <w:p w14:paraId="2A8338E8" w14:textId="77777777" w:rsidR="009F6C77" w:rsidRDefault="009F6C77" w:rsidP="00D702BB">
            <w:pPr>
              <w:pStyle w:val="CUERPOTEXTOTABLA"/>
              <w:jc w:val="center"/>
              <w:rPr>
                <w:sz w:val="17"/>
              </w:rPr>
            </w:pPr>
            <w:r>
              <w:rPr>
                <w:sz w:val="13"/>
              </w:rPr>
              <w:t>290.4</w:t>
            </w:r>
          </w:p>
        </w:tc>
        <w:tc>
          <w:tcPr>
            <w:tcW w:w="0" w:type="auto"/>
            <w:tcBorders>
              <w:top w:val="single" w:sz="14" w:space="0" w:color="000000"/>
            </w:tcBorders>
            <w:noWrap/>
            <w:vAlign w:val="center"/>
          </w:tcPr>
          <w:p w14:paraId="072ADA67" w14:textId="77777777" w:rsidR="009F6C77" w:rsidRDefault="009F6C77" w:rsidP="00D702BB">
            <w:pPr>
              <w:pStyle w:val="CUERPOTEXTOTABLA"/>
              <w:jc w:val="center"/>
              <w:rPr>
                <w:sz w:val="17"/>
              </w:rPr>
            </w:pPr>
            <w:r>
              <w:rPr>
                <w:sz w:val="13"/>
              </w:rPr>
              <w:t>700.7</w:t>
            </w:r>
          </w:p>
        </w:tc>
        <w:tc>
          <w:tcPr>
            <w:tcW w:w="0" w:type="auto"/>
            <w:tcBorders>
              <w:top w:val="single" w:sz="14" w:space="0" w:color="000000"/>
            </w:tcBorders>
            <w:noWrap/>
            <w:vAlign w:val="center"/>
          </w:tcPr>
          <w:p w14:paraId="120944CA" w14:textId="77777777" w:rsidR="009F6C77" w:rsidRDefault="009F6C77" w:rsidP="00D702BB">
            <w:pPr>
              <w:pStyle w:val="CUERPOTEXTOTABLA"/>
              <w:jc w:val="center"/>
              <w:rPr>
                <w:sz w:val="17"/>
              </w:rPr>
            </w:pPr>
            <w:r>
              <w:rPr>
                <w:sz w:val="13"/>
              </w:rPr>
              <w:t>916.9</w:t>
            </w:r>
          </w:p>
        </w:tc>
        <w:tc>
          <w:tcPr>
            <w:tcW w:w="0" w:type="auto"/>
            <w:tcBorders>
              <w:top w:val="single" w:sz="14" w:space="0" w:color="000000"/>
            </w:tcBorders>
            <w:noWrap/>
            <w:vAlign w:val="center"/>
          </w:tcPr>
          <w:p w14:paraId="08A0A2AC" w14:textId="77777777" w:rsidR="009F6C77" w:rsidRDefault="009F6C77" w:rsidP="00D702BB">
            <w:pPr>
              <w:pStyle w:val="CUERPOTEXTOTABLA"/>
              <w:jc w:val="center"/>
              <w:rPr>
                <w:sz w:val="17"/>
              </w:rPr>
            </w:pPr>
            <w:r>
              <w:rPr>
                <w:sz w:val="13"/>
              </w:rPr>
              <w:t>717.3</w:t>
            </w:r>
          </w:p>
        </w:tc>
        <w:tc>
          <w:tcPr>
            <w:tcW w:w="0" w:type="auto"/>
            <w:tcBorders>
              <w:top w:val="single" w:sz="14" w:space="0" w:color="000000"/>
            </w:tcBorders>
            <w:noWrap/>
            <w:vAlign w:val="center"/>
          </w:tcPr>
          <w:p w14:paraId="158D572F" w14:textId="77777777" w:rsidR="009F6C77" w:rsidRDefault="009F6C77" w:rsidP="00D702BB">
            <w:pPr>
              <w:pStyle w:val="CUERPOTEXTOTABLA"/>
              <w:jc w:val="center"/>
              <w:rPr>
                <w:sz w:val="17"/>
              </w:rPr>
            </w:pPr>
            <w:r>
              <w:rPr>
                <w:sz w:val="13"/>
              </w:rPr>
              <w:t>585.1</w:t>
            </w:r>
          </w:p>
        </w:tc>
        <w:tc>
          <w:tcPr>
            <w:tcW w:w="0" w:type="auto"/>
            <w:tcBorders>
              <w:top w:val="single" w:sz="14" w:space="0" w:color="000000"/>
            </w:tcBorders>
            <w:noWrap/>
            <w:vAlign w:val="center"/>
          </w:tcPr>
          <w:p w14:paraId="6A56707A" w14:textId="77777777" w:rsidR="009F6C77" w:rsidRDefault="009F6C77" w:rsidP="00D702BB">
            <w:pPr>
              <w:pStyle w:val="CUERPOTEXTOTABLA"/>
              <w:jc w:val="center"/>
              <w:rPr>
                <w:sz w:val="17"/>
              </w:rPr>
            </w:pPr>
            <w:r>
              <w:rPr>
                <w:sz w:val="13"/>
              </w:rPr>
              <w:t>749.0</w:t>
            </w:r>
          </w:p>
        </w:tc>
        <w:tc>
          <w:tcPr>
            <w:tcW w:w="0" w:type="auto"/>
            <w:tcBorders>
              <w:top w:val="single" w:sz="14" w:space="0" w:color="000000"/>
              <w:right w:val="single" w:sz="5" w:space="0" w:color="000000"/>
            </w:tcBorders>
            <w:noWrap/>
            <w:vAlign w:val="center"/>
          </w:tcPr>
          <w:p w14:paraId="1125E053" w14:textId="77777777" w:rsidR="009F6C77" w:rsidRDefault="009F6C77" w:rsidP="00D702BB">
            <w:pPr>
              <w:pStyle w:val="CUERPOTEXTOTABLA"/>
              <w:jc w:val="center"/>
              <w:rPr>
                <w:sz w:val="17"/>
              </w:rPr>
            </w:pPr>
            <w:r>
              <w:rPr>
                <w:sz w:val="13"/>
              </w:rPr>
              <w:t>924.9</w:t>
            </w:r>
          </w:p>
        </w:tc>
        <w:tc>
          <w:tcPr>
            <w:tcW w:w="0" w:type="auto"/>
            <w:vMerge w:val="restart"/>
            <w:tcBorders>
              <w:top w:val="single" w:sz="14" w:space="0" w:color="000000"/>
              <w:left w:val="single" w:sz="5" w:space="0" w:color="000000"/>
            </w:tcBorders>
            <w:noWrap/>
            <w:vAlign w:val="center"/>
          </w:tcPr>
          <w:p w14:paraId="751B881F" w14:textId="77777777" w:rsidR="009F6C77" w:rsidRDefault="009F6C77" w:rsidP="00D702BB">
            <w:pPr>
              <w:pStyle w:val="CUERPOTEXTOTABLA"/>
              <w:jc w:val="right"/>
              <w:rPr>
                <w:sz w:val="17"/>
              </w:rPr>
            </w:pPr>
            <w:r>
              <w:rPr>
                <w:sz w:val="13"/>
              </w:rPr>
              <w:t>-30768.02</w:t>
            </w:r>
          </w:p>
        </w:tc>
        <w:tc>
          <w:tcPr>
            <w:tcW w:w="0" w:type="auto"/>
            <w:vMerge w:val="restart"/>
            <w:tcBorders>
              <w:top w:val="single" w:sz="14" w:space="0" w:color="000000"/>
            </w:tcBorders>
            <w:noWrap/>
            <w:vAlign w:val="center"/>
          </w:tcPr>
          <w:p w14:paraId="3C420167" w14:textId="77777777" w:rsidR="009F6C77" w:rsidRDefault="009F6C77" w:rsidP="00D702BB">
            <w:pPr>
              <w:pStyle w:val="CUERPOTEXTOTABLA"/>
              <w:jc w:val="right"/>
              <w:rPr>
                <w:sz w:val="17"/>
              </w:rPr>
            </w:pPr>
            <w:r>
              <w:rPr>
                <w:sz w:val="13"/>
              </w:rPr>
              <w:t>-42.14</w:t>
            </w:r>
          </w:p>
        </w:tc>
      </w:tr>
      <w:tr w:rsidR="009F6C77" w14:paraId="3BCCA9AA" w14:textId="77777777" w:rsidTr="00D702BB">
        <w:trPr>
          <w:cantSplit/>
          <w:jc w:val="center"/>
        </w:trPr>
        <w:tc>
          <w:tcPr>
            <w:tcW w:w="0" w:type="auto"/>
            <w:vMerge/>
            <w:tcBorders>
              <w:bottom w:val="single" w:sz="5" w:space="0" w:color="000000"/>
              <w:right w:val="single" w:sz="14" w:space="0" w:color="000000"/>
            </w:tcBorders>
          </w:tcPr>
          <w:p w14:paraId="6E2821A6" w14:textId="77777777" w:rsidR="009F6C77" w:rsidRDefault="009F6C77" w:rsidP="00D702BB"/>
        </w:tc>
        <w:tc>
          <w:tcPr>
            <w:tcW w:w="0" w:type="auto"/>
            <w:tcBorders>
              <w:left w:val="single" w:sz="14" w:space="0" w:color="000000"/>
              <w:bottom w:val="single" w:sz="5" w:space="0" w:color="000000"/>
            </w:tcBorders>
            <w:noWrap/>
            <w:vAlign w:val="center"/>
          </w:tcPr>
          <w:p w14:paraId="149FDA10" w14:textId="77777777" w:rsidR="009F6C77" w:rsidRDefault="009F6C77" w:rsidP="00D702BB">
            <w:pPr>
              <w:pStyle w:val="CUERPOTEXTOTABLA"/>
              <w:jc w:val="center"/>
              <w:rPr>
                <w:sz w:val="17"/>
              </w:rPr>
            </w:pPr>
            <w:r>
              <w:rPr>
                <w:sz w:val="13"/>
              </w:rPr>
              <w:t>-5111.1</w:t>
            </w:r>
          </w:p>
        </w:tc>
        <w:tc>
          <w:tcPr>
            <w:tcW w:w="0" w:type="auto"/>
            <w:tcBorders>
              <w:bottom w:val="single" w:sz="5" w:space="0" w:color="000000"/>
            </w:tcBorders>
            <w:noWrap/>
            <w:vAlign w:val="center"/>
          </w:tcPr>
          <w:p w14:paraId="537D5BEC" w14:textId="77777777" w:rsidR="009F6C77" w:rsidRDefault="009F6C77" w:rsidP="00D702BB">
            <w:pPr>
              <w:pStyle w:val="CUERPOTEXTOTABLA"/>
              <w:jc w:val="center"/>
              <w:rPr>
                <w:sz w:val="17"/>
              </w:rPr>
            </w:pPr>
            <w:r>
              <w:rPr>
                <w:sz w:val="13"/>
              </w:rPr>
              <w:t>-4621.1</w:t>
            </w:r>
          </w:p>
        </w:tc>
        <w:tc>
          <w:tcPr>
            <w:tcW w:w="0" w:type="auto"/>
            <w:tcBorders>
              <w:bottom w:val="single" w:sz="5" w:space="0" w:color="000000"/>
            </w:tcBorders>
            <w:noWrap/>
            <w:vAlign w:val="center"/>
          </w:tcPr>
          <w:p w14:paraId="0B3C4AD9" w14:textId="77777777" w:rsidR="009F6C77" w:rsidRDefault="009F6C77" w:rsidP="00D702BB">
            <w:pPr>
              <w:pStyle w:val="CUERPOTEXTOTABLA"/>
              <w:jc w:val="center"/>
              <w:rPr>
                <w:sz w:val="17"/>
              </w:rPr>
            </w:pPr>
            <w:r>
              <w:rPr>
                <w:sz w:val="13"/>
              </w:rPr>
              <w:t>-4466.6</w:t>
            </w:r>
          </w:p>
        </w:tc>
        <w:tc>
          <w:tcPr>
            <w:tcW w:w="0" w:type="auto"/>
            <w:tcBorders>
              <w:bottom w:val="single" w:sz="5" w:space="0" w:color="000000"/>
            </w:tcBorders>
            <w:noWrap/>
            <w:vAlign w:val="center"/>
          </w:tcPr>
          <w:p w14:paraId="23101FB4" w14:textId="77777777" w:rsidR="009F6C77" w:rsidRDefault="009F6C77" w:rsidP="00D702BB">
            <w:pPr>
              <w:pStyle w:val="CUERPOTEXTOTABLA"/>
              <w:jc w:val="center"/>
              <w:rPr>
                <w:sz w:val="17"/>
              </w:rPr>
            </w:pPr>
            <w:r>
              <w:rPr>
                <w:sz w:val="13"/>
              </w:rPr>
              <w:t>-3227.2</w:t>
            </w:r>
          </w:p>
        </w:tc>
        <w:tc>
          <w:tcPr>
            <w:tcW w:w="0" w:type="auto"/>
            <w:tcBorders>
              <w:bottom w:val="single" w:sz="5" w:space="0" w:color="000000"/>
            </w:tcBorders>
            <w:noWrap/>
            <w:vAlign w:val="center"/>
          </w:tcPr>
          <w:p w14:paraId="3C9D110F" w14:textId="77777777" w:rsidR="009F6C77" w:rsidRDefault="009F6C77" w:rsidP="00D702BB">
            <w:pPr>
              <w:pStyle w:val="CUERPOTEXTOTABLA"/>
              <w:jc w:val="center"/>
              <w:rPr>
                <w:sz w:val="17"/>
              </w:rPr>
            </w:pPr>
            <w:r>
              <w:rPr>
                <w:sz w:val="13"/>
              </w:rPr>
              <w:t>-3228.3</w:t>
            </w:r>
          </w:p>
        </w:tc>
        <w:tc>
          <w:tcPr>
            <w:tcW w:w="0" w:type="auto"/>
            <w:tcBorders>
              <w:bottom w:val="single" w:sz="5" w:space="0" w:color="000000"/>
            </w:tcBorders>
            <w:noWrap/>
            <w:vAlign w:val="center"/>
          </w:tcPr>
          <w:p w14:paraId="70A45007" w14:textId="77777777" w:rsidR="009F6C77" w:rsidRDefault="009F6C77" w:rsidP="00D702BB">
            <w:pPr>
              <w:pStyle w:val="CUERPOTEXTOTABLA"/>
              <w:jc w:val="center"/>
              <w:rPr>
                <w:sz w:val="17"/>
              </w:rPr>
            </w:pPr>
            <w:r>
              <w:rPr>
                <w:sz w:val="13"/>
              </w:rPr>
              <w:t>-2236.2</w:t>
            </w:r>
          </w:p>
        </w:tc>
        <w:tc>
          <w:tcPr>
            <w:tcW w:w="0" w:type="auto"/>
            <w:tcBorders>
              <w:bottom w:val="single" w:sz="5" w:space="0" w:color="000000"/>
            </w:tcBorders>
            <w:noWrap/>
            <w:vAlign w:val="center"/>
          </w:tcPr>
          <w:p w14:paraId="6A9F05BD" w14:textId="77777777" w:rsidR="009F6C77" w:rsidRDefault="009F6C77" w:rsidP="00D702BB">
            <w:pPr>
              <w:pStyle w:val="CUERPOTEXTOTABLA"/>
              <w:jc w:val="center"/>
              <w:rPr>
                <w:sz w:val="17"/>
              </w:rPr>
            </w:pPr>
            <w:r>
              <w:rPr>
                <w:sz w:val="13"/>
              </w:rPr>
              <w:t>-1787.9</w:t>
            </w:r>
          </w:p>
        </w:tc>
        <w:tc>
          <w:tcPr>
            <w:tcW w:w="0" w:type="auto"/>
            <w:tcBorders>
              <w:bottom w:val="single" w:sz="5" w:space="0" w:color="000000"/>
            </w:tcBorders>
            <w:noWrap/>
            <w:vAlign w:val="center"/>
          </w:tcPr>
          <w:p w14:paraId="71AC24C2" w14:textId="77777777" w:rsidR="009F6C77" w:rsidRDefault="009F6C77" w:rsidP="00D702BB">
            <w:pPr>
              <w:pStyle w:val="CUERPOTEXTOTABLA"/>
              <w:jc w:val="center"/>
              <w:rPr>
                <w:sz w:val="17"/>
              </w:rPr>
            </w:pPr>
            <w:r>
              <w:rPr>
                <w:sz w:val="13"/>
              </w:rPr>
              <w:t>-1657.7</w:t>
            </w:r>
          </w:p>
        </w:tc>
        <w:tc>
          <w:tcPr>
            <w:tcW w:w="0" w:type="auto"/>
            <w:tcBorders>
              <w:bottom w:val="single" w:sz="5" w:space="0" w:color="000000"/>
            </w:tcBorders>
            <w:noWrap/>
            <w:vAlign w:val="center"/>
          </w:tcPr>
          <w:p w14:paraId="740B2567" w14:textId="77777777" w:rsidR="009F6C77" w:rsidRDefault="009F6C77" w:rsidP="00D702BB">
            <w:pPr>
              <w:pStyle w:val="CUERPOTEXTOTABLA"/>
              <w:jc w:val="center"/>
              <w:rPr>
                <w:sz w:val="17"/>
              </w:rPr>
            </w:pPr>
            <w:r>
              <w:rPr>
                <w:sz w:val="13"/>
              </w:rPr>
              <w:t>-1628.8</w:t>
            </w:r>
          </w:p>
        </w:tc>
        <w:tc>
          <w:tcPr>
            <w:tcW w:w="0" w:type="auto"/>
            <w:tcBorders>
              <w:bottom w:val="single" w:sz="5" w:space="0" w:color="000000"/>
            </w:tcBorders>
            <w:noWrap/>
            <w:vAlign w:val="center"/>
          </w:tcPr>
          <w:p w14:paraId="6AA6D53B" w14:textId="77777777" w:rsidR="009F6C77" w:rsidRDefault="009F6C77" w:rsidP="00D702BB">
            <w:pPr>
              <w:pStyle w:val="CUERPOTEXTOTABLA"/>
              <w:jc w:val="center"/>
              <w:rPr>
                <w:sz w:val="17"/>
              </w:rPr>
            </w:pPr>
            <w:r>
              <w:rPr>
                <w:sz w:val="13"/>
              </w:rPr>
              <w:t>-2126.1</w:t>
            </w:r>
          </w:p>
        </w:tc>
        <w:tc>
          <w:tcPr>
            <w:tcW w:w="0" w:type="auto"/>
            <w:tcBorders>
              <w:bottom w:val="single" w:sz="5" w:space="0" w:color="000000"/>
            </w:tcBorders>
            <w:noWrap/>
            <w:vAlign w:val="center"/>
          </w:tcPr>
          <w:p w14:paraId="1D4F192B" w14:textId="77777777" w:rsidR="009F6C77" w:rsidRDefault="009F6C77" w:rsidP="00D702BB">
            <w:pPr>
              <w:pStyle w:val="CUERPOTEXTOTABLA"/>
              <w:jc w:val="center"/>
              <w:rPr>
                <w:sz w:val="17"/>
              </w:rPr>
            </w:pPr>
            <w:r>
              <w:rPr>
                <w:sz w:val="13"/>
              </w:rPr>
              <w:t>-3811.0</w:t>
            </w:r>
          </w:p>
        </w:tc>
        <w:tc>
          <w:tcPr>
            <w:tcW w:w="0" w:type="auto"/>
            <w:tcBorders>
              <w:bottom w:val="single" w:sz="5" w:space="0" w:color="000000"/>
              <w:right w:val="single" w:sz="5" w:space="0" w:color="000000"/>
            </w:tcBorders>
            <w:noWrap/>
            <w:vAlign w:val="center"/>
          </w:tcPr>
          <w:p w14:paraId="7E854D33" w14:textId="77777777" w:rsidR="009F6C77" w:rsidRDefault="009F6C77" w:rsidP="00D702BB">
            <w:pPr>
              <w:pStyle w:val="CUERPOTEXTOTABLA"/>
              <w:jc w:val="center"/>
              <w:rPr>
                <w:sz w:val="17"/>
              </w:rPr>
            </w:pPr>
            <w:r>
              <w:rPr>
                <w:sz w:val="13"/>
              </w:rPr>
              <w:t>-5038.1</w:t>
            </w:r>
          </w:p>
        </w:tc>
        <w:tc>
          <w:tcPr>
            <w:tcW w:w="0" w:type="auto"/>
            <w:vMerge/>
            <w:tcBorders>
              <w:left w:val="single" w:sz="5" w:space="0" w:color="000000"/>
              <w:bottom w:val="single" w:sz="5" w:space="0" w:color="000000"/>
            </w:tcBorders>
          </w:tcPr>
          <w:p w14:paraId="5AEFA1C6" w14:textId="77777777" w:rsidR="009F6C77" w:rsidRDefault="009F6C77" w:rsidP="00D702BB"/>
        </w:tc>
        <w:tc>
          <w:tcPr>
            <w:tcW w:w="0" w:type="auto"/>
            <w:vMerge/>
            <w:tcBorders>
              <w:bottom w:val="single" w:sz="5" w:space="0" w:color="000000"/>
            </w:tcBorders>
          </w:tcPr>
          <w:p w14:paraId="361E19B3" w14:textId="77777777" w:rsidR="009F6C77" w:rsidRDefault="009F6C77" w:rsidP="00D702BB"/>
        </w:tc>
      </w:tr>
      <w:tr w:rsidR="009F6C77" w14:paraId="5DCB5E13" w14:textId="77777777" w:rsidTr="00D702BB">
        <w:trPr>
          <w:cantSplit/>
          <w:jc w:val="center"/>
        </w:trPr>
        <w:tc>
          <w:tcPr>
            <w:tcW w:w="0" w:type="auto"/>
            <w:vMerge w:val="restart"/>
            <w:tcBorders>
              <w:top w:val="single" w:sz="5" w:space="0" w:color="000000"/>
              <w:right w:val="single" w:sz="14" w:space="0" w:color="000000"/>
            </w:tcBorders>
            <w:noWrap/>
            <w:vAlign w:val="center"/>
          </w:tcPr>
          <w:p w14:paraId="3595BD18" w14:textId="77777777" w:rsidR="009F6C77" w:rsidRDefault="009F6C77" w:rsidP="00D702BB">
            <w:pPr>
              <w:pStyle w:val="CUERPOTEXTOTABLA"/>
              <w:jc w:val="right"/>
              <w:rPr>
                <w:sz w:val="17"/>
              </w:rPr>
            </w:pPr>
            <w:r>
              <w:rPr>
                <w:sz w:val="17"/>
              </w:rPr>
              <w:t>Q</w:t>
            </w:r>
            <w:r>
              <w:rPr>
                <w:sz w:val="17"/>
                <w:vertAlign w:val="subscript"/>
              </w:rPr>
              <w:t>w</w:t>
            </w:r>
          </w:p>
        </w:tc>
        <w:tc>
          <w:tcPr>
            <w:tcW w:w="0" w:type="auto"/>
            <w:tcBorders>
              <w:top w:val="single" w:sz="5" w:space="0" w:color="000000"/>
              <w:left w:val="single" w:sz="14" w:space="0" w:color="000000"/>
            </w:tcBorders>
            <w:noWrap/>
            <w:vAlign w:val="center"/>
          </w:tcPr>
          <w:p w14:paraId="4C840F7E" w14:textId="77777777" w:rsidR="009F6C77" w:rsidRDefault="009F6C77" w:rsidP="00D702BB">
            <w:pPr>
              <w:pStyle w:val="CUERPOTEXTOTABLA"/>
              <w:jc w:val="center"/>
              <w:rPr>
                <w:sz w:val="17"/>
              </w:rPr>
            </w:pPr>
            <w:r>
              <w:rPr>
                <w:sz w:val="13"/>
              </w:rPr>
              <w:t>872.0</w:t>
            </w:r>
          </w:p>
        </w:tc>
        <w:tc>
          <w:tcPr>
            <w:tcW w:w="0" w:type="auto"/>
            <w:tcBorders>
              <w:top w:val="single" w:sz="5" w:space="0" w:color="000000"/>
            </w:tcBorders>
            <w:noWrap/>
            <w:vAlign w:val="center"/>
          </w:tcPr>
          <w:p w14:paraId="01534372" w14:textId="77777777" w:rsidR="009F6C77" w:rsidRDefault="009F6C77" w:rsidP="00D702BB">
            <w:pPr>
              <w:pStyle w:val="CUERPOTEXTOTABLA"/>
              <w:jc w:val="center"/>
              <w:rPr>
                <w:sz w:val="17"/>
              </w:rPr>
            </w:pPr>
            <w:r>
              <w:rPr>
                <w:sz w:val="13"/>
              </w:rPr>
              <w:t>1102.9</w:t>
            </w:r>
          </w:p>
        </w:tc>
        <w:tc>
          <w:tcPr>
            <w:tcW w:w="0" w:type="auto"/>
            <w:tcBorders>
              <w:top w:val="single" w:sz="5" w:space="0" w:color="000000"/>
            </w:tcBorders>
            <w:noWrap/>
            <w:vAlign w:val="center"/>
          </w:tcPr>
          <w:p w14:paraId="724F2AC0" w14:textId="77777777" w:rsidR="009F6C77" w:rsidRDefault="009F6C77" w:rsidP="00D702BB">
            <w:pPr>
              <w:pStyle w:val="CUERPOTEXTOTABLA"/>
              <w:jc w:val="center"/>
              <w:rPr>
                <w:sz w:val="17"/>
              </w:rPr>
            </w:pPr>
            <w:r>
              <w:rPr>
                <w:sz w:val="13"/>
              </w:rPr>
              <w:t>1259.4</w:t>
            </w:r>
          </w:p>
        </w:tc>
        <w:tc>
          <w:tcPr>
            <w:tcW w:w="0" w:type="auto"/>
            <w:tcBorders>
              <w:top w:val="single" w:sz="5" w:space="0" w:color="000000"/>
            </w:tcBorders>
            <w:noWrap/>
            <w:vAlign w:val="center"/>
          </w:tcPr>
          <w:p w14:paraId="62280CBF" w14:textId="77777777" w:rsidR="009F6C77" w:rsidRDefault="009F6C77" w:rsidP="00D702BB">
            <w:pPr>
              <w:pStyle w:val="CUERPOTEXTOTABLA"/>
              <w:jc w:val="center"/>
              <w:rPr>
                <w:sz w:val="17"/>
              </w:rPr>
            </w:pPr>
            <w:r>
              <w:rPr>
                <w:sz w:val="13"/>
              </w:rPr>
              <w:t>1170.5</w:t>
            </w:r>
          </w:p>
        </w:tc>
        <w:tc>
          <w:tcPr>
            <w:tcW w:w="0" w:type="auto"/>
            <w:tcBorders>
              <w:top w:val="single" w:sz="5" w:space="0" w:color="000000"/>
            </w:tcBorders>
            <w:noWrap/>
            <w:vAlign w:val="center"/>
          </w:tcPr>
          <w:p w14:paraId="357DF0A7" w14:textId="77777777" w:rsidR="009F6C77" w:rsidRDefault="009F6C77" w:rsidP="00D702BB">
            <w:pPr>
              <w:pStyle w:val="CUERPOTEXTOTABLA"/>
              <w:jc w:val="center"/>
              <w:rPr>
                <w:sz w:val="17"/>
              </w:rPr>
            </w:pPr>
            <w:r>
              <w:rPr>
                <w:sz w:val="13"/>
              </w:rPr>
              <w:t>1251.9</w:t>
            </w:r>
          </w:p>
        </w:tc>
        <w:tc>
          <w:tcPr>
            <w:tcW w:w="0" w:type="auto"/>
            <w:tcBorders>
              <w:top w:val="single" w:sz="5" w:space="0" w:color="000000"/>
            </w:tcBorders>
            <w:noWrap/>
            <w:vAlign w:val="center"/>
          </w:tcPr>
          <w:p w14:paraId="3B85F469" w14:textId="77777777" w:rsidR="009F6C77" w:rsidRDefault="009F6C77" w:rsidP="00D702BB">
            <w:pPr>
              <w:pStyle w:val="CUERPOTEXTOTABLA"/>
              <w:jc w:val="center"/>
              <w:rPr>
                <w:sz w:val="17"/>
              </w:rPr>
            </w:pPr>
            <w:r>
              <w:rPr>
                <w:sz w:val="13"/>
              </w:rPr>
              <w:t>1393.8</w:t>
            </w:r>
          </w:p>
        </w:tc>
        <w:tc>
          <w:tcPr>
            <w:tcW w:w="0" w:type="auto"/>
            <w:tcBorders>
              <w:top w:val="single" w:sz="5" w:space="0" w:color="000000"/>
            </w:tcBorders>
            <w:noWrap/>
            <w:vAlign w:val="center"/>
          </w:tcPr>
          <w:p w14:paraId="1CFE2D66" w14:textId="77777777" w:rsidR="009F6C77" w:rsidRDefault="009F6C77" w:rsidP="00D702BB">
            <w:pPr>
              <w:pStyle w:val="CUERPOTEXTOTABLA"/>
              <w:jc w:val="center"/>
              <w:rPr>
                <w:sz w:val="17"/>
              </w:rPr>
            </w:pPr>
            <w:r>
              <w:rPr>
                <w:sz w:val="13"/>
              </w:rPr>
              <w:t>1570.4</w:t>
            </w:r>
          </w:p>
        </w:tc>
        <w:tc>
          <w:tcPr>
            <w:tcW w:w="0" w:type="auto"/>
            <w:tcBorders>
              <w:top w:val="single" w:sz="5" w:space="0" w:color="000000"/>
            </w:tcBorders>
            <w:noWrap/>
            <w:vAlign w:val="center"/>
          </w:tcPr>
          <w:p w14:paraId="5E205FF2" w14:textId="77777777" w:rsidR="009F6C77" w:rsidRDefault="009F6C77" w:rsidP="00D702BB">
            <w:pPr>
              <w:pStyle w:val="CUERPOTEXTOTABLA"/>
              <w:jc w:val="center"/>
              <w:rPr>
                <w:sz w:val="17"/>
              </w:rPr>
            </w:pPr>
            <w:r>
              <w:rPr>
                <w:sz w:val="13"/>
              </w:rPr>
              <w:t>1658.1</w:t>
            </w:r>
          </w:p>
        </w:tc>
        <w:tc>
          <w:tcPr>
            <w:tcW w:w="0" w:type="auto"/>
            <w:tcBorders>
              <w:top w:val="single" w:sz="5" w:space="0" w:color="000000"/>
            </w:tcBorders>
            <w:noWrap/>
            <w:vAlign w:val="center"/>
          </w:tcPr>
          <w:p w14:paraId="1B0DA21B" w14:textId="77777777" w:rsidR="009F6C77" w:rsidRDefault="009F6C77" w:rsidP="00D702BB">
            <w:pPr>
              <w:pStyle w:val="CUERPOTEXTOTABLA"/>
              <w:jc w:val="center"/>
              <w:rPr>
                <w:sz w:val="17"/>
              </w:rPr>
            </w:pPr>
            <w:r>
              <w:rPr>
                <w:sz w:val="13"/>
              </w:rPr>
              <w:t>1677.9</w:t>
            </w:r>
          </w:p>
        </w:tc>
        <w:tc>
          <w:tcPr>
            <w:tcW w:w="0" w:type="auto"/>
            <w:tcBorders>
              <w:top w:val="single" w:sz="5" w:space="0" w:color="000000"/>
            </w:tcBorders>
            <w:noWrap/>
            <w:vAlign w:val="center"/>
          </w:tcPr>
          <w:p w14:paraId="75109B74" w14:textId="77777777" w:rsidR="009F6C77" w:rsidRDefault="009F6C77" w:rsidP="00D702BB">
            <w:pPr>
              <w:pStyle w:val="CUERPOTEXTOTABLA"/>
              <w:jc w:val="center"/>
              <w:rPr>
                <w:sz w:val="17"/>
              </w:rPr>
            </w:pPr>
            <w:r>
              <w:rPr>
                <w:sz w:val="13"/>
              </w:rPr>
              <w:t>1413.9</w:t>
            </w:r>
          </w:p>
        </w:tc>
        <w:tc>
          <w:tcPr>
            <w:tcW w:w="0" w:type="auto"/>
            <w:tcBorders>
              <w:top w:val="single" w:sz="5" w:space="0" w:color="000000"/>
            </w:tcBorders>
            <w:noWrap/>
            <w:vAlign w:val="center"/>
          </w:tcPr>
          <w:p w14:paraId="1928B372" w14:textId="77777777" w:rsidR="009F6C77" w:rsidRDefault="009F6C77" w:rsidP="00D702BB">
            <w:pPr>
              <w:pStyle w:val="CUERPOTEXTOTABLA"/>
              <w:jc w:val="center"/>
              <w:rPr>
                <w:sz w:val="17"/>
              </w:rPr>
            </w:pPr>
            <w:r>
              <w:rPr>
                <w:sz w:val="13"/>
              </w:rPr>
              <w:t>1068.1</w:t>
            </w:r>
          </w:p>
        </w:tc>
        <w:tc>
          <w:tcPr>
            <w:tcW w:w="0" w:type="auto"/>
            <w:tcBorders>
              <w:top w:val="single" w:sz="5" w:space="0" w:color="000000"/>
              <w:right w:val="single" w:sz="5" w:space="0" w:color="000000"/>
            </w:tcBorders>
            <w:noWrap/>
            <w:vAlign w:val="center"/>
          </w:tcPr>
          <w:p w14:paraId="4978CB18" w14:textId="77777777" w:rsidR="009F6C77" w:rsidRDefault="009F6C77" w:rsidP="00D702BB">
            <w:pPr>
              <w:pStyle w:val="CUERPOTEXTOTABLA"/>
              <w:jc w:val="center"/>
              <w:rPr>
                <w:sz w:val="17"/>
              </w:rPr>
            </w:pPr>
            <w:r>
              <w:rPr>
                <w:sz w:val="13"/>
              </w:rPr>
              <w:t>822.7</w:t>
            </w:r>
          </w:p>
        </w:tc>
        <w:tc>
          <w:tcPr>
            <w:tcW w:w="0" w:type="auto"/>
            <w:vMerge w:val="restart"/>
            <w:tcBorders>
              <w:top w:val="single" w:sz="5" w:space="0" w:color="000000"/>
              <w:left w:val="single" w:sz="5" w:space="0" w:color="000000"/>
            </w:tcBorders>
            <w:noWrap/>
            <w:vAlign w:val="center"/>
          </w:tcPr>
          <w:p w14:paraId="3A1437C7" w14:textId="77777777" w:rsidR="009F6C77" w:rsidRDefault="009F6C77" w:rsidP="00D702BB">
            <w:pPr>
              <w:pStyle w:val="CUERPOTEXTOTABLA"/>
              <w:jc w:val="right"/>
              <w:rPr>
                <w:sz w:val="17"/>
              </w:rPr>
            </w:pPr>
            <w:r>
              <w:rPr>
                <w:sz w:val="13"/>
              </w:rPr>
              <w:t>10308.43</w:t>
            </w:r>
          </w:p>
        </w:tc>
        <w:tc>
          <w:tcPr>
            <w:tcW w:w="0" w:type="auto"/>
            <w:vMerge w:val="restart"/>
            <w:tcBorders>
              <w:top w:val="single" w:sz="5" w:space="0" w:color="000000"/>
            </w:tcBorders>
            <w:noWrap/>
            <w:vAlign w:val="center"/>
          </w:tcPr>
          <w:p w14:paraId="34ACA1E3" w14:textId="77777777" w:rsidR="009F6C77" w:rsidRDefault="009F6C77" w:rsidP="00D702BB">
            <w:pPr>
              <w:pStyle w:val="CUERPOTEXTOTABLA"/>
              <w:jc w:val="right"/>
              <w:rPr>
                <w:sz w:val="17"/>
              </w:rPr>
            </w:pPr>
            <w:r>
              <w:rPr>
                <w:sz w:val="13"/>
              </w:rPr>
              <w:t>14.12</w:t>
            </w:r>
          </w:p>
        </w:tc>
      </w:tr>
      <w:tr w:rsidR="009F6C77" w14:paraId="0971B484" w14:textId="77777777" w:rsidTr="00D702BB">
        <w:trPr>
          <w:cantSplit/>
          <w:jc w:val="center"/>
        </w:trPr>
        <w:tc>
          <w:tcPr>
            <w:tcW w:w="0" w:type="auto"/>
            <w:vMerge/>
            <w:tcBorders>
              <w:bottom w:val="single" w:sz="5" w:space="0" w:color="000000"/>
              <w:right w:val="single" w:sz="14" w:space="0" w:color="000000"/>
            </w:tcBorders>
          </w:tcPr>
          <w:p w14:paraId="5DE4EC39" w14:textId="77777777" w:rsidR="009F6C77" w:rsidRDefault="009F6C77" w:rsidP="00D702BB"/>
        </w:tc>
        <w:tc>
          <w:tcPr>
            <w:tcW w:w="0" w:type="auto"/>
            <w:tcBorders>
              <w:left w:val="single" w:sz="14" w:space="0" w:color="000000"/>
              <w:bottom w:val="single" w:sz="5" w:space="0" w:color="000000"/>
            </w:tcBorders>
            <w:noWrap/>
            <w:vAlign w:val="center"/>
          </w:tcPr>
          <w:p w14:paraId="32472112" w14:textId="77777777" w:rsidR="009F6C77" w:rsidRDefault="009F6C77" w:rsidP="00D702BB">
            <w:pPr>
              <w:pStyle w:val="CUERPOTEXTOTABLA"/>
              <w:jc w:val="center"/>
              <w:rPr>
                <w:sz w:val="17"/>
              </w:rPr>
            </w:pPr>
            <w:r>
              <w:rPr>
                <w:sz w:val="13"/>
              </w:rPr>
              <w:t>-693.7</w:t>
            </w:r>
          </w:p>
        </w:tc>
        <w:tc>
          <w:tcPr>
            <w:tcW w:w="0" w:type="auto"/>
            <w:tcBorders>
              <w:bottom w:val="single" w:sz="5" w:space="0" w:color="000000"/>
            </w:tcBorders>
            <w:noWrap/>
            <w:vAlign w:val="center"/>
          </w:tcPr>
          <w:p w14:paraId="6DCC8BA0" w14:textId="77777777" w:rsidR="009F6C77" w:rsidRDefault="009F6C77" w:rsidP="00D702BB">
            <w:pPr>
              <w:pStyle w:val="CUERPOTEXTOTABLA"/>
              <w:jc w:val="center"/>
              <w:rPr>
                <w:sz w:val="17"/>
              </w:rPr>
            </w:pPr>
            <w:r>
              <w:rPr>
                <w:sz w:val="13"/>
              </w:rPr>
              <w:t>-546.3</w:t>
            </w:r>
          </w:p>
        </w:tc>
        <w:tc>
          <w:tcPr>
            <w:tcW w:w="0" w:type="auto"/>
            <w:tcBorders>
              <w:bottom w:val="single" w:sz="5" w:space="0" w:color="000000"/>
            </w:tcBorders>
            <w:noWrap/>
            <w:vAlign w:val="center"/>
          </w:tcPr>
          <w:p w14:paraId="5B155C07" w14:textId="77777777" w:rsidR="009F6C77" w:rsidRDefault="009F6C77" w:rsidP="00D702BB">
            <w:pPr>
              <w:pStyle w:val="CUERPOTEXTOTABLA"/>
              <w:jc w:val="center"/>
              <w:rPr>
                <w:sz w:val="17"/>
              </w:rPr>
            </w:pPr>
            <w:r>
              <w:rPr>
                <w:sz w:val="13"/>
              </w:rPr>
              <w:t>-505.9</w:t>
            </w:r>
          </w:p>
        </w:tc>
        <w:tc>
          <w:tcPr>
            <w:tcW w:w="0" w:type="auto"/>
            <w:tcBorders>
              <w:bottom w:val="single" w:sz="5" w:space="0" w:color="000000"/>
            </w:tcBorders>
            <w:noWrap/>
            <w:vAlign w:val="center"/>
          </w:tcPr>
          <w:p w14:paraId="5D786FC1" w14:textId="77777777" w:rsidR="009F6C77" w:rsidRDefault="009F6C77" w:rsidP="00D702BB">
            <w:pPr>
              <w:pStyle w:val="CUERPOTEXTOTABLA"/>
              <w:jc w:val="center"/>
              <w:rPr>
                <w:sz w:val="17"/>
              </w:rPr>
            </w:pPr>
            <w:r>
              <w:rPr>
                <w:sz w:val="13"/>
              </w:rPr>
              <w:t>-399.0</w:t>
            </w:r>
          </w:p>
        </w:tc>
        <w:tc>
          <w:tcPr>
            <w:tcW w:w="0" w:type="auto"/>
            <w:tcBorders>
              <w:bottom w:val="single" w:sz="5" w:space="0" w:color="000000"/>
            </w:tcBorders>
            <w:noWrap/>
            <w:vAlign w:val="center"/>
          </w:tcPr>
          <w:p w14:paraId="70641893" w14:textId="77777777" w:rsidR="009F6C77" w:rsidRDefault="009F6C77" w:rsidP="00D702BB">
            <w:pPr>
              <w:pStyle w:val="CUERPOTEXTOTABLA"/>
              <w:jc w:val="center"/>
              <w:rPr>
                <w:sz w:val="17"/>
              </w:rPr>
            </w:pPr>
            <w:r>
              <w:rPr>
                <w:sz w:val="13"/>
              </w:rPr>
              <w:t>-273.4</w:t>
            </w:r>
          </w:p>
        </w:tc>
        <w:tc>
          <w:tcPr>
            <w:tcW w:w="0" w:type="auto"/>
            <w:tcBorders>
              <w:bottom w:val="single" w:sz="5" w:space="0" w:color="000000"/>
            </w:tcBorders>
            <w:noWrap/>
            <w:vAlign w:val="center"/>
          </w:tcPr>
          <w:p w14:paraId="4B0FBAF5" w14:textId="77777777" w:rsidR="009F6C77" w:rsidRDefault="009F6C77" w:rsidP="00D702BB">
            <w:pPr>
              <w:pStyle w:val="CUERPOTEXTOTABLA"/>
              <w:jc w:val="center"/>
              <w:rPr>
                <w:sz w:val="17"/>
              </w:rPr>
            </w:pPr>
            <w:r>
              <w:rPr>
                <w:sz w:val="13"/>
              </w:rPr>
              <w:t>-206.1</w:t>
            </w:r>
          </w:p>
        </w:tc>
        <w:tc>
          <w:tcPr>
            <w:tcW w:w="0" w:type="auto"/>
            <w:tcBorders>
              <w:bottom w:val="single" w:sz="5" w:space="0" w:color="000000"/>
            </w:tcBorders>
            <w:noWrap/>
            <w:vAlign w:val="center"/>
          </w:tcPr>
          <w:p w14:paraId="35843713" w14:textId="77777777" w:rsidR="009F6C77" w:rsidRDefault="009F6C77" w:rsidP="00D702BB">
            <w:pPr>
              <w:pStyle w:val="CUERPOTEXTOTABLA"/>
              <w:jc w:val="center"/>
              <w:rPr>
                <w:sz w:val="17"/>
              </w:rPr>
            </w:pPr>
            <w:r>
              <w:rPr>
                <w:sz w:val="13"/>
              </w:rPr>
              <w:t>-195.5</w:t>
            </w:r>
          </w:p>
        </w:tc>
        <w:tc>
          <w:tcPr>
            <w:tcW w:w="0" w:type="auto"/>
            <w:tcBorders>
              <w:bottom w:val="single" w:sz="5" w:space="0" w:color="000000"/>
            </w:tcBorders>
            <w:noWrap/>
            <w:vAlign w:val="center"/>
          </w:tcPr>
          <w:p w14:paraId="2C41A739" w14:textId="77777777" w:rsidR="009F6C77" w:rsidRDefault="009F6C77" w:rsidP="00D702BB">
            <w:pPr>
              <w:pStyle w:val="CUERPOTEXTOTABLA"/>
              <w:jc w:val="center"/>
              <w:rPr>
                <w:sz w:val="17"/>
              </w:rPr>
            </w:pPr>
            <w:r>
              <w:rPr>
                <w:sz w:val="13"/>
              </w:rPr>
              <w:t>-205.2</w:t>
            </w:r>
          </w:p>
        </w:tc>
        <w:tc>
          <w:tcPr>
            <w:tcW w:w="0" w:type="auto"/>
            <w:tcBorders>
              <w:bottom w:val="single" w:sz="5" w:space="0" w:color="000000"/>
            </w:tcBorders>
            <w:noWrap/>
            <w:vAlign w:val="center"/>
          </w:tcPr>
          <w:p w14:paraId="6DB90EF2" w14:textId="77777777" w:rsidR="009F6C77" w:rsidRDefault="009F6C77" w:rsidP="00D702BB">
            <w:pPr>
              <w:pStyle w:val="CUERPOTEXTOTABLA"/>
              <w:jc w:val="center"/>
              <w:rPr>
                <w:sz w:val="17"/>
              </w:rPr>
            </w:pPr>
            <w:r>
              <w:rPr>
                <w:sz w:val="13"/>
              </w:rPr>
              <w:t>-283.5</w:t>
            </w:r>
          </w:p>
        </w:tc>
        <w:tc>
          <w:tcPr>
            <w:tcW w:w="0" w:type="auto"/>
            <w:tcBorders>
              <w:bottom w:val="single" w:sz="5" w:space="0" w:color="000000"/>
            </w:tcBorders>
            <w:noWrap/>
            <w:vAlign w:val="center"/>
          </w:tcPr>
          <w:p w14:paraId="6F7F4090" w14:textId="77777777" w:rsidR="009F6C77" w:rsidRDefault="009F6C77" w:rsidP="00D702BB">
            <w:pPr>
              <w:pStyle w:val="CUERPOTEXTOTABLA"/>
              <w:jc w:val="center"/>
              <w:rPr>
                <w:sz w:val="17"/>
              </w:rPr>
            </w:pPr>
            <w:r>
              <w:rPr>
                <w:sz w:val="13"/>
              </w:rPr>
              <w:t>-431.0</w:t>
            </w:r>
          </w:p>
        </w:tc>
        <w:tc>
          <w:tcPr>
            <w:tcW w:w="0" w:type="auto"/>
            <w:tcBorders>
              <w:bottom w:val="single" w:sz="5" w:space="0" w:color="000000"/>
            </w:tcBorders>
            <w:noWrap/>
            <w:vAlign w:val="center"/>
          </w:tcPr>
          <w:p w14:paraId="7FDCCED1" w14:textId="77777777" w:rsidR="009F6C77" w:rsidRDefault="009F6C77" w:rsidP="00D702BB">
            <w:pPr>
              <w:pStyle w:val="CUERPOTEXTOTABLA"/>
              <w:jc w:val="center"/>
              <w:rPr>
                <w:sz w:val="17"/>
              </w:rPr>
            </w:pPr>
            <w:r>
              <w:rPr>
                <w:sz w:val="13"/>
              </w:rPr>
              <w:t>-548.3</w:t>
            </w:r>
          </w:p>
        </w:tc>
        <w:tc>
          <w:tcPr>
            <w:tcW w:w="0" w:type="auto"/>
            <w:tcBorders>
              <w:bottom w:val="single" w:sz="5" w:space="0" w:color="000000"/>
              <w:right w:val="single" w:sz="5" w:space="0" w:color="000000"/>
            </w:tcBorders>
            <w:noWrap/>
            <w:vAlign w:val="center"/>
          </w:tcPr>
          <w:p w14:paraId="54F72787" w14:textId="77777777" w:rsidR="009F6C77" w:rsidRDefault="009F6C77" w:rsidP="00D702BB">
            <w:pPr>
              <w:pStyle w:val="CUERPOTEXTOTABLA"/>
              <w:jc w:val="center"/>
              <w:rPr>
                <w:sz w:val="17"/>
              </w:rPr>
            </w:pPr>
            <w:r>
              <w:rPr>
                <w:sz w:val="13"/>
              </w:rPr>
              <w:t>-665.4</w:t>
            </w:r>
          </w:p>
        </w:tc>
        <w:tc>
          <w:tcPr>
            <w:tcW w:w="0" w:type="auto"/>
            <w:vMerge/>
            <w:tcBorders>
              <w:left w:val="single" w:sz="5" w:space="0" w:color="000000"/>
              <w:bottom w:val="single" w:sz="5" w:space="0" w:color="000000"/>
            </w:tcBorders>
          </w:tcPr>
          <w:p w14:paraId="28B44CC5" w14:textId="77777777" w:rsidR="009F6C77" w:rsidRDefault="009F6C77" w:rsidP="00D702BB"/>
        </w:tc>
        <w:tc>
          <w:tcPr>
            <w:tcW w:w="0" w:type="auto"/>
            <w:vMerge/>
            <w:tcBorders>
              <w:bottom w:val="single" w:sz="5" w:space="0" w:color="000000"/>
            </w:tcBorders>
          </w:tcPr>
          <w:p w14:paraId="27F1FC88" w14:textId="77777777" w:rsidR="009F6C77" w:rsidRDefault="009F6C77" w:rsidP="00D702BB"/>
        </w:tc>
      </w:tr>
      <w:tr w:rsidR="009F6C77" w14:paraId="42516E3A" w14:textId="77777777" w:rsidTr="00D702BB">
        <w:trPr>
          <w:cantSplit/>
          <w:jc w:val="center"/>
        </w:trPr>
        <w:tc>
          <w:tcPr>
            <w:tcW w:w="0" w:type="auto"/>
            <w:vMerge w:val="restart"/>
            <w:tcBorders>
              <w:top w:val="single" w:sz="5" w:space="0" w:color="000000"/>
              <w:right w:val="single" w:sz="14" w:space="0" w:color="000000"/>
            </w:tcBorders>
            <w:noWrap/>
            <w:vAlign w:val="center"/>
          </w:tcPr>
          <w:p w14:paraId="6A26EDE3" w14:textId="77777777" w:rsidR="009F6C77" w:rsidRDefault="009F6C77" w:rsidP="00D702BB">
            <w:pPr>
              <w:pStyle w:val="CUERPOTEXTOTABLA"/>
              <w:jc w:val="right"/>
              <w:rPr>
                <w:sz w:val="17"/>
              </w:rPr>
            </w:pPr>
            <w:r>
              <w:rPr>
                <w:sz w:val="17"/>
              </w:rPr>
              <w:t>Q</w:t>
            </w:r>
            <w:r>
              <w:rPr>
                <w:sz w:val="17"/>
                <w:vertAlign w:val="subscript"/>
              </w:rPr>
              <w:t>ve+inf</w:t>
            </w:r>
          </w:p>
        </w:tc>
        <w:tc>
          <w:tcPr>
            <w:tcW w:w="0" w:type="auto"/>
            <w:tcBorders>
              <w:top w:val="single" w:sz="5" w:space="0" w:color="000000"/>
              <w:left w:val="single" w:sz="14" w:space="0" w:color="000000"/>
            </w:tcBorders>
            <w:noWrap/>
            <w:vAlign w:val="center"/>
          </w:tcPr>
          <w:p w14:paraId="728117AC" w14:textId="77777777" w:rsidR="009F6C77" w:rsidRDefault="009F6C77" w:rsidP="00D702BB">
            <w:pPr>
              <w:pStyle w:val="CUERPOTEXTOTABLA"/>
              <w:jc w:val="center"/>
              <w:rPr>
                <w:sz w:val="17"/>
              </w:rPr>
            </w:pPr>
            <w:r>
              <w:rPr>
                <w:sz w:val="13"/>
              </w:rPr>
              <w:t>7.5</w:t>
            </w:r>
          </w:p>
        </w:tc>
        <w:tc>
          <w:tcPr>
            <w:tcW w:w="0" w:type="auto"/>
            <w:tcBorders>
              <w:top w:val="single" w:sz="5" w:space="0" w:color="000000"/>
            </w:tcBorders>
            <w:noWrap/>
            <w:vAlign w:val="center"/>
          </w:tcPr>
          <w:p w14:paraId="5D760523" w14:textId="77777777" w:rsidR="009F6C77" w:rsidRDefault="009F6C77" w:rsidP="00D702BB">
            <w:pPr>
              <w:pStyle w:val="CUERPOTEXTOTABLA"/>
              <w:jc w:val="center"/>
              <w:rPr>
                <w:sz w:val="17"/>
              </w:rPr>
            </w:pPr>
            <w:r>
              <w:rPr>
                <w:sz w:val="13"/>
              </w:rPr>
              <w:t>19.7</w:t>
            </w:r>
          </w:p>
        </w:tc>
        <w:tc>
          <w:tcPr>
            <w:tcW w:w="0" w:type="auto"/>
            <w:tcBorders>
              <w:top w:val="single" w:sz="5" w:space="0" w:color="000000"/>
            </w:tcBorders>
            <w:noWrap/>
            <w:vAlign w:val="center"/>
          </w:tcPr>
          <w:p w14:paraId="13B00009" w14:textId="77777777" w:rsidR="009F6C77" w:rsidRDefault="009F6C77" w:rsidP="00D702BB">
            <w:pPr>
              <w:pStyle w:val="CUERPOTEXTOTABLA"/>
              <w:jc w:val="center"/>
              <w:rPr>
                <w:sz w:val="17"/>
              </w:rPr>
            </w:pPr>
            <w:r>
              <w:rPr>
                <w:sz w:val="13"/>
              </w:rPr>
              <w:t>32.0</w:t>
            </w:r>
          </w:p>
        </w:tc>
        <w:tc>
          <w:tcPr>
            <w:tcW w:w="0" w:type="auto"/>
            <w:tcBorders>
              <w:top w:val="single" w:sz="5" w:space="0" w:color="000000"/>
            </w:tcBorders>
            <w:noWrap/>
            <w:vAlign w:val="center"/>
          </w:tcPr>
          <w:p w14:paraId="61FE1775" w14:textId="77777777" w:rsidR="009F6C77" w:rsidRDefault="009F6C77" w:rsidP="00D702BB">
            <w:pPr>
              <w:pStyle w:val="CUERPOTEXTOTABLA"/>
              <w:jc w:val="center"/>
              <w:rPr>
                <w:sz w:val="17"/>
              </w:rPr>
            </w:pPr>
            <w:r>
              <w:rPr>
                <w:sz w:val="13"/>
              </w:rPr>
              <w:t>37.7</w:t>
            </w:r>
          </w:p>
        </w:tc>
        <w:tc>
          <w:tcPr>
            <w:tcW w:w="0" w:type="auto"/>
            <w:tcBorders>
              <w:top w:val="single" w:sz="5" w:space="0" w:color="000000"/>
            </w:tcBorders>
            <w:noWrap/>
            <w:vAlign w:val="center"/>
          </w:tcPr>
          <w:p w14:paraId="6BD6DA90" w14:textId="77777777" w:rsidR="009F6C77" w:rsidRDefault="009F6C77" w:rsidP="00D702BB">
            <w:pPr>
              <w:pStyle w:val="CUERPOTEXTOTABLA"/>
              <w:jc w:val="center"/>
              <w:rPr>
                <w:sz w:val="17"/>
              </w:rPr>
            </w:pPr>
            <w:r>
              <w:rPr>
                <w:sz w:val="13"/>
              </w:rPr>
              <w:t>123.2</w:t>
            </w:r>
          </w:p>
        </w:tc>
        <w:tc>
          <w:tcPr>
            <w:tcW w:w="0" w:type="auto"/>
            <w:tcBorders>
              <w:top w:val="single" w:sz="5" w:space="0" w:color="000000"/>
            </w:tcBorders>
            <w:noWrap/>
            <w:vAlign w:val="center"/>
          </w:tcPr>
          <w:p w14:paraId="2C8BB834" w14:textId="77777777" w:rsidR="009F6C77" w:rsidRDefault="009F6C77" w:rsidP="00D702BB">
            <w:pPr>
              <w:pStyle w:val="CUERPOTEXTOTABLA"/>
              <w:jc w:val="center"/>
              <w:rPr>
                <w:sz w:val="17"/>
              </w:rPr>
            </w:pPr>
            <w:r>
              <w:rPr>
                <w:sz w:val="13"/>
              </w:rPr>
              <w:t>244.9</w:t>
            </w:r>
          </w:p>
        </w:tc>
        <w:tc>
          <w:tcPr>
            <w:tcW w:w="0" w:type="auto"/>
            <w:tcBorders>
              <w:top w:val="single" w:sz="5" w:space="0" w:color="000000"/>
            </w:tcBorders>
            <w:noWrap/>
            <w:vAlign w:val="center"/>
          </w:tcPr>
          <w:p w14:paraId="07268054" w14:textId="77777777" w:rsidR="009F6C77" w:rsidRDefault="009F6C77" w:rsidP="00D702BB">
            <w:pPr>
              <w:pStyle w:val="CUERPOTEXTOTABLA"/>
              <w:jc w:val="center"/>
              <w:rPr>
                <w:sz w:val="17"/>
              </w:rPr>
            </w:pPr>
            <w:r>
              <w:rPr>
                <w:sz w:val="13"/>
              </w:rPr>
              <w:t>401.6</w:t>
            </w:r>
          </w:p>
        </w:tc>
        <w:tc>
          <w:tcPr>
            <w:tcW w:w="0" w:type="auto"/>
            <w:tcBorders>
              <w:top w:val="single" w:sz="5" w:space="0" w:color="000000"/>
            </w:tcBorders>
            <w:noWrap/>
            <w:vAlign w:val="center"/>
          </w:tcPr>
          <w:p w14:paraId="6B15DD65" w14:textId="77777777" w:rsidR="009F6C77" w:rsidRDefault="009F6C77" w:rsidP="00D702BB">
            <w:pPr>
              <w:pStyle w:val="CUERPOTEXTOTABLA"/>
              <w:jc w:val="center"/>
              <w:rPr>
                <w:sz w:val="17"/>
              </w:rPr>
            </w:pPr>
            <w:r>
              <w:rPr>
                <w:sz w:val="13"/>
              </w:rPr>
              <w:t>356.3</w:t>
            </w:r>
          </w:p>
        </w:tc>
        <w:tc>
          <w:tcPr>
            <w:tcW w:w="0" w:type="auto"/>
            <w:tcBorders>
              <w:top w:val="single" w:sz="5" w:space="0" w:color="000000"/>
            </w:tcBorders>
            <w:noWrap/>
            <w:vAlign w:val="center"/>
          </w:tcPr>
          <w:p w14:paraId="40DB6573" w14:textId="77777777" w:rsidR="009F6C77" w:rsidRDefault="009F6C77" w:rsidP="00D702BB">
            <w:pPr>
              <w:pStyle w:val="CUERPOTEXTOTABLA"/>
              <w:jc w:val="center"/>
              <w:rPr>
                <w:sz w:val="17"/>
              </w:rPr>
            </w:pPr>
            <w:r>
              <w:rPr>
                <w:sz w:val="13"/>
              </w:rPr>
              <w:t>182.9</w:t>
            </w:r>
          </w:p>
        </w:tc>
        <w:tc>
          <w:tcPr>
            <w:tcW w:w="0" w:type="auto"/>
            <w:tcBorders>
              <w:top w:val="single" w:sz="5" w:space="0" w:color="000000"/>
            </w:tcBorders>
            <w:noWrap/>
            <w:vAlign w:val="center"/>
          </w:tcPr>
          <w:p w14:paraId="3BCFCD10" w14:textId="77777777" w:rsidR="009F6C77" w:rsidRDefault="009F6C77" w:rsidP="00D702BB">
            <w:pPr>
              <w:pStyle w:val="CUERPOTEXTOTABLA"/>
              <w:jc w:val="center"/>
              <w:rPr>
                <w:sz w:val="17"/>
              </w:rPr>
            </w:pPr>
            <w:r>
              <w:rPr>
                <w:sz w:val="13"/>
              </w:rPr>
              <w:t>27.9</w:t>
            </w:r>
          </w:p>
        </w:tc>
        <w:tc>
          <w:tcPr>
            <w:tcW w:w="0" w:type="auto"/>
            <w:tcBorders>
              <w:top w:val="single" w:sz="5" w:space="0" w:color="000000"/>
            </w:tcBorders>
            <w:noWrap/>
            <w:vAlign w:val="center"/>
          </w:tcPr>
          <w:p w14:paraId="2DFAA1F3" w14:textId="77777777" w:rsidR="009F6C77" w:rsidRDefault="009F6C77" w:rsidP="00D702BB">
            <w:pPr>
              <w:pStyle w:val="CUERPOTEXTOTABLA"/>
              <w:jc w:val="center"/>
              <w:rPr>
                <w:sz w:val="17"/>
              </w:rPr>
            </w:pPr>
            <w:r>
              <w:rPr>
                <w:sz w:val="13"/>
              </w:rPr>
              <w:t>14.0</w:t>
            </w:r>
          </w:p>
        </w:tc>
        <w:tc>
          <w:tcPr>
            <w:tcW w:w="0" w:type="auto"/>
            <w:tcBorders>
              <w:top w:val="single" w:sz="5" w:space="0" w:color="000000"/>
              <w:right w:val="single" w:sz="5" w:space="0" w:color="000000"/>
            </w:tcBorders>
            <w:noWrap/>
            <w:vAlign w:val="center"/>
          </w:tcPr>
          <w:p w14:paraId="0323B788" w14:textId="77777777" w:rsidR="009F6C77" w:rsidRDefault="009F6C77" w:rsidP="00D702BB">
            <w:pPr>
              <w:pStyle w:val="CUERPOTEXTOTABLA"/>
              <w:jc w:val="center"/>
              <w:rPr>
                <w:sz w:val="17"/>
              </w:rPr>
            </w:pPr>
            <w:r>
              <w:rPr>
                <w:sz w:val="13"/>
              </w:rPr>
              <w:t>8.7</w:t>
            </w:r>
          </w:p>
        </w:tc>
        <w:tc>
          <w:tcPr>
            <w:tcW w:w="0" w:type="auto"/>
            <w:vMerge w:val="restart"/>
            <w:tcBorders>
              <w:top w:val="single" w:sz="5" w:space="0" w:color="000000"/>
              <w:left w:val="single" w:sz="5" w:space="0" w:color="000000"/>
            </w:tcBorders>
            <w:noWrap/>
            <w:vAlign w:val="center"/>
          </w:tcPr>
          <w:p w14:paraId="0C447E21" w14:textId="77777777" w:rsidR="009F6C77" w:rsidRDefault="009F6C77" w:rsidP="00D702BB">
            <w:pPr>
              <w:pStyle w:val="CUERPOTEXTOTABLA"/>
              <w:jc w:val="right"/>
              <w:rPr>
                <w:sz w:val="17"/>
              </w:rPr>
            </w:pPr>
            <w:r>
              <w:rPr>
                <w:sz w:val="13"/>
              </w:rPr>
              <w:t>-23598.05</w:t>
            </w:r>
          </w:p>
        </w:tc>
        <w:tc>
          <w:tcPr>
            <w:tcW w:w="0" w:type="auto"/>
            <w:vMerge w:val="restart"/>
            <w:tcBorders>
              <w:top w:val="single" w:sz="5" w:space="0" w:color="000000"/>
            </w:tcBorders>
            <w:noWrap/>
            <w:vAlign w:val="center"/>
          </w:tcPr>
          <w:p w14:paraId="3AA7616D" w14:textId="77777777" w:rsidR="009F6C77" w:rsidRDefault="009F6C77" w:rsidP="00D702BB">
            <w:pPr>
              <w:pStyle w:val="CUERPOTEXTOTABLA"/>
              <w:jc w:val="right"/>
              <w:rPr>
                <w:sz w:val="17"/>
              </w:rPr>
            </w:pPr>
            <w:r>
              <w:rPr>
                <w:sz w:val="13"/>
              </w:rPr>
              <w:t>-32.32</w:t>
            </w:r>
          </w:p>
        </w:tc>
      </w:tr>
      <w:tr w:rsidR="009F6C77" w14:paraId="6864FDA3" w14:textId="77777777" w:rsidTr="00D702BB">
        <w:trPr>
          <w:cantSplit/>
          <w:jc w:val="center"/>
        </w:trPr>
        <w:tc>
          <w:tcPr>
            <w:tcW w:w="0" w:type="auto"/>
            <w:vMerge/>
            <w:tcBorders>
              <w:bottom w:val="single" w:sz="5" w:space="0" w:color="000000"/>
              <w:right w:val="single" w:sz="14" w:space="0" w:color="000000"/>
            </w:tcBorders>
          </w:tcPr>
          <w:p w14:paraId="48FE773E" w14:textId="77777777" w:rsidR="009F6C77" w:rsidRDefault="009F6C77" w:rsidP="00D702BB"/>
        </w:tc>
        <w:tc>
          <w:tcPr>
            <w:tcW w:w="0" w:type="auto"/>
            <w:tcBorders>
              <w:left w:val="single" w:sz="14" w:space="0" w:color="000000"/>
              <w:bottom w:val="single" w:sz="5" w:space="0" w:color="000000"/>
            </w:tcBorders>
            <w:noWrap/>
            <w:vAlign w:val="center"/>
          </w:tcPr>
          <w:p w14:paraId="65316CFF" w14:textId="77777777" w:rsidR="009F6C77" w:rsidRDefault="009F6C77" w:rsidP="00D702BB">
            <w:pPr>
              <w:pStyle w:val="CUERPOTEXTOTABLA"/>
              <w:jc w:val="center"/>
              <w:rPr>
                <w:sz w:val="17"/>
              </w:rPr>
            </w:pPr>
            <w:r>
              <w:rPr>
                <w:sz w:val="13"/>
              </w:rPr>
              <w:t>-3629.0</w:t>
            </w:r>
          </w:p>
        </w:tc>
        <w:tc>
          <w:tcPr>
            <w:tcW w:w="0" w:type="auto"/>
            <w:tcBorders>
              <w:bottom w:val="single" w:sz="5" w:space="0" w:color="000000"/>
            </w:tcBorders>
            <w:noWrap/>
            <w:vAlign w:val="center"/>
          </w:tcPr>
          <w:p w14:paraId="342F6CEC" w14:textId="77777777" w:rsidR="009F6C77" w:rsidRDefault="009F6C77" w:rsidP="00D702BB">
            <w:pPr>
              <w:pStyle w:val="CUERPOTEXTOTABLA"/>
              <w:jc w:val="center"/>
              <w:rPr>
                <w:sz w:val="17"/>
              </w:rPr>
            </w:pPr>
            <w:r>
              <w:rPr>
                <w:sz w:val="13"/>
              </w:rPr>
              <w:t>-2863.1</w:t>
            </w:r>
          </w:p>
        </w:tc>
        <w:tc>
          <w:tcPr>
            <w:tcW w:w="0" w:type="auto"/>
            <w:tcBorders>
              <w:bottom w:val="single" w:sz="5" w:space="0" w:color="000000"/>
            </w:tcBorders>
            <w:noWrap/>
            <w:vAlign w:val="center"/>
          </w:tcPr>
          <w:p w14:paraId="1A725DFF" w14:textId="77777777" w:rsidR="009F6C77" w:rsidRDefault="009F6C77" w:rsidP="00D702BB">
            <w:pPr>
              <w:pStyle w:val="CUERPOTEXTOTABLA"/>
              <w:jc w:val="center"/>
              <w:rPr>
                <w:sz w:val="17"/>
              </w:rPr>
            </w:pPr>
            <w:r>
              <w:rPr>
                <w:sz w:val="13"/>
              </w:rPr>
              <w:t>-2811.7</w:t>
            </w:r>
          </w:p>
        </w:tc>
        <w:tc>
          <w:tcPr>
            <w:tcW w:w="0" w:type="auto"/>
            <w:tcBorders>
              <w:bottom w:val="single" w:sz="5" w:space="0" w:color="000000"/>
            </w:tcBorders>
            <w:noWrap/>
            <w:vAlign w:val="center"/>
          </w:tcPr>
          <w:p w14:paraId="308CC552" w14:textId="77777777" w:rsidR="009F6C77" w:rsidRDefault="009F6C77" w:rsidP="00D702BB">
            <w:pPr>
              <w:pStyle w:val="CUERPOTEXTOTABLA"/>
              <w:jc w:val="center"/>
              <w:rPr>
                <w:sz w:val="17"/>
              </w:rPr>
            </w:pPr>
            <w:r>
              <w:rPr>
                <w:sz w:val="13"/>
              </w:rPr>
              <w:t>-2252.1</w:t>
            </w:r>
          </w:p>
        </w:tc>
        <w:tc>
          <w:tcPr>
            <w:tcW w:w="0" w:type="auto"/>
            <w:tcBorders>
              <w:bottom w:val="single" w:sz="5" w:space="0" w:color="000000"/>
            </w:tcBorders>
            <w:noWrap/>
            <w:vAlign w:val="center"/>
          </w:tcPr>
          <w:p w14:paraId="237AB1C8" w14:textId="77777777" w:rsidR="009F6C77" w:rsidRDefault="009F6C77" w:rsidP="00D702BB">
            <w:pPr>
              <w:pStyle w:val="CUERPOTEXTOTABLA"/>
              <w:jc w:val="center"/>
              <w:rPr>
                <w:sz w:val="17"/>
              </w:rPr>
            </w:pPr>
            <w:r>
              <w:rPr>
                <w:sz w:val="13"/>
              </w:rPr>
              <w:t>-1719.4</w:t>
            </w:r>
          </w:p>
        </w:tc>
        <w:tc>
          <w:tcPr>
            <w:tcW w:w="0" w:type="auto"/>
            <w:tcBorders>
              <w:bottom w:val="single" w:sz="5" w:space="0" w:color="000000"/>
            </w:tcBorders>
            <w:noWrap/>
            <w:vAlign w:val="center"/>
          </w:tcPr>
          <w:p w14:paraId="35031B13" w14:textId="77777777" w:rsidR="009F6C77" w:rsidRDefault="009F6C77" w:rsidP="00D702BB">
            <w:pPr>
              <w:pStyle w:val="CUERPOTEXTOTABLA"/>
              <w:jc w:val="center"/>
              <w:rPr>
                <w:sz w:val="17"/>
              </w:rPr>
            </w:pPr>
            <w:r>
              <w:rPr>
                <w:sz w:val="13"/>
              </w:rPr>
              <w:t>-940.0</w:t>
            </w:r>
          </w:p>
        </w:tc>
        <w:tc>
          <w:tcPr>
            <w:tcW w:w="0" w:type="auto"/>
            <w:tcBorders>
              <w:bottom w:val="single" w:sz="5" w:space="0" w:color="000000"/>
            </w:tcBorders>
            <w:noWrap/>
            <w:vAlign w:val="center"/>
          </w:tcPr>
          <w:p w14:paraId="53328470" w14:textId="77777777" w:rsidR="009F6C77" w:rsidRDefault="009F6C77" w:rsidP="00D702BB">
            <w:pPr>
              <w:pStyle w:val="CUERPOTEXTOTABLA"/>
              <w:jc w:val="center"/>
              <w:rPr>
                <w:sz w:val="17"/>
              </w:rPr>
            </w:pPr>
            <w:r>
              <w:rPr>
                <w:sz w:val="13"/>
              </w:rPr>
              <w:t>-772.4</w:t>
            </w:r>
          </w:p>
        </w:tc>
        <w:tc>
          <w:tcPr>
            <w:tcW w:w="0" w:type="auto"/>
            <w:tcBorders>
              <w:bottom w:val="single" w:sz="5" w:space="0" w:color="000000"/>
            </w:tcBorders>
            <w:noWrap/>
            <w:vAlign w:val="center"/>
          </w:tcPr>
          <w:p w14:paraId="540FA30A" w14:textId="77777777" w:rsidR="009F6C77" w:rsidRDefault="009F6C77" w:rsidP="00D702BB">
            <w:pPr>
              <w:pStyle w:val="CUERPOTEXTOTABLA"/>
              <w:jc w:val="center"/>
              <w:rPr>
                <w:sz w:val="17"/>
              </w:rPr>
            </w:pPr>
            <w:r>
              <w:rPr>
                <w:sz w:val="13"/>
              </w:rPr>
              <w:t>-820.5</w:t>
            </w:r>
          </w:p>
        </w:tc>
        <w:tc>
          <w:tcPr>
            <w:tcW w:w="0" w:type="auto"/>
            <w:tcBorders>
              <w:bottom w:val="single" w:sz="5" w:space="0" w:color="000000"/>
            </w:tcBorders>
            <w:noWrap/>
            <w:vAlign w:val="center"/>
          </w:tcPr>
          <w:p w14:paraId="76EE951D" w14:textId="77777777" w:rsidR="009F6C77" w:rsidRDefault="009F6C77" w:rsidP="00D702BB">
            <w:pPr>
              <w:pStyle w:val="CUERPOTEXTOTABLA"/>
              <w:jc w:val="center"/>
              <w:rPr>
                <w:sz w:val="17"/>
              </w:rPr>
            </w:pPr>
            <w:r>
              <w:rPr>
                <w:sz w:val="13"/>
              </w:rPr>
              <w:t>-1112.5</w:t>
            </w:r>
          </w:p>
        </w:tc>
        <w:tc>
          <w:tcPr>
            <w:tcW w:w="0" w:type="auto"/>
            <w:tcBorders>
              <w:bottom w:val="single" w:sz="5" w:space="0" w:color="000000"/>
            </w:tcBorders>
            <w:noWrap/>
            <w:vAlign w:val="center"/>
          </w:tcPr>
          <w:p w14:paraId="39DB7B9D" w14:textId="77777777" w:rsidR="009F6C77" w:rsidRDefault="009F6C77" w:rsidP="00D702BB">
            <w:pPr>
              <w:pStyle w:val="CUERPOTEXTOTABLA"/>
              <w:jc w:val="center"/>
              <w:rPr>
                <w:sz w:val="17"/>
              </w:rPr>
            </w:pPr>
            <w:r>
              <w:rPr>
                <w:sz w:val="13"/>
              </w:rPr>
              <w:t>-1971.0</w:t>
            </w:r>
          </w:p>
        </w:tc>
        <w:tc>
          <w:tcPr>
            <w:tcW w:w="0" w:type="auto"/>
            <w:tcBorders>
              <w:bottom w:val="single" w:sz="5" w:space="0" w:color="000000"/>
            </w:tcBorders>
            <w:noWrap/>
            <w:vAlign w:val="center"/>
          </w:tcPr>
          <w:p w14:paraId="3421F61A" w14:textId="77777777" w:rsidR="009F6C77" w:rsidRDefault="009F6C77" w:rsidP="00D702BB">
            <w:pPr>
              <w:pStyle w:val="CUERPOTEXTOTABLA"/>
              <w:jc w:val="center"/>
              <w:rPr>
                <w:sz w:val="17"/>
              </w:rPr>
            </w:pPr>
            <w:r>
              <w:rPr>
                <w:sz w:val="13"/>
              </w:rPr>
              <w:t>-2783.1</w:t>
            </w:r>
          </w:p>
        </w:tc>
        <w:tc>
          <w:tcPr>
            <w:tcW w:w="0" w:type="auto"/>
            <w:tcBorders>
              <w:bottom w:val="single" w:sz="5" w:space="0" w:color="000000"/>
              <w:right w:val="single" w:sz="5" w:space="0" w:color="000000"/>
            </w:tcBorders>
            <w:noWrap/>
            <w:vAlign w:val="center"/>
          </w:tcPr>
          <w:p w14:paraId="15EB028A" w14:textId="77777777" w:rsidR="009F6C77" w:rsidRDefault="009F6C77" w:rsidP="00D702BB">
            <w:pPr>
              <w:pStyle w:val="CUERPOTEXTOTABLA"/>
              <w:jc w:val="center"/>
              <w:rPr>
                <w:sz w:val="17"/>
              </w:rPr>
            </w:pPr>
            <w:r>
              <w:rPr>
                <w:sz w:val="13"/>
              </w:rPr>
              <w:t>-3379.7</w:t>
            </w:r>
          </w:p>
        </w:tc>
        <w:tc>
          <w:tcPr>
            <w:tcW w:w="0" w:type="auto"/>
            <w:vMerge/>
            <w:tcBorders>
              <w:left w:val="single" w:sz="5" w:space="0" w:color="000000"/>
              <w:bottom w:val="single" w:sz="5" w:space="0" w:color="000000"/>
            </w:tcBorders>
          </w:tcPr>
          <w:p w14:paraId="73CD195C" w14:textId="77777777" w:rsidR="009F6C77" w:rsidRDefault="009F6C77" w:rsidP="00D702BB"/>
        </w:tc>
        <w:tc>
          <w:tcPr>
            <w:tcW w:w="0" w:type="auto"/>
            <w:vMerge/>
            <w:tcBorders>
              <w:bottom w:val="single" w:sz="5" w:space="0" w:color="000000"/>
            </w:tcBorders>
          </w:tcPr>
          <w:p w14:paraId="1E52C53A" w14:textId="77777777" w:rsidR="009F6C77" w:rsidRDefault="009F6C77" w:rsidP="00D702BB"/>
        </w:tc>
      </w:tr>
      <w:tr w:rsidR="009F6C77" w14:paraId="45D5E68A" w14:textId="77777777" w:rsidTr="00D702BB">
        <w:trPr>
          <w:cantSplit/>
          <w:jc w:val="center"/>
        </w:trPr>
        <w:tc>
          <w:tcPr>
            <w:tcW w:w="0" w:type="auto"/>
            <w:tcBorders>
              <w:top w:val="single" w:sz="5" w:space="0" w:color="000000"/>
              <w:bottom w:val="single" w:sz="5" w:space="0" w:color="000000"/>
              <w:right w:val="single" w:sz="14" w:space="0" w:color="000000"/>
            </w:tcBorders>
            <w:noWrap/>
            <w:vAlign w:val="center"/>
          </w:tcPr>
          <w:p w14:paraId="05633F91" w14:textId="77777777" w:rsidR="009F6C77" w:rsidRDefault="009F6C77" w:rsidP="00D702BB">
            <w:pPr>
              <w:pStyle w:val="CUERPOTEXTOTABLA"/>
              <w:jc w:val="right"/>
              <w:rPr>
                <w:sz w:val="17"/>
              </w:rPr>
            </w:pPr>
            <w:r>
              <w:rPr>
                <w:sz w:val="17"/>
              </w:rPr>
              <w:t>Q</w:t>
            </w:r>
            <w:r>
              <w:rPr>
                <w:sz w:val="17"/>
                <w:vertAlign w:val="subscript"/>
              </w:rPr>
              <w:t>equip</w:t>
            </w:r>
          </w:p>
        </w:tc>
        <w:tc>
          <w:tcPr>
            <w:tcW w:w="0" w:type="auto"/>
            <w:tcBorders>
              <w:top w:val="single" w:sz="5" w:space="0" w:color="000000"/>
              <w:left w:val="single" w:sz="14" w:space="0" w:color="000000"/>
              <w:bottom w:val="single" w:sz="5" w:space="0" w:color="000000"/>
            </w:tcBorders>
            <w:noWrap/>
            <w:vAlign w:val="center"/>
          </w:tcPr>
          <w:p w14:paraId="4B8A5FFD" w14:textId="77777777" w:rsidR="009F6C77" w:rsidRDefault="009F6C77" w:rsidP="00D702BB">
            <w:pPr>
              <w:pStyle w:val="CUERPOTEXTOTABLA"/>
              <w:jc w:val="center"/>
              <w:rPr>
                <w:sz w:val="17"/>
              </w:rPr>
            </w:pPr>
            <w:r>
              <w:rPr>
                <w:sz w:val="13"/>
              </w:rPr>
              <w:t>391.0</w:t>
            </w:r>
          </w:p>
        </w:tc>
        <w:tc>
          <w:tcPr>
            <w:tcW w:w="0" w:type="auto"/>
            <w:tcBorders>
              <w:top w:val="single" w:sz="5" w:space="0" w:color="000000"/>
              <w:bottom w:val="single" w:sz="5" w:space="0" w:color="000000"/>
            </w:tcBorders>
            <w:noWrap/>
            <w:vAlign w:val="center"/>
          </w:tcPr>
          <w:p w14:paraId="16913D3C" w14:textId="77777777" w:rsidR="009F6C77" w:rsidRDefault="009F6C77" w:rsidP="00D702BB">
            <w:pPr>
              <w:pStyle w:val="CUERPOTEXTOTABLA"/>
              <w:jc w:val="center"/>
              <w:rPr>
                <w:sz w:val="17"/>
              </w:rPr>
            </w:pPr>
            <w:r>
              <w:rPr>
                <w:sz w:val="13"/>
              </w:rPr>
              <w:t>344.5</w:t>
            </w:r>
          </w:p>
        </w:tc>
        <w:tc>
          <w:tcPr>
            <w:tcW w:w="0" w:type="auto"/>
            <w:tcBorders>
              <w:top w:val="single" w:sz="5" w:space="0" w:color="000000"/>
              <w:bottom w:val="single" w:sz="5" w:space="0" w:color="000000"/>
            </w:tcBorders>
            <w:noWrap/>
            <w:vAlign w:val="center"/>
          </w:tcPr>
          <w:p w14:paraId="5CE6F5D8" w14:textId="77777777" w:rsidR="009F6C77" w:rsidRDefault="009F6C77" w:rsidP="00D702BB">
            <w:pPr>
              <w:pStyle w:val="CUERPOTEXTOTABLA"/>
              <w:jc w:val="center"/>
              <w:rPr>
                <w:sz w:val="17"/>
              </w:rPr>
            </w:pPr>
            <w:r>
              <w:rPr>
                <w:sz w:val="13"/>
              </w:rPr>
              <w:t>384.2</w:t>
            </w:r>
          </w:p>
        </w:tc>
        <w:tc>
          <w:tcPr>
            <w:tcW w:w="0" w:type="auto"/>
            <w:tcBorders>
              <w:top w:val="single" w:sz="5" w:space="0" w:color="000000"/>
              <w:bottom w:val="single" w:sz="5" w:space="0" w:color="000000"/>
            </w:tcBorders>
            <w:noWrap/>
            <w:vAlign w:val="center"/>
          </w:tcPr>
          <w:p w14:paraId="23725183" w14:textId="77777777" w:rsidR="009F6C77" w:rsidRDefault="009F6C77" w:rsidP="00D702BB">
            <w:pPr>
              <w:pStyle w:val="CUERPOTEXTOTABLA"/>
              <w:jc w:val="center"/>
              <w:rPr>
                <w:sz w:val="17"/>
              </w:rPr>
            </w:pPr>
            <w:r>
              <w:rPr>
                <w:sz w:val="13"/>
              </w:rPr>
              <w:t>360.0</w:t>
            </w:r>
          </w:p>
        </w:tc>
        <w:tc>
          <w:tcPr>
            <w:tcW w:w="0" w:type="auto"/>
            <w:tcBorders>
              <w:top w:val="single" w:sz="5" w:space="0" w:color="000000"/>
              <w:bottom w:val="single" w:sz="5" w:space="0" w:color="000000"/>
            </w:tcBorders>
            <w:noWrap/>
            <w:vAlign w:val="center"/>
          </w:tcPr>
          <w:p w14:paraId="73ADD399" w14:textId="77777777" w:rsidR="009F6C77" w:rsidRDefault="009F6C77" w:rsidP="00D702BB">
            <w:pPr>
              <w:pStyle w:val="CUERPOTEXTOTABLA"/>
              <w:jc w:val="center"/>
              <w:rPr>
                <w:sz w:val="17"/>
              </w:rPr>
            </w:pPr>
            <w:r>
              <w:rPr>
                <w:sz w:val="13"/>
              </w:rPr>
              <w:t>391.0</w:t>
            </w:r>
          </w:p>
        </w:tc>
        <w:tc>
          <w:tcPr>
            <w:tcW w:w="0" w:type="auto"/>
            <w:tcBorders>
              <w:top w:val="single" w:sz="5" w:space="0" w:color="000000"/>
              <w:bottom w:val="single" w:sz="5" w:space="0" w:color="000000"/>
            </w:tcBorders>
            <w:noWrap/>
            <w:vAlign w:val="center"/>
          </w:tcPr>
          <w:p w14:paraId="6E9B7995" w14:textId="77777777" w:rsidR="009F6C77" w:rsidRDefault="009F6C77" w:rsidP="00D702BB">
            <w:pPr>
              <w:pStyle w:val="CUERPOTEXTOTABLA"/>
              <w:jc w:val="center"/>
              <w:rPr>
                <w:sz w:val="17"/>
              </w:rPr>
            </w:pPr>
            <w:r>
              <w:rPr>
                <w:sz w:val="13"/>
              </w:rPr>
              <w:t>368.8</w:t>
            </w:r>
          </w:p>
        </w:tc>
        <w:tc>
          <w:tcPr>
            <w:tcW w:w="0" w:type="auto"/>
            <w:tcBorders>
              <w:top w:val="single" w:sz="5" w:space="0" w:color="000000"/>
              <w:bottom w:val="single" w:sz="5" w:space="0" w:color="000000"/>
            </w:tcBorders>
            <w:noWrap/>
            <w:vAlign w:val="center"/>
          </w:tcPr>
          <w:p w14:paraId="5D9443A3" w14:textId="77777777" w:rsidR="009F6C77" w:rsidRDefault="009F6C77" w:rsidP="00D702BB">
            <w:pPr>
              <w:pStyle w:val="CUERPOTEXTOTABLA"/>
              <w:jc w:val="center"/>
              <w:rPr>
                <w:sz w:val="17"/>
              </w:rPr>
            </w:pPr>
            <w:r>
              <w:rPr>
                <w:sz w:val="13"/>
              </w:rPr>
              <w:t>375.5</w:t>
            </w:r>
          </w:p>
        </w:tc>
        <w:tc>
          <w:tcPr>
            <w:tcW w:w="0" w:type="auto"/>
            <w:tcBorders>
              <w:top w:val="single" w:sz="5" w:space="0" w:color="000000"/>
              <w:bottom w:val="single" w:sz="5" w:space="0" w:color="000000"/>
            </w:tcBorders>
            <w:noWrap/>
            <w:vAlign w:val="center"/>
          </w:tcPr>
          <w:p w14:paraId="1BF39D75" w14:textId="77777777" w:rsidR="009F6C77" w:rsidRDefault="009F6C77" w:rsidP="00D702BB">
            <w:pPr>
              <w:pStyle w:val="CUERPOTEXTOTABLA"/>
              <w:jc w:val="center"/>
              <w:rPr>
                <w:sz w:val="17"/>
              </w:rPr>
            </w:pPr>
            <w:r>
              <w:rPr>
                <w:sz w:val="13"/>
              </w:rPr>
              <w:t>391.0</w:t>
            </w:r>
          </w:p>
        </w:tc>
        <w:tc>
          <w:tcPr>
            <w:tcW w:w="0" w:type="auto"/>
            <w:tcBorders>
              <w:top w:val="single" w:sz="5" w:space="0" w:color="000000"/>
              <w:bottom w:val="single" w:sz="5" w:space="0" w:color="000000"/>
            </w:tcBorders>
            <w:noWrap/>
            <w:vAlign w:val="center"/>
          </w:tcPr>
          <w:p w14:paraId="6BEC51CA" w14:textId="77777777" w:rsidR="009F6C77" w:rsidRDefault="009F6C77" w:rsidP="00D702BB">
            <w:pPr>
              <w:pStyle w:val="CUERPOTEXTOTABLA"/>
              <w:jc w:val="center"/>
              <w:rPr>
                <w:sz w:val="17"/>
              </w:rPr>
            </w:pPr>
            <w:r>
              <w:rPr>
                <w:sz w:val="13"/>
              </w:rPr>
              <w:t>353.3</w:t>
            </w:r>
          </w:p>
        </w:tc>
        <w:tc>
          <w:tcPr>
            <w:tcW w:w="0" w:type="auto"/>
            <w:tcBorders>
              <w:top w:val="single" w:sz="5" w:space="0" w:color="000000"/>
              <w:bottom w:val="single" w:sz="5" w:space="0" w:color="000000"/>
            </w:tcBorders>
            <w:noWrap/>
            <w:vAlign w:val="center"/>
          </w:tcPr>
          <w:p w14:paraId="640AACBD" w14:textId="77777777" w:rsidR="009F6C77" w:rsidRDefault="009F6C77" w:rsidP="00D702BB">
            <w:pPr>
              <w:pStyle w:val="CUERPOTEXTOTABLA"/>
              <w:jc w:val="center"/>
              <w:rPr>
                <w:sz w:val="17"/>
              </w:rPr>
            </w:pPr>
            <w:r>
              <w:rPr>
                <w:sz w:val="13"/>
              </w:rPr>
              <w:t>391.0</w:t>
            </w:r>
          </w:p>
        </w:tc>
        <w:tc>
          <w:tcPr>
            <w:tcW w:w="0" w:type="auto"/>
            <w:tcBorders>
              <w:top w:val="single" w:sz="5" w:space="0" w:color="000000"/>
              <w:bottom w:val="single" w:sz="5" w:space="0" w:color="000000"/>
            </w:tcBorders>
            <w:noWrap/>
            <w:vAlign w:val="center"/>
          </w:tcPr>
          <w:p w14:paraId="0891C055" w14:textId="77777777" w:rsidR="009F6C77" w:rsidRDefault="009F6C77" w:rsidP="00D702BB">
            <w:pPr>
              <w:pStyle w:val="CUERPOTEXTOTABLA"/>
              <w:jc w:val="center"/>
              <w:rPr>
                <w:sz w:val="17"/>
              </w:rPr>
            </w:pPr>
            <w:r>
              <w:rPr>
                <w:sz w:val="13"/>
              </w:rPr>
              <w:t>375.5</w:t>
            </w:r>
          </w:p>
        </w:tc>
        <w:tc>
          <w:tcPr>
            <w:tcW w:w="0" w:type="auto"/>
            <w:tcBorders>
              <w:top w:val="single" w:sz="5" w:space="0" w:color="000000"/>
              <w:bottom w:val="single" w:sz="5" w:space="0" w:color="000000"/>
              <w:right w:val="single" w:sz="5" w:space="0" w:color="000000"/>
            </w:tcBorders>
            <w:noWrap/>
            <w:vAlign w:val="center"/>
          </w:tcPr>
          <w:p w14:paraId="5A8C1F0B" w14:textId="77777777" w:rsidR="009F6C77" w:rsidRDefault="009F6C77" w:rsidP="00D702BB">
            <w:pPr>
              <w:pStyle w:val="CUERPOTEXTOTABLA"/>
              <w:jc w:val="center"/>
              <w:rPr>
                <w:sz w:val="17"/>
              </w:rPr>
            </w:pPr>
            <w:r>
              <w:rPr>
                <w:sz w:val="13"/>
              </w:rPr>
              <w:t>368.8</w:t>
            </w:r>
          </w:p>
        </w:tc>
        <w:tc>
          <w:tcPr>
            <w:tcW w:w="0" w:type="auto"/>
            <w:tcBorders>
              <w:top w:val="single" w:sz="5" w:space="0" w:color="000000"/>
              <w:left w:val="single" w:sz="5" w:space="0" w:color="000000"/>
              <w:bottom w:val="single" w:sz="5" w:space="0" w:color="000000"/>
            </w:tcBorders>
            <w:noWrap/>
            <w:vAlign w:val="center"/>
          </w:tcPr>
          <w:p w14:paraId="4C8FE29B" w14:textId="77777777" w:rsidR="009F6C77" w:rsidRDefault="009F6C77" w:rsidP="00D702BB">
            <w:pPr>
              <w:pStyle w:val="CUERPOTEXTOTABLA"/>
              <w:jc w:val="right"/>
              <w:rPr>
                <w:sz w:val="17"/>
              </w:rPr>
            </w:pPr>
            <w:r>
              <w:rPr>
                <w:sz w:val="13"/>
              </w:rPr>
              <w:t>4494.43</w:t>
            </w:r>
          </w:p>
        </w:tc>
        <w:tc>
          <w:tcPr>
            <w:tcW w:w="0" w:type="auto"/>
            <w:tcBorders>
              <w:top w:val="single" w:sz="5" w:space="0" w:color="000000"/>
              <w:bottom w:val="single" w:sz="5" w:space="0" w:color="000000"/>
            </w:tcBorders>
            <w:noWrap/>
            <w:vAlign w:val="center"/>
          </w:tcPr>
          <w:p w14:paraId="46F52694" w14:textId="77777777" w:rsidR="009F6C77" w:rsidRDefault="009F6C77" w:rsidP="00D702BB">
            <w:pPr>
              <w:pStyle w:val="CUERPOTEXTOTABLA"/>
              <w:jc w:val="right"/>
              <w:rPr>
                <w:sz w:val="17"/>
              </w:rPr>
            </w:pPr>
            <w:r>
              <w:rPr>
                <w:sz w:val="13"/>
              </w:rPr>
              <w:t>6.16</w:t>
            </w:r>
          </w:p>
        </w:tc>
      </w:tr>
      <w:tr w:rsidR="009F6C77" w14:paraId="38742F43" w14:textId="77777777" w:rsidTr="00D702BB">
        <w:trPr>
          <w:cantSplit/>
          <w:jc w:val="center"/>
        </w:trPr>
        <w:tc>
          <w:tcPr>
            <w:tcW w:w="0" w:type="auto"/>
            <w:tcBorders>
              <w:top w:val="single" w:sz="5" w:space="0" w:color="000000"/>
              <w:bottom w:val="single" w:sz="5" w:space="0" w:color="000000"/>
              <w:right w:val="single" w:sz="14" w:space="0" w:color="000000"/>
            </w:tcBorders>
            <w:noWrap/>
            <w:vAlign w:val="center"/>
          </w:tcPr>
          <w:p w14:paraId="39FA0FC1" w14:textId="77777777" w:rsidR="009F6C77" w:rsidRDefault="009F6C77" w:rsidP="00D702BB">
            <w:pPr>
              <w:pStyle w:val="CUERPOTEXTOTABLA"/>
              <w:jc w:val="right"/>
              <w:rPr>
                <w:sz w:val="17"/>
              </w:rPr>
            </w:pPr>
            <w:r>
              <w:rPr>
                <w:sz w:val="17"/>
              </w:rPr>
              <w:lastRenderedPageBreak/>
              <w:t>Q</w:t>
            </w:r>
            <w:r>
              <w:rPr>
                <w:sz w:val="17"/>
                <w:vertAlign w:val="subscript"/>
              </w:rPr>
              <w:t>ilum</w:t>
            </w:r>
          </w:p>
        </w:tc>
        <w:tc>
          <w:tcPr>
            <w:tcW w:w="0" w:type="auto"/>
            <w:tcBorders>
              <w:top w:val="single" w:sz="5" w:space="0" w:color="000000"/>
              <w:left w:val="single" w:sz="14" w:space="0" w:color="000000"/>
              <w:bottom w:val="single" w:sz="5" w:space="0" w:color="000000"/>
            </w:tcBorders>
            <w:noWrap/>
            <w:vAlign w:val="center"/>
          </w:tcPr>
          <w:p w14:paraId="493B2DDD" w14:textId="77777777" w:rsidR="009F6C77" w:rsidRDefault="009F6C77" w:rsidP="00D702BB">
            <w:pPr>
              <w:pStyle w:val="CUERPOTEXTOTABLA"/>
              <w:jc w:val="center"/>
              <w:rPr>
                <w:sz w:val="17"/>
              </w:rPr>
            </w:pPr>
            <w:r>
              <w:rPr>
                <w:sz w:val="13"/>
              </w:rPr>
              <w:t>1267.5</w:t>
            </w:r>
          </w:p>
        </w:tc>
        <w:tc>
          <w:tcPr>
            <w:tcW w:w="0" w:type="auto"/>
            <w:tcBorders>
              <w:top w:val="single" w:sz="5" w:space="0" w:color="000000"/>
              <w:bottom w:val="single" w:sz="5" w:space="0" w:color="000000"/>
            </w:tcBorders>
            <w:noWrap/>
            <w:vAlign w:val="center"/>
          </w:tcPr>
          <w:p w14:paraId="7E5B4D73" w14:textId="77777777" w:rsidR="009F6C77" w:rsidRDefault="009F6C77" w:rsidP="00D702BB">
            <w:pPr>
              <w:pStyle w:val="CUERPOTEXTOTABLA"/>
              <w:jc w:val="center"/>
              <w:rPr>
                <w:sz w:val="17"/>
              </w:rPr>
            </w:pPr>
            <w:r>
              <w:rPr>
                <w:sz w:val="13"/>
              </w:rPr>
              <w:t>1117.2</w:t>
            </w:r>
          </w:p>
        </w:tc>
        <w:tc>
          <w:tcPr>
            <w:tcW w:w="0" w:type="auto"/>
            <w:tcBorders>
              <w:top w:val="single" w:sz="5" w:space="0" w:color="000000"/>
              <w:bottom w:val="single" w:sz="5" w:space="0" w:color="000000"/>
            </w:tcBorders>
            <w:noWrap/>
            <w:vAlign w:val="center"/>
          </w:tcPr>
          <w:p w14:paraId="0FB730A3" w14:textId="77777777" w:rsidR="009F6C77" w:rsidRDefault="009F6C77" w:rsidP="00D702BB">
            <w:pPr>
              <w:pStyle w:val="CUERPOTEXTOTABLA"/>
              <w:jc w:val="center"/>
              <w:rPr>
                <w:sz w:val="17"/>
              </w:rPr>
            </w:pPr>
            <w:r>
              <w:rPr>
                <w:sz w:val="13"/>
              </w:rPr>
              <w:t>1246.1</w:t>
            </w:r>
          </w:p>
        </w:tc>
        <w:tc>
          <w:tcPr>
            <w:tcW w:w="0" w:type="auto"/>
            <w:tcBorders>
              <w:top w:val="single" w:sz="5" w:space="0" w:color="000000"/>
              <w:bottom w:val="single" w:sz="5" w:space="0" w:color="000000"/>
            </w:tcBorders>
            <w:noWrap/>
            <w:vAlign w:val="center"/>
          </w:tcPr>
          <w:p w14:paraId="01D19A6F" w14:textId="77777777" w:rsidR="009F6C77" w:rsidRDefault="009F6C77" w:rsidP="00D702BB">
            <w:pPr>
              <w:pStyle w:val="CUERPOTEXTOTABLA"/>
              <w:jc w:val="center"/>
              <w:rPr>
                <w:sz w:val="17"/>
              </w:rPr>
            </w:pPr>
            <w:r>
              <w:rPr>
                <w:sz w:val="13"/>
              </w:rPr>
              <w:t>1167.3</w:t>
            </w:r>
          </w:p>
        </w:tc>
        <w:tc>
          <w:tcPr>
            <w:tcW w:w="0" w:type="auto"/>
            <w:tcBorders>
              <w:top w:val="single" w:sz="5" w:space="0" w:color="000000"/>
              <w:bottom w:val="single" w:sz="5" w:space="0" w:color="000000"/>
            </w:tcBorders>
            <w:noWrap/>
            <w:vAlign w:val="center"/>
          </w:tcPr>
          <w:p w14:paraId="611E5729" w14:textId="77777777" w:rsidR="009F6C77" w:rsidRDefault="009F6C77" w:rsidP="00D702BB">
            <w:pPr>
              <w:pStyle w:val="CUERPOTEXTOTABLA"/>
              <w:jc w:val="center"/>
              <w:rPr>
                <w:sz w:val="17"/>
              </w:rPr>
            </w:pPr>
            <w:r>
              <w:rPr>
                <w:sz w:val="13"/>
              </w:rPr>
              <w:t>1267.5</w:t>
            </w:r>
          </w:p>
        </w:tc>
        <w:tc>
          <w:tcPr>
            <w:tcW w:w="0" w:type="auto"/>
            <w:tcBorders>
              <w:top w:val="single" w:sz="5" w:space="0" w:color="000000"/>
              <w:bottom w:val="single" w:sz="5" w:space="0" w:color="000000"/>
            </w:tcBorders>
            <w:noWrap/>
            <w:vAlign w:val="center"/>
          </w:tcPr>
          <w:p w14:paraId="64029AA2" w14:textId="77777777" w:rsidR="009F6C77" w:rsidRDefault="009F6C77" w:rsidP="00D702BB">
            <w:pPr>
              <w:pStyle w:val="CUERPOTEXTOTABLA"/>
              <w:jc w:val="center"/>
              <w:rPr>
                <w:sz w:val="17"/>
              </w:rPr>
            </w:pPr>
            <w:r>
              <w:rPr>
                <w:sz w:val="13"/>
              </w:rPr>
              <w:t>1196.0</w:t>
            </w:r>
          </w:p>
        </w:tc>
        <w:tc>
          <w:tcPr>
            <w:tcW w:w="0" w:type="auto"/>
            <w:tcBorders>
              <w:top w:val="single" w:sz="5" w:space="0" w:color="000000"/>
              <w:bottom w:val="single" w:sz="5" w:space="0" w:color="000000"/>
            </w:tcBorders>
            <w:noWrap/>
            <w:vAlign w:val="center"/>
          </w:tcPr>
          <w:p w14:paraId="52F3286B" w14:textId="77777777" w:rsidR="009F6C77" w:rsidRDefault="009F6C77" w:rsidP="00D702BB">
            <w:pPr>
              <w:pStyle w:val="CUERPOTEXTOTABLA"/>
              <w:jc w:val="center"/>
              <w:rPr>
                <w:sz w:val="17"/>
              </w:rPr>
            </w:pPr>
            <w:r>
              <w:rPr>
                <w:sz w:val="13"/>
              </w:rPr>
              <w:t>1217.4</w:t>
            </w:r>
          </w:p>
        </w:tc>
        <w:tc>
          <w:tcPr>
            <w:tcW w:w="0" w:type="auto"/>
            <w:tcBorders>
              <w:top w:val="single" w:sz="5" w:space="0" w:color="000000"/>
              <w:bottom w:val="single" w:sz="5" w:space="0" w:color="000000"/>
            </w:tcBorders>
            <w:noWrap/>
            <w:vAlign w:val="center"/>
          </w:tcPr>
          <w:p w14:paraId="55627C78" w14:textId="77777777" w:rsidR="009F6C77" w:rsidRDefault="009F6C77" w:rsidP="00D702BB">
            <w:pPr>
              <w:pStyle w:val="CUERPOTEXTOTABLA"/>
              <w:jc w:val="center"/>
              <w:rPr>
                <w:sz w:val="17"/>
              </w:rPr>
            </w:pPr>
            <w:r>
              <w:rPr>
                <w:sz w:val="13"/>
              </w:rPr>
              <w:t>1267.5</w:t>
            </w:r>
          </w:p>
        </w:tc>
        <w:tc>
          <w:tcPr>
            <w:tcW w:w="0" w:type="auto"/>
            <w:tcBorders>
              <w:top w:val="single" w:sz="5" w:space="0" w:color="000000"/>
              <w:bottom w:val="single" w:sz="5" w:space="0" w:color="000000"/>
            </w:tcBorders>
            <w:noWrap/>
            <w:vAlign w:val="center"/>
          </w:tcPr>
          <w:p w14:paraId="3E4DDB24" w14:textId="77777777" w:rsidR="009F6C77" w:rsidRDefault="009F6C77" w:rsidP="00D702BB">
            <w:pPr>
              <w:pStyle w:val="CUERPOTEXTOTABLA"/>
              <w:jc w:val="center"/>
              <w:rPr>
                <w:sz w:val="17"/>
              </w:rPr>
            </w:pPr>
            <w:r>
              <w:rPr>
                <w:sz w:val="13"/>
              </w:rPr>
              <w:t>1145.9</w:t>
            </w:r>
          </w:p>
        </w:tc>
        <w:tc>
          <w:tcPr>
            <w:tcW w:w="0" w:type="auto"/>
            <w:tcBorders>
              <w:top w:val="single" w:sz="5" w:space="0" w:color="000000"/>
              <w:bottom w:val="single" w:sz="5" w:space="0" w:color="000000"/>
            </w:tcBorders>
            <w:noWrap/>
            <w:vAlign w:val="center"/>
          </w:tcPr>
          <w:p w14:paraId="4BDCBBDC" w14:textId="77777777" w:rsidR="009F6C77" w:rsidRDefault="009F6C77" w:rsidP="00D702BB">
            <w:pPr>
              <w:pStyle w:val="CUERPOTEXTOTABLA"/>
              <w:jc w:val="center"/>
              <w:rPr>
                <w:sz w:val="17"/>
              </w:rPr>
            </w:pPr>
            <w:r>
              <w:rPr>
                <w:sz w:val="13"/>
              </w:rPr>
              <w:t>1267.5</w:t>
            </w:r>
          </w:p>
        </w:tc>
        <w:tc>
          <w:tcPr>
            <w:tcW w:w="0" w:type="auto"/>
            <w:tcBorders>
              <w:top w:val="single" w:sz="5" w:space="0" w:color="000000"/>
              <w:bottom w:val="single" w:sz="5" w:space="0" w:color="000000"/>
            </w:tcBorders>
            <w:noWrap/>
            <w:vAlign w:val="center"/>
          </w:tcPr>
          <w:p w14:paraId="6E1FC135" w14:textId="77777777" w:rsidR="009F6C77" w:rsidRDefault="009F6C77" w:rsidP="00D702BB">
            <w:pPr>
              <w:pStyle w:val="CUERPOTEXTOTABLA"/>
              <w:jc w:val="center"/>
              <w:rPr>
                <w:sz w:val="17"/>
              </w:rPr>
            </w:pPr>
            <w:r>
              <w:rPr>
                <w:sz w:val="13"/>
              </w:rPr>
              <w:t>1217.4</w:t>
            </w:r>
          </w:p>
        </w:tc>
        <w:tc>
          <w:tcPr>
            <w:tcW w:w="0" w:type="auto"/>
            <w:tcBorders>
              <w:top w:val="single" w:sz="5" w:space="0" w:color="000000"/>
              <w:bottom w:val="single" w:sz="5" w:space="0" w:color="000000"/>
              <w:right w:val="single" w:sz="5" w:space="0" w:color="000000"/>
            </w:tcBorders>
            <w:noWrap/>
            <w:vAlign w:val="center"/>
          </w:tcPr>
          <w:p w14:paraId="534409BC" w14:textId="77777777" w:rsidR="009F6C77" w:rsidRDefault="009F6C77" w:rsidP="00D702BB">
            <w:pPr>
              <w:pStyle w:val="CUERPOTEXTOTABLA"/>
              <w:jc w:val="center"/>
              <w:rPr>
                <w:sz w:val="17"/>
              </w:rPr>
            </w:pPr>
            <w:r>
              <w:rPr>
                <w:sz w:val="13"/>
              </w:rPr>
              <w:t>1196.0</w:t>
            </w:r>
          </w:p>
        </w:tc>
        <w:tc>
          <w:tcPr>
            <w:tcW w:w="0" w:type="auto"/>
            <w:tcBorders>
              <w:top w:val="single" w:sz="5" w:space="0" w:color="000000"/>
              <w:left w:val="single" w:sz="5" w:space="0" w:color="000000"/>
              <w:bottom w:val="single" w:sz="5" w:space="0" w:color="000000"/>
            </w:tcBorders>
            <w:noWrap/>
            <w:vAlign w:val="center"/>
          </w:tcPr>
          <w:p w14:paraId="74365852" w14:textId="77777777" w:rsidR="009F6C77" w:rsidRDefault="009F6C77" w:rsidP="00D702BB">
            <w:pPr>
              <w:pStyle w:val="CUERPOTEXTOTABLA"/>
              <w:jc w:val="right"/>
              <w:rPr>
                <w:sz w:val="17"/>
              </w:rPr>
            </w:pPr>
            <w:r>
              <w:rPr>
                <w:sz w:val="13"/>
              </w:rPr>
              <w:t>14573.18</w:t>
            </w:r>
          </w:p>
        </w:tc>
        <w:tc>
          <w:tcPr>
            <w:tcW w:w="0" w:type="auto"/>
            <w:tcBorders>
              <w:top w:val="single" w:sz="5" w:space="0" w:color="000000"/>
              <w:bottom w:val="single" w:sz="5" w:space="0" w:color="000000"/>
            </w:tcBorders>
            <w:noWrap/>
            <w:vAlign w:val="center"/>
          </w:tcPr>
          <w:p w14:paraId="63E738A0" w14:textId="77777777" w:rsidR="009F6C77" w:rsidRDefault="009F6C77" w:rsidP="00D702BB">
            <w:pPr>
              <w:pStyle w:val="CUERPOTEXTOTABLA"/>
              <w:jc w:val="right"/>
              <w:rPr>
                <w:sz w:val="17"/>
              </w:rPr>
            </w:pPr>
            <w:r>
              <w:rPr>
                <w:sz w:val="13"/>
              </w:rPr>
              <w:t>19.96</w:t>
            </w:r>
          </w:p>
        </w:tc>
      </w:tr>
      <w:tr w:rsidR="009F6C77" w14:paraId="3ABF12FD" w14:textId="77777777" w:rsidTr="00D702BB">
        <w:trPr>
          <w:cantSplit/>
          <w:jc w:val="center"/>
        </w:trPr>
        <w:tc>
          <w:tcPr>
            <w:tcW w:w="0" w:type="auto"/>
            <w:tcBorders>
              <w:top w:val="single" w:sz="5" w:space="0" w:color="000000"/>
              <w:bottom w:val="single" w:sz="5" w:space="0" w:color="000000"/>
              <w:right w:val="single" w:sz="14" w:space="0" w:color="000000"/>
            </w:tcBorders>
            <w:noWrap/>
            <w:vAlign w:val="center"/>
          </w:tcPr>
          <w:p w14:paraId="5C45EEB6" w14:textId="77777777" w:rsidR="009F6C77" w:rsidRDefault="009F6C77" w:rsidP="00D702BB">
            <w:pPr>
              <w:pStyle w:val="CUERPOTEXTOTABLA"/>
              <w:jc w:val="right"/>
              <w:rPr>
                <w:sz w:val="17"/>
              </w:rPr>
            </w:pPr>
            <w:r>
              <w:rPr>
                <w:sz w:val="17"/>
              </w:rPr>
              <w:t>Q</w:t>
            </w:r>
            <w:r>
              <w:rPr>
                <w:sz w:val="17"/>
                <w:vertAlign w:val="subscript"/>
              </w:rPr>
              <w:t>ocup</w:t>
            </w:r>
          </w:p>
        </w:tc>
        <w:tc>
          <w:tcPr>
            <w:tcW w:w="0" w:type="auto"/>
            <w:tcBorders>
              <w:top w:val="single" w:sz="5" w:space="0" w:color="000000"/>
              <w:left w:val="single" w:sz="14" w:space="0" w:color="000000"/>
              <w:bottom w:val="single" w:sz="5" w:space="0" w:color="000000"/>
            </w:tcBorders>
            <w:noWrap/>
            <w:vAlign w:val="center"/>
          </w:tcPr>
          <w:p w14:paraId="01E3A000" w14:textId="77777777" w:rsidR="009F6C77" w:rsidRDefault="009F6C77" w:rsidP="00D702BB">
            <w:pPr>
              <w:pStyle w:val="CUERPOTEXTOTABLA"/>
              <w:jc w:val="center"/>
              <w:rPr>
                <w:sz w:val="17"/>
              </w:rPr>
            </w:pPr>
            <w:r>
              <w:rPr>
                <w:sz w:val="13"/>
              </w:rPr>
              <w:t>520.9</w:t>
            </w:r>
          </w:p>
        </w:tc>
        <w:tc>
          <w:tcPr>
            <w:tcW w:w="0" w:type="auto"/>
            <w:tcBorders>
              <w:top w:val="single" w:sz="5" w:space="0" w:color="000000"/>
              <w:bottom w:val="single" w:sz="5" w:space="0" w:color="000000"/>
            </w:tcBorders>
            <w:noWrap/>
            <w:vAlign w:val="center"/>
          </w:tcPr>
          <w:p w14:paraId="147DD859" w14:textId="77777777" w:rsidR="009F6C77" w:rsidRDefault="009F6C77" w:rsidP="00D702BB">
            <w:pPr>
              <w:pStyle w:val="CUERPOTEXTOTABLA"/>
              <w:jc w:val="center"/>
              <w:rPr>
                <w:sz w:val="17"/>
              </w:rPr>
            </w:pPr>
            <w:r>
              <w:rPr>
                <w:sz w:val="13"/>
              </w:rPr>
              <w:t>459.0</w:t>
            </w:r>
          </w:p>
        </w:tc>
        <w:tc>
          <w:tcPr>
            <w:tcW w:w="0" w:type="auto"/>
            <w:tcBorders>
              <w:top w:val="single" w:sz="5" w:space="0" w:color="000000"/>
              <w:bottom w:val="single" w:sz="5" w:space="0" w:color="000000"/>
            </w:tcBorders>
            <w:noWrap/>
            <w:vAlign w:val="center"/>
          </w:tcPr>
          <w:p w14:paraId="3AE19897" w14:textId="77777777" w:rsidR="009F6C77" w:rsidRDefault="009F6C77" w:rsidP="00D702BB">
            <w:pPr>
              <w:pStyle w:val="CUERPOTEXTOTABLA"/>
              <w:jc w:val="center"/>
              <w:rPr>
                <w:sz w:val="17"/>
              </w:rPr>
            </w:pPr>
            <w:r>
              <w:rPr>
                <w:sz w:val="13"/>
              </w:rPr>
              <w:t>511.9</w:t>
            </w:r>
          </w:p>
        </w:tc>
        <w:tc>
          <w:tcPr>
            <w:tcW w:w="0" w:type="auto"/>
            <w:tcBorders>
              <w:top w:val="single" w:sz="5" w:space="0" w:color="000000"/>
              <w:bottom w:val="single" w:sz="5" w:space="0" w:color="000000"/>
            </w:tcBorders>
            <w:noWrap/>
            <w:vAlign w:val="center"/>
          </w:tcPr>
          <w:p w14:paraId="7BA7A38E" w14:textId="77777777" w:rsidR="009F6C77" w:rsidRDefault="009F6C77" w:rsidP="00D702BB">
            <w:pPr>
              <w:pStyle w:val="CUERPOTEXTOTABLA"/>
              <w:jc w:val="center"/>
              <w:rPr>
                <w:sz w:val="17"/>
              </w:rPr>
            </w:pPr>
            <w:r>
              <w:rPr>
                <w:sz w:val="13"/>
              </w:rPr>
              <w:t>479.6</w:t>
            </w:r>
          </w:p>
        </w:tc>
        <w:tc>
          <w:tcPr>
            <w:tcW w:w="0" w:type="auto"/>
            <w:tcBorders>
              <w:top w:val="single" w:sz="5" w:space="0" w:color="000000"/>
              <w:bottom w:val="single" w:sz="5" w:space="0" w:color="000000"/>
            </w:tcBorders>
            <w:noWrap/>
            <w:vAlign w:val="center"/>
          </w:tcPr>
          <w:p w14:paraId="693A8275" w14:textId="77777777" w:rsidR="009F6C77" w:rsidRDefault="009F6C77" w:rsidP="00D702BB">
            <w:pPr>
              <w:pStyle w:val="CUERPOTEXTOTABLA"/>
              <w:jc w:val="center"/>
              <w:rPr>
                <w:sz w:val="17"/>
              </w:rPr>
            </w:pPr>
            <w:r>
              <w:rPr>
                <w:sz w:val="13"/>
              </w:rPr>
              <w:t>520.9</w:t>
            </w:r>
          </w:p>
        </w:tc>
        <w:tc>
          <w:tcPr>
            <w:tcW w:w="0" w:type="auto"/>
            <w:tcBorders>
              <w:top w:val="single" w:sz="5" w:space="0" w:color="000000"/>
              <w:bottom w:val="single" w:sz="5" w:space="0" w:color="000000"/>
            </w:tcBorders>
            <w:noWrap/>
            <w:vAlign w:val="center"/>
          </w:tcPr>
          <w:p w14:paraId="04ABB6B9" w14:textId="77777777" w:rsidR="009F6C77" w:rsidRDefault="009F6C77" w:rsidP="00D702BB">
            <w:pPr>
              <w:pStyle w:val="CUERPOTEXTOTABLA"/>
              <w:jc w:val="center"/>
              <w:rPr>
                <w:sz w:val="17"/>
              </w:rPr>
            </w:pPr>
            <w:r>
              <w:rPr>
                <w:sz w:val="13"/>
              </w:rPr>
              <w:t>491.3</w:t>
            </w:r>
          </w:p>
        </w:tc>
        <w:tc>
          <w:tcPr>
            <w:tcW w:w="0" w:type="auto"/>
            <w:tcBorders>
              <w:top w:val="single" w:sz="5" w:space="0" w:color="000000"/>
              <w:bottom w:val="single" w:sz="5" w:space="0" w:color="000000"/>
            </w:tcBorders>
            <w:noWrap/>
            <w:vAlign w:val="center"/>
          </w:tcPr>
          <w:p w14:paraId="4A8D801E" w14:textId="77777777" w:rsidR="009F6C77" w:rsidRDefault="009F6C77" w:rsidP="00D702BB">
            <w:pPr>
              <w:pStyle w:val="CUERPOTEXTOTABLA"/>
              <w:jc w:val="center"/>
              <w:rPr>
                <w:sz w:val="17"/>
              </w:rPr>
            </w:pPr>
            <w:r>
              <w:rPr>
                <w:sz w:val="13"/>
              </w:rPr>
              <w:t>500.2</w:t>
            </w:r>
          </w:p>
        </w:tc>
        <w:tc>
          <w:tcPr>
            <w:tcW w:w="0" w:type="auto"/>
            <w:tcBorders>
              <w:top w:val="single" w:sz="5" w:space="0" w:color="000000"/>
              <w:bottom w:val="single" w:sz="5" w:space="0" w:color="000000"/>
            </w:tcBorders>
            <w:noWrap/>
            <w:vAlign w:val="center"/>
          </w:tcPr>
          <w:p w14:paraId="3178DF7B" w14:textId="77777777" w:rsidR="009F6C77" w:rsidRDefault="009F6C77" w:rsidP="00D702BB">
            <w:pPr>
              <w:pStyle w:val="CUERPOTEXTOTABLA"/>
              <w:jc w:val="center"/>
              <w:rPr>
                <w:sz w:val="17"/>
              </w:rPr>
            </w:pPr>
            <w:r>
              <w:rPr>
                <w:sz w:val="13"/>
              </w:rPr>
              <w:t>520.9</w:t>
            </w:r>
          </w:p>
        </w:tc>
        <w:tc>
          <w:tcPr>
            <w:tcW w:w="0" w:type="auto"/>
            <w:tcBorders>
              <w:top w:val="single" w:sz="5" w:space="0" w:color="000000"/>
              <w:bottom w:val="single" w:sz="5" w:space="0" w:color="000000"/>
            </w:tcBorders>
            <w:noWrap/>
            <w:vAlign w:val="center"/>
          </w:tcPr>
          <w:p w14:paraId="052250B2" w14:textId="77777777" w:rsidR="009F6C77" w:rsidRDefault="009F6C77" w:rsidP="00D702BB">
            <w:pPr>
              <w:pStyle w:val="CUERPOTEXTOTABLA"/>
              <w:jc w:val="center"/>
              <w:rPr>
                <w:sz w:val="17"/>
              </w:rPr>
            </w:pPr>
            <w:r>
              <w:rPr>
                <w:sz w:val="13"/>
              </w:rPr>
              <w:t>470.7</w:t>
            </w:r>
          </w:p>
        </w:tc>
        <w:tc>
          <w:tcPr>
            <w:tcW w:w="0" w:type="auto"/>
            <w:tcBorders>
              <w:top w:val="single" w:sz="5" w:space="0" w:color="000000"/>
              <w:bottom w:val="single" w:sz="5" w:space="0" w:color="000000"/>
            </w:tcBorders>
            <w:noWrap/>
            <w:vAlign w:val="center"/>
          </w:tcPr>
          <w:p w14:paraId="107E7C6E" w14:textId="77777777" w:rsidR="009F6C77" w:rsidRDefault="009F6C77" w:rsidP="00D702BB">
            <w:pPr>
              <w:pStyle w:val="CUERPOTEXTOTABLA"/>
              <w:jc w:val="center"/>
              <w:rPr>
                <w:sz w:val="17"/>
              </w:rPr>
            </w:pPr>
            <w:r>
              <w:rPr>
                <w:sz w:val="13"/>
              </w:rPr>
              <w:t>520.9</w:t>
            </w:r>
          </w:p>
        </w:tc>
        <w:tc>
          <w:tcPr>
            <w:tcW w:w="0" w:type="auto"/>
            <w:tcBorders>
              <w:top w:val="single" w:sz="5" w:space="0" w:color="000000"/>
              <w:bottom w:val="single" w:sz="5" w:space="0" w:color="000000"/>
            </w:tcBorders>
            <w:noWrap/>
            <w:vAlign w:val="center"/>
          </w:tcPr>
          <w:p w14:paraId="5F78518A" w14:textId="77777777" w:rsidR="009F6C77" w:rsidRDefault="009F6C77" w:rsidP="00D702BB">
            <w:pPr>
              <w:pStyle w:val="CUERPOTEXTOTABLA"/>
              <w:jc w:val="center"/>
              <w:rPr>
                <w:sz w:val="17"/>
              </w:rPr>
            </w:pPr>
            <w:r>
              <w:rPr>
                <w:sz w:val="13"/>
              </w:rPr>
              <w:t>500.2</w:t>
            </w:r>
          </w:p>
        </w:tc>
        <w:tc>
          <w:tcPr>
            <w:tcW w:w="0" w:type="auto"/>
            <w:tcBorders>
              <w:top w:val="single" w:sz="5" w:space="0" w:color="000000"/>
              <w:bottom w:val="single" w:sz="5" w:space="0" w:color="000000"/>
              <w:right w:val="single" w:sz="5" w:space="0" w:color="000000"/>
            </w:tcBorders>
            <w:noWrap/>
            <w:vAlign w:val="center"/>
          </w:tcPr>
          <w:p w14:paraId="25DD0336" w14:textId="77777777" w:rsidR="009F6C77" w:rsidRDefault="009F6C77" w:rsidP="00D702BB">
            <w:pPr>
              <w:pStyle w:val="CUERPOTEXTOTABLA"/>
              <w:jc w:val="center"/>
              <w:rPr>
                <w:sz w:val="17"/>
              </w:rPr>
            </w:pPr>
            <w:r>
              <w:rPr>
                <w:sz w:val="13"/>
              </w:rPr>
              <w:t>491.3</w:t>
            </w:r>
          </w:p>
        </w:tc>
        <w:tc>
          <w:tcPr>
            <w:tcW w:w="0" w:type="auto"/>
            <w:tcBorders>
              <w:top w:val="single" w:sz="5" w:space="0" w:color="000000"/>
              <w:left w:val="single" w:sz="5" w:space="0" w:color="000000"/>
              <w:bottom w:val="single" w:sz="5" w:space="0" w:color="000000"/>
            </w:tcBorders>
            <w:noWrap/>
            <w:vAlign w:val="center"/>
          </w:tcPr>
          <w:p w14:paraId="2AD0ED8F" w14:textId="77777777" w:rsidR="009F6C77" w:rsidRDefault="009F6C77" w:rsidP="00D702BB">
            <w:pPr>
              <w:pStyle w:val="CUERPOTEXTOTABLA"/>
              <w:jc w:val="right"/>
              <w:rPr>
                <w:sz w:val="17"/>
              </w:rPr>
            </w:pPr>
            <w:r>
              <w:rPr>
                <w:sz w:val="13"/>
              </w:rPr>
              <w:t>5987.72</w:t>
            </w:r>
          </w:p>
        </w:tc>
        <w:tc>
          <w:tcPr>
            <w:tcW w:w="0" w:type="auto"/>
            <w:tcBorders>
              <w:top w:val="single" w:sz="5" w:space="0" w:color="000000"/>
              <w:bottom w:val="single" w:sz="5" w:space="0" w:color="000000"/>
            </w:tcBorders>
            <w:noWrap/>
            <w:vAlign w:val="center"/>
          </w:tcPr>
          <w:p w14:paraId="2C36509B" w14:textId="77777777" w:rsidR="009F6C77" w:rsidRDefault="009F6C77" w:rsidP="00D702BB">
            <w:pPr>
              <w:pStyle w:val="CUERPOTEXTOTABLA"/>
              <w:jc w:val="right"/>
              <w:rPr>
                <w:sz w:val="17"/>
              </w:rPr>
            </w:pPr>
            <w:r>
              <w:rPr>
                <w:sz w:val="13"/>
              </w:rPr>
              <w:t>8.20</w:t>
            </w:r>
          </w:p>
        </w:tc>
      </w:tr>
      <w:tr w:rsidR="009F6C77" w14:paraId="77022E30" w14:textId="77777777" w:rsidTr="00D702BB">
        <w:trPr>
          <w:cantSplit/>
          <w:jc w:val="center"/>
        </w:trPr>
        <w:tc>
          <w:tcPr>
            <w:tcW w:w="0" w:type="auto"/>
            <w:tcBorders>
              <w:top w:val="single" w:sz="5" w:space="0" w:color="000000"/>
              <w:right w:val="single" w:sz="14" w:space="0" w:color="000000"/>
            </w:tcBorders>
            <w:noWrap/>
            <w:vAlign w:val="center"/>
          </w:tcPr>
          <w:p w14:paraId="4F485517" w14:textId="77777777" w:rsidR="009F6C77" w:rsidRDefault="009F6C77" w:rsidP="00D702BB">
            <w:pPr>
              <w:pStyle w:val="CUERPOTEXTOTABLA"/>
              <w:jc w:val="right"/>
              <w:rPr>
                <w:sz w:val="17"/>
              </w:rPr>
            </w:pPr>
            <w:r>
              <w:rPr>
                <w:b/>
                <w:sz w:val="17"/>
              </w:rPr>
              <w:t>Q</w:t>
            </w:r>
            <w:r>
              <w:rPr>
                <w:b/>
                <w:sz w:val="17"/>
                <w:vertAlign w:val="subscript"/>
              </w:rPr>
              <w:t>H</w:t>
            </w:r>
          </w:p>
        </w:tc>
        <w:tc>
          <w:tcPr>
            <w:tcW w:w="0" w:type="auto"/>
            <w:tcBorders>
              <w:top w:val="single" w:sz="5" w:space="0" w:color="000000"/>
              <w:left w:val="single" w:sz="14" w:space="0" w:color="000000"/>
            </w:tcBorders>
            <w:noWrap/>
            <w:vAlign w:val="center"/>
          </w:tcPr>
          <w:p w14:paraId="24F543C0" w14:textId="77777777" w:rsidR="009F6C77" w:rsidRDefault="009F6C77" w:rsidP="00D702BB">
            <w:pPr>
              <w:pStyle w:val="CUERPOTEXTOTABLA"/>
              <w:jc w:val="center"/>
              <w:rPr>
                <w:sz w:val="17"/>
              </w:rPr>
            </w:pPr>
            <w:r>
              <w:rPr>
                <w:b/>
                <w:sz w:val="13"/>
              </w:rPr>
              <w:t>5357.5</w:t>
            </w:r>
          </w:p>
        </w:tc>
        <w:tc>
          <w:tcPr>
            <w:tcW w:w="0" w:type="auto"/>
            <w:tcBorders>
              <w:top w:val="single" w:sz="5" w:space="0" w:color="000000"/>
            </w:tcBorders>
            <w:noWrap/>
            <w:vAlign w:val="center"/>
          </w:tcPr>
          <w:p w14:paraId="7034E1E8" w14:textId="77777777" w:rsidR="009F6C77" w:rsidRDefault="009F6C77" w:rsidP="00D702BB">
            <w:pPr>
              <w:pStyle w:val="CUERPOTEXTOTABLA"/>
              <w:jc w:val="center"/>
              <w:rPr>
                <w:sz w:val="17"/>
              </w:rPr>
            </w:pPr>
            <w:r>
              <w:rPr>
                <w:b/>
                <w:sz w:val="13"/>
              </w:rPr>
              <w:t>4251.0</w:t>
            </w:r>
          </w:p>
        </w:tc>
        <w:tc>
          <w:tcPr>
            <w:tcW w:w="0" w:type="auto"/>
            <w:tcBorders>
              <w:top w:val="single" w:sz="5" w:space="0" w:color="000000"/>
            </w:tcBorders>
            <w:noWrap/>
            <w:vAlign w:val="center"/>
          </w:tcPr>
          <w:p w14:paraId="37CB7439" w14:textId="77777777" w:rsidR="009F6C77" w:rsidRDefault="009F6C77" w:rsidP="00D702BB">
            <w:pPr>
              <w:pStyle w:val="CUERPOTEXTOTABLA"/>
              <w:jc w:val="center"/>
              <w:rPr>
                <w:sz w:val="17"/>
              </w:rPr>
            </w:pPr>
            <w:r>
              <w:rPr>
                <w:b/>
                <w:sz w:val="13"/>
              </w:rPr>
              <w:t>3670.2</w:t>
            </w:r>
          </w:p>
        </w:tc>
        <w:tc>
          <w:tcPr>
            <w:tcW w:w="0" w:type="auto"/>
            <w:tcBorders>
              <w:top w:val="single" w:sz="5" w:space="0" w:color="000000"/>
            </w:tcBorders>
            <w:noWrap/>
            <w:vAlign w:val="center"/>
          </w:tcPr>
          <w:p w14:paraId="13367AC3" w14:textId="77777777" w:rsidR="009F6C77" w:rsidRDefault="009F6C77" w:rsidP="00D702BB">
            <w:pPr>
              <w:pStyle w:val="CUERPOTEXTOTABLA"/>
              <w:jc w:val="center"/>
              <w:rPr>
                <w:sz w:val="17"/>
              </w:rPr>
            </w:pPr>
            <w:r>
              <w:rPr>
                <w:b/>
                <w:sz w:val="13"/>
              </w:rPr>
              <w:t>2112.5</w:t>
            </w:r>
          </w:p>
        </w:tc>
        <w:tc>
          <w:tcPr>
            <w:tcW w:w="0" w:type="auto"/>
            <w:tcBorders>
              <w:top w:val="single" w:sz="5" w:space="0" w:color="000000"/>
            </w:tcBorders>
            <w:noWrap/>
            <w:vAlign w:val="center"/>
          </w:tcPr>
          <w:p w14:paraId="2C104C54" w14:textId="77777777" w:rsidR="009F6C77" w:rsidRDefault="009F6C77" w:rsidP="00D702BB">
            <w:pPr>
              <w:pStyle w:val="CUERPOTEXTOTABLA"/>
              <w:jc w:val="center"/>
              <w:rPr>
                <w:sz w:val="17"/>
              </w:rPr>
            </w:pPr>
            <w:r>
              <w:rPr>
                <w:b/>
                <w:sz w:val="13"/>
              </w:rPr>
              <w:t>1384.7</w:t>
            </w:r>
          </w:p>
        </w:tc>
        <w:tc>
          <w:tcPr>
            <w:tcW w:w="0" w:type="auto"/>
            <w:tcBorders>
              <w:top w:val="single" w:sz="5" w:space="0" w:color="000000"/>
            </w:tcBorders>
            <w:noWrap/>
            <w:vAlign w:val="center"/>
          </w:tcPr>
          <w:p w14:paraId="084D02EB" w14:textId="77777777" w:rsidR="009F6C77" w:rsidRDefault="009F6C77" w:rsidP="00D702BB">
            <w:pPr>
              <w:pStyle w:val="CUERPOTEXTOTABLA"/>
              <w:jc w:val="center"/>
              <w:rPr>
                <w:sz w:val="17"/>
              </w:rPr>
            </w:pPr>
            <w:r>
              <w:rPr>
                <w:b/>
                <w:sz w:val="13"/>
              </w:rPr>
              <w:t>--</w:t>
            </w:r>
          </w:p>
        </w:tc>
        <w:tc>
          <w:tcPr>
            <w:tcW w:w="0" w:type="auto"/>
            <w:tcBorders>
              <w:top w:val="single" w:sz="5" w:space="0" w:color="000000"/>
            </w:tcBorders>
            <w:noWrap/>
            <w:vAlign w:val="center"/>
          </w:tcPr>
          <w:p w14:paraId="0D75A107" w14:textId="77777777" w:rsidR="009F6C77" w:rsidRDefault="009F6C77" w:rsidP="00D702BB">
            <w:pPr>
              <w:pStyle w:val="CUERPOTEXTOTABLA"/>
              <w:jc w:val="center"/>
              <w:rPr>
                <w:sz w:val="17"/>
              </w:rPr>
            </w:pPr>
            <w:r>
              <w:rPr>
                <w:b/>
                <w:sz w:val="13"/>
              </w:rPr>
              <w:t>--</w:t>
            </w:r>
          </w:p>
        </w:tc>
        <w:tc>
          <w:tcPr>
            <w:tcW w:w="0" w:type="auto"/>
            <w:tcBorders>
              <w:top w:val="single" w:sz="5" w:space="0" w:color="000000"/>
            </w:tcBorders>
            <w:noWrap/>
            <w:vAlign w:val="center"/>
          </w:tcPr>
          <w:p w14:paraId="74AF5119" w14:textId="77777777" w:rsidR="009F6C77" w:rsidRDefault="009F6C77" w:rsidP="00D702BB">
            <w:pPr>
              <w:pStyle w:val="CUERPOTEXTOTABLA"/>
              <w:jc w:val="center"/>
              <w:rPr>
                <w:sz w:val="17"/>
              </w:rPr>
            </w:pPr>
            <w:r>
              <w:rPr>
                <w:b/>
                <w:sz w:val="13"/>
              </w:rPr>
              <w:t>--</w:t>
            </w:r>
          </w:p>
        </w:tc>
        <w:tc>
          <w:tcPr>
            <w:tcW w:w="0" w:type="auto"/>
            <w:tcBorders>
              <w:top w:val="single" w:sz="5" w:space="0" w:color="000000"/>
            </w:tcBorders>
            <w:noWrap/>
            <w:vAlign w:val="center"/>
          </w:tcPr>
          <w:p w14:paraId="04C717D5" w14:textId="77777777" w:rsidR="009F6C77" w:rsidRDefault="009F6C77" w:rsidP="00D702BB">
            <w:pPr>
              <w:pStyle w:val="CUERPOTEXTOTABLA"/>
              <w:jc w:val="center"/>
              <w:rPr>
                <w:sz w:val="17"/>
              </w:rPr>
            </w:pPr>
            <w:r>
              <w:rPr>
                <w:b/>
                <w:sz w:val="13"/>
              </w:rPr>
              <w:t>--</w:t>
            </w:r>
          </w:p>
        </w:tc>
        <w:tc>
          <w:tcPr>
            <w:tcW w:w="0" w:type="auto"/>
            <w:tcBorders>
              <w:top w:val="single" w:sz="5" w:space="0" w:color="000000"/>
            </w:tcBorders>
            <w:noWrap/>
            <w:vAlign w:val="center"/>
          </w:tcPr>
          <w:p w14:paraId="64EA01A5" w14:textId="77777777" w:rsidR="009F6C77" w:rsidRDefault="009F6C77" w:rsidP="00D702BB">
            <w:pPr>
              <w:pStyle w:val="CUERPOTEXTOTABLA"/>
              <w:jc w:val="center"/>
              <w:rPr>
                <w:sz w:val="17"/>
              </w:rPr>
            </w:pPr>
            <w:r>
              <w:rPr>
                <w:b/>
                <w:sz w:val="13"/>
              </w:rPr>
              <w:t>345.7</w:t>
            </w:r>
          </w:p>
        </w:tc>
        <w:tc>
          <w:tcPr>
            <w:tcW w:w="0" w:type="auto"/>
            <w:tcBorders>
              <w:top w:val="single" w:sz="5" w:space="0" w:color="000000"/>
            </w:tcBorders>
            <w:noWrap/>
            <w:vAlign w:val="center"/>
          </w:tcPr>
          <w:p w14:paraId="004E0AC9" w14:textId="77777777" w:rsidR="009F6C77" w:rsidRDefault="009F6C77" w:rsidP="00D702BB">
            <w:pPr>
              <w:pStyle w:val="CUERPOTEXTOTABLA"/>
              <w:jc w:val="center"/>
              <w:rPr>
                <w:sz w:val="17"/>
              </w:rPr>
            </w:pPr>
            <w:r>
              <w:rPr>
                <w:b/>
                <w:sz w:val="13"/>
              </w:rPr>
              <w:t>3210.6</w:t>
            </w:r>
          </w:p>
        </w:tc>
        <w:tc>
          <w:tcPr>
            <w:tcW w:w="0" w:type="auto"/>
            <w:tcBorders>
              <w:top w:val="single" w:sz="5" w:space="0" w:color="000000"/>
              <w:right w:val="single" w:sz="5" w:space="0" w:color="000000"/>
            </w:tcBorders>
            <w:noWrap/>
            <w:vAlign w:val="center"/>
          </w:tcPr>
          <w:p w14:paraId="4D006D74" w14:textId="77777777" w:rsidR="009F6C77" w:rsidRDefault="009F6C77" w:rsidP="00D702BB">
            <w:pPr>
              <w:pStyle w:val="CUERPOTEXTOTABLA"/>
              <w:jc w:val="center"/>
              <w:rPr>
                <w:sz w:val="17"/>
              </w:rPr>
            </w:pPr>
            <w:r>
              <w:rPr>
                <w:b/>
                <w:sz w:val="13"/>
              </w:rPr>
              <w:t>5249.5</w:t>
            </w:r>
          </w:p>
        </w:tc>
        <w:tc>
          <w:tcPr>
            <w:tcW w:w="0" w:type="auto"/>
            <w:tcBorders>
              <w:top w:val="single" w:sz="5" w:space="0" w:color="000000"/>
              <w:left w:val="single" w:sz="5" w:space="0" w:color="000000"/>
            </w:tcBorders>
            <w:noWrap/>
            <w:vAlign w:val="center"/>
          </w:tcPr>
          <w:p w14:paraId="2473C9F8" w14:textId="77777777" w:rsidR="009F6C77" w:rsidRDefault="009F6C77" w:rsidP="00D702BB">
            <w:pPr>
              <w:pStyle w:val="CUERPOTEXTOTABLA"/>
              <w:jc w:val="right"/>
              <w:rPr>
                <w:sz w:val="17"/>
              </w:rPr>
            </w:pPr>
            <w:r>
              <w:rPr>
                <w:b/>
                <w:sz w:val="13"/>
              </w:rPr>
              <w:t>25581.71</w:t>
            </w:r>
          </w:p>
        </w:tc>
        <w:tc>
          <w:tcPr>
            <w:tcW w:w="0" w:type="auto"/>
            <w:tcBorders>
              <w:top w:val="single" w:sz="5" w:space="0" w:color="000000"/>
            </w:tcBorders>
            <w:noWrap/>
            <w:vAlign w:val="center"/>
          </w:tcPr>
          <w:p w14:paraId="0917F442" w14:textId="77777777" w:rsidR="009F6C77" w:rsidRDefault="009F6C77" w:rsidP="00D702BB">
            <w:pPr>
              <w:pStyle w:val="CUERPOTEXTOTABLA"/>
              <w:jc w:val="right"/>
              <w:rPr>
                <w:sz w:val="17"/>
              </w:rPr>
            </w:pPr>
            <w:r>
              <w:rPr>
                <w:b/>
                <w:sz w:val="13"/>
              </w:rPr>
              <w:t>35.04</w:t>
            </w:r>
          </w:p>
        </w:tc>
      </w:tr>
      <w:tr w:rsidR="009F6C77" w14:paraId="7EFC05D0" w14:textId="77777777" w:rsidTr="00D702BB">
        <w:trPr>
          <w:cantSplit/>
          <w:jc w:val="center"/>
        </w:trPr>
        <w:tc>
          <w:tcPr>
            <w:tcW w:w="0" w:type="auto"/>
            <w:tcBorders>
              <w:bottom w:val="dashed" w:sz="5" w:space="0" w:color="000000"/>
              <w:right w:val="single" w:sz="14" w:space="0" w:color="000000"/>
            </w:tcBorders>
            <w:noWrap/>
            <w:vAlign w:val="center"/>
          </w:tcPr>
          <w:p w14:paraId="29B2D9B4" w14:textId="77777777" w:rsidR="009F6C77" w:rsidRDefault="009F6C77" w:rsidP="00D702BB">
            <w:pPr>
              <w:pStyle w:val="CUERPOTEXTOTABLA"/>
              <w:jc w:val="right"/>
              <w:rPr>
                <w:sz w:val="17"/>
              </w:rPr>
            </w:pPr>
            <w:r>
              <w:rPr>
                <w:b/>
                <w:sz w:val="17"/>
              </w:rPr>
              <w:t>Q</w:t>
            </w:r>
            <w:r>
              <w:rPr>
                <w:b/>
                <w:sz w:val="17"/>
                <w:vertAlign w:val="subscript"/>
              </w:rPr>
              <w:t>C</w:t>
            </w:r>
          </w:p>
        </w:tc>
        <w:tc>
          <w:tcPr>
            <w:tcW w:w="0" w:type="auto"/>
            <w:tcBorders>
              <w:left w:val="single" w:sz="14" w:space="0" w:color="000000"/>
              <w:bottom w:val="dashed" w:sz="5" w:space="0" w:color="000000"/>
            </w:tcBorders>
            <w:noWrap/>
            <w:vAlign w:val="center"/>
          </w:tcPr>
          <w:p w14:paraId="4D56A861" w14:textId="77777777" w:rsidR="009F6C77" w:rsidRDefault="009F6C77" w:rsidP="00D702BB">
            <w:pPr>
              <w:pStyle w:val="CUERPOTEXTOTABLA"/>
              <w:jc w:val="center"/>
              <w:rPr>
                <w:sz w:val="17"/>
              </w:rPr>
            </w:pPr>
            <w:r>
              <w:rPr>
                <w:b/>
                <w:sz w:val="13"/>
              </w:rPr>
              <w:t>--</w:t>
            </w:r>
          </w:p>
        </w:tc>
        <w:tc>
          <w:tcPr>
            <w:tcW w:w="0" w:type="auto"/>
            <w:tcBorders>
              <w:bottom w:val="dashed" w:sz="5" w:space="0" w:color="000000"/>
            </w:tcBorders>
            <w:noWrap/>
            <w:vAlign w:val="center"/>
          </w:tcPr>
          <w:p w14:paraId="108670DA" w14:textId="77777777" w:rsidR="009F6C77" w:rsidRDefault="009F6C77" w:rsidP="00D702BB">
            <w:pPr>
              <w:pStyle w:val="CUERPOTEXTOTABLA"/>
              <w:jc w:val="center"/>
              <w:rPr>
                <w:sz w:val="17"/>
              </w:rPr>
            </w:pPr>
            <w:r>
              <w:rPr>
                <w:b/>
                <w:sz w:val="13"/>
              </w:rPr>
              <w:t>--</w:t>
            </w:r>
          </w:p>
        </w:tc>
        <w:tc>
          <w:tcPr>
            <w:tcW w:w="0" w:type="auto"/>
            <w:tcBorders>
              <w:bottom w:val="dashed" w:sz="5" w:space="0" w:color="000000"/>
            </w:tcBorders>
            <w:noWrap/>
            <w:vAlign w:val="center"/>
          </w:tcPr>
          <w:p w14:paraId="10A405FC" w14:textId="77777777" w:rsidR="009F6C77" w:rsidRDefault="009F6C77" w:rsidP="00D702BB">
            <w:pPr>
              <w:pStyle w:val="CUERPOTEXTOTABLA"/>
              <w:jc w:val="center"/>
              <w:rPr>
                <w:sz w:val="17"/>
              </w:rPr>
            </w:pPr>
            <w:r>
              <w:rPr>
                <w:b/>
                <w:sz w:val="13"/>
              </w:rPr>
              <w:t>--</w:t>
            </w:r>
          </w:p>
        </w:tc>
        <w:tc>
          <w:tcPr>
            <w:tcW w:w="0" w:type="auto"/>
            <w:tcBorders>
              <w:bottom w:val="dashed" w:sz="5" w:space="0" w:color="000000"/>
            </w:tcBorders>
            <w:noWrap/>
            <w:vAlign w:val="center"/>
          </w:tcPr>
          <w:p w14:paraId="7F863D28" w14:textId="77777777" w:rsidR="009F6C77" w:rsidRDefault="009F6C77" w:rsidP="00D702BB">
            <w:pPr>
              <w:pStyle w:val="CUERPOTEXTOTABLA"/>
              <w:jc w:val="center"/>
              <w:rPr>
                <w:sz w:val="17"/>
              </w:rPr>
            </w:pPr>
            <w:r>
              <w:rPr>
                <w:b/>
                <w:sz w:val="13"/>
              </w:rPr>
              <w:t>--</w:t>
            </w:r>
          </w:p>
        </w:tc>
        <w:tc>
          <w:tcPr>
            <w:tcW w:w="0" w:type="auto"/>
            <w:tcBorders>
              <w:bottom w:val="dashed" w:sz="5" w:space="0" w:color="000000"/>
            </w:tcBorders>
            <w:noWrap/>
            <w:vAlign w:val="center"/>
          </w:tcPr>
          <w:p w14:paraId="5BE5129A" w14:textId="77777777" w:rsidR="009F6C77" w:rsidRDefault="009F6C77" w:rsidP="00D702BB">
            <w:pPr>
              <w:pStyle w:val="CUERPOTEXTOTABLA"/>
              <w:jc w:val="center"/>
              <w:rPr>
                <w:sz w:val="17"/>
              </w:rPr>
            </w:pPr>
            <w:r>
              <w:rPr>
                <w:b/>
                <w:sz w:val="13"/>
              </w:rPr>
              <w:t>--</w:t>
            </w:r>
          </w:p>
        </w:tc>
        <w:tc>
          <w:tcPr>
            <w:tcW w:w="0" w:type="auto"/>
            <w:tcBorders>
              <w:bottom w:val="dashed" w:sz="5" w:space="0" w:color="000000"/>
            </w:tcBorders>
            <w:noWrap/>
            <w:vAlign w:val="center"/>
          </w:tcPr>
          <w:p w14:paraId="7E078D83" w14:textId="77777777" w:rsidR="009F6C77" w:rsidRDefault="009F6C77" w:rsidP="00D702BB">
            <w:pPr>
              <w:pStyle w:val="CUERPOTEXTOTABLA"/>
              <w:jc w:val="center"/>
              <w:rPr>
                <w:sz w:val="17"/>
              </w:rPr>
            </w:pPr>
            <w:r>
              <w:rPr>
                <w:b/>
                <w:sz w:val="13"/>
              </w:rPr>
              <w:t>-548.1</w:t>
            </w:r>
          </w:p>
        </w:tc>
        <w:tc>
          <w:tcPr>
            <w:tcW w:w="0" w:type="auto"/>
            <w:tcBorders>
              <w:bottom w:val="dashed" w:sz="5" w:space="0" w:color="000000"/>
            </w:tcBorders>
            <w:noWrap/>
            <w:vAlign w:val="center"/>
          </w:tcPr>
          <w:p w14:paraId="02CCC631" w14:textId="77777777" w:rsidR="009F6C77" w:rsidRDefault="009F6C77" w:rsidP="00D702BB">
            <w:pPr>
              <w:pStyle w:val="CUERPOTEXTOTABLA"/>
              <w:jc w:val="center"/>
              <w:rPr>
                <w:sz w:val="17"/>
              </w:rPr>
            </w:pPr>
            <w:r>
              <w:rPr>
                <w:b/>
                <w:sz w:val="13"/>
              </w:rPr>
              <w:t>-1954.3</w:t>
            </w:r>
          </w:p>
        </w:tc>
        <w:tc>
          <w:tcPr>
            <w:tcW w:w="0" w:type="auto"/>
            <w:tcBorders>
              <w:bottom w:val="dashed" w:sz="5" w:space="0" w:color="000000"/>
            </w:tcBorders>
            <w:noWrap/>
            <w:vAlign w:val="center"/>
          </w:tcPr>
          <w:p w14:paraId="04DBF2FD" w14:textId="77777777" w:rsidR="009F6C77" w:rsidRDefault="009F6C77" w:rsidP="00D702BB">
            <w:pPr>
              <w:pStyle w:val="CUERPOTEXTOTABLA"/>
              <w:jc w:val="center"/>
              <w:rPr>
                <w:sz w:val="17"/>
              </w:rPr>
            </w:pPr>
            <w:r>
              <w:rPr>
                <w:b/>
                <w:sz w:val="13"/>
              </w:rPr>
              <w:t>-2373.9</w:t>
            </w:r>
          </w:p>
        </w:tc>
        <w:tc>
          <w:tcPr>
            <w:tcW w:w="0" w:type="auto"/>
            <w:tcBorders>
              <w:bottom w:val="dashed" w:sz="5" w:space="0" w:color="000000"/>
            </w:tcBorders>
            <w:noWrap/>
            <w:vAlign w:val="center"/>
          </w:tcPr>
          <w:p w14:paraId="05057556" w14:textId="77777777" w:rsidR="009F6C77" w:rsidRDefault="009F6C77" w:rsidP="00D702BB">
            <w:pPr>
              <w:pStyle w:val="CUERPOTEXTOTABLA"/>
              <w:jc w:val="center"/>
              <w:rPr>
                <w:sz w:val="17"/>
              </w:rPr>
            </w:pPr>
            <w:r>
              <w:rPr>
                <w:b/>
                <w:sz w:val="13"/>
              </w:rPr>
              <w:t>-1488.6</w:t>
            </w:r>
          </w:p>
        </w:tc>
        <w:tc>
          <w:tcPr>
            <w:tcW w:w="0" w:type="auto"/>
            <w:tcBorders>
              <w:bottom w:val="dashed" w:sz="5" w:space="0" w:color="000000"/>
            </w:tcBorders>
            <w:noWrap/>
            <w:vAlign w:val="center"/>
          </w:tcPr>
          <w:p w14:paraId="3D7308CC" w14:textId="77777777" w:rsidR="009F6C77" w:rsidRDefault="009F6C77" w:rsidP="00D702BB">
            <w:pPr>
              <w:pStyle w:val="CUERPOTEXTOTABLA"/>
              <w:jc w:val="center"/>
              <w:rPr>
                <w:sz w:val="17"/>
              </w:rPr>
            </w:pPr>
            <w:r>
              <w:rPr>
                <w:b/>
                <w:sz w:val="13"/>
              </w:rPr>
              <w:t>--</w:t>
            </w:r>
          </w:p>
        </w:tc>
        <w:tc>
          <w:tcPr>
            <w:tcW w:w="0" w:type="auto"/>
            <w:tcBorders>
              <w:bottom w:val="dashed" w:sz="5" w:space="0" w:color="000000"/>
            </w:tcBorders>
            <w:noWrap/>
            <w:vAlign w:val="center"/>
          </w:tcPr>
          <w:p w14:paraId="01255D46" w14:textId="77777777" w:rsidR="009F6C77" w:rsidRDefault="009F6C77" w:rsidP="00D702BB">
            <w:pPr>
              <w:pStyle w:val="CUERPOTEXTOTABLA"/>
              <w:jc w:val="center"/>
              <w:rPr>
                <w:sz w:val="17"/>
              </w:rPr>
            </w:pPr>
            <w:r>
              <w:rPr>
                <w:b/>
                <w:sz w:val="13"/>
              </w:rPr>
              <w:t>--</w:t>
            </w:r>
          </w:p>
        </w:tc>
        <w:tc>
          <w:tcPr>
            <w:tcW w:w="0" w:type="auto"/>
            <w:tcBorders>
              <w:bottom w:val="dashed" w:sz="5" w:space="0" w:color="000000"/>
              <w:right w:val="single" w:sz="5" w:space="0" w:color="000000"/>
            </w:tcBorders>
            <w:noWrap/>
            <w:vAlign w:val="center"/>
          </w:tcPr>
          <w:p w14:paraId="1177E6E0" w14:textId="77777777" w:rsidR="009F6C77" w:rsidRDefault="009F6C77" w:rsidP="00D702BB">
            <w:pPr>
              <w:pStyle w:val="CUERPOTEXTOTABLA"/>
              <w:jc w:val="center"/>
              <w:rPr>
                <w:sz w:val="17"/>
              </w:rPr>
            </w:pPr>
            <w:r>
              <w:rPr>
                <w:b/>
                <w:sz w:val="13"/>
              </w:rPr>
              <w:t>--</w:t>
            </w:r>
          </w:p>
        </w:tc>
        <w:tc>
          <w:tcPr>
            <w:tcW w:w="0" w:type="auto"/>
            <w:tcBorders>
              <w:left w:val="single" w:sz="5" w:space="0" w:color="000000"/>
              <w:bottom w:val="dashed" w:sz="5" w:space="0" w:color="000000"/>
            </w:tcBorders>
            <w:noWrap/>
            <w:vAlign w:val="center"/>
          </w:tcPr>
          <w:p w14:paraId="3FE0EBCE" w14:textId="77777777" w:rsidR="009F6C77" w:rsidRDefault="009F6C77" w:rsidP="00D702BB">
            <w:pPr>
              <w:pStyle w:val="CUERPOTEXTOTABLA"/>
              <w:jc w:val="right"/>
              <w:rPr>
                <w:sz w:val="17"/>
              </w:rPr>
            </w:pPr>
            <w:r>
              <w:rPr>
                <w:b/>
                <w:sz w:val="13"/>
              </w:rPr>
              <w:t>-6364.79</w:t>
            </w:r>
          </w:p>
        </w:tc>
        <w:tc>
          <w:tcPr>
            <w:tcW w:w="0" w:type="auto"/>
            <w:tcBorders>
              <w:bottom w:val="dashed" w:sz="5" w:space="0" w:color="000000"/>
            </w:tcBorders>
            <w:noWrap/>
            <w:vAlign w:val="center"/>
          </w:tcPr>
          <w:p w14:paraId="32C3074E" w14:textId="77777777" w:rsidR="009F6C77" w:rsidRDefault="009F6C77" w:rsidP="00D702BB">
            <w:pPr>
              <w:pStyle w:val="CUERPOTEXTOTABLA"/>
              <w:jc w:val="right"/>
              <w:rPr>
                <w:sz w:val="17"/>
              </w:rPr>
            </w:pPr>
            <w:r>
              <w:rPr>
                <w:b/>
                <w:sz w:val="13"/>
              </w:rPr>
              <w:t>-8.72</w:t>
            </w:r>
          </w:p>
        </w:tc>
      </w:tr>
      <w:tr w:rsidR="009F6C77" w14:paraId="62743103" w14:textId="77777777" w:rsidTr="00D702BB">
        <w:trPr>
          <w:cantSplit/>
          <w:jc w:val="center"/>
        </w:trPr>
        <w:tc>
          <w:tcPr>
            <w:tcW w:w="0" w:type="auto"/>
            <w:tcBorders>
              <w:top w:val="dashed" w:sz="5" w:space="0" w:color="000000"/>
              <w:bottom w:val="single" w:sz="5" w:space="0" w:color="000000"/>
              <w:right w:val="single" w:sz="14" w:space="0" w:color="000000"/>
            </w:tcBorders>
            <w:noWrap/>
            <w:vAlign w:val="center"/>
          </w:tcPr>
          <w:p w14:paraId="2577EB89" w14:textId="77777777" w:rsidR="009F6C77" w:rsidRDefault="009F6C77" w:rsidP="00D702BB">
            <w:pPr>
              <w:pStyle w:val="CUERPOTEXTOTABLA"/>
              <w:jc w:val="right"/>
              <w:rPr>
                <w:sz w:val="17"/>
              </w:rPr>
            </w:pPr>
            <w:r>
              <w:rPr>
                <w:b/>
                <w:sz w:val="17"/>
              </w:rPr>
              <w:t>Q</w:t>
            </w:r>
            <w:r>
              <w:rPr>
                <w:b/>
                <w:sz w:val="17"/>
                <w:vertAlign w:val="subscript"/>
              </w:rPr>
              <w:t>HC</w:t>
            </w:r>
          </w:p>
        </w:tc>
        <w:tc>
          <w:tcPr>
            <w:tcW w:w="0" w:type="auto"/>
            <w:tcBorders>
              <w:top w:val="dashed" w:sz="5" w:space="0" w:color="000000"/>
              <w:left w:val="single" w:sz="14" w:space="0" w:color="000000"/>
              <w:bottom w:val="single" w:sz="5" w:space="0" w:color="000000"/>
            </w:tcBorders>
            <w:noWrap/>
            <w:vAlign w:val="center"/>
          </w:tcPr>
          <w:p w14:paraId="04939AB3" w14:textId="77777777" w:rsidR="009F6C77" w:rsidRDefault="009F6C77" w:rsidP="00D702BB">
            <w:pPr>
              <w:pStyle w:val="CUERPOTEXTOTABLA"/>
              <w:jc w:val="center"/>
              <w:rPr>
                <w:sz w:val="17"/>
              </w:rPr>
            </w:pPr>
            <w:r>
              <w:rPr>
                <w:b/>
                <w:sz w:val="13"/>
              </w:rPr>
              <w:t>5357.5</w:t>
            </w:r>
          </w:p>
        </w:tc>
        <w:tc>
          <w:tcPr>
            <w:tcW w:w="0" w:type="auto"/>
            <w:tcBorders>
              <w:top w:val="dashed" w:sz="5" w:space="0" w:color="000000"/>
              <w:bottom w:val="single" w:sz="5" w:space="0" w:color="000000"/>
            </w:tcBorders>
            <w:noWrap/>
            <w:vAlign w:val="center"/>
          </w:tcPr>
          <w:p w14:paraId="2DA273C9" w14:textId="77777777" w:rsidR="009F6C77" w:rsidRDefault="009F6C77" w:rsidP="00D702BB">
            <w:pPr>
              <w:pStyle w:val="CUERPOTEXTOTABLA"/>
              <w:jc w:val="center"/>
              <w:rPr>
                <w:sz w:val="17"/>
              </w:rPr>
            </w:pPr>
            <w:r>
              <w:rPr>
                <w:b/>
                <w:sz w:val="13"/>
              </w:rPr>
              <w:t>4251.0</w:t>
            </w:r>
          </w:p>
        </w:tc>
        <w:tc>
          <w:tcPr>
            <w:tcW w:w="0" w:type="auto"/>
            <w:tcBorders>
              <w:top w:val="dashed" w:sz="5" w:space="0" w:color="000000"/>
              <w:bottom w:val="single" w:sz="5" w:space="0" w:color="000000"/>
            </w:tcBorders>
            <w:noWrap/>
            <w:vAlign w:val="center"/>
          </w:tcPr>
          <w:p w14:paraId="4C40A6AF" w14:textId="77777777" w:rsidR="009F6C77" w:rsidRDefault="009F6C77" w:rsidP="00D702BB">
            <w:pPr>
              <w:pStyle w:val="CUERPOTEXTOTABLA"/>
              <w:jc w:val="center"/>
              <w:rPr>
                <w:sz w:val="17"/>
              </w:rPr>
            </w:pPr>
            <w:r>
              <w:rPr>
                <w:b/>
                <w:sz w:val="13"/>
              </w:rPr>
              <w:t>3670.2</w:t>
            </w:r>
          </w:p>
        </w:tc>
        <w:tc>
          <w:tcPr>
            <w:tcW w:w="0" w:type="auto"/>
            <w:tcBorders>
              <w:top w:val="dashed" w:sz="5" w:space="0" w:color="000000"/>
              <w:bottom w:val="single" w:sz="5" w:space="0" w:color="000000"/>
            </w:tcBorders>
            <w:noWrap/>
            <w:vAlign w:val="center"/>
          </w:tcPr>
          <w:p w14:paraId="6747580C" w14:textId="77777777" w:rsidR="009F6C77" w:rsidRDefault="009F6C77" w:rsidP="00D702BB">
            <w:pPr>
              <w:pStyle w:val="CUERPOTEXTOTABLA"/>
              <w:jc w:val="center"/>
              <w:rPr>
                <w:sz w:val="17"/>
              </w:rPr>
            </w:pPr>
            <w:r>
              <w:rPr>
                <w:b/>
                <w:sz w:val="13"/>
              </w:rPr>
              <w:t>2112.5</w:t>
            </w:r>
          </w:p>
        </w:tc>
        <w:tc>
          <w:tcPr>
            <w:tcW w:w="0" w:type="auto"/>
            <w:tcBorders>
              <w:top w:val="dashed" w:sz="5" w:space="0" w:color="000000"/>
              <w:bottom w:val="single" w:sz="5" w:space="0" w:color="000000"/>
            </w:tcBorders>
            <w:noWrap/>
            <w:vAlign w:val="center"/>
          </w:tcPr>
          <w:p w14:paraId="3709A159" w14:textId="77777777" w:rsidR="009F6C77" w:rsidRDefault="009F6C77" w:rsidP="00D702BB">
            <w:pPr>
              <w:pStyle w:val="CUERPOTEXTOTABLA"/>
              <w:jc w:val="center"/>
              <w:rPr>
                <w:sz w:val="17"/>
              </w:rPr>
            </w:pPr>
            <w:r>
              <w:rPr>
                <w:b/>
                <w:sz w:val="13"/>
              </w:rPr>
              <w:t>1384.7</w:t>
            </w:r>
          </w:p>
        </w:tc>
        <w:tc>
          <w:tcPr>
            <w:tcW w:w="0" w:type="auto"/>
            <w:tcBorders>
              <w:top w:val="dashed" w:sz="5" w:space="0" w:color="000000"/>
              <w:bottom w:val="single" w:sz="5" w:space="0" w:color="000000"/>
            </w:tcBorders>
            <w:noWrap/>
            <w:vAlign w:val="center"/>
          </w:tcPr>
          <w:p w14:paraId="077F96C5" w14:textId="77777777" w:rsidR="009F6C77" w:rsidRDefault="009F6C77" w:rsidP="00D702BB">
            <w:pPr>
              <w:pStyle w:val="CUERPOTEXTOTABLA"/>
              <w:jc w:val="center"/>
              <w:rPr>
                <w:sz w:val="17"/>
              </w:rPr>
            </w:pPr>
            <w:r>
              <w:rPr>
                <w:b/>
                <w:sz w:val="13"/>
              </w:rPr>
              <w:t>548.1</w:t>
            </w:r>
          </w:p>
        </w:tc>
        <w:tc>
          <w:tcPr>
            <w:tcW w:w="0" w:type="auto"/>
            <w:tcBorders>
              <w:top w:val="dashed" w:sz="5" w:space="0" w:color="000000"/>
              <w:bottom w:val="single" w:sz="5" w:space="0" w:color="000000"/>
            </w:tcBorders>
            <w:noWrap/>
            <w:vAlign w:val="center"/>
          </w:tcPr>
          <w:p w14:paraId="44C7C953" w14:textId="77777777" w:rsidR="009F6C77" w:rsidRDefault="009F6C77" w:rsidP="00D702BB">
            <w:pPr>
              <w:pStyle w:val="CUERPOTEXTOTABLA"/>
              <w:jc w:val="center"/>
              <w:rPr>
                <w:sz w:val="17"/>
              </w:rPr>
            </w:pPr>
            <w:r>
              <w:rPr>
                <w:b/>
                <w:sz w:val="13"/>
              </w:rPr>
              <w:t>1954.3</w:t>
            </w:r>
          </w:p>
        </w:tc>
        <w:tc>
          <w:tcPr>
            <w:tcW w:w="0" w:type="auto"/>
            <w:tcBorders>
              <w:top w:val="dashed" w:sz="5" w:space="0" w:color="000000"/>
              <w:bottom w:val="single" w:sz="5" w:space="0" w:color="000000"/>
            </w:tcBorders>
            <w:noWrap/>
            <w:vAlign w:val="center"/>
          </w:tcPr>
          <w:p w14:paraId="3F83531D" w14:textId="77777777" w:rsidR="009F6C77" w:rsidRDefault="009F6C77" w:rsidP="00D702BB">
            <w:pPr>
              <w:pStyle w:val="CUERPOTEXTOTABLA"/>
              <w:jc w:val="center"/>
              <w:rPr>
                <w:sz w:val="17"/>
              </w:rPr>
            </w:pPr>
            <w:r>
              <w:rPr>
                <w:b/>
                <w:sz w:val="13"/>
              </w:rPr>
              <w:t>2373.9</w:t>
            </w:r>
          </w:p>
        </w:tc>
        <w:tc>
          <w:tcPr>
            <w:tcW w:w="0" w:type="auto"/>
            <w:tcBorders>
              <w:top w:val="dashed" w:sz="5" w:space="0" w:color="000000"/>
              <w:bottom w:val="single" w:sz="5" w:space="0" w:color="000000"/>
            </w:tcBorders>
            <w:noWrap/>
            <w:vAlign w:val="center"/>
          </w:tcPr>
          <w:p w14:paraId="2C1850D5" w14:textId="77777777" w:rsidR="009F6C77" w:rsidRDefault="009F6C77" w:rsidP="00D702BB">
            <w:pPr>
              <w:pStyle w:val="CUERPOTEXTOTABLA"/>
              <w:jc w:val="center"/>
              <w:rPr>
                <w:sz w:val="17"/>
              </w:rPr>
            </w:pPr>
            <w:r>
              <w:rPr>
                <w:b/>
                <w:sz w:val="13"/>
              </w:rPr>
              <w:t>1488.6</w:t>
            </w:r>
          </w:p>
        </w:tc>
        <w:tc>
          <w:tcPr>
            <w:tcW w:w="0" w:type="auto"/>
            <w:tcBorders>
              <w:top w:val="dashed" w:sz="5" w:space="0" w:color="000000"/>
              <w:bottom w:val="single" w:sz="5" w:space="0" w:color="000000"/>
            </w:tcBorders>
            <w:noWrap/>
            <w:vAlign w:val="center"/>
          </w:tcPr>
          <w:p w14:paraId="3BE1D84A" w14:textId="77777777" w:rsidR="009F6C77" w:rsidRDefault="009F6C77" w:rsidP="00D702BB">
            <w:pPr>
              <w:pStyle w:val="CUERPOTEXTOTABLA"/>
              <w:jc w:val="center"/>
              <w:rPr>
                <w:sz w:val="17"/>
              </w:rPr>
            </w:pPr>
            <w:r>
              <w:rPr>
                <w:b/>
                <w:sz w:val="13"/>
              </w:rPr>
              <w:t>345.7</w:t>
            </w:r>
          </w:p>
        </w:tc>
        <w:tc>
          <w:tcPr>
            <w:tcW w:w="0" w:type="auto"/>
            <w:tcBorders>
              <w:top w:val="dashed" w:sz="5" w:space="0" w:color="000000"/>
              <w:bottom w:val="single" w:sz="5" w:space="0" w:color="000000"/>
            </w:tcBorders>
            <w:noWrap/>
            <w:vAlign w:val="center"/>
          </w:tcPr>
          <w:p w14:paraId="623371B6" w14:textId="77777777" w:rsidR="009F6C77" w:rsidRDefault="009F6C77" w:rsidP="00D702BB">
            <w:pPr>
              <w:pStyle w:val="CUERPOTEXTOTABLA"/>
              <w:jc w:val="center"/>
              <w:rPr>
                <w:sz w:val="17"/>
              </w:rPr>
            </w:pPr>
            <w:r>
              <w:rPr>
                <w:b/>
                <w:sz w:val="13"/>
              </w:rPr>
              <w:t>3210.6</w:t>
            </w:r>
          </w:p>
        </w:tc>
        <w:tc>
          <w:tcPr>
            <w:tcW w:w="0" w:type="auto"/>
            <w:tcBorders>
              <w:top w:val="dashed" w:sz="5" w:space="0" w:color="000000"/>
              <w:bottom w:val="single" w:sz="5" w:space="0" w:color="000000"/>
              <w:right w:val="single" w:sz="5" w:space="0" w:color="000000"/>
            </w:tcBorders>
            <w:noWrap/>
            <w:vAlign w:val="center"/>
          </w:tcPr>
          <w:p w14:paraId="6A9E435C" w14:textId="77777777" w:rsidR="009F6C77" w:rsidRDefault="009F6C77" w:rsidP="00D702BB">
            <w:pPr>
              <w:pStyle w:val="CUERPOTEXTOTABLA"/>
              <w:jc w:val="center"/>
              <w:rPr>
                <w:sz w:val="17"/>
              </w:rPr>
            </w:pPr>
            <w:r>
              <w:rPr>
                <w:b/>
                <w:sz w:val="13"/>
              </w:rPr>
              <w:t>5249.5</w:t>
            </w:r>
          </w:p>
        </w:tc>
        <w:tc>
          <w:tcPr>
            <w:tcW w:w="0" w:type="auto"/>
            <w:tcBorders>
              <w:top w:val="dashed" w:sz="5" w:space="0" w:color="000000"/>
              <w:left w:val="single" w:sz="5" w:space="0" w:color="000000"/>
              <w:bottom w:val="single" w:sz="5" w:space="0" w:color="000000"/>
            </w:tcBorders>
            <w:noWrap/>
            <w:vAlign w:val="center"/>
          </w:tcPr>
          <w:p w14:paraId="548AFE02" w14:textId="77777777" w:rsidR="009F6C77" w:rsidRDefault="009F6C77" w:rsidP="00D702BB">
            <w:pPr>
              <w:pStyle w:val="CUERPOTEXTOTABLA"/>
              <w:jc w:val="right"/>
              <w:rPr>
                <w:sz w:val="17"/>
              </w:rPr>
            </w:pPr>
            <w:r>
              <w:rPr>
                <w:b/>
                <w:sz w:val="13"/>
              </w:rPr>
              <w:t>31946.50</w:t>
            </w:r>
          </w:p>
        </w:tc>
        <w:tc>
          <w:tcPr>
            <w:tcW w:w="0" w:type="auto"/>
            <w:tcBorders>
              <w:top w:val="dashed" w:sz="5" w:space="0" w:color="000000"/>
              <w:bottom w:val="single" w:sz="5" w:space="0" w:color="000000"/>
            </w:tcBorders>
            <w:noWrap/>
            <w:vAlign w:val="center"/>
          </w:tcPr>
          <w:p w14:paraId="733F678B" w14:textId="77777777" w:rsidR="009F6C77" w:rsidRDefault="009F6C77" w:rsidP="00D702BB">
            <w:pPr>
              <w:pStyle w:val="CUERPOTEXTOTABLA"/>
              <w:jc w:val="right"/>
              <w:rPr>
                <w:sz w:val="17"/>
              </w:rPr>
            </w:pPr>
            <w:r>
              <w:rPr>
                <w:b/>
                <w:sz w:val="13"/>
              </w:rPr>
              <w:t>43.75</w:t>
            </w:r>
          </w:p>
        </w:tc>
      </w:tr>
    </w:tbl>
    <w:p w14:paraId="1E892120" w14:textId="77777777" w:rsidR="009F6C77" w:rsidRDefault="009F6C77" w:rsidP="009F6C77">
      <w:pPr>
        <w:spacing w:line="2" w:lineRule="auto"/>
      </w:pPr>
    </w:p>
    <w:p w14:paraId="0DC884B9" w14:textId="77777777" w:rsidR="009F6C77" w:rsidRDefault="009F6C77" w:rsidP="009F6C77">
      <w:pPr>
        <w:pStyle w:val="CUERPOTEXTO"/>
        <w:keepLines/>
        <w:rPr>
          <w:i/>
          <w:sz w:val="14"/>
        </w:rPr>
      </w:pPr>
      <w:r>
        <w:rPr>
          <w:i/>
          <w:sz w:val="14"/>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48"/>
        <w:gridCol w:w="9161"/>
      </w:tblGrid>
      <w:tr w:rsidR="009F6C77" w14:paraId="38C1FF6D" w14:textId="77777777" w:rsidTr="00D702BB">
        <w:trPr>
          <w:cantSplit/>
        </w:trPr>
        <w:tc>
          <w:tcPr>
            <w:tcW w:w="0" w:type="auto"/>
          </w:tcPr>
          <w:p w14:paraId="6098543E" w14:textId="77777777" w:rsidR="009F6C77" w:rsidRDefault="009F6C77" w:rsidP="00D702BB">
            <w:pPr>
              <w:pStyle w:val="CUERPOTEXTOTABLA"/>
              <w:rPr>
                <w:i/>
                <w:sz w:val="14"/>
              </w:rPr>
            </w:pPr>
            <w:r>
              <w:rPr>
                <w:i/>
                <w:sz w:val="14"/>
              </w:rPr>
              <w:t>Q</w:t>
            </w:r>
            <w:r>
              <w:rPr>
                <w:i/>
                <w:sz w:val="14"/>
                <w:vertAlign w:val="subscript"/>
              </w:rPr>
              <w:t>op</w:t>
            </w:r>
            <w:r>
              <w:rPr>
                <w:i/>
                <w:sz w:val="14"/>
              </w:rPr>
              <w:t>:</w:t>
            </w:r>
          </w:p>
        </w:tc>
        <w:tc>
          <w:tcPr>
            <w:tcW w:w="5000" w:type="pct"/>
          </w:tcPr>
          <w:p w14:paraId="4EE4C0B7" w14:textId="77777777" w:rsidR="009F6C77" w:rsidRDefault="009F6C77" w:rsidP="00D702BB">
            <w:pPr>
              <w:pStyle w:val="CUERPOTEXTOTABLA"/>
              <w:jc w:val="both"/>
              <w:rPr>
                <w:i/>
                <w:sz w:val="14"/>
              </w:rPr>
            </w:pPr>
            <w:r>
              <w:rPr>
                <w:i/>
                <w:sz w:val="14"/>
              </w:rPr>
              <w:t>Transferencia de energía correspondiente a la transmisión térmica a través de elementos pesados en contacto con el exterior, kWh/m²·año.</w:t>
            </w:r>
          </w:p>
        </w:tc>
      </w:tr>
      <w:tr w:rsidR="009F6C77" w14:paraId="6510988C" w14:textId="77777777" w:rsidTr="00D702BB">
        <w:trPr>
          <w:cantSplit/>
        </w:trPr>
        <w:tc>
          <w:tcPr>
            <w:tcW w:w="0" w:type="auto"/>
          </w:tcPr>
          <w:p w14:paraId="0570D55D" w14:textId="77777777" w:rsidR="009F6C77" w:rsidRDefault="009F6C77" w:rsidP="00D702BB">
            <w:pPr>
              <w:pStyle w:val="CUERPOTEXTOTABLA"/>
              <w:rPr>
                <w:i/>
                <w:sz w:val="14"/>
              </w:rPr>
            </w:pPr>
            <w:r>
              <w:rPr>
                <w:i/>
                <w:sz w:val="14"/>
              </w:rPr>
              <w:t>Q</w:t>
            </w:r>
            <w:r>
              <w:rPr>
                <w:i/>
                <w:sz w:val="14"/>
                <w:vertAlign w:val="subscript"/>
              </w:rPr>
              <w:t>w</w:t>
            </w:r>
            <w:r>
              <w:rPr>
                <w:i/>
                <w:sz w:val="14"/>
              </w:rPr>
              <w:t>:</w:t>
            </w:r>
          </w:p>
        </w:tc>
        <w:tc>
          <w:tcPr>
            <w:tcW w:w="5000" w:type="pct"/>
          </w:tcPr>
          <w:p w14:paraId="54B5FF51" w14:textId="77777777" w:rsidR="009F6C77" w:rsidRDefault="009F6C77" w:rsidP="00D702BB">
            <w:pPr>
              <w:pStyle w:val="CUERPOTEXTOTABLA"/>
              <w:jc w:val="both"/>
              <w:rPr>
                <w:i/>
                <w:sz w:val="14"/>
              </w:rPr>
            </w:pPr>
            <w:r>
              <w:rPr>
                <w:i/>
                <w:sz w:val="14"/>
              </w:rPr>
              <w:t>Transferencia de energía correspondiente a la transmisión térmica a través de elementos ligeros en contacto con el exterior, kWh/m²·año.</w:t>
            </w:r>
          </w:p>
        </w:tc>
      </w:tr>
      <w:tr w:rsidR="009F6C77" w14:paraId="410D380B" w14:textId="77777777" w:rsidTr="00D702BB">
        <w:trPr>
          <w:cantSplit/>
        </w:trPr>
        <w:tc>
          <w:tcPr>
            <w:tcW w:w="0" w:type="auto"/>
          </w:tcPr>
          <w:p w14:paraId="48B90FB2" w14:textId="77777777" w:rsidR="009F6C77" w:rsidRDefault="009F6C77" w:rsidP="00D702BB">
            <w:pPr>
              <w:pStyle w:val="CUERPOTEXTOTABLA"/>
              <w:rPr>
                <w:i/>
                <w:sz w:val="14"/>
              </w:rPr>
            </w:pPr>
            <w:r>
              <w:rPr>
                <w:i/>
                <w:sz w:val="14"/>
              </w:rPr>
              <w:t>Q</w:t>
            </w:r>
            <w:r>
              <w:rPr>
                <w:i/>
                <w:sz w:val="14"/>
                <w:vertAlign w:val="subscript"/>
              </w:rPr>
              <w:t>ve+inf</w:t>
            </w:r>
            <w:r>
              <w:rPr>
                <w:i/>
                <w:sz w:val="14"/>
              </w:rPr>
              <w:t>:</w:t>
            </w:r>
          </w:p>
        </w:tc>
        <w:tc>
          <w:tcPr>
            <w:tcW w:w="5000" w:type="pct"/>
          </w:tcPr>
          <w:p w14:paraId="7E9BFB86" w14:textId="77777777" w:rsidR="009F6C77" w:rsidRDefault="009F6C77" w:rsidP="00D702BB">
            <w:pPr>
              <w:pStyle w:val="CUERPOTEXTOTABLA"/>
              <w:jc w:val="both"/>
              <w:rPr>
                <w:i/>
                <w:sz w:val="14"/>
              </w:rPr>
            </w:pPr>
            <w:r>
              <w:rPr>
                <w:i/>
                <w:sz w:val="14"/>
              </w:rPr>
              <w:t>Transferencia de energía correspondiente a la transmisión térmica por ventilación, kWh/m²·año.</w:t>
            </w:r>
          </w:p>
        </w:tc>
      </w:tr>
      <w:tr w:rsidR="009F6C77" w14:paraId="68EB08DE" w14:textId="77777777" w:rsidTr="00D702BB">
        <w:trPr>
          <w:cantSplit/>
        </w:trPr>
        <w:tc>
          <w:tcPr>
            <w:tcW w:w="0" w:type="auto"/>
          </w:tcPr>
          <w:p w14:paraId="332BDB48" w14:textId="77777777" w:rsidR="009F6C77" w:rsidRDefault="009F6C77" w:rsidP="00D702BB">
            <w:pPr>
              <w:pStyle w:val="CUERPOTEXTOTABLA"/>
              <w:rPr>
                <w:i/>
                <w:sz w:val="14"/>
              </w:rPr>
            </w:pPr>
            <w:r>
              <w:rPr>
                <w:i/>
                <w:sz w:val="14"/>
              </w:rPr>
              <w:t>Q</w:t>
            </w:r>
            <w:r>
              <w:rPr>
                <w:i/>
                <w:sz w:val="14"/>
                <w:vertAlign w:val="subscript"/>
              </w:rPr>
              <w:t>equip</w:t>
            </w:r>
            <w:r>
              <w:rPr>
                <w:i/>
                <w:sz w:val="14"/>
              </w:rPr>
              <w:t>:</w:t>
            </w:r>
          </w:p>
        </w:tc>
        <w:tc>
          <w:tcPr>
            <w:tcW w:w="5000" w:type="pct"/>
          </w:tcPr>
          <w:p w14:paraId="34883877" w14:textId="77777777" w:rsidR="009F6C77" w:rsidRDefault="009F6C77" w:rsidP="00D702BB">
            <w:pPr>
              <w:pStyle w:val="CUERPOTEXTOTABLA"/>
              <w:jc w:val="both"/>
              <w:rPr>
                <w:i/>
                <w:sz w:val="14"/>
              </w:rPr>
            </w:pPr>
            <w:r>
              <w:rPr>
                <w:i/>
                <w:sz w:val="14"/>
              </w:rPr>
              <w:t>Transferencia de energía correspondiente a la ganancia interna de calor debida al equipamiento interno, kWh/m²·año.</w:t>
            </w:r>
          </w:p>
        </w:tc>
      </w:tr>
      <w:tr w:rsidR="009F6C77" w14:paraId="7B47F3D1" w14:textId="77777777" w:rsidTr="00D702BB">
        <w:trPr>
          <w:cantSplit/>
        </w:trPr>
        <w:tc>
          <w:tcPr>
            <w:tcW w:w="0" w:type="auto"/>
          </w:tcPr>
          <w:p w14:paraId="1BC00C1C" w14:textId="77777777" w:rsidR="009F6C77" w:rsidRDefault="009F6C77" w:rsidP="00D702BB">
            <w:pPr>
              <w:pStyle w:val="CUERPOTEXTOTABLA"/>
              <w:rPr>
                <w:i/>
                <w:sz w:val="14"/>
              </w:rPr>
            </w:pPr>
            <w:r>
              <w:rPr>
                <w:i/>
                <w:sz w:val="14"/>
              </w:rPr>
              <w:t>Q</w:t>
            </w:r>
            <w:r>
              <w:rPr>
                <w:i/>
                <w:sz w:val="14"/>
                <w:vertAlign w:val="subscript"/>
              </w:rPr>
              <w:t>ilum</w:t>
            </w:r>
            <w:r>
              <w:rPr>
                <w:i/>
                <w:sz w:val="14"/>
              </w:rPr>
              <w:t>:</w:t>
            </w:r>
          </w:p>
        </w:tc>
        <w:tc>
          <w:tcPr>
            <w:tcW w:w="5000" w:type="pct"/>
          </w:tcPr>
          <w:p w14:paraId="319D5162" w14:textId="77777777" w:rsidR="009F6C77" w:rsidRDefault="009F6C77" w:rsidP="00D702BB">
            <w:pPr>
              <w:pStyle w:val="CUERPOTEXTOTABLA"/>
              <w:jc w:val="both"/>
              <w:rPr>
                <w:i/>
                <w:sz w:val="14"/>
              </w:rPr>
            </w:pPr>
            <w:r>
              <w:rPr>
                <w:i/>
                <w:sz w:val="14"/>
              </w:rPr>
              <w:t>Transferencia de energía correspondiente a la ganancia interna de calor debida a la iluminación, kWh/m²·año.</w:t>
            </w:r>
          </w:p>
        </w:tc>
      </w:tr>
      <w:tr w:rsidR="009F6C77" w14:paraId="6ED43C94" w14:textId="77777777" w:rsidTr="00D702BB">
        <w:trPr>
          <w:cantSplit/>
        </w:trPr>
        <w:tc>
          <w:tcPr>
            <w:tcW w:w="0" w:type="auto"/>
          </w:tcPr>
          <w:p w14:paraId="12618341" w14:textId="77777777" w:rsidR="009F6C77" w:rsidRDefault="009F6C77" w:rsidP="00D702BB">
            <w:pPr>
              <w:pStyle w:val="CUERPOTEXTOTABLA"/>
              <w:rPr>
                <w:i/>
                <w:sz w:val="14"/>
              </w:rPr>
            </w:pPr>
            <w:r>
              <w:rPr>
                <w:i/>
                <w:sz w:val="14"/>
              </w:rPr>
              <w:t>Q</w:t>
            </w:r>
            <w:r>
              <w:rPr>
                <w:i/>
                <w:sz w:val="14"/>
                <w:vertAlign w:val="subscript"/>
              </w:rPr>
              <w:t>ocup</w:t>
            </w:r>
            <w:r>
              <w:rPr>
                <w:i/>
                <w:sz w:val="14"/>
              </w:rPr>
              <w:t>:</w:t>
            </w:r>
          </w:p>
        </w:tc>
        <w:tc>
          <w:tcPr>
            <w:tcW w:w="5000" w:type="pct"/>
          </w:tcPr>
          <w:p w14:paraId="41F4FE80" w14:textId="77777777" w:rsidR="009F6C77" w:rsidRDefault="009F6C77" w:rsidP="00D702BB">
            <w:pPr>
              <w:pStyle w:val="CUERPOTEXTOTABLA"/>
              <w:jc w:val="both"/>
              <w:rPr>
                <w:i/>
                <w:sz w:val="14"/>
              </w:rPr>
            </w:pPr>
            <w:r>
              <w:rPr>
                <w:i/>
                <w:sz w:val="14"/>
              </w:rPr>
              <w:t>Transferencia de energía correspondiente a la ganancia interna de calor debida a la ocupación, kWh/m²·año.</w:t>
            </w:r>
          </w:p>
        </w:tc>
      </w:tr>
      <w:tr w:rsidR="009F6C77" w14:paraId="75985B1D" w14:textId="77777777" w:rsidTr="00D702BB">
        <w:trPr>
          <w:cantSplit/>
        </w:trPr>
        <w:tc>
          <w:tcPr>
            <w:tcW w:w="0" w:type="auto"/>
          </w:tcPr>
          <w:p w14:paraId="5F24EFED" w14:textId="77777777" w:rsidR="009F6C77" w:rsidRDefault="009F6C77" w:rsidP="00D702BB">
            <w:pPr>
              <w:pStyle w:val="CUERPOTEXTOTABLA"/>
              <w:rPr>
                <w:i/>
                <w:sz w:val="14"/>
              </w:rPr>
            </w:pPr>
            <w:r>
              <w:rPr>
                <w:i/>
                <w:sz w:val="14"/>
              </w:rPr>
              <w:t>Q</w:t>
            </w:r>
            <w:r>
              <w:rPr>
                <w:i/>
                <w:sz w:val="14"/>
                <w:vertAlign w:val="subscript"/>
              </w:rPr>
              <w:t>H</w:t>
            </w:r>
            <w:r>
              <w:rPr>
                <w:i/>
                <w:sz w:val="14"/>
              </w:rPr>
              <w:t>:</w:t>
            </w:r>
          </w:p>
        </w:tc>
        <w:tc>
          <w:tcPr>
            <w:tcW w:w="5000" w:type="pct"/>
          </w:tcPr>
          <w:p w14:paraId="2715422C" w14:textId="77777777" w:rsidR="009F6C77" w:rsidRDefault="009F6C77" w:rsidP="00D702BB">
            <w:pPr>
              <w:pStyle w:val="CUERPOTEXTOTABLA"/>
              <w:jc w:val="both"/>
              <w:rPr>
                <w:i/>
                <w:sz w:val="14"/>
              </w:rPr>
            </w:pPr>
            <w:r>
              <w:rPr>
                <w:i/>
                <w:sz w:val="14"/>
              </w:rPr>
              <w:t>Energía aportada de calefacción, kWh/m²·año.</w:t>
            </w:r>
          </w:p>
        </w:tc>
      </w:tr>
      <w:tr w:rsidR="009F6C77" w14:paraId="19D63174" w14:textId="77777777" w:rsidTr="00D702BB">
        <w:trPr>
          <w:cantSplit/>
        </w:trPr>
        <w:tc>
          <w:tcPr>
            <w:tcW w:w="0" w:type="auto"/>
          </w:tcPr>
          <w:p w14:paraId="70EC4C29" w14:textId="77777777" w:rsidR="009F6C77" w:rsidRDefault="009F6C77" w:rsidP="00D702BB">
            <w:pPr>
              <w:pStyle w:val="CUERPOTEXTOTABLA"/>
              <w:rPr>
                <w:i/>
                <w:sz w:val="14"/>
              </w:rPr>
            </w:pPr>
            <w:r>
              <w:rPr>
                <w:i/>
                <w:sz w:val="14"/>
              </w:rPr>
              <w:t>Q</w:t>
            </w:r>
            <w:r>
              <w:rPr>
                <w:i/>
                <w:sz w:val="14"/>
                <w:vertAlign w:val="subscript"/>
              </w:rPr>
              <w:t>C</w:t>
            </w:r>
            <w:r>
              <w:rPr>
                <w:i/>
                <w:sz w:val="14"/>
              </w:rPr>
              <w:t>:</w:t>
            </w:r>
          </w:p>
        </w:tc>
        <w:tc>
          <w:tcPr>
            <w:tcW w:w="5000" w:type="pct"/>
          </w:tcPr>
          <w:p w14:paraId="3432BF00" w14:textId="77777777" w:rsidR="009F6C77" w:rsidRDefault="009F6C77" w:rsidP="00D702BB">
            <w:pPr>
              <w:pStyle w:val="CUERPOTEXTOTABLA"/>
              <w:jc w:val="both"/>
              <w:rPr>
                <w:i/>
                <w:sz w:val="14"/>
              </w:rPr>
            </w:pPr>
            <w:r>
              <w:rPr>
                <w:i/>
                <w:sz w:val="14"/>
              </w:rPr>
              <w:t>Energía aportada de refrigeración, kWh/m²·año.</w:t>
            </w:r>
          </w:p>
        </w:tc>
      </w:tr>
      <w:tr w:rsidR="009F6C77" w14:paraId="7AC9C4FA" w14:textId="77777777" w:rsidTr="00D702BB">
        <w:trPr>
          <w:cantSplit/>
        </w:trPr>
        <w:tc>
          <w:tcPr>
            <w:tcW w:w="0" w:type="auto"/>
          </w:tcPr>
          <w:p w14:paraId="4933E96F" w14:textId="77777777" w:rsidR="009F6C77" w:rsidRDefault="009F6C77" w:rsidP="00D702BB">
            <w:pPr>
              <w:pStyle w:val="CUERPOTEXTOTABLA"/>
              <w:rPr>
                <w:i/>
                <w:sz w:val="14"/>
              </w:rPr>
            </w:pPr>
            <w:r>
              <w:rPr>
                <w:i/>
                <w:sz w:val="14"/>
              </w:rPr>
              <w:t>Q</w:t>
            </w:r>
            <w:r>
              <w:rPr>
                <w:i/>
                <w:sz w:val="14"/>
                <w:vertAlign w:val="subscript"/>
              </w:rPr>
              <w:t>HC</w:t>
            </w:r>
            <w:r>
              <w:rPr>
                <w:i/>
                <w:sz w:val="14"/>
              </w:rPr>
              <w:t>:</w:t>
            </w:r>
          </w:p>
        </w:tc>
        <w:tc>
          <w:tcPr>
            <w:tcW w:w="5000" w:type="pct"/>
          </w:tcPr>
          <w:p w14:paraId="678F2D4D" w14:textId="77777777" w:rsidR="009F6C77" w:rsidRDefault="009F6C77" w:rsidP="00D702BB">
            <w:pPr>
              <w:pStyle w:val="CUERPOTEXTOTABLA"/>
              <w:jc w:val="both"/>
              <w:rPr>
                <w:i/>
                <w:sz w:val="14"/>
              </w:rPr>
            </w:pPr>
            <w:r>
              <w:rPr>
                <w:i/>
                <w:sz w:val="14"/>
              </w:rPr>
              <w:t>Energía aportada de calefacción y refrigeración, kWh/m²·año.</w:t>
            </w:r>
          </w:p>
        </w:tc>
      </w:tr>
    </w:tbl>
    <w:p w14:paraId="02570A42" w14:textId="77777777" w:rsidR="009F6C77" w:rsidRDefault="009F6C77" w:rsidP="004858D6">
      <w:pPr>
        <w:pStyle w:val="LAMET04"/>
        <w:outlineLvl w:val="1"/>
      </w:pPr>
    </w:p>
    <w:p w14:paraId="3AC6AEA6" w14:textId="77777777" w:rsidR="007D6908" w:rsidRDefault="007D6908" w:rsidP="007D6908">
      <w:pPr>
        <w:pStyle w:val="LAMET04"/>
        <w:outlineLvl w:val="1"/>
      </w:pPr>
    </w:p>
    <w:p w14:paraId="193CBE11" w14:textId="24FE2C60" w:rsidR="007D6908" w:rsidRDefault="0098592F" w:rsidP="00A02A3B">
      <w:pPr>
        <w:pStyle w:val="LAMET04"/>
        <w:outlineLvl w:val="4"/>
      </w:pPr>
      <w:bookmarkStart w:id="20" w:name="_Toc534207406"/>
      <w:r>
        <w:t>E.6.1</w:t>
      </w:r>
      <w:r w:rsidR="004858D6">
        <w:t>.</w:t>
      </w:r>
      <w:r w:rsidR="008C279B">
        <w:t>2</w:t>
      </w:r>
      <w:r w:rsidR="00A02A3B">
        <w:t xml:space="preserve">.3.2 </w:t>
      </w:r>
      <w:r w:rsidR="004858D6">
        <w:t xml:space="preserve"> Demanda energética mensual de calefacción y refrigeración</w:t>
      </w:r>
      <w:bookmarkEnd w:id="20"/>
    </w:p>
    <w:p w14:paraId="4A545A2E" w14:textId="77777777" w:rsidR="007D6908" w:rsidRDefault="007D6908" w:rsidP="007D6908">
      <w:pPr>
        <w:pStyle w:val="CUERPOTEXTO"/>
      </w:pPr>
      <w:r>
        <w:t>Atendiendo únicamente a la demanda energética a cubrir por los sistemas de calefacción y refrigeración, las necesidades energéticas y de potencia útil instantánea a lo largo de la simulación anual se muestran en los siguientes gráficos:</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5069"/>
        <w:gridCol w:w="4568"/>
      </w:tblGrid>
      <w:tr w:rsidR="007D6908" w14:paraId="4C7CB0F9" w14:textId="77777777" w:rsidTr="00D702BB">
        <w:trPr>
          <w:cantSplit/>
        </w:trPr>
        <w:tc>
          <w:tcPr>
            <w:tcW w:w="5000" w:type="pct"/>
            <w:noWrap/>
            <w:vAlign w:val="center"/>
          </w:tcPr>
          <w:p w14:paraId="211485E8" w14:textId="77777777" w:rsidR="007D6908" w:rsidRDefault="007D6908" w:rsidP="00D702BB">
            <w:pPr>
              <w:pStyle w:val="CUERPOTEXTOTABLA"/>
              <w:jc w:val="center"/>
              <w:rPr>
                <w:b/>
                <w:i/>
                <w:sz w:val="14"/>
              </w:rPr>
            </w:pPr>
            <w:r>
              <w:rPr>
                <w:b/>
                <w:i/>
                <w:sz w:val="14"/>
              </w:rPr>
              <w:t>Energía (kWh/mes)</w:t>
            </w:r>
          </w:p>
          <w:p w14:paraId="2B61DE0A" w14:textId="77777777" w:rsidR="007D6908" w:rsidRDefault="007D6908" w:rsidP="00D702BB">
            <w:pPr>
              <w:pStyle w:val="CUERPOTEXTOTABLA"/>
              <w:jc w:val="center"/>
            </w:pPr>
            <w:r>
              <w:rPr>
                <w:noProof/>
              </w:rPr>
              <w:drawing>
                <wp:inline distT="0" distB="0" distL="0" distR="0" wp14:anchorId="669E2FE0" wp14:editId="5D9F8209">
                  <wp:extent cx="2822400" cy="2520000"/>
                  <wp:effectExtent l="0" t="0" r="0" b="0"/>
                  <wp:docPr id="14" name="0 Imagen" descr="image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bmp"/>
                          <pic:cNvPicPr/>
                        </pic:nvPicPr>
                        <pic:blipFill>
                          <a:blip r:embed="rId20"/>
                          <a:stretch>
                            <a:fillRect/>
                          </a:stretch>
                        </pic:blipFill>
                        <pic:spPr>
                          <a:xfrm>
                            <a:off x="0" y="0"/>
                            <a:ext cx="2822400" cy="2520000"/>
                          </a:xfrm>
                          <a:prstGeom prst="rect">
                            <a:avLst/>
                          </a:prstGeom>
                        </pic:spPr>
                      </pic:pic>
                    </a:graphicData>
                  </a:graphic>
                </wp:inline>
              </w:drawing>
            </w:r>
          </w:p>
        </w:tc>
        <w:tc>
          <w:tcPr>
            <w:tcW w:w="5000" w:type="pct"/>
            <w:noWrap/>
            <w:vAlign w:val="center"/>
          </w:tcPr>
          <w:p w14:paraId="648FE76B" w14:textId="77777777" w:rsidR="007D6908" w:rsidRDefault="007D6908" w:rsidP="00D702BB">
            <w:pPr>
              <w:pStyle w:val="CUERPOTEXTOTABLA"/>
              <w:jc w:val="center"/>
              <w:rPr>
                <w:b/>
                <w:i/>
                <w:sz w:val="14"/>
              </w:rPr>
            </w:pPr>
            <w:r>
              <w:rPr>
                <w:b/>
                <w:i/>
                <w:sz w:val="14"/>
              </w:rPr>
              <w:t>Potencia (W)</w:t>
            </w:r>
          </w:p>
          <w:p w14:paraId="7FADE024" w14:textId="77777777" w:rsidR="007D6908" w:rsidRDefault="007D6908" w:rsidP="00D702BB">
            <w:pPr>
              <w:pStyle w:val="CUERPOTEXTOTABLA"/>
              <w:jc w:val="center"/>
            </w:pPr>
            <w:r>
              <w:rPr>
                <w:noProof/>
              </w:rPr>
              <w:drawing>
                <wp:inline distT="0" distB="0" distL="0" distR="0" wp14:anchorId="4B4C6F0E" wp14:editId="4E4D597B">
                  <wp:extent cx="2865600" cy="2520000"/>
                  <wp:effectExtent l="0" t="0" r="0" b="0"/>
                  <wp:docPr id="15" name="0 Imagen" descr="image1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bmp"/>
                          <pic:cNvPicPr/>
                        </pic:nvPicPr>
                        <pic:blipFill>
                          <a:blip r:embed="rId21"/>
                          <a:stretch>
                            <a:fillRect/>
                          </a:stretch>
                        </pic:blipFill>
                        <pic:spPr>
                          <a:xfrm>
                            <a:off x="0" y="0"/>
                            <a:ext cx="2865600" cy="2520000"/>
                          </a:xfrm>
                          <a:prstGeom prst="rect">
                            <a:avLst/>
                          </a:prstGeom>
                        </pic:spPr>
                      </pic:pic>
                    </a:graphicData>
                  </a:graphic>
                </wp:inline>
              </w:drawing>
            </w:r>
          </w:p>
        </w:tc>
      </w:tr>
    </w:tbl>
    <w:p w14:paraId="48B31516" w14:textId="77777777" w:rsidR="007D6908" w:rsidRDefault="007D6908" w:rsidP="004858D6">
      <w:pPr>
        <w:pStyle w:val="LAMET04"/>
        <w:outlineLvl w:val="1"/>
      </w:pPr>
    </w:p>
    <w:p w14:paraId="097E9C78" w14:textId="77777777" w:rsidR="009B4358" w:rsidRDefault="009B4358">
      <w:pPr>
        <w:jc w:val="left"/>
        <w:rPr>
          <w:rFonts w:cs="Arial"/>
          <w:b/>
          <w:bCs/>
          <w:szCs w:val="18"/>
        </w:rPr>
      </w:pPr>
      <w:r>
        <w:br w:type="page"/>
      </w:r>
    </w:p>
    <w:p w14:paraId="74302BAA" w14:textId="29FB05D8" w:rsidR="004858D6" w:rsidRPr="00D330D0" w:rsidRDefault="0098592F" w:rsidP="00A02A3B">
      <w:pPr>
        <w:pStyle w:val="LAMET04"/>
        <w:outlineLvl w:val="4"/>
        <w:rPr>
          <w:sz w:val="20"/>
          <w:szCs w:val="20"/>
        </w:rPr>
      </w:pPr>
      <w:bookmarkStart w:id="21" w:name="_Toc534207407"/>
      <w:r>
        <w:rPr>
          <w:sz w:val="20"/>
          <w:szCs w:val="20"/>
        </w:rPr>
        <w:lastRenderedPageBreak/>
        <w:t>E.6.1</w:t>
      </w:r>
      <w:r w:rsidR="004858D6" w:rsidRPr="00D330D0">
        <w:rPr>
          <w:sz w:val="20"/>
          <w:szCs w:val="20"/>
        </w:rPr>
        <w:t>.</w:t>
      </w:r>
      <w:r w:rsidR="00A02A3B">
        <w:rPr>
          <w:sz w:val="20"/>
          <w:szCs w:val="20"/>
        </w:rPr>
        <w:t>2.</w:t>
      </w:r>
      <w:r w:rsidR="004858D6" w:rsidRPr="00D330D0">
        <w:rPr>
          <w:sz w:val="20"/>
          <w:szCs w:val="20"/>
        </w:rPr>
        <w:t>3.3 Evolución de la temperatura</w:t>
      </w:r>
      <w:bookmarkEnd w:id="21"/>
    </w:p>
    <w:p w14:paraId="7DC3097D" w14:textId="77777777" w:rsidR="009B4358" w:rsidRDefault="009B4358" w:rsidP="009B4358">
      <w:pPr>
        <w:pStyle w:val="CUERPOTEXTO"/>
      </w:pPr>
      <w:r>
        <w:t>La evolución de la temperatura operativa interior en las zonas modelizadas del edificio objeto de proyecto se muestra en las siguientes gráficas, que muestran la evolución de las temperaturas mínimas, máximas y medias de cada día, en cada zona:</w:t>
      </w:r>
    </w:p>
    <w:p w14:paraId="3E4FEEA1" w14:textId="77777777" w:rsidR="009B4358" w:rsidRDefault="009B4358" w:rsidP="009B4358">
      <w:pPr>
        <w:pStyle w:val="CUERPOTEXTO"/>
      </w:pPr>
      <w:r>
        <w:t xml:space="preserve"> </w:t>
      </w:r>
    </w:p>
    <w:p w14:paraId="1B8277D3" w14:textId="77777777" w:rsidR="009B4358" w:rsidRDefault="009B4358" w:rsidP="009B4358">
      <w:pPr>
        <w:pStyle w:val="CUERPOTEXTO"/>
        <w:spacing w:after="182"/>
        <w:rPr>
          <w:b/>
          <w:i/>
        </w:rPr>
      </w:pPr>
      <w:r>
        <w:rPr>
          <w:b/>
          <w:i/>
        </w:rPr>
        <w:t>Aulas</w:t>
      </w:r>
    </w:p>
    <w:p w14:paraId="773B8B40" w14:textId="77777777" w:rsidR="009B4358" w:rsidRDefault="009B4358" w:rsidP="009B4358">
      <w:pPr>
        <w:pStyle w:val="CUERPOTEXTO"/>
        <w:spacing w:after="0"/>
        <w:jc w:val="center"/>
      </w:pPr>
      <w:r>
        <w:rPr>
          <w:noProof/>
        </w:rPr>
        <w:drawing>
          <wp:inline distT="0" distB="0" distL="0" distR="0" wp14:anchorId="568025AF" wp14:editId="0D328744">
            <wp:extent cx="6120000" cy="1720800"/>
            <wp:effectExtent l="0" t="0" r="0" b="0"/>
            <wp:docPr id="16" name="0 Imagen" descr="image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bmp"/>
                    <pic:cNvPicPr/>
                  </pic:nvPicPr>
                  <pic:blipFill>
                    <a:blip r:embed="rId22"/>
                    <a:stretch>
                      <a:fillRect/>
                    </a:stretch>
                  </pic:blipFill>
                  <pic:spPr>
                    <a:xfrm>
                      <a:off x="0" y="0"/>
                      <a:ext cx="6120000" cy="1720800"/>
                    </a:xfrm>
                    <a:prstGeom prst="rect">
                      <a:avLst/>
                    </a:prstGeom>
                  </pic:spPr>
                </pic:pic>
              </a:graphicData>
            </a:graphic>
          </wp:inline>
        </w:drawing>
      </w:r>
    </w:p>
    <w:p w14:paraId="425A1FE5" w14:textId="77777777" w:rsidR="009B4358" w:rsidRDefault="009B4358" w:rsidP="009B4358">
      <w:pPr>
        <w:pStyle w:val="CUERPOTEXTO"/>
      </w:pPr>
      <w:r>
        <w:t xml:space="preserve"> </w:t>
      </w:r>
    </w:p>
    <w:p w14:paraId="16866198" w14:textId="77777777" w:rsidR="009B4358" w:rsidRDefault="009B4358" w:rsidP="009B4358">
      <w:pPr>
        <w:pStyle w:val="CUERPOTEXTO"/>
        <w:spacing w:after="182"/>
        <w:rPr>
          <w:b/>
          <w:i/>
        </w:rPr>
      </w:pPr>
      <w:r>
        <w:rPr>
          <w:b/>
          <w:i/>
        </w:rPr>
        <w:t>Zona común</w:t>
      </w:r>
    </w:p>
    <w:p w14:paraId="3C5AD00C" w14:textId="77777777" w:rsidR="009B4358" w:rsidRDefault="009B4358" w:rsidP="009B4358">
      <w:pPr>
        <w:pStyle w:val="CUERPOTEXTO"/>
        <w:spacing w:after="0"/>
        <w:jc w:val="center"/>
      </w:pPr>
      <w:r>
        <w:rPr>
          <w:noProof/>
        </w:rPr>
        <w:drawing>
          <wp:inline distT="0" distB="0" distL="0" distR="0" wp14:anchorId="667BE343" wp14:editId="39CA7DF2">
            <wp:extent cx="6120000" cy="1720800"/>
            <wp:effectExtent l="0" t="0" r="0" b="0"/>
            <wp:docPr id="17" name="0 Imagen" descr="image1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bmp"/>
                    <pic:cNvPicPr/>
                  </pic:nvPicPr>
                  <pic:blipFill>
                    <a:blip r:embed="rId23"/>
                    <a:stretch>
                      <a:fillRect/>
                    </a:stretch>
                  </pic:blipFill>
                  <pic:spPr>
                    <a:xfrm>
                      <a:off x="0" y="0"/>
                      <a:ext cx="6120000" cy="1720800"/>
                    </a:xfrm>
                    <a:prstGeom prst="rect">
                      <a:avLst/>
                    </a:prstGeom>
                  </pic:spPr>
                </pic:pic>
              </a:graphicData>
            </a:graphic>
          </wp:inline>
        </w:drawing>
      </w:r>
    </w:p>
    <w:p w14:paraId="02EC2F4F" w14:textId="77777777" w:rsidR="009B4358" w:rsidRDefault="009B4358" w:rsidP="009B4358">
      <w:pPr>
        <w:pStyle w:val="CUERPOTEXTO"/>
      </w:pPr>
      <w:r>
        <w:t xml:space="preserve"> </w:t>
      </w:r>
    </w:p>
    <w:p w14:paraId="39DFA019" w14:textId="77777777" w:rsidR="009B4358" w:rsidRDefault="009B4358" w:rsidP="009B4358">
      <w:pPr>
        <w:pStyle w:val="CUERPOTEXTO"/>
        <w:spacing w:after="182"/>
        <w:rPr>
          <w:b/>
          <w:i/>
        </w:rPr>
      </w:pPr>
      <w:r>
        <w:rPr>
          <w:b/>
          <w:i/>
        </w:rPr>
        <w:t>Técnicos</w:t>
      </w:r>
    </w:p>
    <w:p w14:paraId="530DB3FA" w14:textId="77777777" w:rsidR="009B4358" w:rsidRDefault="009B4358" w:rsidP="009B4358">
      <w:pPr>
        <w:pStyle w:val="CUERPOTEXTO"/>
        <w:spacing w:after="0"/>
        <w:jc w:val="center"/>
      </w:pPr>
      <w:r>
        <w:rPr>
          <w:noProof/>
        </w:rPr>
        <w:drawing>
          <wp:inline distT="0" distB="0" distL="0" distR="0" wp14:anchorId="284E8961" wp14:editId="67F90742">
            <wp:extent cx="6120000" cy="1720800"/>
            <wp:effectExtent l="0" t="0" r="0" b="0"/>
            <wp:docPr id="18" name="0 Imagen" descr="image1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bmp"/>
                    <pic:cNvPicPr/>
                  </pic:nvPicPr>
                  <pic:blipFill>
                    <a:blip r:embed="rId24"/>
                    <a:stretch>
                      <a:fillRect/>
                    </a:stretch>
                  </pic:blipFill>
                  <pic:spPr>
                    <a:xfrm>
                      <a:off x="0" y="0"/>
                      <a:ext cx="6120000" cy="1720800"/>
                    </a:xfrm>
                    <a:prstGeom prst="rect">
                      <a:avLst/>
                    </a:prstGeom>
                  </pic:spPr>
                </pic:pic>
              </a:graphicData>
            </a:graphic>
          </wp:inline>
        </w:drawing>
      </w:r>
    </w:p>
    <w:p w14:paraId="4FBE66F2" w14:textId="77777777" w:rsidR="009B4358" w:rsidRDefault="009B4358" w:rsidP="009B4358">
      <w:pPr>
        <w:pStyle w:val="CUERPOTEXTO"/>
      </w:pPr>
      <w:r>
        <w:t xml:space="preserve"> </w:t>
      </w:r>
    </w:p>
    <w:p w14:paraId="47CF7B89" w14:textId="77777777" w:rsidR="009B4358" w:rsidRDefault="009B4358" w:rsidP="004858D6">
      <w:pPr>
        <w:pStyle w:val="LAMET04"/>
        <w:outlineLvl w:val="1"/>
      </w:pPr>
    </w:p>
    <w:p w14:paraId="41D3FDA1" w14:textId="33F45501" w:rsidR="004858D6" w:rsidRPr="00D330D0" w:rsidRDefault="0098592F" w:rsidP="00A02A3B">
      <w:pPr>
        <w:pStyle w:val="LAMET04"/>
        <w:outlineLvl w:val="4"/>
        <w:rPr>
          <w:sz w:val="20"/>
          <w:szCs w:val="20"/>
        </w:rPr>
      </w:pPr>
      <w:bookmarkStart w:id="22" w:name="_Toc534207408"/>
      <w:r>
        <w:rPr>
          <w:sz w:val="20"/>
          <w:szCs w:val="20"/>
        </w:rPr>
        <w:t>E.6.1</w:t>
      </w:r>
      <w:r w:rsidR="00391628" w:rsidRPr="00D330D0">
        <w:rPr>
          <w:sz w:val="20"/>
          <w:szCs w:val="20"/>
        </w:rPr>
        <w:t>.</w:t>
      </w:r>
      <w:r w:rsidR="00A02A3B">
        <w:rPr>
          <w:sz w:val="20"/>
          <w:szCs w:val="20"/>
        </w:rPr>
        <w:t>2.</w:t>
      </w:r>
      <w:r w:rsidR="00391628" w:rsidRPr="00D330D0">
        <w:rPr>
          <w:sz w:val="20"/>
          <w:szCs w:val="20"/>
        </w:rPr>
        <w:t>3.4 Resultados uméricos del balance energético por zona y mes</w:t>
      </w:r>
      <w:bookmarkEnd w:id="22"/>
    </w:p>
    <w:p w14:paraId="7ABF456A" w14:textId="77777777" w:rsidR="00D330D0" w:rsidRDefault="00D330D0" w:rsidP="00D330D0">
      <w:pPr>
        <w:pStyle w:val="CUERPOTEXTO"/>
      </w:pPr>
      <w:r>
        <w:t>En la siguiente tabla se muestran los resultados de transferencia total de calor por transmisión y ventilación, calor interno total, y energía necesaria para calefacción y refrigeración, de cada una de las zonas de cálculo del edificio.</w:t>
      </w:r>
    </w:p>
    <w:p w14:paraId="16D6EA46" w14:textId="77777777" w:rsidR="00D330D0" w:rsidRDefault="00D330D0" w:rsidP="00D330D0">
      <w:pPr>
        <w:pStyle w:val="CUERPOTEXTO"/>
      </w:pPr>
      <w:r>
        <w:t>El criterio de signos adoptado consiste en emplear valores positivos para energías aportadas a la zona de cálculo, y negativos para la energía extraída.</w:t>
      </w:r>
    </w:p>
    <w:tbl>
      <w:tblPr>
        <w:tblW w:w="5000" w:type="pct"/>
        <w:jc w:val="center"/>
        <w:tblCellMar>
          <w:top w:w="28" w:type="dxa"/>
          <w:left w:w="28" w:type="dxa"/>
          <w:bottom w:w="28" w:type="dxa"/>
          <w:right w:w="28" w:type="dxa"/>
        </w:tblCellMar>
        <w:tblLook w:val="0000" w:firstRow="0" w:lastRow="0" w:firstColumn="0" w:lastColumn="0" w:noHBand="0" w:noVBand="0"/>
      </w:tblPr>
      <w:tblGrid>
        <w:gridCol w:w="599"/>
        <w:gridCol w:w="613"/>
        <w:gridCol w:w="613"/>
        <w:gridCol w:w="613"/>
        <w:gridCol w:w="613"/>
        <w:gridCol w:w="613"/>
        <w:gridCol w:w="612"/>
        <w:gridCol w:w="612"/>
        <w:gridCol w:w="612"/>
        <w:gridCol w:w="612"/>
        <w:gridCol w:w="612"/>
        <w:gridCol w:w="612"/>
        <w:gridCol w:w="612"/>
        <w:gridCol w:w="791"/>
        <w:gridCol w:w="898"/>
      </w:tblGrid>
      <w:tr w:rsidR="00D330D0" w14:paraId="5FC0D3B3" w14:textId="77777777" w:rsidTr="00D702BB">
        <w:trPr>
          <w:tblHeader/>
          <w:jc w:val="center"/>
        </w:trPr>
        <w:tc>
          <w:tcPr>
            <w:tcW w:w="0" w:type="auto"/>
            <w:tcMar>
              <w:top w:w="17" w:type="dxa"/>
              <w:left w:w="6" w:type="dxa"/>
              <w:bottom w:w="23" w:type="dxa"/>
              <w:right w:w="11" w:type="dxa"/>
            </w:tcMar>
            <w:vAlign w:val="center"/>
          </w:tcPr>
          <w:p w14:paraId="4DE62F29" w14:textId="77777777" w:rsidR="00D330D0" w:rsidRDefault="00D330D0" w:rsidP="00D702BB">
            <w:pPr>
              <w:rPr>
                <w:rFonts w:ascii="Verdana" w:hAnsi="Verdana" w:cs="Verdana"/>
                <w:sz w:val="17"/>
              </w:rPr>
            </w:pPr>
            <w:r>
              <w:rPr>
                <w:rFonts w:ascii="Verdana" w:hAnsi="Verdana" w:cs="Verdana"/>
                <w:sz w:val="17"/>
              </w:rPr>
              <w:lastRenderedPageBreak/>
              <w:t xml:space="preserve"> </w:t>
            </w:r>
          </w:p>
        </w:tc>
        <w:tc>
          <w:tcPr>
            <w:tcW w:w="0" w:type="auto"/>
            <w:vMerge w:val="restart"/>
            <w:vAlign w:val="center"/>
          </w:tcPr>
          <w:p w14:paraId="12AC066C" w14:textId="77777777" w:rsidR="00D330D0" w:rsidRDefault="00D330D0" w:rsidP="00D702BB">
            <w:pPr>
              <w:pStyle w:val="CUERPOTEXTOTABLA"/>
              <w:jc w:val="center"/>
              <w:rPr>
                <w:sz w:val="17"/>
              </w:rPr>
            </w:pPr>
            <w:r>
              <w:rPr>
                <w:b/>
                <w:sz w:val="13"/>
              </w:rPr>
              <w:t>Ene</w:t>
            </w:r>
          </w:p>
          <w:p w14:paraId="6C7F1E7F" w14:textId="77777777" w:rsidR="00D330D0" w:rsidRDefault="00D330D0" w:rsidP="00D702BB">
            <w:pPr>
              <w:pStyle w:val="CUERPOTEXTOTABLA"/>
              <w:jc w:val="center"/>
              <w:rPr>
                <w:sz w:val="17"/>
              </w:rPr>
            </w:pPr>
            <w:r>
              <w:rPr>
                <w:sz w:val="11"/>
              </w:rPr>
              <w:t>(kWh)</w:t>
            </w:r>
          </w:p>
        </w:tc>
        <w:tc>
          <w:tcPr>
            <w:tcW w:w="0" w:type="auto"/>
            <w:vMerge w:val="restart"/>
            <w:vAlign w:val="center"/>
          </w:tcPr>
          <w:p w14:paraId="63C1CFFE" w14:textId="77777777" w:rsidR="00D330D0" w:rsidRDefault="00D330D0" w:rsidP="00D702BB">
            <w:pPr>
              <w:pStyle w:val="CUERPOTEXTOTABLA"/>
              <w:jc w:val="center"/>
              <w:rPr>
                <w:sz w:val="17"/>
              </w:rPr>
            </w:pPr>
            <w:r>
              <w:rPr>
                <w:b/>
                <w:sz w:val="13"/>
              </w:rPr>
              <w:t>Feb</w:t>
            </w:r>
          </w:p>
          <w:p w14:paraId="1D5525CE" w14:textId="77777777" w:rsidR="00D330D0" w:rsidRDefault="00D330D0" w:rsidP="00D702BB">
            <w:pPr>
              <w:pStyle w:val="CUERPOTEXTOTABLA"/>
              <w:jc w:val="center"/>
              <w:rPr>
                <w:sz w:val="17"/>
              </w:rPr>
            </w:pPr>
            <w:r>
              <w:rPr>
                <w:sz w:val="11"/>
              </w:rPr>
              <w:t>(kWh)</w:t>
            </w:r>
          </w:p>
        </w:tc>
        <w:tc>
          <w:tcPr>
            <w:tcW w:w="0" w:type="auto"/>
            <w:vMerge w:val="restart"/>
            <w:vAlign w:val="center"/>
          </w:tcPr>
          <w:p w14:paraId="66982434" w14:textId="77777777" w:rsidR="00D330D0" w:rsidRDefault="00D330D0" w:rsidP="00D702BB">
            <w:pPr>
              <w:pStyle w:val="CUERPOTEXTOTABLA"/>
              <w:jc w:val="center"/>
              <w:rPr>
                <w:sz w:val="17"/>
              </w:rPr>
            </w:pPr>
            <w:r>
              <w:rPr>
                <w:b/>
                <w:sz w:val="13"/>
              </w:rPr>
              <w:t>Mar</w:t>
            </w:r>
          </w:p>
          <w:p w14:paraId="75B1CCF5" w14:textId="77777777" w:rsidR="00D330D0" w:rsidRDefault="00D330D0" w:rsidP="00D702BB">
            <w:pPr>
              <w:pStyle w:val="CUERPOTEXTOTABLA"/>
              <w:jc w:val="center"/>
              <w:rPr>
                <w:sz w:val="17"/>
              </w:rPr>
            </w:pPr>
            <w:r>
              <w:rPr>
                <w:sz w:val="11"/>
              </w:rPr>
              <w:t>(kWh)</w:t>
            </w:r>
          </w:p>
        </w:tc>
        <w:tc>
          <w:tcPr>
            <w:tcW w:w="0" w:type="auto"/>
            <w:vMerge w:val="restart"/>
            <w:vAlign w:val="center"/>
          </w:tcPr>
          <w:p w14:paraId="4110CCB0" w14:textId="77777777" w:rsidR="00D330D0" w:rsidRDefault="00D330D0" w:rsidP="00D702BB">
            <w:pPr>
              <w:pStyle w:val="CUERPOTEXTOTABLA"/>
              <w:jc w:val="center"/>
              <w:rPr>
                <w:sz w:val="17"/>
              </w:rPr>
            </w:pPr>
            <w:r>
              <w:rPr>
                <w:b/>
                <w:sz w:val="13"/>
              </w:rPr>
              <w:t>Abr</w:t>
            </w:r>
          </w:p>
          <w:p w14:paraId="3C89552D" w14:textId="77777777" w:rsidR="00D330D0" w:rsidRDefault="00D330D0" w:rsidP="00D702BB">
            <w:pPr>
              <w:pStyle w:val="CUERPOTEXTOTABLA"/>
              <w:jc w:val="center"/>
              <w:rPr>
                <w:sz w:val="17"/>
              </w:rPr>
            </w:pPr>
            <w:r>
              <w:rPr>
                <w:sz w:val="11"/>
              </w:rPr>
              <w:t>(kWh)</w:t>
            </w:r>
          </w:p>
        </w:tc>
        <w:tc>
          <w:tcPr>
            <w:tcW w:w="0" w:type="auto"/>
            <w:vMerge w:val="restart"/>
            <w:vAlign w:val="center"/>
          </w:tcPr>
          <w:p w14:paraId="7B9585FF" w14:textId="77777777" w:rsidR="00D330D0" w:rsidRDefault="00D330D0" w:rsidP="00D702BB">
            <w:pPr>
              <w:pStyle w:val="CUERPOTEXTOTABLA"/>
              <w:jc w:val="center"/>
              <w:rPr>
                <w:sz w:val="17"/>
              </w:rPr>
            </w:pPr>
            <w:r>
              <w:rPr>
                <w:b/>
                <w:sz w:val="13"/>
              </w:rPr>
              <w:t>May</w:t>
            </w:r>
          </w:p>
          <w:p w14:paraId="324281FF" w14:textId="77777777" w:rsidR="00D330D0" w:rsidRDefault="00D330D0" w:rsidP="00D702BB">
            <w:pPr>
              <w:pStyle w:val="CUERPOTEXTOTABLA"/>
              <w:jc w:val="center"/>
              <w:rPr>
                <w:sz w:val="17"/>
              </w:rPr>
            </w:pPr>
            <w:r>
              <w:rPr>
                <w:sz w:val="11"/>
              </w:rPr>
              <w:t>(kWh)</w:t>
            </w:r>
          </w:p>
        </w:tc>
        <w:tc>
          <w:tcPr>
            <w:tcW w:w="0" w:type="auto"/>
            <w:vMerge w:val="restart"/>
            <w:vAlign w:val="center"/>
          </w:tcPr>
          <w:p w14:paraId="3C81DEF1" w14:textId="77777777" w:rsidR="00D330D0" w:rsidRDefault="00D330D0" w:rsidP="00D702BB">
            <w:pPr>
              <w:pStyle w:val="CUERPOTEXTOTABLA"/>
              <w:jc w:val="center"/>
              <w:rPr>
                <w:sz w:val="17"/>
              </w:rPr>
            </w:pPr>
            <w:r>
              <w:rPr>
                <w:b/>
                <w:sz w:val="13"/>
              </w:rPr>
              <w:t>Jun</w:t>
            </w:r>
          </w:p>
          <w:p w14:paraId="5D528C14" w14:textId="77777777" w:rsidR="00D330D0" w:rsidRDefault="00D330D0" w:rsidP="00D702BB">
            <w:pPr>
              <w:pStyle w:val="CUERPOTEXTOTABLA"/>
              <w:jc w:val="center"/>
              <w:rPr>
                <w:sz w:val="17"/>
              </w:rPr>
            </w:pPr>
            <w:r>
              <w:rPr>
                <w:sz w:val="11"/>
              </w:rPr>
              <w:t>(kWh)</w:t>
            </w:r>
          </w:p>
        </w:tc>
        <w:tc>
          <w:tcPr>
            <w:tcW w:w="0" w:type="auto"/>
            <w:vMerge w:val="restart"/>
            <w:vAlign w:val="center"/>
          </w:tcPr>
          <w:p w14:paraId="42D4D4E0" w14:textId="77777777" w:rsidR="00D330D0" w:rsidRDefault="00D330D0" w:rsidP="00D702BB">
            <w:pPr>
              <w:pStyle w:val="CUERPOTEXTOTABLA"/>
              <w:jc w:val="center"/>
              <w:rPr>
                <w:sz w:val="17"/>
              </w:rPr>
            </w:pPr>
            <w:r>
              <w:rPr>
                <w:b/>
                <w:sz w:val="13"/>
              </w:rPr>
              <w:t>Jul</w:t>
            </w:r>
          </w:p>
          <w:p w14:paraId="79F767A5" w14:textId="77777777" w:rsidR="00D330D0" w:rsidRDefault="00D330D0" w:rsidP="00D702BB">
            <w:pPr>
              <w:pStyle w:val="CUERPOTEXTOTABLA"/>
              <w:jc w:val="center"/>
              <w:rPr>
                <w:sz w:val="17"/>
              </w:rPr>
            </w:pPr>
            <w:r>
              <w:rPr>
                <w:sz w:val="11"/>
              </w:rPr>
              <w:t>(kWh)</w:t>
            </w:r>
          </w:p>
        </w:tc>
        <w:tc>
          <w:tcPr>
            <w:tcW w:w="0" w:type="auto"/>
            <w:vMerge w:val="restart"/>
            <w:vAlign w:val="center"/>
          </w:tcPr>
          <w:p w14:paraId="23500FB7" w14:textId="77777777" w:rsidR="00D330D0" w:rsidRDefault="00D330D0" w:rsidP="00D702BB">
            <w:pPr>
              <w:pStyle w:val="CUERPOTEXTOTABLA"/>
              <w:jc w:val="center"/>
              <w:rPr>
                <w:sz w:val="17"/>
              </w:rPr>
            </w:pPr>
            <w:r>
              <w:rPr>
                <w:b/>
                <w:sz w:val="13"/>
              </w:rPr>
              <w:t>Ago</w:t>
            </w:r>
          </w:p>
          <w:p w14:paraId="5177B32D" w14:textId="77777777" w:rsidR="00D330D0" w:rsidRDefault="00D330D0" w:rsidP="00D702BB">
            <w:pPr>
              <w:pStyle w:val="CUERPOTEXTOTABLA"/>
              <w:jc w:val="center"/>
              <w:rPr>
                <w:sz w:val="17"/>
              </w:rPr>
            </w:pPr>
            <w:r>
              <w:rPr>
                <w:sz w:val="11"/>
              </w:rPr>
              <w:t>(kWh)</w:t>
            </w:r>
          </w:p>
        </w:tc>
        <w:tc>
          <w:tcPr>
            <w:tcW w:w="0" w:type="auto"/>
            <w:vMerge w:val="restart"/>
            <w:vAlign w:val="center"/>
          </w:tcPr>
          <w:p w14:paraId="78219B10" w14:textId="77777777" w:rsidR="00D330D0" w:rsidRDefault="00D330D0" w:rsidP="00D702BB">
            <w:pPr>
              <w:pStyle w:val="CUERPOTEXTOTABLA"/>
              <w:jc w:val="center"/>
              <w:rPr>
                <w:sz w:val="17"/>
              </w:rPr>
            </w:pPr>
            <w:r>
              <w:rPr>
                <w:b/>
                <w:sz w:val="13"/>
              </w:rPr>
              <w:t>Sep</w:t>
            </w:r>
          </w:p>
          <w:p w14:paraId="3C46AD39" w14:textId="77777777" w:rsidR="00D330D0" w:rsidRDefault="00D330D0" w:rsidP="00D702BB">
            <w:pPr>
              <w:pStyle w:val="CUERPOTEXTOTABLA"/>
              <w:jc w:val="center"/>
              <w:rPr>
                <w:sz w:val="17"/>
              </w:rPr>
            </w:pPr>
            <w:r>
              <w:rPr>
                <w:sz w:val="11"/>
              </w:rPr>
              <w:t>(kWh)</w:t>
            </w:r>
          </w:p>
        </w:tc>
        <w:tc>
          <w:tcPr>
            <w:tcW w:w="0" w:type="auto"/>
            <w:vMerge w:val="restart"/>
            <w:vAlign w:val="center"/>
          </w:tcPr>
          <w:p w14:paraId="7E7039A5" w14:textId="77777777" w:rsidR="00D330D0" w:rsidRDefault="00D330D0" w:rsidP="00D702BB">
            <w:pPr>
              <w:pStyle w:val="CUERPOTEXTOTABLA"/>
              <w:jc w:val="center"/>
              <w:rPr>
                <w:sz w:val="17"/>
              </w:rPr>
            </w:pPr>
            <w:r>
              <w:rPr>
                <w:b/>
                <w:sz w:val="13"/>
              </w:rPr>
              <w:t>Oct</w:t>
            </w:r>
          </w:p>
          <w:p w14:paraId="32607C42" w14:textId="77777777" w:rsidR="00D330D0" w:rsidRDefault="00D330D0" w:rsidP="00D702BB">
            <w:pPr>
              <w:pStyle w:val="CUERPOTEXTOTABLA"/>
              <w:jc w:val="center"/>
              <w:rPr>
                <w:sz w:val="17"/>
              </w:rPr>
            </w:pPr>
            <w:r>
              <w:rPr>
                <w:sz w:val="11"/>
              </w:rPr>
              <w:t>(kWh)</w:t>
            </w:r>
          </w:p>
        </w:tc>
        <w:tc>
          <w:tcPr>
            <w:tcW w:w="0" w:type="auto"/>
            <w:vMerge w:val="restart"/>
            <w:vAlign w:val="center"/>
          </w:tcPr>
          <w:p w14:paraId="3A8BB9A2" w14:textId="77777777" w:rsidR="00D330D0" w:rsidRDefault="00D330D0" w:rsidP="00D702BB">
            <w:pPr>
              <w:pStyle w:val="CUERPOTEXTOTABLA"/>
              <w:jc w:val="center"/>
              <w:rPr>
                <w:sz w:val="17"/>
              </w:rPr>
            </w:pPr>
            <w:r>
              <w:rPr>
                <w:b/>
                <w:sz w:val="13"/>
              </w:rPr>
              <w:t>Nov</w:t>
            </w:r>
          </w:p>
          <w:p w14:paraId="1D5D4489" w14:textId="77777777" w:rsidR="00D330D0" w:rsidRDefault="00D330D0" w:rsidP="00D702BB">
            <w:pPr>
              <w:pStyle w:val="CUERPOTEXTOTABLA"/>
              <w:jc w:val="center"/>
              <w:rPr>
                <w:sz w:val="17"/>
              </w:rPr>
            </w:pPr>
            <w:r>
              <w:rPr>
                <w:sz w:val="11"/>
              </w:rPr>
              <w:t>(kWh)</w:t>
            </w:r>
          </w:p>
        </w:tc>
        <w:tc>
          <w:tcPr>
            <w:tcW w:w="0" w:type="auto"/>
            <w:vMerge w:val="restart"/>
            <w:vAlign w:val="center"/>
          </w:tcPr>
          <w:p w14:paraId="1E1AF697" w14:textId="77777777" w:rsidR="00D330D0" w:rsidRDefault="00D330D0" w:rsidP="00D702BB">
            <w:pPr>
              <w:pStyle w:val="CUERPOTEXTOTABLA"/>
              <w:jc w:val="center"/>
              <w:rPr>
                <w:sz w:val="17"/>
              </w:rPr>
            </w:pPr>
            <w:r>
              <w:rPr>
                <w:b/>
                <w:sz w:val="13"/>
              </w:rPr>
              <w:t>Dic</w:t>
            </w:r>
          </w:p>
          <w:p w14:paraId="0B72C8E3" w14:textId="77777777" w:rsidR="00D330D0" w:rsidRDefault="00D330D0" w:rsidP="00D702BB">
            <w:pPr>
              <w:pStyle w:val="CUERPOTEXTOTABLA"/>
              <w:jc w:val="center"/>
              <w:rPr>
                <w:sz w:val="17"/>
              </w:rPr>
            </w:pPr>
            <w:r>
              <w:rPr>
                <w:sz w:val="11"/>
              </w:rPr>
              <w:t>(kWh)</w:t>
            </w:r>
          </w:p>
        </w:tc>
        <w:tc>
          <w:tcPr>
            <w:tcW w:w="0" w:type="auto"/>
            <w:gridSpan w:val="2"/>
            <w:vAlign w:val="center"/>
          </w:tcPr>
          <w:p w14:paraId="4D9171A0" w14:textId="77777777" w:rsidR="00D330D0" w:rsidRDefault="00D330D0" w:rsidP="00D702BB">
            <w:pPr>
              <w:pStyle w:val="CUERPOTEXTOTABLA"/>
              <w:jc w:val="center"/>
              <w:rPr>
                <w:sz w:val="17"/>
              </w:rPr>
            </w:pPr>
            <w:r>
              <w:rPr>
                <w:b/>
                <w:sz w:val="13"/>
              </w:rPr>
              <w:t>Año</w:t>
            </w:r>
          </w:p>
        </w:tc>
      </w:tr>
      <w:tr w:rsidR="00D330D0" w14:paraId="1D76E841" w14:textId="77777777" w:rsidTr="00D702BB">
        <w:trPr>
          <w:tblHeader/>
          <w:jc w:val="center"/>
        </w:trPr>
        <w:tc>
          <w:tcPr>
            <w:tcW w:w="0" w:type="auto"/>
            <w:tcBorders>
              <w:bottom w:val="single" w:sz="5" w:space="0" w:color="000000"/>
            </w:tcBorders>
            <w:tcMar>
              <w:top w:w="17" w:type="dxa"/>
              <w:left w:w="6" w:type="dxa"/>
              <w:bottom w:w="23" w:type="dxa"/>
              <w:right w:w="11" w:type="dxa"/>
            </w:tcMar>
            <w:vAlign w:val="center"/>
          </w:tcPr>
          <w:p w14:paraId="03866C4C" w14:textId="77777777" w:rsidR="00D330D0" w:rsidRDefault="00D330D0" w:rsidP="00D702BB">
            <w:pPr>
              <w:rPr>
                <w:rFonts w:ascii="Verdana" w:hAnsi="Verdana" w:cs="Verdana"/>
                <w:sz w:val="17"/>
              </w:rPr>
            </w:pPr>
            <w:r>
              <w:rPr>
                <w:rFonts w:ascii="Verdana" w:hAnsi="Verdana" w:cs="Verdana"/>
                <w:sz w:val="17"/>
              </w:rPr>
              <w:t xml:space="preserve"> </w:t>
            </w:r>
          </w:p>
        </w:tc>
        <w:tc>
          <w:tcPr>
            <w:tcW w:w="0" w:type="auto"/>
            <w:vMerge/>
            <w:tcBorders>
              <w:bottom w:val="single" w:sz="5" w:space="0" w:color="000000"/>
            </w:tcBorders>
          </w:tcPr>
          <w:p w14:paraId="56F55329" w14:textId="77777777" w:rsidR="00D330D0" w:rsidRDefault="00D330D0" w:rsidP="00D702BB"/>
        </w:tc>
        <w:tc>
          <w:tcPr>
            <w:tcW w:w="0" w:type="auto"/>
            <w:vMerge/>
            <w:tcBorders>
              <w:bottom w:val="single" w:sz="5" w:space="0" w:color="000000"/>
            </w:tcBorders>
          </w:tcPr>
          <w:p w14:paraId="1C84248A" w14:textId="77777777" w:rsidR="00D330D0" w:rsidRDefault="00D330D0" w:rsidP="00D702BB"/>
        </w:tc>
        <w:tc>
          <w:tcPr>
            <w:tcW w:w="0" w:type="auto"/>
            <w:vMerge/>
            <w:tcBorders>
              <w:bottom w:val="single" w:sz="5" w:space="0" w:color="000000"/>
            </w:tcBorders>
          </w:tcPr>
          <w:p w14:paraId="147A710A" w14:textId="77777777" w:rsidR="00D330D0" w:rsidRDefault="00D330D0" w:rsidP="00D702BB"/>
        </w:tc>
        <w:tc>
          <w:tcPr>
            <w:tcW w:w="0" w:type="auto"/>
            <w:vMerge/>
            <w:tcBorders>
              <w:bottom w:val="single" w:sz="5" w:space="0" w:color="000000"/>
            </w:tcBorders>
          </w:tcPr>
          <w:p w14:paraId="384F5B3C" w14:textId="77777777" w:rsidR="00D330D0" w:rsidRDefault="00D330D0" w:rsidP="00D702BB"/>
        </w:tc>
        <w:tc>
          <w:tcPr>
            <w:tcW w:w="0" w:type="auto"/>
            <w:vMerge/>
            <w:tcBorders>
              <w:bottom w:val="single" w:sz="5" w:space="0" w:color="000000"/>
            </w:tcBorders>
          </w:tcPr>
          <w:p w14:paraId="576BD507" w14:textId="77777777" w:rsidR="00D330D0" w:rsidRDefault="00D330D0" w:rsidP="00D702BB"/>
        </w:tc>
        <w:tc>
          <w:tcPr>
            <w:tcW w:w="0" w:type="auto"/>
            <w:vMerge/>
            <w:tcBorders>
              <w:bottom w:val="single" w:sz="5" w:space="0" w:color="000000"/>
            </w:tcBorders>
          </w:tcPr>
          <w:p w14:paraId="5ED84B47" w14:textId="77777777" w:rsidR="00D330D0" w:rsidRDefault="00D330D0" w:rsidP="00D702BB"/>
        </w:tc>
        <w:tc>
          <w:tcPr>
            <w:tcW w:w="0" w:type="auto"/>
            <w:vMerge/>
            <w:tcBorders>
              <w:bottom w:val="single" w:sz="5" w:space="0" w:color="000000"/>
            </w:tcBorders>
          </w:tcPr>
          <w:p w14:paraId="2ACCC58D" w14:textId="77777777" w:rsidR="00D330D0" w:rsidRDefault="00D330D0" w:rsidP="00D702BB"/>
        </w:tc>
        <w:tc>
          <w:tcPr>
            <w:tcW w:w="0" w:type="auto"/>
            <w:vMerge/>
            <w:tcBorders>
              <w:bottom w:val="single" w:sz="5" w:space="0" w:color="000000"/>
            </w:tcBorders>
          </w:tcPr>
          <w:p w14:paraId="0CC37523" w14:textId="77777777" w:rsidR="00D330D0" w:rsidRDefault="00D330D0" w:rsidP="00D702BB"/>
        </w:tc>
        <w:tc>
          <w:tcPr>
            <w:tcW w:w="0" w:type="auto"/>
            <w:vMerge/>
            <w:tcBorders>
              <w:bottom w:val="single" w:sz="5" w:space="0" w:color="000000"/>
            </w:tcBorders>
          </w:tcPr>
          <w:p w14:paraId="41717B0F" w14:textId="77777777" w:rsidR="00D330D0" w:rsidRDefault="00D330D0" w:rsidP="00D702BB"/>
        </w:tc>
        <w:tc>
          <w:tcPr>
            <w:tcW w:w="0" w:type="auto"/>
            <w:vMerge/>
            <w:tcBorders>
              <w:bottom w:val="single" w:sz="5" w:space="0" w:color="000000"/>
            </w:tcBorders>
          </w:tcPr>
          <w:p w14:paraId="398AC2E5" w14:textId="77777777" w:rsidR="00D330D0" w:rsidRDefault="00D330D0" w:rsidP="00D702BB"/>
        </w:tc>
        <w:tc>
          <w:tcPr>
            <w:tcW w:w="0" w:type="auto"/>
            <w:vMerge/>
            <w:tcBorders>
              <w:bottom w:val="single" w:sz="5" w:space="0" w:color="000000"/>
            </w:tcBorders>
          </w:tcPr>
          <w:p w14:paraId="1B6399DE" w14:textId="77777777" w:rsidR="00D330D0" w:rsidRDefault="00D330D0" w:rsidP="00D702BB"/>
        </w:tc>
        <w:tc>
          <w:tcPr>
            <w:tcW w:w="0" w:type="auto"/>
            <w:vMerge/>
            <w:tcBorders>
              <w:bottom w:val="single" w:sz="5" w:space="0" w:color="000000"/>
            </w:tcBorders>
          </w:tcPr>
          <w:p w14:paraId="5712A8D9" w14:textId="77777777" w:rsidR="00D330D0" w:rsidRDefault="00D330D0" w:rsidP="00D702BB"/>
        </w:tc>
        <w:tc>
          <w:tcPr>
            <w:tcW w:w="0" w:type="auto"/>
            <w:tcBorders>
              <w:bottom w:val="single" w:sz="5" w:space="0" w:color="000000"/>
            </w:tcBorders>
            <w:noWrap/>
            <w:vAlign w:val="center"/>
          </w:tcPr>
          <w:p w14:paraId="01E46673" w14:textId="77777777" w:rsidR="00D330D0" w:rsidRDefault="00D330D0" w:rsidP="00D702BB">
            <w:pPr>
              <w:pStyle w:val="CUERPOTEXTOTABLA"/>
              <w:jc w:val="center"/>
              <w:rPr>
                <w:sz w:val="17"/>
              </w:rPr>
            </w:pPr>
            <w:r>
              <w:rPr>
                <w:sz w:val="11"/>
              </w:rPr>
              <w:t>(kWh/año)</w:t>
            </w:r>
          </w:p>
        </w:tc>
        <w:tc>
          <w:tcPr>
            <w:tcW w:w="0" w:type="auto"/>
            <w:tcBorders>
              <w:bottom w:val="single" w:sz="5" w:space="0" w:color="000000"/>
            </w:tcBorders>
            <w:noWrap/>
            <w:vAlign w:val="center"/>
          </w:tcPr>
          <w:p w14:paraId="323B068C" w14:textId="77777777" w:rsidR="00D330D0" w:rsidRDefault="00D330D0" w:rsidP="00D702BB">
            <w:pPr>
              <w:pStyle w:val="CUERPOTEXTOTABLA"/>
              <w:jc w:val="center"/>
              <w:rPr>
                <w:sz w:val="17"/>
              </w:rPr>
            </w:pPr>
            <w:r>
              <w:rPr>
                <w:sz w:val="11"/>
              </w:rPr>
              <w:t>(kWh/m²·año)</w:t>
            </w:r>
          </w:p>
        </w:tc>
      </w:tr>
      <w:tr w:rsidR="00D330D0" w14:paraId="4C2B474F" w14:textId="77777777" w:rsidTr="00D702BB">
        <w:trPr>
          <w:cantSplit/>
          <w:jc w:val="center"/>
        </w:trPr>
        <w:tc>
          <w:tcPr>
            <w:tcW w:w="0" w:type="auto"/>
            <w:gridSpan w:val="15"/>
            <w:tcBorders>
              <w:top w:val="single" w:sz="5" w:space="0" w:color="000000"/>
              <w:bottom w:val="single" w:sz="14" w:space="0" w:color="000000"/>
            </w:tcBorders>
            <w:noWrap/>
            <w:vAlign w:val="center"/>
          </w:tcPr>
          <w:p w14:paraId="75B8C35A" w14:textId="77777777" w:rsidR="00D330D0" w:rsidRDefault="00D330D0" w:rsidP="00D702BB">
            <w:pPr>
              <w:pStyle w:val="CUERPOTEXTOTABLA"/>
              <w:rPr>
                <w:sz w:val="17"/>
              </w:rPr>
            </w:pPr>
            <w:r>
              <w:rPr>
                <w:b/>
                <w:sz w:val="13"/>
              </w:rPr>
              <w:t>Aulas</w:t>
            </w:r>
            <w:r>
              <w:rPr>
                <w:sz w:val="13"/>
              </w:rPr>
              <w:t xml:space="preserve"> (A</w:t>
            </w:r>
            <w:r>
              <w:rPr>
                <w:sz w:val="13"/>
                <w:vertAlign w:val="subscript"/>
              </w:rPr>
              <w:t>f</w:t>
            </w:r>
            <w:r>
              <w:rPr>
                <w:sz w:val="13"/>
              </w:rPr>
              <w:t xml:space="preserve"> = 424.57 m²; V = 1225.68 m³)</w:t>
            </w:r>
          </w:p>
        </w:tc>
      </w:tr>
      <w:tr w:rsidR="00D330D0" w14:paraId="3C3ECCE1" w14:textId="77777777" w:rsidTr="00D702BB">
        <w:trPr>
          <w:cantSplit/>
          <w:jc w:val="center"/>
        </w:trPr>
        <w:tc>
          <w:tcPr>
            <w:tcW w:w="0" w:type="auto"/>
            <w:vMerge w:val="restart"/>
            <w:tcBorders>
              <w:top w:val="single" w:sz="14" w:space="0" w:color="000000"/>
              <w:right w:val="single" w:sz="14" w:space="0" w:color="000000"/>
            </w:tcBorders>
            <w:noWrap/>
            <w:vAlign w:val="center"/>
          </w:tcPr>
          <w:p w14:paraId="335B8608" w14:textId="77777777" w:rsidR="00D330D0" w:rsidRDefault="00D330D0" w:rsidP="00D702BB">
            <w:pPr>
              <w:pStyle w:val="CUERPOTEXTOTABLA"/>
              <w:jc w:val="right"/>
              <w:rPr>
                <w:sz w:val="17"/>
              </w:rPr>
            </w:pPr>
            <w:r>
              <w:rPr>
                <w:sz w:val="17"/>
              </w:rPr>
              <w:t>Q</w:t>
            </w:r>
            <w:r>
              <w:rPr>
                <w:sz w:val="17"/>
                <w:vertAlign w:val="subscript"/>
              </w:rPr>
              <w:t>op</w:t>
            </w:r>
          </w:p>
        </w:tc>
        <w:tc>
          <w:tcPr>
            <w:tcW w:w="0" w:type="auto"/>
            <w:tcBorders>
              <w:top w:val="single" w:sz="14" w:space="0" w:color="000000"/>
              <w:left w:val="single" w:sz="14" w:space="0" w:color="000000"/>
            </w:tcBorders>
            <w:noWrap/>
            <w:vAlign w:val="center"/>
          </w:tcPr>
          <w:p w14:paraId="59319CB3" w14:textId="77777777" w:rsidR="00D330D0" w:rsidRDefault="00D330D0" w:rsidP="00D702BB">
            <w:pPr>
              <w:pStyle w:val="CUERPOTEXTOTABLA"/>
              <w:jc w:val="center"/>
              <w:rPr>
                <w:sz w:val="17"/>
              </w:rPr>
            </w:pPr>
            <w:r>
              <w:rPr>
                <w:sz w:val="13"/>
              </w:rPr>
              <w:t>369.7</w:t>
            </w:r>
          </w:p>
        </w:tc>
        <w:tc>
          <w:tcPr>
            <w:tcW w:w="0" w:type="auto"/>
            <w:tcBorders>
              <w:top w:val="single" w:sz="14" w:space="0" w:color="000000"/>
            </w:tcBorders>
            <w:noWrap/>
            <w:vAlign w:val="center"/>
          </w:tcPr>
          <w:p w14:paraId="5F5556EB" w14:textId="77777777" w:rsidR="00D330D0" w:rsidRDefault="00D330D0" w:rsidP="00D702BB">
            <w:pPr>
              <w:pStyle w:val="CUERPOTEXTOTABLA"/>
              <w:jc w:val="center"/>
              <w:rPr>
                <w:sz w:val="17"/>
              </w:rPr>
            </w:pPr>
            <w:r>
              <w:rPr>
                <w:sz w:val="13"/>
              </w:rPr>
              <w:t>295.0</w:t>
            </w:r>
          </w:p>
        </w:tc>
        <w:tc>
          <w:tcPr>
            <w:tcW w:w="0" w:type="auto"/>
            <w:tcBorders>
              <w:top w:val="single" w:sz="14" w:space="0" w:color="000000"/>
            </w:tcBorders>
            <w:noWrap/>
            <w:vAlign w:val="center"/>
          </w:tcPr>
          <w:p w14:paraId="67F451AE" w14:textId="77777777" w:rsidR="00D330D0" w:rsidRDefault="00D330D0" w:rsidP="00D702BB">
            <w:pPr>
              <w:pStyle w:val="CUERPOTEXTOTABLA"/>
              <w:jc w:val="center"/>
              <w:rPr>
                <w:sz w:val="17"/>
              </w:rPr>
            </w:pPr>
            <w:r>
              <w:rPr>
                <w:sz w:val="13"/>
              </w:rPr>
              <w:t>286.6</w:t>
            </w:r>
          </w:p>
        </w:tc>
        <w:tc>
          <w:tcPr>
            <w:tcW w:w="0" w:type="auto"/>
            <w:tcBorders>
              <w:top w:val="single" w:sz="14" w:space="0" w:color="000000"/>
            </w:tcBorders>
            <w:noWrap/>
            <w:vAlign w:val="center"/>
          </w:tcPr>
          <w:p w14:paraId="22EE7806" w14:textId="77777777" w:rsidR="00D330D0" w:rsidRDefault="00D330D0" w:rsidP="00D702BB">
            <w:pPr>
              <w:pStyle w:val="CUERPOTEXTOTABLA"/>
              <w:jc w:val="center"/>
              <w:rPr>
                <w:sz w:val="17"/>
              </w:rPr>
            </w:pPr>
            <w:r>
              <w:rPr>
                <w:sz w:val="13"/>
              </w:rPr>
              <w:t>230.2</w:t>
            </w:r>
          </w:p>
        </w:tc>
        <w:tc>
          <w:tcPr>
            <w:tcW w:w="0" w:type="auto"/>
            <w:tcBorders>
              <w:top w:val="single" w:sz="14" w:space="0" w:color="000000"/>
            </w:tcBorders>
            <w:noWrap/>
            <w:vAlign w:val="center"/>
          </w:tcPr>
          <w:p w14:paraId="317F42AA" w14:textId="77777777" w:rsidR="00D330D0" w:rsidRDefault="00D330D0" w:rsidP="00D702BB">
            <w:pPr>
              <w:pStyle w:val="CUERPOTEXTOTABLA"/>
              <w:jc w:val="center"/>
              <w:rPr>
                <w:sz w:val="17"/>
              </w:rPr>
            </w:pPr>
            <w:r>
              <w:rPr>
                <w:sz w:val="13"/>
              </w:rPr>
              <w:t>159.2</w:t>
            </w:r>
          </w:p>
        </w:tc>
        <w:tc>
          <w:tcPr>
            <w:tcW w:w="0" w:type="auto"/>
            <w:tcBorders>
              <w:top w:val="single" w:sz="14" w:space="0" w:color="000000"/>
            </w:tcBorders>
            <w:noWrap/>
            <w:vAlign w:val="center"/>
          </w:tcPr>
          <w:p w14:paraId="7A2D4E58" w14:textId="77777777" w:rsidR="00D330D0" w:rsidRDefault="00D330D0" w:rsidP="00D702BB">
            <w:pPr>
              <w:pStyle w:val="CUERPOTEXTOTABLA"/>
              <w:jc w:val="center"/>
              <w:rPr>
                <w:sz w:val="17"/>
              </w:rPr>
            </w:pPr>
            <w:r>
              <w:rPr>
                <w:sz w:val="13"/>
              </w:rPr>
              <w:t>148.0</w:t>
            </w:r>
          </w:p>
        </w:tc>
        <w:tc>
          <w:tcPr>
            <w:tcW w:w="0" w:type="auto"/>
            <w:tcBorders>
              <w:top w:val="single" w:sz="14" w:space="0" w:color="000000"/>
            </w:tcBorders>
            <w:noWrap/>
            <w:vAlign w:val="center"/>
          </w:tcPr>
          <w:p w14:paraId="372376F6" w14:textId="77777777" w:rsidR="00D330D0" w:rsidRDefault="00D330D0" w:rsidP="00D702BB">
            <w:pPr>
              <w:pStyle w:val="CUERPOTEXTOTABLA"/>
              <w:jc w:val="center"/>
              <w:rPr>
                <w:sz w:val="17"/>
              </w:rPr>
            </w:pPr>
            <w:r>
              <w:rPr>
                <w:sz w:val="13"/>
              </w:rPr>
              <w:t>314.2</w:t>
            </w:r>
          </w:p>
        </w:tc>
        <w:tc>
          <w:tcPr>
            <w:tcW w:w="0" w:type="auto"/>
            <w:tcBorders>
              <w:top w:val="single" w:sz="14" w:space="0" w:color="000000"/>
            </w:tcBorders>
            <w:noWrap/>
            <w:vAlign w:val="center"/>
          </w:tcPr>
          <w:p w14:paraId="669791E8" w14:textId="77777777" w:rsidR="00D330D0" w:rsidRDefault="00D330D0" w:rsidP="00D702BB">
            <w:pPr>
              <w:pStyle w:val="CUERPOTEXTOTABLA"/>
              <w:jc w:val="center"/>
              <w:rPr>
                <w:sz w:val="17"/>
              </w:rPr>
            </w:pPr>
            <w:r>
              <w:rPr>
                <w:sz w:val="13"/>
              </w:rPr>
              <w:t>416.5</w:t>
            </w:r>
          </w:p>
        </w:tc>
        <w:tc>
          <w:tcPr>
            <w:tcW w:w="0" w:type="auto"/>
            <w:tcBorders>
              <w:top w:val="single" w:sz="14" w:space="0" w:color="000000"/>
            </w:tcBorders>
            <w:noWrap/>
            <w:vAlign w:val="center"/>
          </w:tcPr>
          <w:p w14:paraId="5FC5699D" w14:textId="77777777" w:rsidR="00D330D0" w:rsidRDefault="00D330D0" w:rsidP="00D702BB">
            <w:pPr>
              <w:pStyle w:val="CUERPOTEXTOTABLA"/>
              <w:jc w:val="center"/>
              <w:rPr>
                <w:sz w:val="17"/>
              </w:rPr>
            </w:pPr>
            <w:r>
              <w:rPr>
                <w:sz w:val="13"/>
              </w:rPr>
              <w:t>371.1</w:t>
            </w:r>
          </w:p>
        </w:tc>
        <w:tc>
          <w:tcPr>
            <w:tcW w:w="0" w:type="auto"/>
            <w:tcBorders>
              <w:top w:val="single" w:sz="14" w:space="0" w:color="000000"/>
            </w:tcBorders>
            <w:noWrap/>
            <w:vAlign w:val="center"/>
          </w:tcPr>
          <w:p w14:paraId="3371A14D" w14:textId="77777777" w:rsidR="00D330D0" w:rsidRDefault="00D330D0" w:rsidP="00D702BB">
            <w:pPr>
              <w:pStyle w:val="CUERPOTEXTOTABLA"/>
              <w:jc w:val="center"/>
              <w:rPr>
                <w:sz w:val="17"/>
              </w:rPr>
            </w:pPr>
            <w:r>
              <w:rPr>
                <w:sz w:val="13"/>
              </w:rPr>
              <w:t>308.5</w:t>
            </w:r>
          </w:p>
        </w:tc>
        <w:tc>
          <w:tcPr>
            <w:tcW w:w="0" w:type="auto"/>
            <w:tcBorders>
              <w:top w:val="single" w:sz="14" w:space="0" w:color="000000"/>
            </w:tcBorders>
            <w:noWrap/>
            <w:vAlign w:val="center"/>
          </w:tcPr>
          <w:p w14:paraId="2945C4B7" w14:textId="77777777" w:rsidR="00D330D0" w:rsidRDefault="00D330D0" w:rsidP="00D702BB">
            <w:pPr>
              <w:pStyle w:val="CUERPOTEXTOTABLA"/>
              <w:jc w:val="center"/>
              <w:rPr>
                <w:sz w:val="17"/>
              </w:rPr>
            </w:pPr>
            <w:r>
              <w:rPr>
                <w:sz w:val="13"/>
              </w:rPr>
              <w:t>314.8</w:t>
            </w:r>
          </w:p>
        </w:tc>
        <w:tc>
          <w:tcPr>
            <w:tcW w:w="0" w:type="auto"/>
            <w:tcBorders>
              <w:top w:val="single" w:sz="14" w:space="0" w:color="000000"/>
              <w:right w:val="single" w:sz="5" w:space="0" w:color="000000"/>
            </w:tcBorders>
            <w:noWrap/>
            <w:vAlign w:val="center"/>
          </w:tcPr>
          <w:p w14:paraId="74986DBB" w14:textId="77777777" w:rsidR="00D330D0" w:rsidRDefault="00D330D0" w:rsidP="00D702BB">
            <w:pPr>
              <w:pStyle w:val="CUERPOTEXTOTABLA"/>
              <w:jc w:val="center"/>
              <w:rPr>
                <w:sz w:val="17"/>
              </w:rPr>
            </w:pPr>
            <w:r>
              <w:rPr>
                <w:sz w:val="13"/>
              </w:rPr>
              <w:t>356.9</w:t>
            </w:r>
          </w:p>
        </w:tc>
        <w:tc>
          <w:tcPr>
            <w:tcW w:w="0" w:type="auto"/>
            <w:vMerge w:val="restart"/>
            <w:tcBorders>
              <w:top w:val="single" w:sz="14" w:space="0" w:color="000000"/>
              <w:left w:val="single" w:sz="5" w:space="0" w:color="000000"/>
            </w:tcBorders>
            <w:noWrap/>
            <w:vAlign w:val="center"/>
          </w:tcPr>
          <w:p w14:paraId="16B68331" w14:textId="77777777" w:rsidR="00D330D0" w:rsidRDefault="00D330D0" w:rsidP="00D702BB">
            <w:pPr>
              <w:pStyle w:val="CUERPOTEXTOTABLA"/>
              <w:jc w:val="right"/>
              <w:rPr>
                <w:sz w:val="17"/>
              </w:rPr>
            </w:pPr>
            <w:r>
              <w:rPr>
                <w:sz w:val="13"/>
              </w:rPr>
              <w:t>-19608.64</w:t>
            </w:r>
          </w:p>
        </w:tc>
        <w:tc>
          <w:tcPr>
            <w:tcW w:w="0" w:type="auto"/>
            <w:vMerge w:val="restart"/>
            <w:tcBorders>
              <w:top w:val="single" w:sz="14" w:space="0" w:color="000000"/>
            </w:tcBorders>
            <w:noWrap/>
            <w:vAlign w:val="center"/>
          </w:tcPr>
          <w:p w14:paraId="72D3A3C6" w14:textId="77777777" w:rsidR="00D330D0" w:rsidRDefault="00D330D0" w:rsidP="00D702BB">
            <w:pPr>
              <w:pStyle w:val="CUERPOTEXTOTABLA"/>
              <w:jc w:val="right"/>
              <w:rPr>
                <w:sz w:val="17"/>
              </w:rPr>
            </w:pPr>
            <w:r>
              <w:rPr>
                <w:sz w:val="13"/>
              </w:rPr>
              <w:t>-46.18</w:t>
            </w:r>
          </w:p>
        </w:tc>
      </w:tr>
      <w:tr w:rsidR="00D330D0" w14:paraId="162A4BD2" w14:textId="77777777" w:rsidTr="00D702BB">
        <w:trPr>
          <w:cantSplit/>
          <w:jc w:val="center"/>
        </w:trPr>
        <w:tc>
          <w:tcPr>
            <w:tcW w:w="0" w:type="auto"/>
            <w:vMerge/>
            <w:tcBorders>
              <w:bottom w:val="single" w:sz="5" w:space="0" w:color="000000"/>
              <w:right w:val="single" w:sz="14" w:space="0" w:color="000000"/>
            </w:tcBorders>
          </w:tcPr>
          <w:p w14:paraId="5046A795" w14:textId="77777777" w:rsidR="00D330D0" w:rsidRDefault="00D330D0" w:rsidP="00D702BB"/>
        </w:tc>
        <w:tc>
          <w:tcPr>
            <w:tcW w:w="0" w:type="auto"/>
            <w:tcBorders>
              <w:left w:val="single" w:sz="14" w:space="0" w:color="000000"/>
              <w:bottom w:val="single" w:sz="5" w:space="0" w:color="000000"/>
            </w:tcBorders>
            <w:noWrap/>
            <w:vAlign w:val="center"/>
          </w:tcPr>
          <w:p w14:paraId="4197E2C9" w14:textId="77777777" w:rsidR="00D330D0" w:rsidRDefault="00D330D0" w:rsidP="00D702BB">
            <w:pPr>
              <w:pStyle w:val="CUERPOTEXTOTABLA"/>
              <w:jc w:val="center"/>
              <w:rPr>
                <w:sz w:val="17"/>
              </w:rPr>
            </w:pPr>
            <w:r>
              <w:rPr>
                <w:sz w:val="13"/>
              </w:rPr>
              <w:t>-3076.1</w:t>
            </w:r>
          </w:p>
        </w:tc>
        <w:tc>
          <w:tcPr>
            <w:tcW w:w="0" w:type="auto"/>
            <w:tcBorders>
              <w:bottom w:val="single" w:sz="5" w:space="0" w:color="000000"/>
            </w:tcBorders>
            <w:noWrap/>
            <w:vAlign w:val="center"/>
          </w:tcPr>
          <w:p w14:paraId="7AE402D2" w14:textId="77777777" w:rsidR="00D330D0" w:rsidRDefault="00D330D0" w:rsidP="00D702BB">
            <w:pPr>
              <w:pStyle w:val="CUERPOTEXTOTABLA"/>
              <w:jc w:val="center"/>
              <w:rPr>
                <w:sz w:val="17"/>
              </w:rPr>
            </w:pPr>
            <w:r>
              <w:rPr>
                <w:sz w:val="13"/>
              </w:rPr>
              <w:t>-2790.4</w:t>
            </w:r>
          </w:p>
        </w:tc>
        <w:tc>
          <w:tcPr>
            <w:tcW w:w="0" w:type="auto"/>
            <w:tcBorders>
              <w:bottom w:val="single" w:sz="5" w:space="0" w:color="000000"/>
            </w:tcBorders>
            <w:noWrap/>
            <w:vAlign w:val="center"/>
          </w:tcPr>
          <w:p w14:paraId="184D2F46" w14:textId="77777777" w:rsidR="00D330D0" w:rsidRDefault="00D330D0" w:rsidP="00D702BB">
            <w:pPr>
              <w:pStyle w:val="CUERPOTEXTOTABLA"/>
              <w:jc w:val="center"/>
              <w:rPr>
                <w:sz w:val="17"/>
              </w:rPr>
            </w:pPr>
            <w:r>
              <w:rPr>
                <w:sz w:val="13"/>
              </w:rPr>
              <w:t>-2721.3</w:t>
            </w:r>
          </w:p>
        </w:tc>
        <w:tc>
          <w:tcPr>
            <w:tcW w:w="0" w:type="auto"/>
            <w:tcBorders>
              <w:bottom w:val="single" w:sz="5" w:space="0" w:color="000000"/>
            </w:tcBorders>
            <w:noWrap/>
            <w:vAlign w:val="center"/>
          </w:tcPr>
          <w:p w14:paraId="641B4301" w14:textId="77777777" w:rsidR="00D330D0" w:rsidRDefault="00D330D0" w:rsidP="00D702BB">
            <w:pPr>
              <w:pStyle w:val="CUERPOTEXTOTABLA"/>
              <w:jc w:val="center"/>
              <w:rPr>
                <w:sz w:val="17"/>
              </w:rPr>
            </w:pPr>
            <w:r>
              <w:rPr>
                <w:sz w:val="13"/>
              </w:rPr>
              <w:t>-1967.8</w:t>
            </w:r>
          </w:p>
        </w:tc>
        <w:tc>
          <w:tcPr>
            <w:tcW w:w="0" w:type="auto"/>
            <w:tcBorders>
              <w:bottom w:val="single" w:sz="5" w:space="0" w:color="000000"/>
            </w:tcBorders>
            <w:noWrap/>
            <w:vAlign w:val="center"/>
          </w:tcPr>
          <w:p w14:paraId="04E66E82" w14:textId="77777777" w:rsidR="00D330D0" w:rsidRDefault="00D330D0" w:rsidP="00D702BB">
            <w:pPr>
              <w:pStyle w:val="CUERPOTEXTOTABLA"/>
              <w:jc w:val="center"/>
              <w:rPr>
                <w:sz w:val="17"/>
              </w:rPr>
            </w:pPr>
            <w:r>
              <w:rPr>
                <w:sz w:val="13"/>
              </w:rPr>
              <w:t>-1909.9</w:t>
            </w:r>
          </w:p>
        </w:tc>
        <w:tc>
          <w:tcPr>
            <w:tcW w:w="0" w:type="auto"/>
            <w:tcBorders>
              <w:bottom w:val="single" w:sz="5" w:space="0" w:color="000000"/>
            </w:tcBorders>
            <w:noWrap/>
            <w:vAlign w:val="center"/>
          </w:tcPr>
          <w:p w14:paraId="172A2F58" w14:textId="77777777" w:rsidR="00D330D0" w:rsidRDefault="00D330D0" w:rsidP="00D702BB">
            <w:pPr>
              <w:pStyle w:val="CUERPOTEXTOTABLA"/>
              <w:jc w:val="center"/>
              <w:rPr>
                <w:sz w:val="17"/>
              </w:rPr>
            </w:pPr>
            <w:r>
              <w:rPr>
                <w:sz w:val="13"/>
              </w:rPr>
              <w:t>-1261.0</w:t>
            </w:r>
          </w:p>
        </w:tc>
        <w:tc>
          <w:tcPr>
            <w:tcW w:w="0" w:type="auto"/>
            <w:tcBorders>
              <w:bottom w:val="single" w:sz="5" w:space="0" w:color="000000"/>
            </w:tcBorders>
            <w:noWrap/>
            <w:vAlign w:val="center"/>
          </w:tcPr>
          <w:p w14:paraId="48670CB3" w14:textId="77777777" w:rsidR="00D330D0" w:rsidRDefault="00D330D0" w:rsidP="00D702BB">
            <w:pPr>
              <w:pStyle w:val="CUERPOTEXTOTABLA"/>
              <w:jc w:val="center"/>
              <w:rPr>
                <w:sz w:val="17"/>
              </w:rPr>
            </w:pPr>
            <w:r>
              <w:rPr>
                <w:sz w:val="13"/>
              </w:rPr>
              <w:t>-872.3</w:t>
            </w:r>
          </w:p>
        </w:tc>
        <w:tc>
          <w:tcPr>
            <w:tcW w:w="0" w:type="auto"/>
            <w:tcBorders>
              <w:bottom w:val="single" w:sz="5" w:space="0" w:color="000000"/>
            </w:tcBorders>
            <w:noWrap/>
            <w:vAlign w:val="center"/>
          </w:tcPr>
          <w:p w14:paraId="345EFEAD" w14:textId="77777777" w:rsidR="00D330D0" w:rsidRDefault="00D330D0" w:rsidP="00D702BB">
            <w:pPr>
              <w:pStyle w:val="CUERPOTEXTOTABLA"/>
              <w:jc w:val="center"/>
              <w:rPr>
                <w:sz w:val="17"/>
              </w:rPr>
            </w:pPr>
            <w:r>
              <w:rPr>
                <w:sz w:val="13"/>
              </w:rPr>
              <w:t>-800.1</w:t>
            </w:r>
          </w:p>
        </w:tc>
        <w:tc>
          <w:tcPr>
            <w:tcW w:w="0" w:type="auto"/>
            <w:tcBorders>
              <w:bottom w:val="single" w:sz="5" w:space="0" w:color="000000"/>
            </w:tcBorders>
            <w:noWrap/>
            <w:vAlign w:val="center"/>
          </w:tcPr>
          <w:p w14:paraId="3B5D0FE9" w14:textId="77777777" w:rsidR="00D330D0" w:rsidRDefault="00D330D0" w:rsidP="00D702BB">
            <w:pPr>
              <w:pStyle w:val="CUERPOTEXTOTABLA"/>
              <w:jc w:val="center"/>
              <w:rPr>
                <w:sz w:val="17"/>
              </w:rPr>
            </w:pPr>
            <w:r>
              <w:rPr>
                <w:sz w:val="13"/>
              </w:rPr>
              <w:t>-1002.5</w:t>
            </w:r>
          </w:p>
        </w:tc>
        <w:tc>
          <w:tcPr>
            <w:tcW w:w="0" w:type="auto"/>
            <w:tcBorders>
              <w:bottom w:val="single" w:sz="5" w:space="0" w:color="000000"/>
            </w:tcBorders>
            <w:noWrap/>
            <w:vAlign w:val="center"/>
          </w:tcPr>
          <w:p w14:paraId="7C38280C" w14:textId="77777777" w:rsidR="00D330D0" w:rsidRDefault="00D330D0" w:rsidP="00D702BB">
            <w:pPr>
              <w:pStyle w:val="CUERPOTEXTOTABLA"/>
              <w:jc w:val="center"/>
              <w:rPr>
                <w:sz w:val="17"/>
              </w:rPr>
            </w:pPr>
            <w:r>
              <w:rPr>
                <w:sz w:val="13"/>
              </w:rPr>
              <w:t>-1439.7</w:t>
            </w:r>
          </w:p>
        </w:tc>
        <w:tc>
          <w:tcPr>
            <w:tcW w:w="0" w:type="auto"/>
            <w:tcBorders>
              <w:bottom w:val="single" w:sz="5" w:space="0" w:color="000000"/>
            </w:tcBorders>
            <w:noWrap/>
            <w:vAlign w:val="center"/>
          </w:tcPr>
          <w:p w14:paraId="11653C5D" w14:textId="77777777" w:rsidR="00D330D0" w:rsidRDefault="00D330D0" w:rsidP="00D702BB">
            <w:pPr>
              <w:pStyle w:val="CUERPOTEXTOTABLA"/>
              <w:jc w:val="center"/>
              <w:rPr>
                <w:sz w:val="17"/>
              </w:rPr>
            </w:pPr>
            <w:r>
              <w:rPr>
                <w:sz w:val="13"/>
              </w:rPr>
              <w:t>-2319.9</w:t>
            </w:r>
          </w:p>
        </w:tc>
        <w:tc>
          <w:tcPr>
            <w:tcW w:w="0" w:type="auto"/>
            <w:tcBorders>
              <w:bottom w:val="single" w:sz="5" w:space="0" w:color="000000"/>
              <w:right w:val="single" w:sz="5" w:space="0" w:color="000000"/>
            </w:tcBorders>
            <w:noWrap/>
            <w:vAlign w:val="center"/>
          </w:tcPr>
          <w:p w14:paraId="73C973C1" w14:textId="77777777" w:rsidR="00D330D0" w:rsidRDefault="00D330D0" w:rsidP="00D702BB">
            <w:pPr>
              <w:pStyle w:val="CUERPOTEXTOTABLA"/>
              <w:jc w:val="center"/>
              <w:rPr>
                <w:sz w:val="17"/>
              </w:rPr>
            </w:pPr>
            <w:r>
              <w:rPr>
                <w:sz w:val="13"/>
              </w:rPr>
              <w:t>-3018.3</w:t>
            </w:r>
          </w:p>
        </w:tc>
        <w:tc>
          <w:tcPr>
            <w:tcW w:w="0" w:type="auto"/>
            <w:vMerge/>
            <w:tcBorders>
              <w:left w:val="single" w:sz="5" w:space="0" w:color="000000"/>
              <w:bottom w:val="single" w:sz="5" w:space="0" w:color="000000"/>
            </w:tcBorders>
          </w:tcPr>
          <w:p w14:paraId="126AA741" w14:textId="77777777" w:rsidR="00D330D0" w:rsidRDefault="00D330D0" w:rsidP="00D702BB"/>
        </w:tc>
        <w:tc>
          <w:tcPr>
            <w:tcW w:w="0" w:type="auto"/>
            <w:vMerge/>
            <w:tcBorders>
              <w:bottom w:val="single" w:sz="5" w:space="0" w:color="000000"/>
            </w:tcBorders>
          </w:tcPr>
          <w:p w14:paraId="209F3112" w14:textId="77777777" w:rsidR="00D330D0" w:rsidRDefault="00D330D0" w:rsidP="00D702BB"/>
        </w:tc>
      </w:tr>
      <w:tr w:rsidR="00D330D0" w14:paraId="1F3FC039" w14:textId="77777777" w:rsidTr="00D702BB">
        <w:trPr>
          <w:cantSplit/>
          <w:jc w:val="center"/>
        </w:trPr>
        <w:tc>
          <w:tcPr>
            <w:tcW w:w="0" w:type="auto"/>
            <w:vMerge w:val="restart"/>
            <w:tcBorders>
              <w:top w:val="single" w:sz="5" w:space="0" w:color="000000"/>
              <w:right w:val="single" w:sz="14" w:space="0" w:color="000000"/>
            </w:tcBorders>
            <w:noWrap/>
            <w:vAlign w:val="center"/>
          </w:tcPr>
          <w:p w14:paraId="6FAB6751" w14:textId="77777777" w:rsidR="00D330D0" w:rsidRDefault="00D330D0" w:rsidP="00D702BB">
            <w:pPr>
              <w:pStyle w:val="CUERPOTEXTOTABLA"/>
              <w:jc w:val="right"/>
              <w:rPr>
                <w:sz w:val="17"/>
              </w:rPr>
            </w:pPr>
            <w:r>
              <w:rPr>
                <w:sz w:val="17"/>
              </w:rPr>
              <w:t>Q</w:t>
            </w:r>
            <w:r>
              <w:rPr>
                <w:sz w:val="17"/>
                <w:vertAlign w:val="subscript"/>
              </w:rPr>
              <w:t>w</w:t>
            </w:r>
          </w:p>
        </w:tc>
        <w:tc>
          <w:tcPr>
            <w:tcW w:w="0" w:type="auto"/>
            <w:tcBorders>
              <w:top w:val="single" w:sz="5" w:space="0" w:color="000000"/>
              <w:left w:val="single" w:sz="14" w:space="0" w:color="000000"/>
            </w:tcBorders>
            <w:noWrap/>
            <w:vAlign w:val="center"/>
          </w:tcPr>
          <w:p w14:paraId="1DA778D4" w14:textId="77777777" w:rsidR="00D330D0" w:rsidRDefault="00D330D0" w:rsidP="00D702BB">
            <w:pPr>
              <w:pStyle w:val="CUERPOTEXTOTABLA"/>
              <w:jc w:val="center"/>
              <w:rPr>
                <w:sz w:val="17"/>
              </w:rPr>
            </w:pPr>
            <w:r>
              <w:rPr>
                <w:sz w:val="13"/>
              </w:rPr>
              <w:t>791.9</w:t>
            </w:r>
          </w:p>
        </w:tc>
        <w:tc>
          <w:tcPr>
            <w:tcW w:w="0" w:type="auto"/>
            <w:tcBorders>
              <w:top w:val="single" w:sz="5" w:space="0" w:color="000000"/>
            </w:tcBorders>
            <w:noWrap/>
            <w:vAlign w:val="center"/>
          </w:tcPr>
          <w:p w14:paraId="3CD30DCB" w14:textId="77777777" w:rsidR="00D330D0" w:rsidRDefault="00D330D0" w:rsidP="00D702BB">
            <w:pPr>
              <w:pStyle w:val="CUERPOTEXTOTABLA"/>
              <w:jc w:val="center"/>
              <w:rPr>
                <w:sz w:val="17"/>
              </w:rPr>
            </w:pPr>
            <w:r>
              <w:rPr>
                <w:sz w:val="13"/>
              </w:rPr>
              <w:t>995.3</w:t>
            </w:r>
          </w:p>
        </w:tc>
        <w:tc>
          <w:tcPr>
            <w:tcW w:w="0" w:type="auto"/>
            <w:tcBorders>
              <w:top w:val="single" w:sz="5" w:space="0" w:color="000000"/>
            </w:tcBorders>
            <w:noWrap/>
            <w:vAlign w:val="center"/>
          </w:tcPr>
          <w:p w14:paraId="07C5081B" w14:textId="77777777" w:rsidR="00D330D0" w:rsidRDefault="00D330D0" w:rsidP="00D702BB">
            <w:pPr>
              <w:pStyle w:val="CUERPOTEXTOTABLA"/>
              <w:jc w:val="center"/>
              <w:rPr>
                <w:sz w:val="17"/>
              </w:rPr>
            </w:pPr>
            <w:r>
              <w:rPr>
                <w:sz w:val="13"/>
              </w:rPr>
              <w:t>1122.6</w:t>
            </w:r>
          </w:p>
        </w:tc>
        <w:tc>
          <w:tcPr>
            <w:tcW w:w="0" w:type="auto"/>
            <w:tcBorders>
              <w:top w:val="single" w:sz="5" w:space="0" w:color="000000"/>
            </w:tcBorders>
            <w:noWrap/>
            <w:vAlign w:val="center"/>
          </w:tcPr>
          <w:p w14:paraId="2CD4A1BE" w14:textId="77777777" w:rsidR="00D330D0" w:rsidRDefault="00D330D0" w:rsidP="00D702BB">
            <w:pPr>
              <w:pStyle w:val="CUERPOTEXTOTABLA"/>
              <w:jc w:val="center"/>
              <w:rPr>
                <w:sz w:val="17"/>
              </w:rPr>
            </w:pPr>
            <w:r>
              <w:rPr>
                <w:sz w:val="13"/>
              </w:rPr>
              <w:t>1024.2</w:t>
            </w:r>
          </w:p>
        </w:tc>
        <w:tc>
          <w:tcPr>
            <w:tcW w:w="0" w:type="auto"/>
            <w:tcBorders>
              <w:top w:val="single" w:sz="5" w:space="0" w:color="000000"/>
            </w:tcBorders>
            <w:noWrap/>
            <w:vAlign w:val="center"/>
          </w:tcPr>
          <w:p w14:paraId="744DB6C2" w14:textId="77777777" w:rsidR="00D330D0" w:rsidRDefault="00D330D0" w:rsidP="00D702BB">
            <w:pPr>
              <w:pStyle w:val="CUERPOTEXTOTABLA"/>
              <w:jc w:val="center"/>
              <w:rPr>
                <w:sz w:val="17"/>
              </w:rPr>
            </w:pPr>
            <w:r>
              <w:rPr>
                <w:sz w:val="13"/>
              </w:rPr>
              <w:t>1080.1</w:t>
            </w:r>
          </w:p>
        </w:tc>
        <w:tc>
          <w:tcPr>
            <w:tcW w:w="0" w:type="auto"/>
            <w:tcBorders>
              <w:top w:val="single" w:sz="5" w:space="0" w:color="000000"/>
            </w:tcBorders>
            <w:noWrap/>
            <w:vAlign w:val="center"/>
          </w:tcPr>
          <w:p w14:paraId="64692E47" w14:textId="77777777" w:rsidR="00D330D0" w:rsidRDefault="00D330D0" w:rsidP="00D702BB">
            <w:pPr>
              <w:pStyle w:val="CUERPOTEXTOTABLA"/>
              <w:jc w:val="center"/>
              <w:rPr>
                <w:sz w:val="17"/>
              </w:rPr>
            </w:pPr>
            <w:r>
              <w:rPr>
                <w:sz w:val="13"/>
              </w:rPr>
              <w:t>1191.8</w:t>
            </w:r>
          </w:p>
        </w:tc>
        <w:tc>
          <w:tcPr>
            <w:tcW w:w="0" w:type="auto"/>
            <w:tcBorders>
              <w:top w:val="single" w:sz="5" w:space="0" w:color="000000"/>
            </w:tcBorders>
            <w:noWrap/>
            <w:vAlign w:val="center"/>
          </w:tcPr>
          <w:p w14:paraId="32215919" w14:textId="77777777" w:rsidR="00D330D0" w:rsidRDefault="00D330D0" w:rsidP="00D702BB">
            <w:pPr>
              <w:pStyle w:val="CUERPOTEXTOTABLA"/>
              <w:jc w:val="center"/>
              <w:rPr>
                <w:sz w:val="17"/>
              </w:rPr>
            </w:pPr>
            <w:r>
              <w:rPr>
                <w:sz w:val="13"/>
              </w:rPr>
              <w:t>1346.2</w:t>
            </w:r>
          </w:p>
        </w:tc>
        <w:tc>
          <w:tcPr>
            <w:tcW w:w="0" w:type="auto"/>
            <w:tcBorders>
              <w:top w:val="single" w:sz="5" w:space="0" w:color="000000"/>
            </w:tcBorders>
            <w:noWrap/>
            <w:vAlign w:val="center"/>
          </w:tcPr>
          <w:p w14:paraId="4463DEDC" w14:textId="77777777" w:rsidR="00D330D0" w:rsidRDefault="00D330D0" w:rsidP="00D702BB">
            <w:pPr>
              <w:pStyle w:val="CUERPOTEXTOTABLA"/>
              <w:jc w:val="center"/>
              <w:rPr>
                <w:sz w:val="17"/>
              </w:rPr>
            </w:pPr>
            <w:r>
              <w:rPr>
                <w:sz w:val="13"/>
              </w:rPr>
              <w:t>1439.4</w:t>
            </w:r>
          </w:p>
        </w:tc>
        <w:tc>
          <w:tcPr>
            <w:tcW w:w="0" w:type="auto"/>
            <w:tcBorders>
              <w:top w:val="single" w:sz="5" w:space="0" w:color="000000"/>
            </w:tcBorders>
            <w:noWrap/>
            <w:vAlign w:val="center"/>
          </w:tcPr>
          <w:p w14:paraId="46698267" w14:textId="77777777" w:rsidR="00D330D0" w:rsidRDefault="00D330D0" w:rsidP="00D702BB">
            <w:pPr>
              <w:pStyle w:val="CUERPOTEXTOTABLA"/>
              <w:jc w:val="center"/>
              <w:rPr>
                <w:sz w:val="17"/>
              </w:rPr>
            </w:pPr>
            <w:r>
              <w:rPr>
                <w:sz w:val="13"/>
              </w:rPr>
              <w:t>1482.0</w:t>
            </w:r>
          </w:p>
        </w:tc>
        <w:tc>
          <w:tcPr>
            <w:tcW w:w="0" w:type="auto"/>
            <w:tcBorders>
              <w:top w:val="single" w:sz="5" w:space="0" w:color="000000"/>
            </w:tcBorders>
            <w:noWrap/>
            <w:vAlign w:val="center"/>
          </w:tcPr>
          <w:p w14:paraId="58BC7325" w14:textId="77777777" w:rsidR="00D330D0" w:rsidRDefault="00D330D0" w:rsidP="00D702BB">
            <w:pPr>
              <w:pStyle w:val="CUERPOTEXTOTABLA"/>
              <w:jc w:val="center"/>
              <w:rPr>
                <w:sz w:val="17"/>
              </w:rPr>
            </w:pPr>
            <w:r>
              <w:rPr>
                <w:sz w:val="13"/>
              </w:rPr>
              <w:t>1262.2</w:t>
            </w:r>
          </w:p>
        </w:tc>
        <w:tc>
          <w:tcPr>
            <w:tcW w:w="0" w:type="auto"/>
            <w:tcBorders>
              <w:top w:val="single" w:sz="5" w:space="0" w:color="000000"/>
            </w:tcBorders>
            <w:noWrap/>
            <w:vAlign w:val="center"/>
          </w:tcPr>
          <w:p w14:paraId="509A4874" w14:textId="77777777" w:rsidR="00D330D0" w:rsidRDefault="00D330D0" w:rsidP="00D702BB">
            <w:pPr>
              <w:pStyle w:val="CUERPOTEXTOTABLA"/>
              <w:jc w:val="center"/>
              <w:rPr>
                <w:sz w:val="17"/>
              </w:rPr>
            </w:pPr>
            <w:r>
              <w:rPr>
                <w:sz w:val="13"/>
              </w:rPr>
              <w:t>968.1</w:t>
            </w:r>
          </w:p>
        </w:tc>
        <w:tc>
          <w:tcPr>
            <w:tcW w:w="0" w:type="auto"/>
            <w:tcBorders>
              <w:top w:val="single" w:sz="5" w:space="0" w:color="000000"/>
              <w:right w:val="single" w:sz="5" w:space="0" w:color="000000"/>
            </w:tcBorders>
            <w:noWrap/>
            <w:vAlign w:val="center"/>
          </w:tcPr>
          <w:p w14:paraId="49DA6734" w14:textId="77777777" w:rsidR="00D330D0" w:rsidRDefault="00D330D0" w:rsidP="00D702BB">
            <w:pPr>
              <w:pStyle w:val="CUERPOTEXTOTABLA"/>
              <w:jc w:val="center"/>
              <w:rPr>
                <w:sz w:val="17"/>
              </w:rPr>
            </w:pPr>
            <w:r>
              <w:rPr>
                <w:sz w:val="13"/>
              </w:rPr>
              <w:t>751.2</w:t>
            </w:r>
          </w:p>
        </w:tc>
        <w:tc>
          <w:tcPr>
            <w:tcW w:w="0" w:type="auto"/>
            <w:vMerge w:val="restart"/>
            <w:tcBorders>
              <w:top w:val="single" w:sz="5" w:space="0" w:color="000000"/>
              <w:left w:val="single" w:sz="5" w:space="0" w:color="000000"/>
            </w:tcBorders>
            <w:noWrap/>
            <w:vAlign w:val="center"/>
          </w:tcPr>
          <w:p w14:paraId="5AB6004B" w14:textId="77777777" w:rsidR="00D330D0" w:rsidRDefault="00D330D0" w:rsidP="00D702BB">
            <w:pPr>
              <w:pStyle w:val="CUERPOTEXTOTABLA"/>
              <w:jc w:val="right"/>
              <w:rPr>
                <w:sz w:val="17"/>
              </w:rPr>
            </w:pPr>
            <w:r>
              <w:rPr>
                <w:sz w:val="13"/>
              </w:rPr>
              <w:t>9164.27</w:t>
            </w:r>
          </w:p>
        </w:tc>
        <w:tc>
          <w:tcPr>
            <w:tcW w:w="0" w:type="auto"/>
            <w:vMerge w:val="restart"/>
            <w:tcBorders>
              <w:top w:val="single" w:sz="5" w:space="0" w:color="000000"/>
            </w:tcBorders>
            <w:noWrap/>
            <w:vAlign w:val="center"/>
          </w:tcPr>
          <w:p w14:paraId="13362540" w14:textId="77777777" w:rsidR="00D330D0" w:rsidRDefault="00D330D0" w:rsidP="00D702BB">
            <w:pPr>
              <w:pStyle w:val="CUERPOTEXTOTABLA"/>
              <w:jc w:val="right"/>
              <w:rPr>
                <w:sz w:val="17"/>
              </w:rPr>
            </w:pPr>
            <w:r>
              <w:rPr>
                <w:sz w:val="13"/>
              </w:rPr>
              <w:t>21.58</w:t>
            </w:r>
          </w:p>
        </w:tc>
      </w:tr>
      <w:tr w:rsidR="00D330D0" w14:paraId="23ECBA40" w14:textId="77777777" w:rsidTr="00D702BB">
        <w:trPr>
          <w:cantSplit/>
          <w:jc w:val="center"/>
        </w:trPr>
        <w:tc>
          <w:tcPr>
            <w:tcW w:w="0" w:type="auto"/>
            <w:vMerge/>
            <w:tcBorders>
              <w:bottom w:val="single" w:sz="5" w:space="0" w:color="000000"/>
              <w:right w:val="single" w:sz="14" w:space="0" w:color="000000"/>
            </w:tcBorders>
          </w:tcPr>
          <w:p w14:paraId="6BBE187B" w14:textId="77777777" w:rsidR="00D330D0" w:rsidRDefault="00D330D0" w:rsidP="00D702BB"/>
        </w:tc>
        <w:tc>
          <w:tcPr>
            <w:tcW w:w="0" w:type="auto"/>
            <w:tcBorders>
              <w:left w:val="single" w:sz="14" w:space="0" w:color="000000"/>
              <w:bottom w:val="single" w:sz="5" w:space="0" w:color="000000"/>
            </w:tcBorders>
            <w:noWrap/>
            <w:vAlign w:val="center"/>
          </w:tcPr>
          <w:p w14:paraId="76BE155A" w14:textId="77777777" w:rsidR="00D330D0" w:rsidRDefault="00D330D0" w:rsidP="00D702BB">
            <w:pPr>
              <w:pStyle w:val="CUERPOTEXTOTABLA"/>
              <w:jc w:val="center"/>
              <w:rPr>
                <w:sz w:val="17"/>
              </w:rPr>
            </w:pPr>
            <w:r>
              <w:rPr>
                <w:sz w:val="13"/>
              </w:rPr>
              <w:t>-598.1</w:t>
            </w:r>
          </w:p>
        </w:tc>
        <w:tc>
          <w:tcPr>
            <w:tcW w:w="0" w:type="auto"/>
            <w:tcBorders>
              <w:bottom w:val="single" w:sz="5" w:space="0" w:color="000000"/>
            </w:tcBorders>
            <w:noWrap/>
            <w:vAlign w:val="center"/>
          </w:tcPr>
          <w:p w14:paraId="75460279" w14:textId="77777777" w:rsidR="00D330D0" w:rsidRDefault="00D330D0" w:rsidP="00D702BB">
            <w:pPr>
              <w:pStyle w:val="CUERPOTEXTOTABLA"/>
              <w:jc w:val="center"/>
              <w:rPr>
                <w:sz w:val="17"/>
              </w:rPr>
            </w:pPr>
            <w:r>
              <w:rPr>
                <w:sz w:val="13"/>
              </w:rPr>
              <w:t>-471.9</w:t>
            </w:r>
          </w:p>
        </w:tc>
        <w:tc>
          <w:tcPr>
            <w:tcW w:w="0" w:type="auto"/>
            <w:tcBorders>
              <w:bottom w:val="single" w:sz="5" w:space="0" w:color="000000"/>
            </w:tcBorders>
            <w:noWrap/>
            <w:vAlign w:val="center"/>
          </w:tcPr>
          <w:p w14:paraId="19D9C1A3" w14:textId="77777777" w:rsidR="00D330D0" w:rsidRDefault="00D330D0" w:rsidP="00D702BB">
            <w:pPr>
              <w:pStyle w:val="CUERPOTEXTOTABLA"/>
              <w:jc w:val="center"/>
              <w:rPr>
                <w:sz w:val="17"/>
              </w:rPr>
            </w:pPr>
            <w:r>
              <w:rPr>
                <w:sz w:val="13"/>
              </w:rPr>
              <w:t>-437.5</w:t>
            </w:r>
          </w:p>
        </w:tc>
        <w:tc>
          <w:tcPr>
            <w:tcW w:w="0" w:type="auto"/>
            <w:tcBorders>
              <w:bottom w:val="single" w:sz="5" w:space="0" w:color="000000"/>
            </w:tcBorders>
            <w:noWrap/>
            <w:vAlign w:val="center"/>
          </w:tcPr>
          <w:p w14:paraId="51E6506C" w14:textId="77777777" w:rsidR="00D330D0" w:rsidRDefault="00D330D0" w:rsidP="00D702BB">
            <w:pPr>
              <w:pStyle w:val="CUERPOTEXTOTABLA"/>
              <w:jc w:val="center"/>
              <w:rPr>
                <w:sz w:val="17"/>
              </w:rPr>
            </w:pPr>
            <w:r>
              <w:rPr>
                <w:sz w:val="13"/>
              </w:rPr>
              <w:t>-345.9</w:t>
            </w:r>
          </w:p>
        </w:tc>
        <w:tc>
          <w:tcPr>
            <w:tcW w:w="0" w:type="auto"/>
            <w:tcBorders>
              <w:bottom w:val="single" w:sz="5" w:space="0" w:color="000000"/>
            </w:tcBorders>
            <w:noWrap/>
            <w:vAlign w:val="center"/>
          </w:tcPr>
          <w:p w14:paraId="0BA820A5" w14:textId="77777777" w:rsidR="00D330D0" w:rsidRDefault="00D330D0" w:rsidP="00D702BB">
            <w:pPr>
              <w:pStyle w:val="CUERPOTEXTOTABLA"/>
              <w:jc w:val="center"/>
              <w:rPr>
                <w:sz w:val="17"/>
              </w:rPr>
            </w:pPr>
            <w:r>
              <w:rPr>
                <w:sz w:val="13"/>
              </w:rPr>
              <w:t>-237.0</w:t>
            </w:r>
          </w:p>
        </w:tc>
        <w:tc>
          <w:tcPr>
            <w:tcW w:w="0" w:type="auto"/>
            <w:tcBorders>
              <w:bottom w:val="single" w:sz="5" w:space="0" w:color="000000"/>
            </w:tcBorders>
            <w:noWrap/>
            <w:vAlign w:val="center"/>
          </w:tcPr>
          <w:p w14:paraId="4BF91283" w14:textId="77777777" w:rsidR="00D330D0" w:rsidRDefault="00D330D0" w:rsidP="00D702BB">
            <w:pPr>
              <w:pStyle w:val="CUERPOTEXTOTABLA"/>
              <w:jc w:val="center"/>
              <w:rPr>
                <w:sz w:val="17"/>
              </w:rPr>
            </w:pPr>
            <w:r>
              <w:rPr>
                <w:sz w:val="13"/>
              </w:rPr>
              <w:t>-179.4</w:t>
            </w:r>
          </w:p>
        </w:tc>
        <w:tc>
          <w:tcPr>
            <w:tcW w:w="0" w:type="auto"/>
            <w:tcBorders>
              <w:bottom w:val="single" w:sz="5" w:space="0" w:color="000000"/>
            </w:tcBorders>
            <w:noWrap/>
            <w:vAlign w:val="center"/>
          </w:tcPr>
          <w:p w14:paraId="2D480AC0" w14:textId="77777777" w:rsidR="00D330D0" w:rsidRDefault="00D330D0" w:rsidP="00D702BB">
            <w:pPr>
              <w:pStyle w:val="CUERPOTEXTOTABLA"/>
              <w:jc w:val="center"/>
              <w:rPr>
                <w:sz w:val="17"/>
              </w:rPr>
            </w:pPr>
            <w:r>
              <w:rPr>
                <w:sz w:val="13"/>
              </w:rPr>
              <w:t>-170.3</w:t>
            </w:r>
          </w:p>
        </w:tc>
        <w:tc>
          <w:tcPr>
            <w:tcW w:w="0" w:type="auto"/>
            <w:tcBorders>
              <w:bottom w:val="single" w:sz="5" w:space="0" w:color="000000"/>
            </w:tcBorders>
            <w:noWrap/>
            <w:vAlign w:val="center"/>
          </w:tcPr>
          <w:p w14:paraId="3FD13573" w14:textId="77777777" w:rsidR="00D330D0" w:rsidRDefault="00D330D0" w:rsidP="00D702BB">
            <w:pPr>
              <w:pStyle w:val="CUERPOTEXTOTABLA"/>
              <w:jc w:val="center"/>
              <w:rPr>
                <w:sz w:val="17"/>
              </w:rPr>
            </w:pPr>
            <w:r>
              <w:rPr>
                <w:sz w:val="13"/>
              </w:rPr>
              <w:t>-179.2</w:t>
            </w:r>
          </w:p>
        </w:tc>
        <w:tc>
          <w:tcPr>
            <w:tcW w:w="0" w:type="auto"/>
            <w:tcBorders>
              <w:bottom w:val="single" w:sz="5" w:space="0" w:color="000000"/>
            </w:tcBorders>
            <w:noWrap/>
            <w:vAlign w:val="center"/>
          </w:tcPr>
          <w:p w14:paraId="57FC647A" w14:textId="77777777" w:rsidR="00D330D0" w:rsidRDefault="00D330D0" w:rsidP="00D702BB">
            <w:pPr>
              <w:pStyle w:val="CUERPOTEXTOTABLA"/>
              <w:jc w:val="center"/>
              <w:rPr>
                <w:sz w:val="17"/>
              </w:rPr>
            </w:pPr>
            <w:r>
              <w:rPr>
                <w:sz w:val="13"/>
              </w:rPr>
              <w:t>-248.0</w:t>
            </w:r>
          </w:p>
        </w:tc>
        <w:tc>
          <w:tcPr>
            <w:tcW w:w="0" w:type="auto"/>
            <w:tcBorders>
              <w:bottom w:val="single" w:sz="5" w:space="0" w:color="000000"/>
            </w:tcBorders>
            <w:noWrap/>
            <w:vAlign w:val="center"/>
          </w:tcPr>
          <w:p w14:paraId="08A78526" w14:textId="77777777" w:rsidR="00D330D0" w:rsidRDefault="00D330D0" w:rsidP="00D702BB">
            <w:pPr>
              <w:pStyle w:val="CUERPOTEXTOTABLA"/>
              <w:jc w:val="center"/>
              <w:rPr>
                <w:sz w:val="17"/>
              </w:rPr>
            </w:pPr>
            <w:r>
              <w:rPr>
                <w:sz w:val="13"/>
              </w:rPr>
              <w:t>-376.1</w:t>
            </w:r>
          </w:p>
        </w:tc>
        <w:tc>
          <w:tcPr>
            <w:tcW w:w="0" w:type="auto"/>
            <w:tcBorders>
              <w:bottom w:val="single" w:sz="5" w:space="0" w:color="000000"/>
            </w:tcBorders>
            <w:noWrap/>
            <w:vAlign w:val="center"/>
          </w:tcPr>
          <w:p w14:paraId="1DABBAB4" w14:textId="77777777" w:rsidR="00D330D0" w:rsidRDefault="00D330D0" w:rsidP="00D702BB">
            <w:pPr>
              <w:pStyle w:val="CUERPOTEXTOTABLA"/>
              <w:jc w:val="center"/>
              <w:rPr>
                <w:sz w:val="17"/>
              </w:rPr>
            </w:pPr>
            <w:r>
              <w:rPr>
                <w:sz w:val="13"/>
              </w:rPr>
              <w:t>-474.4</w:t>
            </w:r>
          </w:p>
        </w:tc>
        <w:tc>
          <w:tcPr>
            <w:tcW w:w="0" w:type="auto"/>
            <w:tcBorders>
              <w:bottom w:val="single" w:sz="5" w:space="0" w:color="000000"/>
              <w:right w:val="single" w:sz="5" w:space="0" w:color="000000"/>
            </w:tcBorders>
            <w:noWrap/>
            <w:vAlign w:val="center"/>
          </w:tcPr>
          <w:p w14:paraId="60265232" w14:textId="77777777" w:rsidR="00D330D0" w:rsidRDefault="00D330D0" w:rsidP="00D702BB">
            <w:pPr>
              <w:pStyle w:val="CUERPOTEXTOTABLA"/>
              <w:jc w:val="center"/>
              <w:rPr>
                <w:sz w:val="17"/>
              </w:rPr>
            </w:pPr>
            <w:r>
              <w:rPr>
                <w:sz w:val="13"/>
              </w:rPr>
              <w:t>-573.1</w:t>
            </w:r>
          </w:p>
        </w:tc>
        <w:tc>
          <w:tcPr>
            <w:tcW w:w="0" w:type="auto"/>
            <w:vMerge/>
            <w:tcBorders>
              <w:left w:val="single" w:sz="5" w:space="0" w:color="000000"/>
              <w:bottom w:val="single" w:sz="5" w:space="0" w:color="000000"/>
            </w:tcBorders>
          </w:tcPr>
          <w:p w14:paraId="392C3AF4" w14:textId="77777777" w:rsidR="00D330D0" w:rsidRDefault="00D330D0" w:rsidP="00D702BB"/>
        </w:tc>
        <w:tc>
          <w:tcPr>
            <w:tcW w:w="0" w:type="auto"/>
            <w:vMerge/>
            <w:tcBorders>
              <w:bottom w:val="single" w:sz="5" w:space="0" w:color="000000"/>
            </w:tcBorders>
          </w:tcPr>
          <w:p w14:paraId="70DE86F8" w14:textId="77777777" w:rsidR="00D330D0" w:rsidRDefault="00D330D0" w:rsidP="00D702BB"/>
        </w:tc>
      </w:tr>
      <w:tr w:rsidR="00D330D0" w14:paraId="634BBAA8" w14:textId="77777777" w:rsidTr="00D702BB">
        <w:trPr>
          <w:cantSplit/>
          <w:jc w:val="center"/>
        </w:trPr>
        <w:tc>
          <w:tcPr>
            <w:tcW w:w="0" w:type="auto"/>
            <w:vMerge w:val="restart"/>
            <w:tcBorders>
              <w:top w:val="single" w:sz="5" w:space="0" w:color="000000"/>
              <w:right w:val="single" w:sz="14" w:space="0" w:color="000000"/>
            </w:tcBorders>
            <w:noWrap/>
            <w:vAlign w:val="center"/>
          </w:tcPr>
          <w:p w14:paraId="4BB2014A" w14:textId="77777777" w:rsidR="00D330D0" w:rsidRDefault="00D330D0" w:rsidP="00D702BB">
            <w:pPr>
              <w:pStyle w:val="CUERPOTEXTOTABLA"/>
              <w:jc w:val="right"/>
              <w:rPr>
                <w:sz w:val="17"/>
              </w:rPr>
            </w:pPr>
            <w:r>
              <w:rPr>
                <w:sz w:val="17"/>
              </w:rPr>
              <w:t>Q</w:t>
            </w:r>
            <w:r>
              <w:rPr>
                <w:sz w:val="17"/>
                <w:vertAlign w:val="subscript"/>
              </w:rPr>
              <w:t>ve+inf</w:t>
            </w:r>
          </w:p>
        </w:tc>
        <w:tc>
          <w:tcPr>
            <w:tcW w:w="0" w:type="auto"/>
            <w:tcBorders>
              <w:top w:val="single" w:sz="5" w:space="0" w:color="000000"/>
              <w:left w:val="single" w:sz="14" w:space="0" w:color="000000"/>
            </w:tcBorders>
            <w:noWrap/>
            <w:vAlign w:val="center"/>
          </w:tcPr>
          <w:p w14:paraId="06E85E23" w14:textId="77777777" w:rsidR="00D330D0" w:rsidRDefault="00D330D0" w:rsidP="00D702BB">
            <w:pPr>
              <w:pStyle w:val="CUERPOTEXTOTABLA"/>
              <w:jc w:val="center"/>
              <w:rPr>
                <w:sz w:val="17"/>
              </w:rPr>
            </w:pPr>
            <w:r>
              <w:rPr>
                <w:sz w:val="13"/>
              </w:rPr>
              <w:t>--</w:t>
            </w:r>
          </w:p>
        </w:tc>
        <w:tc>
          <w:tcPr>
            <w:tcW w:w="0" w:type="auto"/>
            <w:tcBorders>
              <w:top w:val="single" w:sz="5" w:space="0" w:color="000000"/>
            </w:tcBorders>
            <w:noWrap/>
            <w:vAlign w:val="center"/>
          </w:tcPr>
          <w:p w14:paraId="1B70078F" w14:textId="77777777" w:rsidR="00D330D0" w:rsidRDefault="00D330D0" w:rsidP="00D702BB">
            <w:pPr>
              <w:pStyle w:val="CUERPOTEXTOTABLA"/>
              <w:jc w:val="center"/>
              <w:rPr>
                <w:sz w:val="17"/>
              </w:rPr>
            </w:pPr>
            <w:r>
              <w:rPr>
                <w:sz w:val="13"/>
              </w:rPr>
              <w:t>--</w:t>
            </w:r>
          </w:p>
        </w:tc>
        <w:tc>
          <w:tcPr>
            <w:tcW w:w="0" w:type="auto"/>
            <w:tcBorders>
              <w:top w:val="single" w:sz="5" w:space="0" w:color="000000"/>
            </w:tcBorders>
            <w:noWrap/>
            <w:vAlign w:val="center"/>
          </w:tcPr>
          <w:p w14:paraId="33DEBE2F" w14:textId="77777777" w:rsidR="00D330D0" w:rsidRDefault="00D330D0" w:rsidP="00D702BB">
            <w:pPr>
              <w:pStyle w:val="CUERPOTEXTOTABLA"/>
              <w:jc w:val="center"/>
              <w:rPr>
                <w:sz w:val="17"/>
              </w:rPr>
            </w:pPr>
            <w:r>
              <w:rPr>
                <w:sz w:val="13"/>
              </w:rPr>
              <w:t>--</w:t>
            </w:r>
          </w:p>
        </w:tc>
        <w:tc>
          <w:tcPr>
            <w:tcW w:w="0" w:type="auto"/>
            <w:tcBorders>
              <w:top w:val="single" w:sz="5" w:space="0" w:color="000000"/>
            </w:tcBorders>
            <w:noWrap/>
            <w:vAlign w:val="center"/>
          </w:tcPr>
          <w:p w14:paraId="0332E4A0" w14:textId="77777777" w:rsidR="00D330D0" w:rsidRDefault="00D330D0" w:rsidP="00D702BB">
            <w:pPr>
              <w:pStyle w:val="CUERPOTEXTOTABLA"/>
              <w:jc w:val="center"/>
              <w:rPr>
                <w:sz w:val="17"/>
              </w:rPr>
            </w:pPr>
            <w:r>
              <w:rPr>
                <w:sz w:val="13"/>
              </w:rPr>
              <w:t>--</w:t>
            </w:r>
          </w:p>
        </w:tc>
        <w:tc>
          <w:tcPr>
            <w:tcW w:w="0" w:type="auto"/>
            <w:tcBorders>
              <w:top w:val="single" w:sz="5" w:space="0" w:color="000000"/>
            </w:tcBorders>
            <w:noWrap/>
            <w:vAlign w:val="center"/>
          </w:tcPr>
          <w:p w14:paraId="52796F8B" w14:textId="77777777" w:rsidR="00D330D0" w:rsidRDefault="00D330D0" w:rsidP="00D702BB">
            <w:pPr>
              <w:pStyle w:val="CUERPOTEXTOTABLA"/>
              <w:jc w:val="center"/>
              <w:rPr>
                <w:sz w:val="17"/>
              </w:rPr>
            </w:pPr>
            <w:r>
              <w:rPr>
                <w:sz w:val="13"/>
              </w:rPr>
              <w:t>5.6</w:t>
            </w:r>
          </w:p>
        </w:tc>
        <w:tc>
          <w:tcPr>
            <w:tcW w:w="0" w:type="auto"/>
            <w:tcBorders>
              <w:top w:val="single" w:sz="5" w:space="0" w:color="000000"/>
            </w:tcBorders>
            <w:noWrap/>
            <w:vAlign w:val="center"/>
          </w:tcPr>
          <w:p w14:paraId="17B901CA" w14:textId="77777777" w:rsidR="00D330D0" w:rsidRDefault="00D330D0" w:rsidP="00D702BB">
            <w:pPr>
              <w:pStyle w:val="CUERPOTEXTOTABLA"/>
              <w:jc w:val="center"/>
              <w:rPr>
                <w:sz w:val="17"/>
              </w:rPr>
            </w:pPr>
            <w:r>
              <w:rPr>
                <w:sz w:val="13"/>
              </w:rPr>
              <w:t>28.0</w:t>
            </w:r>
          </w:p>
        </w:tc>
        <w:tc>
          <w:tcPr>
            <w:tcW w:w="0" w:type="auto"/>
            <w:tcBorders>
              <w:top w:val="single" w:sz="5" w:space="0" w:color="000000"/>
            </w:tcBorders>
            <w:noWrap/>
            <w:vAlign w:val="center"/>
          </w:tcPr>
          <w:p w14:paraId="2F866824" w14:textId="77777777" w:rsidR="00D330D0" w:rsidRDefault="00D330D0" w:rsidP="00D702BB">
            <w:pPr>
              <w:pStyle w:val="CUERPOTEXTOTABLA"/>
              <w:jc w:val="center"/>
              <w:rPr>
                <w:sz w:val="17"/>
              </w:rPr>
            </w:pPr>
            <w:r>
              <w:rPr>
                <w:sz w:val="13"/>
              </w:rPr>
              <w:t>75.6</w:t>
            </w:r>
          </w:p>
        </w:tc>
        <w:tc>
          <w:tcPr>
            <w:tcW w:w="0" w:type="auto"/>
            <w:tcBorders>
              <w:top w:val="single" w:sz="5" w:space="0" w:color="000000"/>
            </w:tcBorders>
            <w:noWrap/>
            <w:vAlign w:val="center"/>
          </w:tcPr>
          <w:p w14:paraId="52560B0A" w14:textId="77777777" w:rsidR="00D330D0" w:rsidRDefault="00D330D0" w:rsidP="00D702BB">
            <w:pPr>
              <w:pStyle w:val="CUERPOTEXTOTABLA"/>
              <w:jc w:val="center"/>
              <w:rPr>
                <w:sz w:val="17"/>
              </w:rPr>
            </w:pPr>
            <w:r>
              <w:rPr>
                <w:sz w:val="13"/>
              </w:rPr>
              <w:t>65.9</w:t>
            </w:r>
          </w:p>
        </w:tc>
        <w:tc>
          <w:tcPr>
            <w:tcW w:w="0" w:type="auto"/>
            <w:tcBorders>
              <w:top w:val="single" w:sz="5" w:space="0" w:color="000000"/>
            </w:tcBorders>
            <w:noWrap/>
            <w:vAlign w:val="center"/>
          </w:tcPr>
          <w:p w14:paraId="49F24FEE" w14:textId="77777777" w:rsidR="00D330D0" w:rsidRDefault="00D330D0" w:rsidP="00D702BB">
            <w:pPr>
              <w:pStyle w:val="CUERPOTEXTOTABLA"/>
              <w:jc w:val="center"/>
              <w:rPr>
                <w:sz w:val="17"/>
              </w:rPr>
            </w:pPr>
            <w:r>
              <w:rPr>
                <w:sz w:val="13"/>
              </w:rPr>
              <w:t>36.1</w:t>
            </w:r>
          </w:p>
        </w:tc>
        <w:tc>
          <w:tcPr>
            <w:tcW w:w="0" w:type="auto"/>
            <w:tcBorders>
              <w:top w:val="single" w:sz="5" w:space="0" w:color="000000"/>
            </w:tcBorders>
            <w:noWrap/>
            <w:vAlign w:val="center"/>
          </w:tcPr>
          <w:p w14:paraId="6FF13A5F" w14:textId="77777777" w:rsidR="00D330D0" w:rsidRDefault="00D330D0" w:rsidP="00D702BB">
            <w:pPr>
              <w:pStyle w:val="CUERPOTEXTOTABLA"/>
              <w:jc w:val="center"/>
              <w:rPr>
                <w:sz w:val="17"/>
              </w:rPr>
            </w:pPr>
            <w:r>
              <w:rPr>
                <w:sz w:val="13"/>
              </w:rPr>
              <w:t>--</w:t>
            </w:r>
          </w:p>
        </w:tc>
        <w:tc>
          <w:tcPr>
            <w:tcW w:w="0" w:type="auto"/>
            <w:tcBorders>
              <w:top w:val="single" w:sz="5" w:space="0" w:color="000000"/>
            </w:tcBorders>
            <w:noWrap/>
            <w:vAlign w:val="center"/>
          </w:tcPr>
          <w:p w14:paraId="14593158" w14:textId="77777777" w:rsidR="00D330D0" w:rsidRDefault="00D330D0" w:rsidP="00D702BB">
            <w:pPr>
              <w:pStyle w:val="CUERPOTEXTOTABLA"/>
              <w:jc w:val="center"/>
              <w:rPr>
                <w:sz w:val="17"/>
              </w:rPr>
            </w:pPr>
            <w:r>
              <w:rPr>
                <w:sz w:val="13"/>
              </w:rPr>
              <w:t>--</w:t>
            </w:r>
          </w:p>
        </w:tc>
        <w:tc>
          <w:tcPr>
            <w:tcW w:w="0" w:type="auto"/>
            <w:tcBorders>
              <w:top w:val="single" w:sz="5" w:space="0" w:color="000000"/>
              <w:right w:val="single" w:sz="5" w:space="0" w:color="000000"/>
            </w:tcBorders>
            <w:noWrap/>
            <w:vAlign w:val="center"/>
          </w:tcPr>
          <w:p w14:paraId="3CC6C6EC" w14:textId="77777777" w:rsidR="00D330D0" w:rsidRDefault="00D330D0" w:rsidP="00D702BB">
            <w:pPr>
              <w:pStyle w:val="CUERPOTEXTOTABLA"/>
              <w:jc w:val="center"/>
              <w:rPr>
                <w:sz w:val="17"/>
              </w:rPr>
            </w:pPr>
            <w:r>
              <w:rPr>
                <w:sz w:val="13"/>
              </w:rPr>
              <w:t>--</w:t>
            </w:r>
          </w:p>
        </w:tc>
        <w:tc>
          <w:tcPr>
            <w:tcW w:w="0" w:type="auto"/>
            <w:vMerge w:val="restart"/>
            <w:tcBorders>
              <w:top w:val="single" w:sz="5" w:space="0" w:color="000000"/>
              <w:left w:val="single" w:sz="5" w:space="0" w:color="000000"/>
            </w:tcBorders>
            <w:noWrap/>
            <w:vAlign w:val="center"/>
          </w:tcPr>
          <w:p w14:paraId="30CA304A" w14:textId="77777777" w:rsidR="00D330D0" w:rsidRDefault="00D330D0" w:rsidP="00D702BB">
            <w:pPr>
              <w:pStyle w:val="CUERPOTEXTOTABLA"/>
              <w:jc w:val="right"/>
              <w:rPr>
                <w:sz w:val="17"/>
              </w:rPr>
            </w:pPr>
            <w:r>
              <w:rPr>
                <w:sz w:val="13"/>
              </w:rPr>
              <w:t>-8037.66</w:t>
            </w:r>
          </w:p>
        </w:tc>
        <w:tc>
          <w:tcPr>
            <w:tcW w:w="0" w:type="auto"/>
            <w:vMerge w:val="restart"/>
            <w:tcBorders>
              <w:top w:val="single" w:sz="5" w:space="0" w:color="000000"/>
            </w:tcBorders>
            <w:noWrap/>
            <w:vAlign w:val="center"/>
          </w:tcPr>
          <w:p w14:paraId="57AB5794" w14:textId="77777777" w:rsidR="00D330D0" w:rsidRDefault="00D330D0" w:rsidP="00D702BB">
            <w:pPr>
              <w:pStyle w:val="CUERPOTEXTOTABLA"/>
              <w:jc w:val="right"/>
              <w:rPr>
                <w:sz w:val="17"/>
              </w:rPr>
            </w:pPr>
            <w:r>
              <w:rPr>
                <w:sz w:val="13"/>
              </w:rPr>
              <w:t>-18.93</w:t>
            </w:r>
          </w:p>
        </w:tc>
      </w:tr>
      <w:tr w:rsidR="00D330D0" w14:paraId="4C17E91F" w14:textId="77777777" w:rsidTr="00D702BB">
        <w:trPr>
          <w:cantSplit/>
          <w:jc w:val="center"/>
        </w:trPr>
        <w:tc>
          <w:tcPr>
            <w:tcW w:w="0" w:type="auto"/>
            <w:vMerge/>
            <w:tcBorders>
              <w:bottom w:val="single" w:sz="5" w:space="0" w:color="000000"/>
              <w:right w:val="single" w:sz="14" w:space="0" w:color="000000"/>
            </w:tcBorders>
          </w:tcPr>
          <w:p w14:paraId="6B449C77" w14:textId="77777777" w:rsidR="00D330D0" w:rsidRDefault="00D330D0" w:rsidP="00D702BB"/>
        </w:tc>
        <w:tc>
          <w:tcPr>
            <w:tcW w:w="0" w:type="auto"/>
            <w:tcBorders>
              <w:left w:val="single" w:sz="14" w:space="0" w:color="000000"/>
              <w:bottom w:val="single" w:sz="5" w:space="0" w:color="000000"/>
            </w:tcBorders>
            <w:noWrap/>
            <w:vAlign w:val="center"/>
          </w:tcPr>
          <w:p w14:paraId="42336E7A" w14:textId="77777777" w:rsidR="00D330D0" w:rsidRDefault="00D330D0" w:rsidP="00D702BB">
            <w:pPr>
              <w:pStyle w:val="CUERPOTEXTOTABLA"/>
              <w:jc w:val="center"/>
              <w:rPr>
                <w:sz w:val="17"/>
              </w:rPr>
            </w:pPr>
            <w:r>
              <w:rPr>
                <w:sz w:val="13"/>
              </w:rPr>
              <w:t>-1191.4</w:t>
            </w:r>
          </w:p>
        </w:tc>
        <w:tc>
          <w:tcPr>
            <w:tcW w:w="0" w:type="auto"/>
            <w:tcBorders>
              <w:bottom w:val="single" w:sz="5" w:space="0" w:color="000000"/>
            </w:tcBorders>
            <w:noWrap/>
            <w:vAlign w:val="center"/>
          </w:tcPr>
          <w:p w14:paraId="4A2211DD" w14:textId="77777777" w:rsidR="00D330D0" w:rsidRDefault="00D330D0" w:rsidP="00D702BB">
            <w:pPr>
              <w:pStyle w:val="CUERPOTEXTOTABLA"/>
              <w:jc w:val="center"/>
              <w:rPr>
                <w:sz w:val="17"/>
              </w:rPr>
            </w:pPr>
            <w:r>
              <w:rPr>
                <w:sz w:val="13"/>
              </w:rPr>
              <w:t>-960.8</w:t>
            </w:r>
          </w:p>
        </w:tc>
        <w:tc>
          <w:tcPr>
            <w:tcW w:w="0" w:type="auto"/>
            <w:tcBorders>
              <w:bottom w:val="single" w:sz="5" w:space="0" w:color="000000"/>
            </w:tcBorders>
            <w:noWrap/>
            <w:vAlign w:val="center"/>
          </w:tcPr>
          <w:p w14:paraId="1814396F" w14:textId="77777777" w:rsidR="00D330D0" w:rsidRDefault="00D330D0" w:rsidP="00D702BB">
            <w:pPr>
              <w:pStyle w:val="CUERPOTEXTOTABLA"/>
              <w:jc w:val="center"/>
              <w:rPr>
                <w:sz w:val="17"/>
              </w:rPr>
            </w:pPr>
            <w:r>
              <w:rPr>
                <w:sz w:val="13"/>
              </w:rPr>
              <w:t>-942.6</w:t>
            </w:r>
          </w:p>
        </w:tc>
        <w:tc>
          <w:tcPr>
            <w:tcW w:w="0" w:type="auto"/>
            <w:tcBorders>
              <w:bottom w:val="single" w:sz="5" w:space="0" w:color="000000"/>
            </w:tcBorders>
            <w:noWrap/>
            <w:vAlign w:val="center"/>
          </w:tcPr>
          <w:p w14:paraId="5AEC0B40" w14:textId="77777777" w:rsidR="00D330D0" w:rsidRDefault="00D330D0" w:rsidP="00D702BB">
            <w:pPr>
              <w:pStyle w:val="CUERPOTEXTOTABLA"/>
              <w:jc w:val="center"/>
              <w:rPr>
                <w:sz w:val="17"/>
              </w:rPr>
            </w:pPr>
            <w:r>
              <w:rPr>
                <w:sz w:val="13"/>
              </w:rPr>
              <w:t>-742.1</w:t>
            </w:r>
          </w:p>
        </w:tc>
        <w:tc>
          <w:tcPr>
            <w:tcW w:w="0" w:type="auto"/>
            <w:tcBorders>
              <w:bottom w:val="single" w:sz="5" w:space="0" w:color="000000"/>
            </w:tcBorders>
            <w:noWrap/>
            <w:vAlign w:val="center"/>
          </w:tcPr>
          <w:p w14:paraId="2C786B5F" w14:textId="77777777" w:rsidR="00D330D0" w:rsidRDefault="00D330D0" w:rsidP="00D702BB">
            <w:pPr>
              <w:pStyle w:val="CUERPOTEXTOTABLA"/>
              <w:jc w:val="center"/>
              <w:rPr>
                <w:sz w:val="17"/>
              </w:rPr>
            </w:pPr>
            <w:r>
              <w:rPr>
                <w:sz w:val="13"/>
              </w:rPr>
              <w:t>-586.2</w:t>
            </w:r>
          </w:p>
        </w:tc>
        <w:tc>
          <w:tcPr>
            <w:tcW w:w="0" w:type="auto"/>
            <w:tcBorders>
              <w:bottom w:val="single" w:sz="5" w:space="0" w:color="000000"/>
            </w:tcBorders>
            <w:noWrap/>
            <w:vAlign w:val="center"/>
          </w:tcPr>
          <w:p w14:paraId="22BBDC2D" w14:textId="77777777" w:rsidR="00D330D0" w:rsidRDefault="00D330D0" w:rsidP="00D702BB">
            <w:pPr>
              <w:pStyle w:val="CUERPOTEXTOTABLA"/>
              <w:jc w:val="center"/>
              <w:rPr>
                <w:sz w:val="17"/>
              </w:rPr>
            </w:pPr>
            <w:r>
              <w:rPr>
                <w:sz w:val="13"/>
              </w:rPr>
              <w:t>-302.2</w:t>
            </w:r>
          </w:p>
        </w:tc>
        <w:tc>
          <w:tcPr>
            <w:tcW w:w="0" w:type="auto"/>
            <w:tcBorders>
              <w:bottom w:val="single" w:sz="5" w:space="0" w:color="000000"/>
            </w:tcBorders>
            <w:noWrap/>
            <w:vAlign w:val="center"/>
          </w:tcPr>
          <w:p w14:paraId="1BFA7AD3" w14:textId="77777777" w:rsidR="00D330D0" w:rsidRDefault="00D330D0" w:rsidP="00D702BB">
            <w:pPr>
              <w:pStyle w:val="CUERPOTEXTOTABLA"/>
              <w:jc w:val="center"/>
              <w:rPr>
                <w:sz w:val="17"/>
              </w:rPr>
            </w:pPr>
            <w:r>
              <w:rPr>
                <w:sz w:val="13"/>
              </w:rPr>
              <w:t>-232.1</w:t>
            </w:r>
          </w:p>
        </w:tc>
        <w:tc>
          <w:tcPr>
            <w:tcW w:w="0" w:type="auto"/>
            <w:tcBorders>
              <w:bottom w:val="single" w:sz="5" w:space="0" w:color="000000"/>
            </w:tcBorders>
            <w:noWrap/>
            <w:vAlign w:val="center"/>
          </w:tcPr>
          <w:p w14:paraId="7346A746" w14:textId="77777777" w:rsidR="00D330D0" w:rsidRDefault="00D330D0" w:rsidP="00D702BB">
            <w:pPr>
              <w:pStyle w:val="CUERPOTEXTOTABLA"/>
              <w:jc w:val="center"/>
              <w:rPr>
                <w:sz w:val="17"/>
              </w:rPr>
            </w:pPr>
            <w:r>
              <w:rPr>
                <w:sz w:val="13"/>
              </w:rPr>
              <w:t>-257.5</w:t>
            </w:r>
          </w:p>
        </w:tc>
        <w:tc>
          <w:tcPr>
            <w:tcW w:w="0" w:type="auto"/>
            <w:tcBorders>
              <w:bottom w:val="single" w:sz="5" w:space="0" w:color="000000"/>
            </w:tcBorders>
            <w:noWrap/>
            <w:vAlign w:val="center"/>
          </w:tcPr>
          <w:p w14:paraId="788C123A" w14:textId="77777777" w:rsidR="00D330D0" w:rsidRDefault="00D330D0" w:rsidP="00D702BB">
            <w:pPr>
              <w:pStyle w:val="CUERPOTEXTOTABLA"/>
              <w:jc w:val="center"/>
              <w:rPr>
                <w:sz w:val="17"/>
              </w:rPr>
            </w:pPr>
            <w:r>
              <w:rPr>
                <w:sz w:val="13"/>
              </w:rPr>
              <w:t>-358.3</w:t>
            </w:r>
          </w:p>
        </w:tc>
        <w:tc>
          <w:tcPr>
            <w:tcW w:w="0" w:type="auto"/>
            <w:tcBorders>
              <w:bottom w:val="single" w:sz="5" w:space="0" w:color="000000"/>
            </w:tcBorders>
            <w:noWrap/>
            <w:vAlign w:val="center"/>
          </w:tcPr>
          <w:p w14:paraId="30A42731" w14:textId="77777777" w:rsidR="00D330D0" w:rsidRDefault="00D330D0" w:rsidP="00D702BB">
            <w:pPr>
              <w:pStyle w:val="CUERPOTEXTOTABLA"/>
              <w:jc w:val="center"/>
              <w:rPr>
                <w:sz w:val="17"/>
              </w:rPr>
            </w:pPr>
            <w:r>
              <w:rPr>
                <w:sz w:val="13"/>
              </w:rPr>
              <w:t>-650.4</w:t>
            </w:r>
          </w:p>
        </w:tc>
        <w:tc>
          <w:tcPr>
            <w:tcW w:w="0" w:type="auto"/>
            <w:tcBorders>
              <w:bottom w:val="single" w:sz="5" w:space="0" w:color="000000"/>
            </w:tcBorders>
            <w:noWrap/>
            <w:vAlign w:val="center"/>
          </w:tcPr>
          <w:p w14:paraId="248060D6" w14:textId="77777777" w:rsidR="00D330D0" w:rsidRDefault="00D330D0" w:rsidP="00D702BB">
            <w:pPr>
              <w:pStyle w:val="CUERPOTEXTOTABLA"/>
              <w:jc w:val="center"/>
              <w:rPr>
                <w:sz w:val="17"/>
              </w:rPr>
            </w:pPr>
            <w:r>
              <w:rPr>
                <w:sz w:val="13"/>
              </w:rPr>
              <w:t>-893.2</w:t>
            </w:r>
          </w:p>
        </w:tc>
        <w:tc>
          <w:tcPr>
            <w:tcW w:w="0" w:type="auto"/>
            <w:tcBorders>
              <w:bottom w:val="single" w:sz="5" w:space="0" w:color="000000"/>
              <w:right w:val="single" w:sz="5" w:space="0" w:color="000000"/>
            </w:tcBorders>
            <w:noWrap/>
            <w:vAlign w:val="center"/>
          </w:tcPr>
          <w:p w14:paraId="6C0FCA01" w14:textId="77777777" w:rsidR="00D330D0" w:rsidRDefault="00D330D0" w:rsidP="00D702BB">
            <w:pPr>
              <w:pStyle w:val="CUERPOTEXTOTABLA"/>
              <w:jc w:val="center"/>
              <w:rPr>
                <w:sz w:val="17"/>
              </w:rPr>
            </w:pPr>
            <w:r>
              <w:rPr>
                <w:sz w:val="13"/>
              </w:rPr>
              <w:t>-1132.0</w:t>
            </w:r>
          </w:p>
        </w:tc>
        <w:tc>
          <w:tcPr>
            <w:tcW w:w="0" w:type="auto"/>
            <w:vMerge/>
            <w:tcBorders>
              <w:left w:val="single" w:sz="5" w:space="0" w:color="000000"/>
              <w:bottom w:val="single" w:sz="5" w:space="0" w:color="000000"/>
            </w:tcBorders>
          </w:tcPr>
          <w:p w14:paraId="34C58785" w14:textId="77777777" w:rsidR="00D330D0" w:rsidRDefault="00D330D0" w:rsidP="00D702BB"/>
        </w:tc>
        <w:tc>
          <w:tcPr>
            <w:tcW w:w="0" w:type="auto"/>
            <w:vMerge/>
            <w:tcBorders>
              <w:bottom w:val="single" w:sz="5" w:space="0" w:color="000000"/>
            </w:tcBorders>
          </w:tcPr>
          <w:p w14:paraId="18ECB63C" w14:textId="77777777" w:rsidR="00D330D0" w:rsidRDefault="00D330D0" w:rsidP="00D702BB"/>
        </w:tc>
      </w:tr>
      <w:tr w:rsidR="00D330D0" w14:paraId="318612C5" w14:textId="77777777" w:rsidTr="00D702BB">
        <w:trPr>
          <w:cantSplit/>
          <w:jc w:val="center"/>
        </w:trPr>
        <w:tc>
          <w:tcPr>
            <w:tcW w:w="0" w:type="auto"/>
            <w:tcBorders>
              <w:top w:val="single" w:sz="5" w:space="0" w:color="000000"/>
              <w:bottom w:val="single" w:sz="5" w:space="0" w:color="000000"/>
              <w:right w:val="single" w:sz="14" w:space="0" w:color="000000"/>
            </w:tcBorders>
            <w:noWrap/>
            <w:vAlign w:val="center"/>
          </w:tcPr>
          <w:p w14:paraId="4C57357C" w14:textId="77777777" w:rsidR="00D330D0" w:rsidRDefault="00D330D0" w:rsidP="00D702BB">
            <w:pPr>
              <w:pStyle w:val="CUERPOTEXTOTABLA"/>
              <w:jc w:val="right"/>
              <w:rPr>
                <w:sz w:val="17"/>
              </w:rPr>
            </w:pPr>
            <w:r>
              <w:rPr>
                <w:sz w:val="17"/>
              </w:rPr>
              <w:t>Q</w:t>
            </w:r>
            <w:r>
              <w:rPr>
                <w:sz w:val="17"/>
                <w:vertAlign w:val="subscript"/>
              </w:rPr>
              <w:t>equip</w:t>
            </w:r>
          </w:p>
        </w:tc>
        <w:tc>
          <w:tcPr>
            <w:tcW w:w="0" w:type="auto"/>
            <w:tcBorders>
              <w:top w:val="single" w:sz="5" w:space="0" w:color="000000"/>
              <w:left w:val="single" w:sz="14" w:space="0" w:color="000000"/>
              <w:bottom w:val="single" w:sz="5" w:space="0" w:color="000000"/>
            </w:tcBorders>
            <w:noWrap/>
            <w:vAlign w:val="center"/>
          </w:tcPr>
          <w:p w14:paraId="48ABAD1D" w14:textId="77777777" w:rsidR="00D330D0" w:rsidRDefault="00D330D0" w:rsidP="00D702BB">
            <w:pPr>
              <w:pStyle w:val="CUERPOTEXTOTABLA"/>
              <w:jc w:val="center"/>
              <w:rPr>
                <w:sz w:val="17"/>
              </w:rPr>
            </w:pPr>
            <w:r>
              <w:rPr>
                <w:sz w:val="13"/>
              </w:rPr>
              <w:t>137.6</w:t>
            </w:r>
          </w:p>
        </w:tc>
        <w:tc>
          <w:tcPr>
            <w:tcW w:w="0" w:type="auto"/>
            <w:tcBorders>
              <w:top w:val="single" w:sz="5" w:space="0" w:color="000000"/>
              <w:bottom w:val="single" w:sz="5" w:space="0" w:color="000000"/>
            </w:tcBorders>
            <w:noWrap/>
            <w:vAlign w:val="center"/>
          </w:tcPr>
          <w:p w14:paraId="7D1D0DEB" w14:textId="77777777" w:rsidR="00D330D0" w:rsidRDefault="00D330D0" w:rsidP="00D702BB">
            <w:pPr>
              <w:pStyle w:val="CUERPOTEXTOTABLA"/>
              <w:jc w:val="center"/>
              <w:rPr>
                <w:sz w:val="17"/>
              </w:rPr>
            </w:pPr>
            <w:r>
              <w:rPr>
                <w:sz w:val="13"/>
              </w:rPr>
              <w:t>122.3</w:t>
            </w:r>
          </w:p>
        </w:tc>
        <w:tc>
          <w:tcPr>
            <w:tcW w:w="0" w:type="auto"/>
            <w:tcBorders>
              <w:top w:val="single" w:sz="5" w:space="0" w:color="000000"/>
              <w:bottom w:val="single" w:sz="5" w:space="0" w:color="000000"/>
            </w:tcBorders>
            <w:noWrap/>
            <w:vAlign w:val="center"/>
          </w:tcPr>
          <w:p w14:paraId="5EABEF26" w14:textId="77777777" w:rsidR="00D330D0" w:rsidRDefault="00D330D0" w:rsidP="00D702BB">
            <w:pPr>
              <w:pStyle w:val="CUERPOTEXTOTABLA"/>
              <w:jc w:val="center"/>
              <w:rPr>
                <w:sz w:val="17"/>
              </w:rPr>
            </w:pPr>
            <w:r>
              <w:rPr>
                <w:sz w:val="13"/>
              </w:rPr>
              <w:t>137.6</w:t>
            </w:r>
          </w:p>
        </w:tc>
        <w:tc>
          <w:tcPr>
            <w:tcW w:w="0" w:type="auto"/>
            <w:tcBorders>
              <w:top w:val="single" w:sz="5" w:space="0" w:color="000000"/>
              <w:bottom w:val="single" w:sz="5" w:space="0" w:color="000000"/>
            </w:tcBorders>
            <w:noWrap/>
            <w:vAlign w:val="center"/>
          </w:tcPr>
          <w:p w14:paraId="05026B89" w14:textId="77777777" w:rsidR="00D330D0" w:rsidRDefault="00D330D0" w:rsidP="00D702BB">
            <w:pPr>
              <w:pStyle w:val="CUERPOTEXTOTABLA"/>
              <w:jc w:val="center"/>
              <w:rPr>
                <w:sz w:val="17"/>
              </w:rPr>
            </w:pPr>
            <w:r>
              <w:rPr>
                <w:sz w:val="13"/>
              </w:rPr>
              <w:t>127.4</w:t>
            </w:r>
          </w:p>
        </w:tc>
        <w:tc>
          <w:tcPr>
            <w:tcW w:w="0" w:type="auto"/>
            <w:tcBorders>
              <w:top w:val="single" w:sz="5" w:space="0" w:color="000000"/>
              <w:bottom w:val="single" w:sz="5" w:space="0" w:color="000000"/>
            </w:tcBorders>
            <w:noWrap/>
            <w:vAlign w:val="center"/>
          </w:tcPr>
          <w:p w14:paraId="48E41B5E" w14:textId="77777777" w:rsidR="00D330D0" w:rsidRDefault="00D330D0" w:rsidP="00D702BB">
            <w:pPr>
              <w:pStyle w:val="CUERPOTEXTOTABLA"/>
              <w:jc w:val="center"/>
              <w:rPr>
                <w:sz w:val="17"/>
              </w:rPr>
            </w:pPr>
            <w:r>
              <w:rPr>
                <w:sz w:val="13"/>
              </w:rPr>
              <w:t>137.6</w:t>
            </w:r>
          </w:p>
        </w:tc>
        <w:tc>
          <w:tcPr>
            <w:tcW w:w="0" w:type="auto"/>
            <w:tcBorders>
              <w:top w:val="single" w:sz="5" w:space="0" w:color="000000"/>
              <w:bottom w:val="single" w:sz="5" w:space="0" w:color="000000"/>
            </w:tcBorders>
            <w:noWrap/>
            <w:vAlign w:val="center"/>
          </w:tcPr>
          <w:p w14:paraId="71FAD29E" w14:textId="77777777" w:rsidR="00D330D0" w:rsidRDefault="00D330D0" w:rsidP="00D702BB">
            <w:pPr>
              <w:pStyle w:val="CUERPOTEXTOTABLA"/>
              <w:jc w:val="center"/>
              <w:rPr>
                <w:sz w:val="17"/>
              </w:rPr>
            </w:pPr>
            <w:r>
              <w:rPr>
                <w:sz w:val="13"/>
              </w:rPr>
              <w:t>132.5</w:t>
            </w:r>
          </w:p>
        </w:tc>
        <w:tc>
          <w:tcPr>
            <w:tcW w:w="0" w:type="auto"/>
            <w:tcBorders>
              <w:top w:val="single" w:sz="5" w:space="0" w:color="000000"/>
              <w:bottom w:val="single" w:sz="5" w:space="0" w:color="000000"/>
            </w:tcBorders>
            <w:noWrap/>
            <w:vAlign w:val="center"/>
          </w:tcPr>
          <w:p w14:paraId="3E6EDFB3" w14:textId="77777777" w:rsidR="00D330D0" w:rsidRDefault="00D330D0" w:rsidP="00D702BB">
            <w:pPr>
              <w:pStyle w:val="CUERPOTEXTOTABLA"/>
              <w:jc w:val="center"/>
              <w:rPr>
                <w:sz w:val="17"/>
              </w:rPr>
            </w:pPr>
            <w:r>
              <w:rPr>
                <w:sz w:val="13"/>
              </w:rPr>
              <w:t>132.5</w:t>
            </w:r>
          </w:p>
        </w:tc>
        <w:tc>
          <w:tcPr>
            <w:tcW w:w="0" w:type="auto"/>
            <w:tcBorders>
              <w:top w:val="single" w:sz="5" w:space="0" w:color="000000"/>
              <w:bottom w:val="single" w:sz="5" w:space="0" w:color="000000"/>
            </w:tcBorders>
            <w:noWrap/>
            <w:vAlign w:val="center"/>
          </w:tcPr>
          <w:p w14:paraId="3E88A9DF" w14:textId="77777777" w:rsidR="00D330D0" w:rsidRDefault="00D330D0" w:rsidP="00D702BB">
            <w:pPr>
              <w:pStyle w:val="CUERPOTEXTOTABLA"/>
              <w:jc w:val="center"/>
              <w:rPr>
                <w:sz w:val="17"/>
              </w:rPr>
            </w:pPr>
            <w:r>
              <w:rPr>
                <w:sz w:val="13"/>
              </w:rPr>
              <w:t>137.6</w:t>
            </w:r>
          </w:p>
        </w:tc>
        <w:tc>
          <w:tcPr>
            <w:tcW w:w="0" w:type="auto"/>
            <w:tcBorders>
              <w:top w:val="single" w:sz="5" w:space="0" w:color="000000"/>
              <w:bottom w:val="single" w:sz="5" w:space="0" w:color="000000"/>
            </w:tcBorders>
            <w:noWrap/>
            <w:vAlign w:val="center"/>
          </w:tcPr>
          <w:p w14:paraId="1BE9B3AB" w14:textId="77777777" w:rsidR="00D330D0" w:rsidRDefault="00D330D0" w:rsidP="00D702BB">
            <w:pPr>
              <w:pStyle w:val="CUERPOTEXTOTABLA"/>
              <w:jc w:val="center"/>
              <w:rPr>
                <w:sz w:val="17"/>
              </w:rPr>
            </w:pPr>
            <w:r>
              <w:rPr>
                <w:sz w:val="13"/>
              </w:rPr>
              <w:t>127.4</w:t>
            </w:r>
          </w:p>
        </w:tc>
        <w:tc>
          <w:tcPr>
            <w:tcW w:w="0" w:type="auto"/>
            <w:tcBorders>
              <w:top w:val="single" w:sz="5" w:space="0" w:color="000000"/>
              <w:bottom w:val="single" w:sz="5" w:space="0" w:color="000000"/>
            </w:tcBorders>
            <w:noWrap/>
            <w:vAlign w:val="center"/>
          </w:tcPr>
          <w:p w14:paraId="6F9E70EC" w14:textId="77777777" w:rsidR="00D330D0" w:rsidRDefault="00D330D0" w:rsidP="00D702BB">
            <w:pPr>
              <w:pStyle w:val="CUERPOTEXTOTABLA"/>
              <w:jc w:val="center"/>
              <w:rPr>
                <w:sz w:val="17"/>
              </w:rPr>
            </w:pPr>
            <w:r>
              <w:rPr>
                <w:sz w:val="13"/>
              </w:rPr>
              <w:t>137.6</w:t>
            </w:r>
          </w:p>
        </w:tc>
        <w:tc>
          <w:tcPr>
            <w:tcW w:w="0" w:type="auto"/>
            <w:tcBorders>
              <w:top w:val="single" w:sz="5" w:space="0" w:color="000000"/>
              <w:bottom w:val="single" w:sz="5" w:space="0" w:color="000000"/>
            </w:tcBorders>
            <w:noWrap/>
            <w:vAlign w:val="center"/>
          </w:tcPr>
          <w:p w14:paraId="2C5F0AB7" w14:textId="77777777" w:rsidR="00D330D0" w:rsidRDefault="00D330D0" w:rsidP="00D702BB">
            <w:pPr>
              <w:pStyle w:val="CUERPOTEXTOTABLA"/>
              <w:jc w:val="center"/>
              <w:rPr>
                <w:sz w:val="17"/>
              </w:rPr>
            </w:pPr>
            <w:r>
              <w:rPr>
                <w:sz w:val="13"/>
              </w:rPr>
              <w:t>132.5</w:t>
            </w:r>
          </w:p>
        </w:tc>
        <w:tc>
          <w:tcPr>
            <w:tcW w:w="0" w:type="auto"/>
            <w:tcBorders>
              <w:top w:val="single" w:sz="5" w:space="0" w:color="000000"/>
              <w:bottom w:val="single" w:sz="5" w:space="0" w:color="000000"/>
              <w:right w:val="single" w:sz="5" w:space="0" w:color="000000"/>
            </w:tcBorders>
            <w:noWrap/>
            <w:vAlign w:val="center"/>
          </w:tcPr>
          <w:p w14:paraId="552AE76B" w14:textId="77777777" w:rsidR="00D330D0" w:rsidRDefault="00D330D0" w:rsidP="00D702BB">
            <w:pPr>
              <w:pStyle w:val="CUERPOTEXTOTABLA"/>
              <w:jc w:val="center"/>
              <w:rPr>
                <w:sz w:val="17"/>
              </w:rPr>
            </w:pPr>
            <w:r>
              <w:rPr>
                <w:sz w:val="13"/>
              </w:rPr>
              <w:t>132.5</w:t>
            </w:r>
          </w:p>
        </w:tc>
        <w:tc>
          <w:tcPr>
            <w:tcW w:w="0" w:type="auto"/>
            <w:tcBorders>
              <w:top w:val="single" w:sz="5" w:space="0" w:color="000000"/>
              <w:left w:val="single" w:sz="5" w:space="0" w:color="000000"/>
              <w:bottom w:val="single" w:sz="5" w:space="0" w:color="000000"/>
            </w:tcBorders>
            <w:noWrap/>
            <w:vAlign w:val="center"/>
          </w:tcPr>
          <w:p w14:paraId="69FCE503" w14:textId="77777777" w:rsidR="00D330D0" w:rsidRDefault="00D330D0" w:rsidP="00D702BB">
            <w:pPr>
              <w:pStyle w:val="CUERPOTEXTOTABLA"/>
              <w:jc w:val="right"/>
              <w:rPr>
                <w:sz w:val="17"/>
              </w:rPr>
            </w:pPr>
            <w:r>
              <w:rPr>
                <w:sz w:val="13"/>
              </w:rPr>
              <w:t>1594.70</w:t>
            </w:r>
          </w:p>
        </w:tc>
        <w:tc>
          <w:tcPr>
            <w:tcW w:w="0" w:type="auto"/>
            <w:tcBorders>
              <w:top w:val="single" w:sz="5" w:space="0" w:color="000000"/>
              <w:bottom w:val="single" w:sz="5" w:space="0" w:color="000000"/>
            </w:tcBorders>
            <w:noWrap/>
            <w:vAlign w:val="center"/>
          </w:tcPr>
          <w:p w14:paraId="25EA8892" w14:textId="77777777" w:rsidR="00D330D0" w:rsidRDefault="00D330D0" w:rsidP="00D702BB">
            <w:pPr>
              <w:pStyle w:val="CUERPOTEXTOTABLA"/>
              <w:jc w:val="right"/>
              <w:rPr>
                <w:sz w:val="17"/>
              </w:rPr>
            </w:pPr>
            <w:r>
              <w:rPr>
                <w:sz w:val="13"/>
              </w:rPr>
              <w:t>3.76</w:t>
            </w:r>
          </w:p>
        </w:tc>
      </w:tr>
      <w:tr w:rsidR="00D330D0" w14:paraId="3155329C" w14:textId="77777777" w:rsidTr="00D702BB">
        <w:trPr>
          <w:cantSplit/>
          <w:jc w:val="center"/>
        </w:trPr>
        <w:tc>
          <w:tcPr>
            <w:tcW w:w="0" w:type="auto"/>
            <w:tcBorders>
              <w:top w:val="single" w:sz="5" w:space="0" w:color="000000"/>
              <w:bottom w:val="single" w:sz="5" w:space="0" w:color="000000"/>
              <w:right w:val="single" w:sz="14" w:space="0" w:color="000000"/>
            </w:tcBorders>
            <w:noWrap/>
            <w:vAlign w:val="center"/>
          </w:tcPr>
          <w:p w14:paraId="7F8ADF36" w14:textId="77777777" w:rsidR="00D330D0" w:rsidRDefault="00D330D0" w:rsidP="00D702BB">
            <w:pPr>
              <w:pStyle w:val="CUERPOTEXTOTABLA"/>
              <w:jc w:val="right"/>
              <w:rPr>
                <w:sz w:val="17"/>
              </w:rPr>
            </w:pPr>
            <w:r>
              <w:rPr>
                <w:sz w:val="17"/>
              </w:rPr>
              <w:t>Q</w:t>
            </w:r>
            <w:r>
              <w:rPr>
                <w:sz w:val="17"/>
                <w:vertAlign w:val="subscript"/>
              </w:rPr>
              <w:t>ilum</w:t>
            </w:r>
          </w:p>
        </w:tc>
        <w:tc>
          <w:tcPr>
            <w:tcW w:w="0" w:type="auto"/>
            <w:tcBorders>
              <w:top w:val="single" w:sz="5" w:space="0" w:color="000000"/>
              <w:left w:val="single" w:sz="14" w:space="0" w:color="000000"/>
              <w:bottom w:val="single" w:sz="5" w:space="0" w:color="000000"/>
            </w:tcBorders>
            <w:noWrap/>
            <w:vAlign w:val="center"/>
          </w:tcPr>
          <w:p w14:paraId="0DA21E0B" w14:textId="77777777" w:rsidR="00D330D0" w:rsidRDefault="00D330D0" w:rsidP="00D702BB">
            <w:pPr>
              <w:pStyle w:val="CUERPOTEXTOTABLA"/>
              <w:jc w:val="center"/>
              <w:rPr>
                <w:sz w:val="17"/>
              </w:rPr>
            </w:pPr>
            <w:r>
              <w:rPr>
                <w:sz w:val="13"/>
              </w:rPr>
              <w:t>458.5</w:t>
            </w:r>
          </w:p>
        </w:tc>
        <w:tc>
          <w:tcPr>
            <w:tcW w:w="0" w:type="auto"/>
            <w:tcBorders>
              <w:top w:val="single" w:sz="5" w:space="0" w:color="000000"/>
              <w:bottom w:val="single" w:sz="5" w:space="0" w:color="000000"/>
            </w:tcBorders>
            <w:noWrap/>
            <w:vAlign w:val="center"/>
          </w:tcPr>
          <w:p w14:paraId="1F67568D" w14:textId="77777777" w:rsidR="00D330D0" w:rsidRDefault="00D330D0" w:rsidP="00D702BB">
            <w:pPr>
              <w:pStyle w:val="CUERPOTEXTOTABLA"/>
              <w:jc w:val="center"/>
              <w:rPr>
                <w:sz w:val="17"/>
              </w:rPr>
            </w:pPr>
            <w:r>
              <w:rPr>
                <w:sz w:val="13"/>
              </w:rPr>
              <w:t>407.6</w:t>
            </w:r>
          </w:p>
        </w:tc>
        <w:tc>
          <w:tcPr>
            <w:tcW w:w="0" w:type="auto"/>
            <w:tcBorders>
              <w:top w:val="single" w:sz="5" w:space="0" w:color="000000"/>
              <w:bottom w:val="single" w:sz="5" w:space="0" w:color="000000"/>
            </w:tcBorders>
            <w:noWrap/>
            <w:vAlign w:val="center"/>
          </w:tcPr>
          <w:p w14:paraId="5A702ECC" w14:textId="77777777" w:rsidR="00D330D0" w:rsidRDefault="00D330D0" w:rsidP="00D702BB">
            <w:pPr>
              <w:pStyle w:val="CUERPOTEXTOTABLA"/>
              <w:jc w:val="center"/>
              <w:rPr>
                <w:sz w:val="17"/>
              </w:rPr>
            </w:pPr>
            <w:r>
              <w:rPr>
                <w:sz w:val="13"/>
              </w:rPr>
              <w:t>458.5</w:t>
            </w:r>
          </w:p>
        </w:tc>
        <w:tc>
          <w:tcPr>
            <w:tcW w:w="0" w:type="auto"/>
            <w:tcBorders>
              <w:top w:val="single" w:sz="5" w:space="0" w:color="000000"/>
              <w:bottom w:val="single" w:sz="5" w:space="0" w:color="000000"/>
            </w:tcBorders>
            <w:noWrap/>
            <w:vAlign w:val="center"/>
          </w:tcPr>
          <w:p w14:paraId="1CC01E34" w14:textId="77777777" w:rsidR="00D330D0" w:rsidRDefault="00D330D0" w:rsidP="00D702BB">
            <w:pPr>
              <w:pStyle w:val="CUERPOTEXTOTABLA"/>
              <w:jc w:val="center"/>
              <w:rPr>
                <w:sz w:val="17"/>
              </w:rPr>
            </w:pPr>
            <w:r>
              <w:rPr>
                <w:sz w:val="13"/>
              </w:rPr>
              <w:t>424.6</w:t>
            </w:r>
          </w:p>
        </w:tc>
        <w:tc>
          <w:tcPr>
            <w:tcW w:w="0" w:type="auto"/>
            <w:tcBorders>
              <w:top w:val="single" w:sz="5" w:space="0" w:color="000000"/>
              <w:bottom w:val="single" w:sz="5" w:space="0" w:color="000000"/>
            </w:tcBorders>
            <w:noWrap/>
            <w:vAlign w:val="center"/>
          </w:tcPr>
          <w:p w14:paraId="11537F6B" w14:textId="77777777" w:rsidR="00D330D0" w:rsidRDefault="00D330D0" w:rsidP="00D702BB">
            <w:pPr>
              <w:pStyle w:val="CUERPOTEXTOTABLA"/>
              <w:jc w:val="center"/>
              <w:rPr>
                <w:sz w:val="17"/>
              </w:rPr>
            </w:pPr>
            <w:r>
              <w:rPr>
                <w:sz w:val="13"/>
              </w:rPr>
              <w:t>458.5</w:t>
            </w:r>
          </w:p>
        </w:tc>
        <w:tc>
          <w:tcPr>
            <w:tcW w:w="0" w:type="auto"/>
            <w:tcBorders>
              <w:top w:val="single" w:sz="5" w:space="0" w:color="000000"/>
              <w:bottom w:val="single" w:sz="5" w:space="0" w:color="000000"/>
            </w:tcBorders>
            <w:noWrap/>
            <w:vAlign w:val="center"/>
          </w:tcPr>
          <w:p w14:paraId="4B4BED22" w14:textId="77777777" w:rsidR="00D330D0" w:rsidRDefault="00D330D0" w:rsidP="00D702BB">
            <w:pPr>
              <w:pStyle w:val="CUERPOTEXTOTABLA"/>
              <w:jc w:val="center"/>
              <w:rPr>
                <w:sz w:val="17"/>
              </w:rPr>
            </w:pPr>
            <w:r>
              <w:rPr>
                <w:sz w:val="13"/>
              </w:rPr>
              <w:t>441.6</w:t>
            </w:r>
          </w:p>
        </w:tc>
        <w:tc>
          <w:tcPr>
            <w:tcW w:w="0" w:type="auto"/>
            <w:tcBorders>
              <w:top w:val="single" w:sz="5" w:space="0" w:color="000000"/>
              <w:bottom w:val="single" w:sz="5" w:space="0" w:color="000000"/>
            </w:tcBorders>
            <w:noWrap/>
            <w:vAlign w:val="center"/>
          </w:tcPr>
          <w:p w14:paraId="3AD51335" w14:textId="77777777" w:rsidR="00D330D0" w:rsidRDefault="00D330D0" w:rsidP="00D702BB">
            <w:pPr>
              <w:pStyle w:val="CUERPOTEXTOTABLA"/>
              <w:jc w:val="center"/>
              <w:rPr>
                <w:sz w:val="17"/>
              </w:rPr>
            </w:pPr>
            <w:r>
              <w:rPr>
                <w:sz w:val="13"/>
              </w:rPr>
              <w:t>441.6</w:t>
            </w:r>
          </w:p>
        </w:tc>
        <w:tc>
          <w:tcPr>
            <w:tcW w:w="0" w:type="auto"/>
            <w:tcBorders>
              <w:top w:val="single" w:sz="5" w:space="0" w:color="000000"/>
              <w:bottom w:val="single" w:sz="5" w:space="0" w:color="000000"/>
            </w:tcBorders>
            <w:noWrap/>
            <w:vAlign w:val="center"/>
          </w:tcPr>
          <w:p w14:paraId="1B4EBAA3" w14:textId="77777777" w:rsidR="00D330D0" w:rsidRDefault="00D330D0" w:rsidP="00D702BB">
            <w:pPr>
              <w:pStyle w:val="CUERPOTEXTOTABLA"/>
              <w:jc w:val="center"/>
              <w:rPr>
                <w:sz w:val="17"/>
              </w:rPr>
            </w:pPr>
            <w:r>
              <w:rPr>
                <w:sz w:val="13"/>
              </w:rPr>
              <w:t>458.5</w:t>
            </w:r>
          </w:p>
        </w:tc>
        <w:tc>
          <w:tcPr>
            <w:tcW w:w="0" w:type="auto"/>
            <w:tcBorders>
              <w:top w:val="single" w:sz="5" w:space="0" w:color="000000"/>
              <w:bottom w:val="single" w:sz="5" w:space="0" w:color="000000"/>
            </w:tcBorders>
            <w:noWrap/>
            <w:vAlign w:val="center"/>
          </w:tcPr>
          <w:p w14:paraId="365AC5A6" w14:textId="77777777" w:rsidR="00D330D0" w:rsidRDefault="00D330D0" w:rsidP="00D702BB">
            <w:pPr>
              <w:pStyle w:val="CUERPOTEXTOTABLA"/>
              <w:jc w:val="center"/>
              <w:rPr>
                <w:sz w:val="17"/>
              </w:rPr>
            </w:pPr>
            <w:r>
              <w:rPr>
                <w:sz w:val="13"/>
              </w:rPr>
              <w:t>424.6</w:t>
            </w:r>
          </w:p>
        </w:tc>
        <w:tc>
          <w:tcPr>
            <w:tcW w:w="0" w:type="auto"/>
            <w:tcBorders>
              <w:top w:val="single" w:sz="5" w:space="0" w:color="000000"/>
              <w:bottom w:val="single" w:sz="5" w:space="0" w:color="000000"/>
            </w:tcBorders>
            <w:noWrap/>
            <w:vAlign w:val="center"/>
          </w:tcPr>
          <w:p w14:paraId="535D4141" w14:textId="77777777" w:rsidR="00D330D0" w:rsidRDefault="00D330D0" w:rsidP="00D702BB">
            <w:pPr>
              <w:pStyle w:val="CUERPOTEXTOTABLA"/>
              <w:jc w:val="center"/>
              <w:rPr>
                <w:sz w:val="17"/>
              </w:rPr>
            </w:pPr>
            <w:r>
              <w:rPr>
                <w:sz w:val="13"/>
              </w:rPr>
              <w:t>458.5</w:t>
            </w:r>
          </w:p>
        </w:tc>
        <w:tc>
          <w:tcPr>
            <w:tcW w:w="0" w:type="auto"/>
            <w:tcBorders>
              <w:top w:val="single" w:sz="5" w:space="0" w:color="000000"/>
              <w:bottom w:val="single" w:sz="5" w:space="0" w:color="000000"/>
            </w:tcBorders>
            <w:noWrap/>
            <w:vAlign w:val="center"/>
          </w:tcPr>
          <w:p w14:paraId="3B9D2D2F" w14:textId="77777777" w:rsidR="00D330D0" w:rsidRDefault="00D330D0" w:rsidP="00D702BB">
            <w:pPr>
              <w:pStyle w:val="CUERPOTEXTOTABLA"/>
              <w:jc w:val="center"/>
              <w:rPr>
                <w:sz w:val="17"/>
              </w:rPr>
            </w:pPr>
            <w:r>
              <w:rPr>
                <w:sz w:val="13"/>
              </w:rPr>
              <w:t>441.6</w:t>
            </w:r>
          </w:p>
        </w:tc>
        <w:tc>
          <w:tcPr>
            <w:tcW w:w="0" w:type="auto"/>
            <w:tcBorders>
              <w:top w:val="single" w:sz="5" w:space="0" w:color="000000"/>
              <w:bottom w:val="single" w:sz="5" w:space="0" w:color="000000"/>
              <w:right w:val="single" w:sz="5" w:space="0" w:color="000000"/>
            </w:tcBorders>
            <w:noWrap/>
            <w:vAlign w:val="center"/>
          </w:tcPr>
          <w:p w14:paraId="17DB445C" w14:textId="77777777" w:rsidR="00D330D0" w:rsidRDefault="00D330D0" w:rsidP="00D702BB">
            <w:pPr>
              <w:pStyle w:val="CUERPOTEXTOTABLA"/>
              <w:jc w:val="center"/>
              <w:rPr>
                <w:sz w:val="17"/>
              </w:rPr>
            </w:pPr>
            <w:r>
              <w:rPr>
                <w:sz w:val="13"/>
              </w:rPr>
              <w:t>441.6</w:t>
            </w:r>
          </w:p>
        </w:tc>
        <w:tc>
          <w:tcPr>
            <w:tcW w:w="0" w:type="auto"/>
            <w:tcBorders>
              <w:top w:val="single" w:sz="5" w:space="0" w:color="000000"/>
              <w:left w:val="single" w:sz="5" w:space="0" w:color="000000"/>
              <w:bottom w:val="single" w:sz="5" w:space="0" w:color="000000"/>
            </w:tcBorders>
            <w:noWrap/>
            <w:vAlign w:val="center"/>
          </w:tcPr>
          <w:p w14:paraId="51DA408F" w14:textId="77777777" w:rsidR="00D330D0" w:rsidRDefault="00D330D0" w:rsidP="00D702BB">
            <w:pPr>
              <w:pStyle w:val="CUERPOTEXTOTABLA"/>
              <w:jc w:val="right"/>
              <w:rPr>
                <w:sz w:val="17"/>
              </w:rPr>
            </w:pPr>
            <w:r>
              <w:rPr>
                <w:sz w:val="13"/>
              </w:rPr>
              <w:t>5315.67</w:t>
            </w:r>
          </w:p>
        </w:tc>
        <w:tc>
          <w:tcPr>
            <w:tcW w:w="0" w:type="auto"/>
            <w:tcBorders>
              <w:top w:val="single" w:sz="5" w:space="0" w:color="000000"/>
              <w:bottom w:val="single" w:sz="5" w:space="0" w:color="000000"/>
            </w:tcBorders>
            <w:noWrap/>
            <w:vAlign w:val="center"/>
          </w:tcPr>
          <w:p w14:paraId="3CEB7E33" w14:textId="77777777" w:rsidR="00D330D0" w:rsidRDefault="00D330D0" w:rsidP="00D702BB">
            <w:pPr>
              <w:pStyle w:val="CUERPOTEXTOTABLA"/>
              <w:jc w:val="right"/>
              <w:rPr>
                <w:sz w:val="17"/>
              </w:rPr>
            </w:pPr>
            <w:r>
              <w:rPr>
                <w:sz w:val="13"/>
              </w:rPr>
              <w:t>12.52</w:t>
            </w:r>
          </w:p>
        </w:tc>
      </w:tr>
      <w:tr w:rsidR="00D330D0" w14:paraId="5FAE22A9" w14:textId="77777777" w:rsidTr="00D702BB">
        <w:trPr>
          <w:cantSplit/>
          <w:jc w:val="center"/>
        </w:trPr>
        <w:tc>
          <w:tcPr>
            <w:tcW w:w="0" w:type="auto"/>
            <w:tcBorders>
              <w:top w:val="single" w:sz="5" w:space="0" w:color="000000"/>
              <w:bottom w:val="single" w:sz="5" w:space="0" w:color="000000"/>
              <w:right w:val="single" w:sz="14" w:space="0" w:color="000000"/>
            </w:tcBorders>
            <w:noWrap/>
            <w:vAlign w:val="center"/>
          </w:tcPr>
          <w:p w14:paraId="2C835A79" w14:textId="77777777" w:rsidR="00D330D0" w:rsidRDefault="00D330D0" w:rsidP="00D702BB">
            <w:pPr>
              <w:pStyle w:val="CUERPOTEXTOTABLA"/>
              <w:jc w:val="right"/>
              <w:rPr>
                <w:sz w:val="17"/>
              </w:rPr>
            </w:pPr>
            <w:r>
              <w:rPr>
                <w:sz w:val="17"/>
              </w:rPr>
              <w:t>Q</w:t>
            </w:r>
            <w:r>
              <w:rPr>
                <w:sz w:val="17"/>
                <w:vertAlign w:val="subscript"/>
              </w:rPr>
              <w:t>ocup</w:t>
            </w:r>
          </w:p>
        </w:tc>
        <w:tc>
          <w:tcPr>
            <w:tcW w:w="0" w:type="auto"/>
            <w:tcBorders>
              <w:top w:val="single" w:sz="5" w:space="0" w:color="000000"/>
              <w:left w:val="single" w:sz="14" w:space="0" w:color="000000"/>
              <w:bottom w:val="single" w:sz="5" w:space="0" w:color="000000"/>
            </w:tcBorders>
            <w:noWrap/>
            <w:vAlign w:val="center"/>
          </w:tcPr>
          <w:p w14:paraId="46329897" w14:textId="77777777" w:rsidR="00D330D0" w:rsidRDefault="00D330D0" w:rsidP="00D702BB">
            <w:pPr>
              <w:pStyle w:val="CUERPOTEXTOTABLA"/>
              <w:jc w:val="center"/>
              <w:rPr>
                <w:sz w:val="17"/>
              </w:rPr>
            </w:pPr>
            <w:r>
              <w:rPr>
                <w:sz w:val="13"/>
              </w:rPr>
              <w:t>183.3</w:t>
            </w:r>
          </w:p>
        </w:tc>
        <w:tc>
          <w:tcPr>
            <w:tcW w:w="0" w:type="auto"/>
            <w:tcBorders>
              <w:top w:val="single" w:sz="5" w:space="0" w:color="000000"/>
              <w:bottom w:val="single" w:sz="5" w:space="0" w:color="000000"/>
            </w:tcBorders>
            <w:noWrap/>
            <w:vAlign w:val="center"/>
          </w:tcPr>
          <w:p w14:paraId="1E14C162" w14:textId="77777777" w:rsidR="00D330D0" w:rsidRDefault="00D330D0" w:rsidP="00D702BB">
            <w:pPr>
              <w:pStyle w:val="CUERPOTEXTOTABLA"/>
              <w:jc w:val="center"/>
              <w:rPr>
                <w:sz w:val="17"/>
              </w:rPr>
            </w:pPr>
            <w:r>
              <w:rPr>
                <w:sz w:val="13"/>
              </w:rPr>
              <w:t>162.9</w:t>
            </w:r>
          </w:p>
        </w:tc>
        <w:tc>
          <w:tcPr>
            <w:tcW w:w="0" w:type="auto"/>
            <w:tcBorders>
              <w:top w:val="single" w:sz="5" w:space="0" w:color="000000"/>
              <w:bottom w:val="single" w:sz="5" w:space="0" w:color="000000"/>
            </w:tcBorders>
            <w:noWrap/>
            <w:vAlign w:val="center"/>
          </w:tcPr>
          <w:p w14:paraId="1D4B8EFE" w14:textId="77777777" w:rsidR="00D330D0" w:rsidRDefault="00D330D0" w:rsidP="00D702BB">
            <w:pPr>
              <w:pStyle w:val="CUERPOTEXTOTABLA"/>
              <w:jc w:val="center"/>
              <w:rPr>
                <w:sz w:val="17"/>
              </w:rPr>
            </w:pPr>
            <w:r>
              <w:rPr>
                <w:sz w:val="13"/>
              </w:rPr>
              <w:t>183.3</w:t>
            </w:r>
          </w:p>
        </w:tc>
        <w:tc>
          <w:tcPr>
            <w:tcW w:w="0" w:type="auto"/>
            <w:tcBorders>
              <w:top w:val="single" w:sz="5" w:space="0" w:color="000000"/>
              <w:bottom w:val="single" w:sz="5" w:space="0" w:color="000000"/>
            </w:tcBorders>
            <w:noWrap/>
            <w:vAlign w:val="center"/>
          </w:tcPr>
          <w:p w14:paraId="76B95733" w14:textId="77777777" w:rsidR="00D330D0" w:rsidRDefault="00D330D0" w:rsidP="00D702BB">
            <w:pPr>
              <w:pStyle w:val="CUERPOTEXTOTABLA"/>
              <w:jc w:val="center"/>
              <w:rPr>
                <w:sz w:val="17"/>
              </w:rPr>
            </w:pPr>
            <w:r>
              <w:rPr>
                <w:sz w:val="13"/>
              </w:rPr>
              <w:t>169.7</w:t>
            </w:r>
          </w:p>
        </w:tc>
        <w:tc>
          <w:tcPr>
            <w:tcW w:w="0" w:type="auto"/>
            <w:tcBorders>
              <w:top w:val="single" w:sz="5" w:space="0" w:color="000000"/>
              <w:bottom w:val="single" w:sz="5" w:space="0" w:color="000000"/>
            </w:tcBorders>
            <w:noWrap/>
            <w:vAlign w:val="center"/>
          </w:tcPr>
          <w:p w14:paraId="3F5330D2" w14:textId="77777777" w:rsidR="00D330D0" w:rsidRDefault="00D330D0" w:rsidP="00D702BB">
            <w:pPr>
              <w:pStyle w:val="CUERPOTEXTOTABLA"/>
              <w:jc w:val="center"/>
              <w:rPr>
                <w:sz w:val="17"/>
              </w:rPr>
            </w:pPr>
            <w:r>
              <w:rPr>
                <w:sz w:val="13"/>
              </w:rPr>
              <w:t>183.3</w:t>
            </w:r>
          </w:p>
        </w:tc>
        <w:tc>
          <w:tcPr>
            <w:tcW w:w="0" w:type="auto"/>
            <w:tcBorders>
              <w:top w:val="single" w:sz="5" w:space="0" w:color="000000"/>
              <w:bottom w:val="single" w:sz="5" w:space="0" w:color="000000"/>
            </w:tcBorders>
            <w:noWrap/>
            <w:vAlign w:val="center"/>
          </w:tcPr>
          <w:p w14:paraId="7584B457" w14:textId="77777777" w:rsidR="00D330D0" w:rsidRDefault="00D330D0" w:rsidP="00D702BB">
            <w:pPr>
              <w:pStyle w:val="CUERPOTEXTOTABLA"/>
              <w:jc w:val="center"/>
              <w:rPr>
                <w:sz w:val="17"/>
              </w:rPr>
            </w:pPr>
            <w:r>
              <w:rPr>
                <w:sz w:val="13"/>
              </w:rPr>
              <w:t>176.5</w:t>
            </w:r>
          </w:p>
        </w:tc>
        <w:tc>
          <w:tcPr>
            <w:tcW w:w="0" w:type="auto"/>
            <w:tcBorders>
              <w:top w:val="single" w:sz="5" w:space="0" w:color="000000"/>
              <w:bottom w:val="single" w:sz="5" w:space="0" w:color="000000"/>
            </w:tcBorders>
            <w:noWrap/>
            <w:vAlign w:val="center"/>
          </w:tcPr>
          <w:p w14:paraId="7F075574" w14:textId="77777777" w:rsidR="00D330D0" w:rsidRDefault="00D330D0" w:rsidP="00D702BB">
            <w:pPr>
              <w:pStyle w:val="CUERPOTEXTOTABLA"/>
              <w:jc w:val="center"/>
              <w:rPr>
                <w:sz w:val="17"/>
              </w:rPr>
            </w:pPr>
            <w:r>
              <w:rPr>
                <w:sz w:val="13"/>
              </w:rPr>
              <w:t>176.5</w:t>
            </w:r>
          </w:p>
        </w:tc>
        <w:tc>
          <w:tcPr>
            <w:tcW w:w="0" w:type="auto"/>
            <w:tcBorders>
              <w:top w:val="single" w:sz="5" w:space="0" w:color="000000"/>
              <w:bottom w:val="single" w:sz="5" w:space="0" w:color="000000"/>
            </w:tcBorders>
            <w:noWrap/>
            <w:vAlign w:val="center"/>
          </w:tcPr>
          <w:p w14:paraId="57663A0D" w14:textId="77777777" w:rsidR="00D330D0" w:rsidRDefault="00D330D0" w:rsidP="00D702BB">
            <w:pPr>
              <w:pStyle w:val="CUERPOTEXTOTABLA"/>
              <w:jc w:val="center"/>
              <w:rPr>
                <w:sz w:val="17"/>
              </w:rPr>
            </w:pPr>
            <w:r>
              <w:rPr>
                <w:sz w:val="13"/>
              </w:rPr>
              <w:t>183.3</w:t>
            </w:r>
          </w:p>
        </w:tc>
        <w:tc>
          <w:tcPr>
            <w:tcW w:w="0" w:type="auto"/>
            <w:tcBorders>
              <w:top w:val="single" w:sz="5" w:space="0" w:color="000000"/>
              <w:bottom w:val="single" w:sz="5" w:space="0" w:color="000000"/>
            </w:tcBorders>
            <w:noWrap/>
            <w:vAlign w:val="center"/>
          </w:tcPr>
          <w:p w14:paraId="07CDE8C1" w14:textId="77777777" w:rsidR="00D330D0" w:rsidRDefault="00D330D0" w:rsidP="00D702BB">
            <w:pPr>
              <w:pStyle w:val="CUERPOTEXTOTABLA"/>
              <w:jc w:val="center"/>
              <w:rPr>
                <w:sz w:val="17"/>
              </w:rPr>
            </w:pPr>
            <w:r>
              <w:rPr>
                <w:sz w:val="13"/>
              </w:rPr>
              <w:t>169.7</w:t>
            </w:r>
          </w:p>
        </w:tc>
        <w:tc>
          <w:tcPr>
            <w:tcW w:w="0" w:type="auto"/>
            <w:tcBorders>
              <w:top w:val="single" w:sz="5" w:space="0" w:color="000000"/>
              <w:bottom w:val="single" w:sz="5" w:space="0" w:color="000000"/>
            </w:tcBorders>
            <w:noWrap/>
            <w:vAlign w:val="center"/>
          </w:tcPr>
          <w:p w14:paraId="0166FA66" w14:textId="77777777" w:rsidR="00D330D0" w:rsidRDefault="00D330D0" w:rsidP="00D702BB">
            <w:pPr>
              <w:pStyle w:val="CUERPOTEXTOTABLA"/>
              <w:jc w:val="center"/>
              <w:rPr>
                <w:sz w:val="17"/>
              </w:rPr>
            </w:pPr>
            <w:r>
              <w:rPr>
                <w:sz w:val="13"/>
              </w:rPr>
              <w:t>183.3</w:t>
            </w:r>
          </w:p>
        </w:tc>
        <w:tc>
          <w:tcPr>
            <w:tcW w:w="0" w:type="auto"/>
            <w:tcBorders>
              <w:top w:val="single" w:sz="5" w:space="0" w:color="000000"/>
              <w:bottom w:val="single" w:sz="5" w:space="0" w:color="000000"/>
            </w:tcBorders>
            <w:noWrap/>
            <w:vAlign w:val="center"/>
          </w:tcPr>
          <w:p w14:paraId="66A0DD11" w14:textId="77777777" w:rsidR="00D330D0" w:rsidRDefault="00D330D0" w:rsidP="00D702BB">
            <w:pPr>
              <w:pStyle w:val="CUERPOTEXTOTABLA"/>
              <w:jc w:val="center"/>
              <w:rPr>
                <w:sz w:val="17"/>
              </w:rPr>
            </w:pPr>
            <w:r>
              <w:rPr>
                <w:sz w:val="13"/>
              </w:rPr>
              <w:t>176.5</w:t>
            </w:r>
          </w:p>
        </w:tc>
        <w:tc>
          <w:tcPr>
            <w:tcW w:w="0" w:type="auto"/>
            <w:tcBorders>
              <w:top w:val="single" w:sz="5" w:space="0" w:color="000000"/>
              <w:bottom w:val="single" w:sz="5" w:space="0" w:color="000000"/>
              <w:right w:val="single" w:sz="5" w:space="0" w:color="000000"/>
            </w:tcBorders>
            <w:noWrap/>
            <w:vAlign w:val="center"/>
          </w:tcPr>
          <w:p w14:paraId="444DAFFD" w14:textId="77777777" w:rsidR="00D330D0" w:rsidRDefault="00D330D0" w:rsidP="00D702BB">
            <w:pPr>
              <w:pStyle w:val="CUERPOTEXTOTABLA"/>
              <w:jc w:val="center"/>
              <w:rPr>
                <w:sz w:val="17"/>
              </w:rPr>
            </w:pPr>
            <w:r>
              <w:rPr>
                <w:sz w:val="13"/>
              </w:rPr>
              <w:t>176.5</w:t>
            </w:r>
          </w:p>
        </w:tc>
        <w:tc>
          <w:tcPr>
            <w:tcW w:w="0" w:type="auto"/>
            <w:tcBorders>
              <w:top w:val="single" w:sz="5" w:space="0" w:color="000000"/>
              <w:left w:val="single" w:sz="5" w:space="0" w:color="000000"/>
              <w:bottom w:val="single" w:sz="5" w:space="0" w:color="000000"/>
            </w:tcBorders>
            <w:noWrap/>
            <w:vAlign w:val="center"/>
          </w:tcPr>
          <w:p w14:paraId="736567E8" w14:textId="77777777" w:rsidR="00D330D0" w:rsidRDefault="00D330D0" w:rsidP="00D702BB">
            <w:pPr>
              <w:pStyle w:val="CUERPOTEXTOTABLA"/>
              <w:jc w:val="right"/>
              <w:rPr>
                <w:sz w:val="17"/>
              </w:rPr>
            </w:pPr>
            <w:r>
              <w:rPr>
                <w:sz w:val="13"/>
              </w:rPr>
              <w:t>2124.54</w:t>
            </w:r>
          </w:p>
        </w:tc>
        <w:tc>
          <w:tcPr>
            <w:tcW w:w="0" w:type="auto"/>
            <w:tcBorders>
              <w:top w:val="single" w:sz="5" w:space="0" w:color="000000"/>
              <w:bottom w:val="single" w:sz="5" w:space="0" w:color="000000"/>
            </w:tcBorders>
            <w:noWrap/>
            <w:vAlign w:val="center"/>
          </w:tcPr>
          <w:p w14:paraId="145017CF" w14:textId="77777777" w:rsidR="00D330D0" w:rsidRDefault="00D330D0" w:rsidP="00D702BB">
            <w:pPr>
              <w:pStyle w:val="CUERPOTEXTOTABLA"/>
              <w:jc w:val="right"/>
              <w:rPr>
                <w:sz w:val="17"/>
              </w:rPr>
            </w:pPr>
            <w:r>
              <w:rPr>
                <w:sz w:val="13"/>
              </w:rPr>
              <w:t>5.00</w:t>
            </w:r>
          </w:p>
        </w:tc>
      </w:tr>
      <w:tr w:rsidR="00D330D0" w14:paraId="5775218B" w14:textId="77777777" w:rsidTr="00D702BB">
        <w:trPr>
          <w:cantSplit/>
          <w:jc w:val="center"/>
        </w:trPr>
        <w:tc>
          <w:tcPr>
            <w:tcW w:w="0" w:type="auto"/>
            <w:tcBorders>
              <w:top w:val="single" w:sz="5" w:space="0" w:color="000000"/>
              <w:right w:val="single" w:sz="14" w:space="0" w:color="000000"/>
            </w:tcBorders>
            <w:noWrap/>
            <w:vAlign w:val="center"/>
          </w:tcPr>
          <w:p w14:paraId="36748BA8" w14:textId="77777777" w:rsidR="00D330D0" w:rsidRDefault="00D330D0" w:rsidP="00D702BB">
            <w:pPr>
              <w:pStyle w:val="CUERPOTEXTOTABLA"/>
              <w:jc w:val="right"/>
              <w:rPr>
                <w:sz w:val="17"/>
              </w:rPr>
            </w:pPr>
            <w:r>
              <w:rPr>
                <w:b/>
                <w:sz w:val="17"/>
              </w:rPr>
              <w:t>Q</w:t>
            </w:r>
            <w:r>
              <w:rPr>
                <w:b/>
                <w:sz w:val="17"/>
                <w:vertAlign w:val="subscript"/>
              </w:rPr>
              <w:t>H</w:t>
            </w:r>
          </w:p>
        </w:tc>
        <w:tc>
          <w:tcPr>
            <w:tcW w:w="0" w:type="auto"/>
            <w:tcBorders>
              <w:top w:val="single" w:sz="5" w:space="0" w:color="000000"/>
              <w:left w:val="single" w:sz="14" w:space="0" w:color="000000"/>
            </w:tcBorders>
            <w:noWrap/>
            <w:vAlign w:val="center"/>
          </w:tcPr>
          <w:p w14:paraId="301E72D7" w14:textId="77777777" w:rsidR="00D330D0" w:rsidRDefault="00D330D0" w:rsidP="00D702BB">
            <w:pPr>
              <w:pStyle w:val="CUERPOTEXTOTABLA"/>
              <w:jc w:val="center"/>
              <w:rPr>
                <w:sz w:val="17"/>
              </w:rPr>
            </w:pPr>
            <w:r>
              <w:rPr>
                <w:b/>
                <w:sz w:val="13"/>
              </w:rPr>
              <w:t>2922.8</w:t>
            </w:r>
          </w:p>
        </w:tc>
        <w:tc>
          <w:tcPr>
            <w:tcW w:w="0" w:type="auto"/>
            <w:tcBorders>
              <w:top w:val="single" w:sz="5" w:space="0" w:color="000000"/>
            </w:tcBorders>
            <w:noWrap/>
            <w:vAlign w:val="center"/>
          </w:tcPr>
          <w:p w14:paraId="1B286E89" w14:textId="77777777" w:rsidR="00D330D0" w:rsidRDefault="00D330D0" w:rsidP="00D702BB">
            <w:pPr>
              <w:pStyle w:val="CUERPOTEXTOTABLA"/>
              <w:jc w:val="center"/>
              <w:rPr>
                <w:sz w:val="17"/>
              </w:rPr>
            </w:pPr>
            <w:r>
              <w:rPr>
                <w:b/>
                <w:sz w:val="13"/>
              </w:rPr>
              <w:t>2244.2</w:t>
            </w:r>
          </w:p>
        </w:tc>
        <w:tc>
          <w:tcPr>
            <w:tcW w:w="0" w:type="auto"/>
            <w:tcBorders>
              <w:top w:val="single" w:sz="5" w:space="0" w:color="000000"/>
            </w:tcBorders>
            <w:noWrap/>
            <w:vAlign w:val="center"/>
          </w:tcPr>
          <w:p w14:paraId="79253BBB" w14:textId="77777777" w:rsidR="00D330D0" w:rsidRDefault="00D330D0" w:rsidP="00D702BB">
            <w:pPr>
              <w:pStyle w:val="CUERPOTEXTOTABLA"/>
              <w:jc w:val="center"/>
              <w:rPr>
                <w:sz w:val="17"/>
              </w:rPr>
            </w:pPr>
            <w:r>
              <w:rPr>
                <w:b/>
                <w:sz w:val="13"/>
              </w:rPr>
              <w:t>1925.5</w:t>
            </w:r>
          </w:p>
        </w:tc>
        <w:tc>
          <w:tcPr>
            <w:tcW w:w="0" w:type="auto"/>
            <w:tcBorders>
              <w:top w:val="single" w:sz="5" w:space="0" w:color="000000"/>
            </w:tcBorders>
            <w:noWrap/>
            <w:vAlign w:val="center"/>
          </w:tcPr>
          <w:p w14:paraId="24717D74" w14:textId="77777777" w:rsidR="00D330D0" w:rsidRDefault="00D330D0" w:rsidP="00D702BB">
            <w:pPr>
              <w:pStyle w:val="CUERPOTEXTOTABLA"/>
              <w:jc w:val="center"/>
              <w:rPr>
                <w:sz w:val="17"/>
              </w:rPr>
            </w:pPr>
            <w:r>
              <w:rPr>
                <w:b/>
                <w:sz w:val="13"/>
              </w:rPr>
              <w:t>1097.7</w:t>
            </w:r>
          </w:p>
        </w:tc>
        <w:tc>
          <w:tcPr>
            <w:tcW w:w="0" w:type="auto"/>
            <w:tcBorders>
              <w:top w:val="single" w:sz="5" w:space="0" w:color="000000"/>
            </w:tcBorders>
            <w:noWrap/>
            <w:vAlign w:val="center"/>
          </w:tcPr>
          <w:p w14:paraId="30E6A32F" w14:textId="77777777" w:rsidR="00D330D0" w:rsidRDefault="00D330D0" w:rsidP="00D702BB">
            <w:pPr>
              <w:pStyle w:val="CUERPOTEXTOTABLA"/>
              <w:jc w:val="center"/>
              <w:rPr>
                <w:sz w:val="17"/>
              </w:rPr>
            </w:pPr>
            <w:r>
              <w:rPr>
                <w:b/>
                <w:sz w:val="13"/>
              </w:rPr>
              <w:t>742.0</w:t>
            </w:r>
          </w:p>
        </w:tc>
        <w:tc>
          <w:tcPr>
            <w:tcW w:w="0" w:type="auto"/>
            <w:tcBorders>
              <w:top w:val="single" w:sz="5" w:space="0" w:color="000000"/>
            </w:tcBorders>
            <w:noWrap/>
            <w:vAlign w:val="center"/>
          </w:tcPr>
          <w:p w14:paraId="1B0F05F6" w14:textId="77777777" w:rsidR="00D330D0" w:rsidRDefault="00D330D0" w:rsidP="00D702BB">
            <w:pPr>
              <w:pStyle w:val="CUERPOTEXTOTABLA"/>
              <w:jc w:val="center"/>
              <w:rPr>
                <w:sz w:val="17"/>
              </w:rPr>
            </w:pPr>
            <w:r>
              <w:rPr>
                <w:b/>
                <w:sz w:val="13"/>
              </w:rPr>
              <w:t>--</w:t>
            </w:r>
          </w:p>
        </w:tc>
        <w:tc>
          <w:tcPr>
            <w:tcW w:w="0" w:type="auto"/>
            <w:tcBorders>
              <w:top w:val="single" w:sz="5" w:space="0" w:color="000000"/>
            </w:tcBorders>
            <w:noWrap/>
            <w:vAlign w:val="center"/>
          </w:tcPr>
          <w:p w14:paraId="2A647793" w14:textId="77777777" w:rsidR="00D330D0" w:rsidRDefault="00D330D0" w:rsidP="00D702BB">
            <w:pPr>
              <w:pStyle w:val="CUERPOTEXTOTABLA"/>
              <w:jc w:val="center"/>
              <w:rPr>
                <w:sz w:val="17"/>
              </w:rPr>
            </w:pPr>
            <w:r>
              <w:rPr>
                <w:b/>
                <w:sz w:val="13"/>
              </w:rPr>
              <w:t>--</w:t>
            </w:r>
          </w:p>
        </w:tc>
        <w:tc>
          <w:tcPr>
            <w:tcW w:w="0" w:type="auto"/>
            <w:tcBorders>
              <w:top w:val="single" w:sz="5" w:space="0" w:color="000000"/>
            </w:tcBorders>
            <w:noWrap/>
            <w:vAlign w:val="center"/>
          </w:tcPr>
          <w:p w14:paraId="6B4C07A2" w14:textId="77777777" w:rsidR="00D330D0" w:rsidRDefault="00D330D0" w:rsidP="00D702BB">
            <w:pPr>
              <w:pStyle w:val="CUERPOTEXTOTABLA"/>
              <w:jc w:val="center"/>
              <w:rPr>
                <w:sz w:val="17"/>
              </w:rPr>
            </w:pPr>
            <w:r>
              <w:rPr>
                <w:b/>
                <w:sz w:val="13"/>
              </w:rPr>
              <w:t>--</w:t>
            </w:r>
          </w:p>
        </w:tc>
        <w:tc>
          <w:tcPr>
            <w:tcW w:w="0" w:type="auto"/>
            <w:tcBorders>
              <w:top w:val="single" w:sz="5" w:space="0" w:color="000000"/>
            </w:tcBorders>
            <w:noWrap/>
            <w:vAlign w:val="center"/>
          </w:tcPr>
          <w:p w14:paraId="5ECDCBC2" w14:textId="77777777" w:rsidR="00D330D0" w:rsidRDefault="00D330D0" w:rsidP="00D702BB">
            <w:pPr>
              <w:pStyle w:val="CUERPOTEXTOTABLA"/>
              <w:jc w:val="center"/>
              <w:rPr>
                <w:sz w:val="17"/>
              </w:rPr>
            </w:pPr>
            <w:r>
              <w:rPr>
                <w:b/>
                <w:sz w:val="13"/>
              </w:rPr>
              <w:t>--</w:t>
            </w:r>
          </w:p>
        </w:tc>
        <w:tc>
          <w:tcPr>
            <w:tcW w:w="0" w:type="auto"/>
            <w:tcBorders>
              <w:top w:val="single" w:sz="5" w:space="0" w:color="000000"/>
            </w:tcBorders>
            <w:noWrap/>
            <w:vAlign w:val="center"/>
          </w:tcPr>
          <w:p w14:paraId="180EBFB3" w14:textId="77777777" w:rsidR="00D330D0" w:rsidRDefault="00D330D0" w:rsidP="00D702BB">
            <w:pPr>
              <w:pStyle w:val="CUERPOTEXTOTABLA"/>
              <w:jc w:val="center"/>
              <w:rPr>
                <w:sz w:val="17"/>
              </w:rPr>
            </w:pPr>
            <w:r>
              <w:rPr>
                <w:b/>
                <w:sz w:val="13"/>
              </w:rPr>
              <w:t>144.7</w:t>
            </w:r>
          </w:p>
        </w:tc>
        <w:tc>
          <w:tcPr>
            <w:tcW w:w="0" w:type="auto"/>
            <w:tcBorders>
              <w:top w:val="single" w:sz="5" w:space="0" w:color="000000"/>
            </w:tcBorders>
            <w:noWrap/>
            <w:vAlign w:val="center"/>
          </w:tcPr>
          <w:p w14:paraId="08DCF0ED" w14:textId="77777777" w:rsidR="00D330D0" w:rsidRDefault="00D330D0" w:rsidP="00D702BB">
            <w:pPr>
              <w:pStyle w:val="CUERPOTEXTOTABLA"/>
              <w:jc w:val="center"/>
              <w:rPr>
                <w:sz w:val="17"/>
              </w:rPr>
            </w:pPr>
            <w:r>
              <w:rPr>
                <w:b/>
                <w:sz w:val="13"/>
              </w:rPr>
              <w:t>1660.1</w:t>
            </w:r>
          </w:p>
        </w:tc>
        <w:tc>
          <w:tcPr>
            <w:tcW w:w="0" w:type="auto"/>
            <w:tcBorders>
              <w:top w:val="single" w:sz="5" w:space="0" w:color="000000"/>
              <w:right w:val="single" w:sz="5" w:space="0" w:color="000000"/>
            </w:tcBorders>
            <w:noWrap/>
            <w:vAlign w:val="center"/>
          </w:tcPr>
          <w:p w14:paraId="1F135EBC" w14:textId="77777777" w:rsidR="00D330D0" w:rsidRDefault="00D330D0" w:rsidP="00D702BB">
            <w:pPr>
              <w:pStyle w:val="CUERPOTEXTOTABLA"/>
              <w:jc w:val="center"/>
              <w:rPr>
                <w:sz w:val="17"/>
              </w:rPr>
            </w:pPr>
            <w:r>
              <w:rPr>
                <w:b/>
                <w:sz w:val="13"/>
              </w:rPr>
              <w:t>2861.6</w:t>
            </w:r>
          </w:p>
        </w:tc>
        <w:tc>
          <w:tcPr>
            <w:tcW w:w="0" w:type="auto"/>
            <w:tcBorders>
              <w:top w:val="single" w:sz="5" w:space="0" w:color="000000"/>
              <w:left w:val="single" w:sz="5" w:space="0" w:color="000000"/>
            </w:tcBorders>
            <w:noWrap/>
            <w:vAlign w:val="center"/>
          </w:tcPr>
          <w:p w14:paraId="45261356" w14:textId="77777777" w:rsidR="00D330D0" w:rsidRDefault="00D330D0" w:rsidP="00D702BB">
            <w:pPr>
              <w:pStyle w:val="CUERPOTEXTOTABLA"/>
              <w:jc w:val="right"/>
              <w:rPr>
                <w:sz w:val="17"/>
              </w:rPr>
            </w:pPr>
            <w:r>
              <w:rPr>
                <w:b/>
                <w:sz w:val="13"/>
              </w:rPr>
              <w:t>13598.68</w:t>
            </w:r>
          </w:p>
        </w:tc>
        <w:tc>
          <w:tcPr>
            <w:tcW w:w="0" w:type="auto"/>
            <w:tcBorders>
              <w:top w:val="single" w:sz="5" w:space="0" w:color="000000"/>
            </w:tcBorders>
            <w:noWrap/>
            <w:vAlign w:val="center"/>
          </w:tcPr>
          <w:p w14:paraId="60C09731" w14:textId="77777777" w:rsidR="00D330D0" w:rsidRDefault="00D330D0" w:rsidP="00D702BB">
            <w:pPr>
              <w:pStyle w:val="CUERPOTEXTOTABLA"/>
              <w:jc w:val="right"/>
              <w:rPr>
                <w:sz w:val="17"/>
              </w:rPr>
            </w:pPr>
            <w:r>
              <w:rPr>
                <w:b/>
                <w:sz w:val="13"/>
              </w:rPr>
              <w:t>32.03</w:t>
            </w:r>
          </w:p>
        </w:tc>
      </w:tr>
      <w:tr w:rsidR="00D330D0" w14:paraId="17632F51" w14:textId="77777777" w:rsidTr="00D702BB">
        <w:trPr>
          <w:cantSplit/>
          <w:jc w:val="center"/>
        </w:trPr>
        <w:tc>
          <w:tcPr>
            <w:tcW w:w="0" w:type="auto"/>
            <w:tcBorders>
              <w:bottom w:val="dashed" w:sz="5" w:space="0" w:color="000000"/>
              <w:right w:val="single" w:sz="14" w:space="0" w:color="000000"/>
            </w:tcBorders>
            <w:noWrap/>
            <w:vAlign w:val="center"/>
          </w:tcPr>
          <w:p w14:paraId="4394BD2B" w14:textId="77777777" w:rsidR="00D330D0" w:rsidRDefault="00D330D0" w:rsidP="00D702BB">
            <w:pPr>
              <w:pStyle w:val="CUERPOTEXTOTABLA"/>
              <w:jc w:val="right"/>
              <w:rPr>
                <w:sz w:val="17"/>
              </w:rPr>
            </w:pPr>
            <w:r>
              <w:rPr>
                <w:b/>
                <w:sz w:val="17"/>
              </w:rPr>
              <w:t>Q</w:t>
            </w:r>
            <w:r>
              <w:rPr>
                <w:b/>
                <w:sz w:val="17"/>
                <w:vertAlign w:val="subscript"/>
              </w:rPr>
              <w:t>C</w:t>
            </w:r>
          </w:p>
        </w:tc>
        <w:tc>
          <w:tcPr>
            <w:tcW w:w="0" w:type="auto"/>
            <w:tcBorders>
              <w:left w:val="single" w:sz="14" w:space="0" w:color="000000"/>
              <w:bottom w:val="dashed" w:sz="5" w:space="0" w:color="000000"/>
            </w:tcBorders>
            <w:noWrap/>
            <w:vAlign w:val="center"/>
          </w:tcPr>
          <w:p w14:paraId="3C29F523" w14:textId="77777777" w:rsidR="00D330D0" w:rsidRDefault="00D330D0" w:rsidP="00D702BB">
            <w:pPr>
              <w:pStyle w:val="CUERPOTEXTOTABLA"/>
              <w:jc w:val="center"/>
              <w:rPr>
                <w:sz w:val="17"/>
              </w:rPr>
            </w:pPr>
            <w:r>
              <w:rPr>
                <w:b/>
                <w:sz w:val="13"/>
              </w:rPr>
              <w:t>--</w:t>
            </w:r>
          </w:p>
        </w:tc>
        <w:tc>
          <w:tcPr>
            <w:tcW w:w="0" w:type="auto"/>
            <w:tcBorders>
              <w:bottom w:val="dashed" w:sz="5" w:space="0" w:color="000000"/>
            </w:tcBorders>
            <w:noWrap/>
            <w:vAlign w:val="center"/>
          </w:tcPr>
          <w:p w14:paraId="30AE0360" w14:textId="77777777" w:rsidR="00D330D0" w:rsidRDefault="00D330D0" w:rsidP="00D702BB">
            <w:pPr>
              <w:pStyle w:val="CUERPOTEXTOTABLA"/>
              <w:jc w:val="center"/>
              <w:rPr>
                <w:sz w:val="17"/>
              </w:rPr>
            </w:pPr>
            <w:r>
              <w:rPr>
                <w:b/>
                <w:sz w:val="13"/>
              </w:rPr>
              <w:t>--</w:t>
            </w:r>
          </w:p>
        </w:tc>
        <w:tc>
          <w:tcPr>
            <w:tcW w:w="0" w:type="auto"/>
            <w:tcBorders>
              <w:bottom w:val="dashed" w:sz="5" w:space="0" w:color="000000"/>
            </w:tcBorders>
            <w:noWrap/>
            <w:vAlign w:val="center"/>
          </w:tcPr>
          <w:p w14:paraId="1EC4548A" w14:textId="77777777" w:rsidR="00D330D0" w:rsidRDefault="00D330D0" w:rsidP="00D702BB">
            <w:pPr>
              <w:pStyle w:val="CUERPOTEXTOTABLA"/>
              <w:jc w:val="center"/>
              <w:rPr>
                <w:sz w:val="17"/>
              </w:rPr>
            </w:pPr>
            <w:r>
              <w:rPr>
                <w:b/>
                <w:sz w:val="13"/>
              </w:rPr>
              <w:t>--</w:t>
            </w:r>
          </w:p>
        </w:tc>
        <w:tc>
          <w:tcPr>
            <w:tcW w:w="0" w:type="auto"/>
            <w:tcBorders>
              <w:bottom w:val="dashed" w:sz="5" w:space="0" w:color="000000"/>
            </w:tcBorders>
            <w:noWrap/>
            <w:vAlign w:val="center"/>
          </w:tcPr>
          <w:p w14:paraId="6CEC03BA" w14:textId="77777777" w:rsidR="00D330D0" w:rsidRDefault="00D330D0" w:rsidP="00D702BB">
            <w:pPr>
              <w:pStyle w:val="CUERPOTEXTOTABLA"/>
              <w:jc w:val="center"/>
              <w:rPr>
                <w:sz w:val="17"/>
              </w:rPr>
            </w:pPr>
            <w:r>
              <w:rPr>
                <w:b/>
                <w:sz w:val="13"/>
              </w:rPr>
              <w:t>--</w:t>
            </w:r>
          </w:p>
        </w:tc>
        <w:tc>
          <w:tcPr>
            <w:tcW w:w="0" w:type="auto"/>
            <w:tcBorders>
              <w:bottom w:val="dashed" w:sz="5" w:space="0" w:color="000000"/>
            </w:tcBorders>
            <w:noWrap/>
            <w:vAlign w:val="center"/>
          </w:tcPr>
          <w:p w14:paraId="3557EF5B" w14:textId="77777777" w:rsidR="00D330D0" w:rsidRDefault="00D330D0" w:rsidP="00D702BB">
            <w:pPr>
              <w:pStyle w:val="CUERPOTEXTOTABLA"/>
              <w:jc w:val="center"/>
              <w:rPr>
                <w:sz w:val="17"/>
              </w:rPr>
            </w:pPr>
            <w:r>
              <w:rPr>
                <w:b/>
                <w:sz w:val="13"/>
              </w:rPr>
              <w:t>--</w:t>
            </w:r>
          </w:p>
        </w:tc>
        <w:tc>
          <w:tcPr>
            <w:tcW w:w="0" w:type="auto"/>
            <w:tcBorders>
              <w:bottom w:val="dashed" w:sz="5" w:space="0" w:color="000000"/>
            </w:tcBorders>
            <w:noWrap/>
            <w:vAlign w:val="center"/>
          </w:tcPr>
          <w:p w14:paraId="09864869" w14:textId="77777777" w:rsidR="00D330D0" w:rsidRDefault="00D330D0" w:rsidP="00D702BB">
            <w:pPr>
              <w:pStyle w:val="CUERPOTEXTOTABLA"/>
              <w:jc w:val="center"/>
              <w:rPr>
                <w:sz w:val="17"/>
              </w:rPr>
            </w:pPr>
            <w:r>
              <w:rPr>
                <w:b/>
                <w:sz w:val="13"/>
              </w:rPr>
              <w:t>-331.9</w:t>
            </w:r>
          </w:p>
        </w:tc>
        <w:tc>
          <w:tcPr>
            <w:tcW w:w="0" w:type="auto"/>
            <w:tcBorders>
              <w:bottom w:val="dashed" w:sz="5" w:space="0" w:color="000000"/>
            </w:tcBorders>
            <w:noWrap/>
            <w:vAlign w:val="center"/>
          </w:tcPr>
          <w:p w14:paraId="7F948928" w14:textId="77777777" w:rsidR="00D330D0" w:rsidRDefault="00D330D0" w:rsidP="00D702BB">
            <w:pPr>
              <w:pStyle w:val="CUERPOTEXTOTABLA"/>
              <w:jc w:val="center"/>
              <w:rPr>
                <w:sz w:val="17"/>
              </w:rPr>
            </w:pPr>
            <w:r>
              <w:rPr>
                <w:b/>
                <w:sz w:val="13"/>
              </w:rPr>
              <w:t>-1167.1</w:t>
            </w:r>
          </w:p>
        </w:tc>
        <w:tc>
          <w:tcPr>
            <w:tcW w:w="0" w:type="auto"/>
            <w:tcBorders>
              <w:bottom w:val="dashed" w:sz="5" w:space="0" w:color="000000"/>
            </w:tcBorders>
            <w:noWrap/>
            <w:vAlign w:val="center"/>
          </w:tcPr>
          <w:p w14:paraId="005EB966" w14:textId="77777777" w:rsidR="00D330D0" w:rsidRDefault="00D330D0" w:rsidP="00D702BB">
            <w:pPr>
              <w:pStyle w:val="CUERPOTEXTOTABLA"/>
              <w:jc w:val="center"/>
              <w:rPr>
                <w:sz w:val="17"/>
              </w:rPr>
            </w:pPr>
            <w:r>
              <w:rPr>
                <w:b/>
                <w:sz w:val="13"/>
              </w:rPr>
              <w:t>-1419.3</w:t>
            </w:r>
          </w:p>
        </w:tc>
        <w:tc>
          <w:tcPr>
            <w:tcW w:w="0" w:type="auto"/>
            <w:tcBorders>
              <w:bottom w:val="dashed" w:sz="5" w:space="0" w:color="000000"/>
            </w:tcBorders>
            <w:noWrap/>
            <w:vAlign w:val="center"/>
          </w:tcPr>
          <w:p w14:paraId="4CFB26E4" w14:textId="77777777" w:rsidR="00D330D0" w:rsidRDefault="00D330D0" w:rsidP="00D702BB">
            <w:pPr>
              <w:pStyle w:val="CUERPOTEXTOTABLA"/>
              <w:jc w:val="center"/>
              <w:rPr>
                <w:sz w:val="17"/>
              </w:rPr>
            </w:pPr>
            <w:r>
              <w:rPr>
                <w:b/>
                <w:sz w:val="13"/>
              </w:rPr>
              <w:t>-966.4</w:t>
            </w:r>
          </w:p>
        </w:tc>
        <w:tc>
          <w:tcPr>
            <w:tcW w:w="0" w:type="auto"/>
            <w:tcBorders>
              <w:bottom w:val="dashed" w:sz="5" w:space="0" w:color="000000"/>
            </w:tcBorders>
            <w:noWrap/>
            <w:vAlign w:val="center"/>
          </w:tcPr>
          <w:p w14:paraId="5A0FD271" w14:textId="77777777" w:rsidR="00D330D0" w:rsidRDefault="00D330D0" w:rsidP="00D702BB">
            <w:pPr>
              <w:pStyle w:val="CUERPOTEXTOTABLA"/>
              <w:jc w:val="center"/>
              <w:rPr>
                <w:sz w:val="17"/>
              </w:rPr>
            </w:pPr>
            <w:r>
              <w:rPr>
                <w:b/>
                <w:sz w:val="13"/>
              </w:rPr>
              <w:t>--</w:t>
            </w:r>
          </w:p>
        </w:tc>
        <w:tc>
          <w:tcPr>
            <w:tcW w:w="0" w:type="auto"/>
            <w:tcBorders>
              <w:bottom w:val="dashed" w:sz="5" w:space="0" w:color="000000"/>
            </w:tcBorders>
            <w:noWrap/>
            <w:vAlign w:val="center"/>
          </w:tcPr>
          <w:p w14:paraId="2C092A92" w14:textId="77777777" w:rsidR="00D330D0" w:rsidRDefault="00D330D0" w:rsidP="00D702BB">
            <w:pPr>
              <w:pStyle w:val="CUERPOTEXTOTABLA"/>
              <w:jc w:val="center"/>
              <w:rPr>
                <w:sz w:val="17"/>
              </w:rPr>
            </w:pPr>
            <w:r>
              <w:rPr>
                <w:b/>
                <w:sz w:val="13"/>
              </w:rPr>
              <w:t>--</w:t>
            </w:r>
          </w:p>
        </w:tc>
        <w:tc>
          <w:tcPr>
            <w:tcW w:w="0" w:type="auto"/>
            <w:tcBorders>
              <w:bottom w:val="dashed" w:sz="5" w:space="0" w:color="000000"/>
              <w:right w:val="single" w:sz="5" w:space="0" w:color="000000"/>
            </w:tcBorders>
            <w:noWrap/>
            <w:vAlign w:val="center"/>
          </w:tcPr>
          <w:p w14:paraId="76B2DDA1" w14:textId="77777777" w:rsidR="00D330D0" w:rsidRDefault="00D330D0" w:rsidP="00D702BB">
            <w:pPr>
              <w:pStyle w:val="CUERPOTEXTOTABLA"/>
              <w:jc w:val="center"/>
              <w:rPr>
                <w:sz w:val="17"/>
              </w:rPr>
            </w:pPr>
            <w:r>
              <w:rPr>
                <w:b/>
                <w:sz w:val="13"/>
              </w:rPr>
              <w:t>--</w:t>
            </w:r>
          </w:p>
        </w:tc>
        <w:tc>
          <w:tcPr>
            <w:tcW w:w="0" w:type="auto"/>
            <w:tcBorders>
              <w:left w:val="single" w:sz="5" w:space="0" w:color="000000"/>
              <w:bottom w:val="dashed" w:sz="5" w:space="0" w:color="000000"/>
            </w:tcBorders>
            <w:noWrap/>
            <w:vAlign w:val="center"/>
          </w:tcPr>
          <w:p w14:paraId="46ED6B57" w14:textId="77777777" w:rsidR="00D330D0" w:rsidRDefault="00D330D0" w:rsidP="00D702BB">
            <w:pPr>
              <w:pStyle w:val="CUERPOTEXTOTABLA"/>
              <w:jc w:val="right"/>
              <w:rPr>
                <w:sz w:val="17"/>
              </w:rPr>
            </w:pPr>
            <w:r>
              <w:rPr>
                <w:b/>
                <w:sz w:val="13"/>
              </w:rPr>
              <w:t>-3884.68</w:t>
            </w:r>
          </w:p>
        </w:tc>
        <w:tc>
          <w:tcPr>
            <w:tcW w:w="0" w:type="auto"/>
            <w:tcBorders>
              <w:bottom w:val="dashed" w:sz="5" w:space="0" w:color="000000"/>
            </w:tcBorders>
            <w:noWrap/>
            <w:vAlign w:val="center"/>
          </w:tcPr>
          <w:p w14:paraId="1D3BBA34" w14:textId="77777777" w:rsidR="00D330D0" w:rsidRDefault="00D330D0" w:rsidP="00D702BB">
            <w:pPr>
              <w:pStyle w:val="CUERPOTEXTOTABLA"/>
              <w:jc w:val="right"/>
              <w:rPr>
                <w:sz w:val="17"/>
              </w:rPr>
            </w:pPr>
            <w:r>
              <w:rPr>
                <w:b/>
                <w:sz w:val="13"/>
              </w:rPr>
              <w:t>-9.15</w:t>
            </w:r>
          </w:p>
        </w:tc>
      </w:tr>
      <w:tr w:rsidR="00D330D0" w14:paraId="591DD618" w14:textId="77777777" w:rsidTr="00D702BB">
        <w:trPr>
          <w:cantSplit/>
          <w:jc w:val="center"/>
        </w:trPr>
        <w:tc>
          <w:tcPr>
            <w:tcW w:w="0" w:type="auto"/>
            <w:tcBorders>
              <w:top w:val="dashed" w:sz="5" w:space="0" w:color="000000"/>
              <w:bottom w:val="single" w:sz="5" w:space="0" w:color="000000"/>
              <w:right w:val="single" w:sz="14" w:space="0" w:color="000000"/>
            </w:tcBorders>
            <w:noWrap/>
            <w:vAlign w:val="center"/>
          </w:tcPr>
          <w:p w14:paraId="531AE268" w14:textId="77777777" w:rsidR="00D330D0" w:rsidRDefault="00D330D0" w:rsidP="00D702BB">
            <w:pPr>
              <w:pStyle w:val="CUERPOTEXTOTABLA"/>
              <w:jc w:val="right"/>
              <w:rPr>
                <w:sz w:val="17"/>
              </w:rPr>
            </w:pPr>
            <w:r>
              <w:rPr>
                <w:b/>
                <w:sz w:val="17"/>
              </w:rPr>
              <w:t>Q</w:t>
            </w:r>
            <w:r>
              <w:rPr>
                <w:b/>
                <w:sz w:val="17"/>
                <w:vertAlign w:val="subscript"/>
              </w:rPr>
              <w:t>HC</w:t>
            </w:r>
          </w:p>
        </w:tc>
        <w:tc>
          <w:tcPr>
            <w:tcW w:w="0" w:type="auto"/>
            <w:tcBorders>
              <w:top w:val="dashed" w:sz="5" w:space="0" w:color="000000"/>
              <w:left w:val="single" w:sz="14" w:space="0" w:color="000000"/>
              <w:bottom w:val="single" w:sz="5" w:space="0" w:color="000000"/>
            </w:tcBorders>
            <w:noWrap/>
            <w:vAlign w:val="center"/>
          </w:tcPr>
          <w:p w14:paraId="496CA186" w14:textId="77777777" w:rsidR="00D330D0" w:rsidRDefault="00D330D0" w:rsidP="00D702BB">
            <w:pPr>
              <w:pStyle w:val="CUERPOTEXTOTABLA"/>
              <w:jc w:val="center"/>
              <w:rPr>
                <w:sz w:val="17"/>
              </w:rPr>
            </w:pPr>
            <w:r>
              <w:rPr>
                <w:b/>
                <w:sz w:val="13"/>
              </w:rPr>
              <w:t>2922.8</w:t>
            </w:r>
          </w:p>
        </w:tc>
        <w:tc>
          <w:tcPr>
            <w:tcW w:w="0" w:type="auto"/>
            <w:tcBorders>
              <w:top w:val="dashed" w:sz="5" w:space="0" w:color="000000"/>
              <w:bottom w:val="single" w:sz="5" w:space="0" w:color="000000"/>
            </w:tcBorders>
            <w:noWrap/>
            <w:vAlign w:val="center"/>
          </w:tcPr>
          <w:p w14:paraId="677D612D" w14:textId="77777777" w:rsidR="00D330D0" w:rsidRDefault="00D330D0" w:rsidP="00D702BB">
            <w:pPr>
              <w:pStyle w:val="CUERPOTEXTOTABLA"/>
              <w:jc w:val="center"/>
              <w:rPr>
                <w:sz w:val="17"/>
              </w:rPr>
            </w:pPr>
            <w:r>
              <w:rPr>
                <w:b/>
                <w:sz w:val="13"/>
              </w:rPr>
              <w:t>2244.2</w:t>
            </w:r>
          </w:p>
        </w:tc>
        <w:tc>
          <w:tcPr>
            <w:tcW w:w="0" w:type="auto"/>
            <w:tcBorders>
              <w:top w:val="dashed" w:sz="5" w:space="0" w:color="000000"/>
              <w:bottom w:val="single" w:sz="5" w:space="0" w:color="000000"/>
            </w:tcBorders>
            <w:noWrap/>
            <w:vAlign w:val="center"/>
          </w:tcPr>
          <w:p w14:paraId="5005F0D6" w14:textId="77777777" w:rsidR="00D330D0" w:rsidRDefault="00D330D0" w:rsidP="00D702BB">
            <w:pPr>
              <w:pStyle w:val="CUERPOTEXTOTABLA"/>
              <w:jc w:val="center"/>
              <w:rPr>
                <w:sz w:val="17"/>
              </w:rPr>
            </w:pPr>
            <w:r>
              <w:rPr>
                <w:b/>
                <w:sz w:val="13"/>
              </w:rPr>
              <w:t>1925.5</w:t>
            </w:r>
          </w:p>
        </w:tc>
        <w:tc>
          <w:tcPr>
            <w:tcW w:w="0" w:type="auto"/>
            <w:tcBorders>
              <w:top w:val="dashed" w:sz="5" w:space="0" w:color="000000"/>
              <w:bottom w:val="single" w:sz="5" w:space="0" w:color="000000"/>
            </w:tcBorders>
            <w:noWrap/>
            <w:vAlign w:val="center"/>
          </w:tcPr>
          <w:p w14:paraId="0EF51464" w14:textId="77777777" w:rsidR="00D330D0" w:rsidRDefault="00D330D0" w:rsidP="00D702BB">
            <w:pPr>
              <w:pStyle w:val="CUERPOTEXTOTABLA"/>
              <w:jc w:val="center"/>
              <w:rPr>
                <w:sz w:val="17"/>
              </w:rPr>
            </w:pPr>
            <w:r>
              <w:rPr>
                <w:b/>
                <w:sz w:val="13"/>
              </w:rPr>
              <w:t>1097.7</w:t>
            </w:r>
          </w:p>
        </w:tc>
        <w:tc>
          <w:tcPr>
            <w:tcW w:w="0" w:type="auto"/>
            <w:tcBorders>
              <w:top w:val="dashed" w:sz="5" w:space="0" w:color="000000"/>
              <w:bottom w:val="single" w:sz="5" w:space="0" w:color="000000"/>
            </w:tcBorders>
            <w:noWrap/>
            <w:vAlign w:val="center"/>
          </w:tcPr>
          <w:p w14:paraId="6B1C0137" w14:textId="77777777" w:rsidR="00D330D0" w:rsidRDefault="00D330D0" w:rsidP="00D702BB">
            <w:pPr>
              <w:pStyle w:val="CUERPOTEXTOTABLA"/>
              <w:jc w:val="center"/>
              <w:rPr>
                <w:sz w:val="17"/>
              </w:rPr>
            </w:pPr>
            <w:r>
              <w:rPr>
                <w:b/>
                <w:sz w:val="13"/>
              </w:rPr>
              <w:t>742.0</w:t>
            </w:r>
          </w:p>
        </w:tc>
        <w:tc>
          <w:tcPr>
            <w:tcW w:w="0" w:type="auto"/>
            <w:tcBorders>
              <w:top w:val="dashed" w:sz="5" w:space="0" w:color="000000"/>
              <w:bottom w:val="single" w:sz="5" w:space="0" w:color="000000"/>
            </w:tcBorders>
            <w:noWrap/>
            <w:vAlign w:val="center"/>
          </w:tcPr>
          <w:p w14:paraId="2C67805C" w14:textId="77777777" w:rsidR="00D330D0" w:rsidRDefault="00D330D0" w:rsidP="00D702BB">
            <w:pPr>
              <w:pStyle w:val="CUERPOTEXTOTABLA"/>
              <w:jc w:val="center"/>
              <w:rPr>
                <w:sz w:val="17"/>
              </w:rPr>
            </w:pPr>
            <w:r>
              <w:rPr>
                <w:b/>
                <w:sz w:val="13"/>
              </w:rPr>
              <w:t>331.9</w:t>
            </w:r>
          </w:p>
        </w:tc>
        <w:tc>
          <w:tcPr>
            <w:tcW w:w="0" w:type="auto"/>
            <w:tcBorders>
              <w:top w:val="dashed" w:sz="5" w:space="0" w:color="000000"/>
              <w:bottom w:val="single" w:sz="5" w:space="0" w:color="000000"/>
            </w:tcBorders>
            <w:noWrap/>
            <w:vAlign w:val="center"/>
          </w:tcPr>
          <w:p w14:paraId="19B41A1F" w14:textId="77777777" w:rsidR="00D330D0" w:rsidRDefault="00D330D0" w:rsidP="00D702BB">
            <w:pPr>
              <w:pStyle w:val="CUERPOTEXTOTABLA"/>
              <w:jc w:val="center"/>
              <w:rPr>
                <w:sz w:val="17"/>
              </w:rPr>
            </w:pPr>
            <w:r>
              <w:rPr>
                <w:b/>
                <w:sz w:val="13"/>
              </w:rPr>
              <w:t>1167.1</w:t>
            </w:r>
          </w:p>
        </w:tc>
        <w:tc>
          <w:tcPr>
            <w:tcW w:w="0" w:type="auto"/>
            <w:tcBorders>
              <w:top w:val="dashed" w:sz="5" w:space="0" w:color="000000"/>
              <w:bottom w:val="single" w:sz="5" w:space="0" w:color="000000"/>
            </w:tcBorders>
            <w:noWrap/>
            <w:vAlign w:val="center"/>
          </w:tcPr>
          <w:p w14:paraId="2D5AE2CA" w14:textId="77777777" w:rsidR="00D330D0" w:rsidRDefault="00D330D0" w:rsidP="00D702BB">
            <w:pPr>
              <w:pStyle w:val="CUERPOTEXTOTABLA"/>
              <w:jc w:val="center"/>
              <w:rPr>
                <w:sz w:val="17"/>
              </w:rPr>
            </w:pPr>
            <w:r>
              <w:rPr>
                <w:b/>
                <w:sz w:val="13"/>
              </w:rPr>
              <w:t>1419.3</w:t>
            </w:r>
          </w:p>
        </w:tc>
        <w:tc>
          <w:tcPr>
            <w:tcW w:w="0" w:type="auto"/>
            <w:tcBorders>
              <w:top w:val="dashed" w:sz="5" w:space="0" w:color="000000"/>
              <w:bottom w:val="single" w:sz="5" w:space="0" w:color="000000"/>
            </w:tcBorders>
            <w:noWrap/>
            <w:vAlign w:val="center"/>
          </w:tcPr>
          <w:p w14:paraId="12BB3CD2" w14:textId="77777777" w:rsidR="00D330D0" w:rsidRDefault="00D330D0" w:rsidP="00D702BB">
            <w:pPr>
              <w:pStyle w:val="CUERPOTEXTOTABLA"/>
              <w:jc w:val="center"/>
              <w:rPr>
                <w:sz w:val="17"/>
              </w:rPr>
            </w:pPr>
            <w:r>
              <w:rPr>
                <w:b/>
                <w:sz w:val="13"/>
              </w:rPr>
              <w:t>966.4</w:t>
            </w:r>
          </w:p>
        </w:tc>
        <w:tc>
          <w:tcPr>
            <w:tcW w:w="0" w:type="auto"/>
            <w:tcBorders>
              <w:top w:val="dashed" w:sz="5" w:space="0" w:color="000000"/>
              <w:bottom w:val="single" w:sz="5" w:space="0" w:color="000000"/>
            </w:tcBorders>
            <w:noWrap/>
            <w:vAlign w:val="center"/>
          </w:tcPr>
          <w:p w14:paraId="34190B2C" w14:textId="77777777" w:rsidR="00D330D0" w:rsidRDefault="00D330D0" w:rsidP="00D702BB">
            <w:pPr>
              <w:pStyle w:val="CUERPOTEXTOTABLA"/>
              <w:jc w:val="center"/>
              <w:rPr>
                <w:sz w:val="17"/>
              </w:rPr>
            </w:pPr>
            <w:r>
              <w:rPr>
                <w:b/>
                <w:sz w:val="13"/>
              </w:rPr>
              <w:t>144.7</w:t>
            </w:r>
          </w:p>
        </w:tc>
        <w:tc>
          <w:tcPr>
            <w:tcW w:w="0" w:type="auto"/>
            <w:tcBorders>
              <w:top w:val="dashed" w:sz="5" w:space="0" w:color="000000"/>
              <w:bottom w:val="single" w:sz="5" w:space="0" w:color="000000"/>
            </w:tcBorders>
            <w:noWrap/>
            <w:vAlign w:val="center"/>
          </w:tcPr>
          <w:p w14:paraId="3FCE6A61" w14:textId="77777777" w:rsidR="00D330D0" w:rsidRDefault="00D330D0" w:rsidP="00D702BB">
            <w:pPr>
              <w:pStyle w:val="CUERPOTEXTOTABLA"/>
              <w:jc w:val="center"/>
              <w:rPr>
                <w:sz w:val="17"/>
              </w:rPr>
            </w:pPr>
            <w:r>
              <w:rPr>
                <w:b/>
                <w:sz w:val="13"/>
              </w:rPr>
              <w:t>1660.1</w:t>
            </w:r>
          </w:p>
        </w:tc>
        <w:tc>
          <w:tcPr>
            <w:tcW w:w="0" w:type="auto"/>
            <w:tcBorders>
              <w:top w:val="dashed" w:sz="5" w:space="0" w:color="000000"/>
              <w:bottom w:val="single" w:sz="5" w:space="0" w:color="000000"/>
              <w:right w:val="single" w:sz="5" w:space="0" w:color="000000"/>
            </w:tcBorders>
            <w:noWrap/>
            <w:vAlign w:val="center"/>
          </w:tcPr>
          <w:p w14:paraId="6CD3EB72" w14:textId="77777777" w:rsidR="00D330D0" w:rsidRDefault="00D330D0" w:rsidP="00D702BB">
            <w:pPr>
              <w:pStyle w:val="CUERPOTEXTOTABLA"/>
              <w:jc w:val="center"/>
              <w:rPr>
                <w:sz w:val="17"/>
              </w:rPr>
            </w:pPr>
            <w:r>
              <w:rPr>
                <w:b/>
                <w:sz w:val="13"/>
              </w:rPr>
              <w:t>2861.6</w:t>
            </w:r>
          </w:p>
        </w:tc>
        <w:tc>
          <w:tcPr>
            <w:tcW w:w="0" w:type="auto"/>
            <w:tcBorders>
              <w:top w:val="dashed" w:sz="5" w:space="0" w:color="000000"/>
              <w:left w:val="single" w:sz="5" w:space="0" w:color="000000"/>
              <w:bottom w:val="single" w:sz="5" w:space="0" w:color="000000"/>
            </w:tcBorders>
            <w:noWrap/>
            <w:vAlign w:val="center"/>
          </w:tcPr>
          <w:p w14:paraId="18FC56F3" w14:textId="77777777" w:rsidR="00D330D0" w:rsidRDefault="00D330D0" w:rsidP="00D702BB">
            <w:pPr>
              <w:pStyle w:val="CUERPOTEXTOTABLA"/>
              <w:jc w:val="right"/>
              <w:rPr>
                <w:sz w:val="17"/>
              </w:rPr>
            </w:pPr>
            <w:r>
              <w:rPr>
                <w:b/>
                <w:sz w:val="13"/>
              </w:rPr>
              <w:t>17483.35</w:t>
            </w:r>
          </w:p>
        </w:tc>
        <w:tc>
          <w:tcPr>
            <w:tcW w:w="0" w:type="auto"/>
            <w:tcBorders>
              <w:top w:val="dashed" w:sz="5" w:space="0" w:color="000000"/>
              <w:bottom w:val="single" w:sz="5" w:space="0" w:color="000000"/>
            </w:tcBorders>
            <w:noWrap/>
            <w:vAlign w:val="center"/>
          </w:tcPr>
          <w:p w14:paraId="23A0565C" w14:textId="77777777" w:rsidR="00D330D0" w:rsidRDefault="00D330D0" w:rsidP="00D702BB">
            <w:pPr>
              <w:pStyle w:val="CUERPOTEXTOTABLA"/>
              <w:jc w:val="right"/>
              <w:rPr>
                <w:sz w:val="17"/>
              </w:rPr>
            </w:pPr>
            <w:r>
              <w:rPr>
                <w:b/>
                <w:sz w:val="13"/>
              </w:rPr>
              <w:t>41.18</w:t>
            </w:r>
          </w:p>
        </w:tc>
      </w:tr>
      <w:tr w:rsidR="00D330D0" w14:paraId="0E9A3FC6" w14:textId="77777777" w:rsidTr="00D702BB">
        <w:trPr>
          <w:cantSplit/>
          <w:jc w:val="center"/>
        </w:trPr>
        <w:tc>
          <w:tcPr>
            <w:tcW w:w="0" w:type="auto"/>
            <w:gridSpan w:val="15"/>
            <w:tcBorders>
              <w:top w:val="single" w:sz="5" w:space="0" w:color="000000"/>
              <w:bottom w:val="double" w:sz="14" w:space="0" w:color="000000"/>
            </w:tcBorders>
            <w:vAlign w:val="center"/>
          </w:tcPr>
          <w:p w14:paraId="68AB4C47" w14:textId="77777777" w:rsidR="00D330D0" w:rsidRDefault="00D330D0" w:rsidP="00D702BB">
            <w:pPr>
              <w:pStyle w:val="CUERPOTEXTOTABLA"/>
              <w:rPr>
                <w:sz w:val="17"/>
              </w:rPr>
            </w:pPr>
            <w:r>
              <w:rPr>
                <w:sz w:val="11"/>
              </w:rPr>
              <w:t xml:space="preserve">   </w:t>
            </w:r>
          </w:p>
        </w:tc>
      </w:tr>
      <w:tr w:rsidR="00D330D0" w14:paraId="1D9DD16B" w14:textId="77777777" w:rsidTr="00D702BB">
        <w:trPr>
          <w:cantSplit/>
          <w:jc w:val="center"/>
        </w:trPr>
        <w:tc>
          <w:tcPr>
            <w:tcW w:w="0" w:type="auto"/>
            <w:gridSpan w:val="15"/>
            <w:tcBorders>
              <w:top w:val="double" w:sz="14" w:space="0" w:color="000000"/>
            </w:tcBorders>
            <w:vAlign w:val="center"/>
          </w:tcPr>
          <w:p w14:paraId="4E8D4BB2" w14:textId="77777777" w:rsidR="00D330D0" w:rsidRDefault="00D330D0" w:rsidP="00D702BB">
            <w:pPr>
              <w:pStyle w:val="CUERPOTEXTOTABLA"/>
              <w:rPr>
                <w:sz w:val="17"/>
              </w:rPr>
            </w:pPr>
            <w:r>
              <w:rPr>
                <w:sz w:val="11"/>
              </w:rPr>
              <w:t xml:space="preserve">   </w:t>
            </w:r>
          </w:p>
        </w:tc>
      </w:tr>
      <w:tr w:rsidR="00D330D0" w14:paraId="6F7FA0C6" w14:textId="77777777" w:rsidTr="00D702BB">
        <w:trPr>
          <w:cantSplit/>
          <w:jc w:val="center"/>
        </w:trPr>
        <w:tc>
          <w:tcPr>
            <w:tcW w:w="0" w:type="auto"/>
            <w:gridSpan w:val="15"/>
            <w:tcBorders>
              <w:bottom w:val="single" w:sz="14" w:space="0" w:color="000000"/>
            </w:tcBorders>
            <w:noWrap/>
            <w:vAlign w:val="center"/>
          </w:tcPr>
          <w:p w14:paraId="4A77C2F9" w14:textId="77777777" w:rsidR="00D330D0" w:rsidRDefault="00D330D0" w:rsidP="00D702BB">
            <w:pPr>
              <w:pStyle w:val="CUERPOTEXTOTABLA"/>
              <w:rPr>
                <w:sz w:val="17"/>
              </w:rPr>
            </w:pPr>
            <w:r>
              <w:rPr>
                <w:b/>
                <w:sz w:val="13"/>
              </w:rPr>
              <w:t>Zona común</w:t>
            </w:r>
            <w:r>
              <w:rPr>
                <w:sz w:val="13"/>
              </w:rPr>
              <w:t xml:space="preserve"> (A</w:t>
            </w:r>
            <w:r>
              <w:rPr>
                <w:sz w:val="13"/>
                <w:vertAlign w:val="subscript"/>
              </w:rPr>
              <w:t>f</w:t>
            </w:r>
            <w:r>
              <w:rPr>
                <w:sz w:val="13"/>
              </w:rPr>
              <w:t xml:space="preserve"> = 305.59 m²; V = 945.04 m³)</w:t>
            </w:r>
          </w:p>
        </w:tc>
      </w:tr>
      <w:tr w:rsidR="00D330D0" w14:paraId="75085CA5" w14:textId="77777777" w:rsidTr="00D702BB">
        <w:trPr>
          <w:cantSplit/>
          <w:jc w:val="center"/>
        </w:trPr>
        <w:tc>
          <w:tcPr>
            <w:tcW w:w="0" w:type="auto"/>
            <w:vMerge w:val="restart"/>
            <w:tcBorders>
              <w:top w:val="single" w:sz="14" w:space="0" w:color="000000"/>
              <w:right w:val="single" w:sz="14" w:space="0" w:color="000000"/>
            </w:tcBorders>
            <w:noWrap/>
            <w:vAlign w:val="center"/>
          </w:tcPr>
          <w:p w14:paraId="0E47AF5D" w14:textId="77777777" w:rsidR="00D330D0" w:rsidRDefault="00D330D0" w:rsidP="00D702BB">
            <w:pPr>
              <w:pStyle w:val="CUERPOTEXTOTABLA"/>
              <w:jc w:val="right"/>
              <w:rPr>
                <w:sz w:val="17"/>
              </w:rPr>
            </w:pPr>
            <w:r>
              <w:rPr>
                <w:sz w:val="17"/>
              </w:rPr>
              <w:t>Q</w:t>
            </w:r>
            <w:r>
              <w:rPr>
                <w:sz w:val="17"/>
                <w:vertAlign w:val="subscript"/>
              </w:rPr>
              <w:t>op</w:t>
            </w:r>
          </w:p>
        </w:tc>
        <w:tc>
          <w:tcPr>
            <w:tcW w:w="0" w:type="auto"/>
            <w:tcBorders>
              <w:top w:val="single" w:sz="14" w:space="0" w:color="000000"/>
              <w:left w:val="single" w:sz="14" w:space="0" w:color="000000"/>
            </w:tcBorders>
            <w:noWrap/>
            <w:vAlign w:val="center"/>
          </w:tcPr>
          <w:p w14:paraId="6F1F37C2" w14:textId="77777777" w:rsidR="00D330D0" w:rsidRDefault="00D330D0" w:rsidP="00D702BB">
            <w:pPr>
              <w:pStyle w:val="CUERPOTEXTOTABLA"/>
              <w:jc w:val="center"/>
              <w:rPr>
                <w:sz w:val="17"/>
              </w:rPr>
            </w:pPr>
            <w:r>
              <w:rPr>
                <w:sz w:val="13"/>
              </w:rPr>
              <w:t>407.3</w:t>
            </w:r>
          </w:p>
        </w:tc>
        <w:tc>
          <w:tcPr>
            <w:tcW w:w="0" w:type="auto"/>
            <w:tcBorders>
              <w:top w:val="single" w:sz="14" w:space="0" w:color="000000"/>
            </w:tcBorders>
            <w:noWrap/>
            <w:vAlign w:val="center"/>
          </w:tcPr>
          <w:p w14:paraId="1BAAF76D" w14:textId="77777777" w:rsidR="00D330D0" w:rsidRDefault="00D330D0" w:rsidP="00D702BB">
            <w:pPr>
              <w:pStyle w:val="CUERPOTEXTOTABLA"/>
              <w:jc w:val="center"/>
              <w:rPr>
                <w:sz w:val="17"/>
              </w:rPr>
            </w:pPr>
            <w:r>
              <w:rPr>
                <w:sz w:val="13"/>
              </w:rPr>
              <w:t>278.0</w:t>
            </w:r>
          </w:p>
        </w:tc>
        <w:tc>
          <w:tcPr>
            <w:tcW w:w="0" w:type="auto"/>
            <w:tcBorders>
              <w:top w:val="single" w:sz="14" w:space="0" w:color="000000"/>
            </w:tcBorders>
            <w:noWrap/>
            <w:vAlign w:val="center"/>
          </w:tcPr>
          <w:p w14:paraId="08E2E472" w14:textId="77777777" w:rsidR="00D330D0" w:rsidRDefault="00D330D0" w:rsidP="00D702BB">
            <w:pPr>
              <w:pStyle w:val="CUERPOTEXTOTABLA"/>
              <w:jc w:val="center"/>
              <w:rPr>
                <w:sz w:val="17"/>
              </w:rPr>
            </w:pPr>
            <w:r>
              <w:rPr>
                <w:sz w:val="13"/>
              </w:rPr>
              <w:t>238.7</w:t>
            </w:r>
          </w:p>
        </w:tc>
        <w:tc>
          <w:tcPr>
            <w:tcW w:w="0" w:type="auto"/>
            <w:tcBorders>
              <w:top w:val="single" w:sz="14" w:space="0" w:color="000000"/>
            </w:tcBorders>
            <w:noWrap/>
            <w:vAlign w:val="center"/>
          </w:tcPr>
          <w:p w14:paraId="0362A6B6" w14:textId="77777777" w:rsidR="00D330D0" w:rsidRDefault="00D330D0" w:rsidP="00D702BB">
            <w:pPr>
              <w:pStyle w:val="CUERPOTEXTOTABLA"/>
              <w:jc w:val="center"/>
              <w:rPr>
                <w:sz w:val="17"/>
              </w:rPr>
            </w:pPr>
            <w:r>
              <w:rPr>
                <w:sz w:val="13"/>
              </w:rPr>
              <w:t>183.9</w:t>
            </w:r>
          </w:p>
        </w:tc>
        <w:tc>
          <w:tcPr>
            <w:tcW w:w="0" w:type="auto"/>
            <w:tcBorders>
              <w:top w:val="single" w:sz="14" w:space="0" w:color="000000"/>
            </w:tcBorders>
            <w:noWrap/>
            <w:vAlign w:val="center"/>
          </w:tcPr>
          <w:p w14:paraId="7AA2378E" w14:textId="77777777" w:rsidR="00D330D0" w:rsidRDefault="00D330D0" w:rsidP="00D702BB">
            <w:pPr>
              <w:pStyle w:val="CUERPOTEXTOTABLA"/>
              <w:jc w:val="center"/>
              <w:rPr>
                <w:sz w:val="17"/>
              </w:rPr>
            </w:pPr>
            <w:r>
              <w:rPr>
                <w:sz w:val="13"/>
              </w:rPr>
              <w:t>74.7</w:t>
            </w:r>
          </w:p>
        </w:tc>
        <w:tc>
          <w:tcPr>
            <w:tcW w:w="0" w:type="auto"/>
            <w:tcBorders>
              <w:top w:val="single" w:sz="14" w:space="0" w:color="000000"/>
            </w:tcBorders>
            <w:noWrap/>
            <w:vAlign w:val="center"/>
          </w:tcPr>
          <w:p w14:paraId="3C3A3F91" w14:textId="77777777" w:rsidR="00D330D0" w:rsidRDefault="00D330D0" w:rsidP="00D702BB">
            <w:pPr>
              <w:pStyle w:val="CUERPOTEXTOTABLA"/>
              <w:jc w:val="center"/>
              <w:rPr>
                <w:sz w:val="17"/>
              </w:rPr>
            </w:pPr>
            <w:r>
              <w:rPr>
                <w:sz w:val="13"/>
              </w:rPr>
              <w:t>78.9</w:t>
            </w:r>
          </w:p>
        </w:tc>
        <w:tc>
          <w:tcPr>
            <w:tcW w:w="0" w:type="auto"/>
            <w:tcBorders>
              <w:top w:val="single" w:sz="14" w:space="0" w:color="000000"/>
            </w:tcBorders>
            <w:noWrap/>
            <w:vAlign w:val="center"/>
          </w:tcPr>
          <w:p w14:paraId="21A5769E" w14:textId="77777777" w:rsidR="00D330D0" w:rsidRDefault="00D330D0" w:rsidP="00D702BB">
            <w:pPr>
              <w:pStyle w:val="CUERPOTEXTOTABLA"/>
              <w:jc w:val="center"/>
              <w:rPr>
                <w:sz w:val="17"/>
              </w:rPr>
            </w:pPr>
            <w:r>
              <w:rPr>
                <w:sz w:val="13"/>
              </w:rPr>
              <w:t>327.4</w:t>
            </w:r>
          </w:p>
        </w:tc>
        <w:tc>
          <w:tcPr>
            <w:tcW w:w="0" w:type="auto"/>
            <w:tcBorders>
              <w:top w:val="single" w:sz="14" w:space="0" w:color="000000"/>
            </w:tcBorders>
            <w:noWrap/>
            <w:vAlign w:val="center"/>
          </w:tcPr>
          <w:p w14:paraId="63C4562D" w14:textId="77777777" w:rsidR="00D330D0" w:rsidRDefault="00D330D0" w:rsidP="00D702BB">
            <w:pPr>
              <w:pStyle w:val="CUERPOTEXTOTABLA"/>
              <w:jc w:val="center"/>
              <w:rPr>
                <w:sz w:val="17"/>
              </w:rPr>
            </w:pPr>
            <w:r>
              <w:rPr>
                <w:sz w:val="13"/>
              </w:rPr>
              <w:t>434.9</w:t>
            </w:r>
          </w:p>
        </w:tc>
        <w:tc>
          <w:tcPr>
            <w:tcW w:w="0" w:type="auto"/>
            <w:tcBorders>
              <w:top w:val="single" w:sz="14" w:space="0" w:color="000000"/>
            </w:tcBorders>
            <w:noWrap/>
            <w:vAlign w:val="center"/>
          </w:tcPr>
          <w:p w14:paraId="7E2AE0D3" w14:textId="77777777" w:rsidR="00D330D0" w:rsidRDefault="00D330D0" w:rsidP="00D702BB">
            <w:pPr>
              <w:pStyle w:val="CUERPOTEXTOTABLA"/>
              <w:jc w:val="center"/>
              <w:rPr>
                <w:sz w:val="17"/>
              </w:rPr>
            </w:pPr>
            <w:r>
              <w:rPr>
                <w:sz w:val="13"/>
              </w:rPr>
              <w:t>260.0</w:t>
            </w:r>
          </w:p>
        </w:tc>
        <w:tc>
          <w:tcPr>
            <w:tcW w:w="0" w:type="auto"/>
            <w:tcBorders>
              <w:top w:val="single" w:sz="14" w:space="0" w:color="000000"/>
            </w:tcBorders>
            <w:noWrap/>
            <w:vAlign w:val="center"/>
          </w:tcPr>
          <w:p w14:paraId="4DFFEEBF" w14:textId="77777777" w:rsidR="00D330D0" w:rsidRDefault="00D330D0" w:rsidP="00D702BB">
            <w:pPr>
              <w:pStyle w:val="CUERPOTEXTOTABLA"/>
              <w:jc w:val="center"/>
              <w:rPr>
                <w:sz w:val="17"/>
              </w:rPr>
            </w:pPr>
            <w:r>
              <w:rPr>
                <w:sz w:val="13"/>
              </w:rPr>
              <w:t>138.2</w:t>
            </w:r>
          </w:p>
        </w:tc>
        <w:tc>
          <w:tcPr>
            <w:tcW w:w="0" w:type="auto"/>
            <w:tcBorders>
              <w:top w:val="single" w:sz="14" w:space="0" w:color="000000"/>
            </w:tcBorders>
            <w:noWrap/>
            <w:vAlign w:val="center"/>
          </w:tcPr>
          <w:p w14:paraId="6E76E508" w14:textId="77777777" w:rsidR="00D330D0" w:rsidRDefault="00D330D0" w:rsidP="00D702BB">
            <w:pPr>
              <w:pStyle w:val="CUERPOTEXTOTABLA"/>
              <w:jc w:val="center"/>
              <w:rPr>
                <w:sz w:val="17"/>
              </w:rPr>
            </w:pPr>
            <w:r>
              <w:rPr>
                <w:sz w:val="13"/>
              </w:rPr>
              <w:t>260.4</w:t>
            </w:r>
          </w:p>
        </w:tc>
        <w:tc>
          <w:tcPr>
            <w:tcW w:w="0" w:type="auto"/>
            <w:tcBorders>
              <w:top w:val="single" w:sz="14" w:space="0" w:color="000000"/>
              <w:right w:val="single" w:sz="5" w:space="0" w:color="000000"/>
            </w:tcBorders>
            <w:noWrap/>
            <w:vAlign w:val="center"/>
          </w:tcPr>
          <w:p w14:paraId="623D6754" w14:textId="77777777" w:rsidR="00D330D0" w:rsidRDefault="00D330D0" w:rsidP="00D702BB">
            <w:pPr>
              <w:pStyle w:val="CUERPOTEXTOTABLA"/>
              <w:jc w:val="center"/>
              <w:rPr>
                <w:sz w:val="17"/>
              </w:rPr>
            </w:pPr>
            <w:r>
              <w:rPr>
                <w:sz w:val="13"/>
              </w:rPr>
              <w:t>370.9</w:t>
            </w:r>
          </w:p>
        </w:tc>
        <w:tc>
          <w:tcPr>
            <w:tcW w:w="0" w:type="auto"/>
            <w:vMerge w:val="restart"/>
            <w:tcBorders>
              <w:top w:val="single" w:sz="14" w:space="0" w:color="000000"/>
              <w:left w:val="single" w:sz="5" w:space="0" w:color="000000"/>
            </w:tcBorders>
            <w:noWrap/>
            <w:vAlign w:val="center"/>
          </w:tcPr>
          <w:p w14:paraId="68B1F26E" w14:textId="77777777" w:rsidR="00D330D0" w:rsidRDefault="00D330D0" w:rsidP="00D702BB">
            <w:pPr>
              <w:pStyle w:val="CUERPOTEXTOTABLA"/>
              <w:jc w:val="right"/>
              <w:rPr>
                <w:sz w:val="17"/>
              </w:rPr>
            </w:pPr>
            <w:r>
              <w:rPr>
                <w:sz w:val="13"/>
              </w:rPr>
              <w:t>-12129.83</w:t>
            </w:r>
          </w:p>
        </w:tc>
        <w:tc>
          <w:tcPr>
            <w:tcW w:w="0" w:type="auto"/>
            <w:vMerge w:val="restart"/>
            <w:tcBorders>
              <w:top w:val="single" w:sz="14" w:space="0" w:color="000000"/>
            </w:tcBorders>
            <w:noWrap/>
            <w:vAlign w:val="center"/>
          </w:tcPr>
          <w:p w14:paraId="0DAE5BE7" w14:textId="77777777" w:rsidR="00D330D0" w:rsidRDefault="00D330D0" w:rsidP="00D702BB">
            <w:pPr>
              <w:pStyle w:val="CUERPOTEXTOTABLA"/>
              <w:jc w:val="right"/>
              <w:rPr>
                <w:sz w:val="17"/>
              </w:rPr>
            </w:pPr>
            <w:r>
              <w:rPr>
                <w:sz w:val="13"/>
              </w:rPr>
              <w:t>-39.69</w:t>
            </w:r>
          </w:p>
        </w:tc>
      </w:tr>
      <w:tr w:rsidR="00D330D0" w14:paraId="4EDB2B86" w14:textId="77777777" w:rsidTr="00D702BB">
        <w:trPr>
          <w:cantSplit/>
          <w:jc w:val="center"/>
        </w:trPr>
        <w:tc>
          <w:tcPr>
            <w:tcW w:w="0" w:type="auto"/>
            <w:vMerge/>
            <w:tcBorders>
              <w:bottom w:val="single" w:sz="5" w:space="0" w:color="000000"/>
              <w:right w:val="single" w:sz="14" w:space="0" w:color="000000"/>
            </w:tcBorders>
          </w:tcPr>
          <w:p w14:paraId="5CD71AD4" w14:textId="77777777" w:rsidR="00D330D0" w:rsidRDefault="00D330D0" w:rsidP="00D702BB"/>
        </w:tc>
        <w:tc>
          <w:tcPr>
            <w:tcW w:w="0" w:type="auto"/>
            <w:tcBorders>
              <w:left w:val="single" w:sz="14" w:space="0" w:color="000000"/>
              <w:bottom w:val="single" w:sz="5" w:space="0" w:color="000000"/>
            </w:tcBorders>
            <w:noWrap/>
            <w:vAlign w:val="center"/>
          </w:tcPr>
          <w:p w14:paraId="432D1EA4" w14:textId="77777777" w:rsidR="00D330D0" w:rsidRDefault="00D330D0" w:rsidP="00D702BB">
            <w:pPr>
              <w:pStyle w:val="CUERPOTEXTOTABLA"/>
              <w:jc w:val="center"/>
              <w:rPr>
                <w:sz w:val="17"/>
              </w:rPr>
            </w:pPr>
            <w:r>
              <w:rPr>
                <w:sz w:val="13"/>
              </w:rPr>
              <w:t>-2029.5</w:t>
            </w:r>
          </w:p>
        </w:tc>
        <w:tc>
          <w:tcPr>
            <w:tcW w:w="0" w:type="auto"/>
            <w:tcBorders>
              <w:bottom w:val="single" w:sz="5" w:space="0" w:color="000000"/>
            </w:tcBorders>
            <w:noWrap/>
            <w:vAlign w:val="center"/>
          </w:tcPr>
          <w:p w14:paraId="34FD5B6F" w14:textId="77777777" w:rsidR="00D330D0" w:rsidRDefault="00D330D0" w:rsidP="00D702BB">
            <w:pPr>
              <w:pStyle w:val="CUERPOTEXTOTABLA"/>
              <w:jc w:val="center"/>
              <w:rPr>
                <w:sz w:val="17"/>
              </w:rPr>
            </w:pPr>
            <w:r>
              <w:rPr>
                <w:sz w:val="13"/>
              </w:rPr>
              <w:t>-1815.7</w:t>
            </w:r>
          </w:p>
        </w:tc>
        <w:tc>
          <w:tcPr>
            <w:tcW w:w="0" w:type="auto"/>
            <w:tcBorders>
              <w:bottom w:val="single" w:sz="5" w:space="0" w:color="000000"/>
            </w:tcBorders>
            <w:noWrap/>
            <w:vAlign w:val="center"/>
          </w:tcPr>
          <w:p w14:paraId="76A993B4" w14:textId="77777777" w:rsidR="00D330D0" w:rsidRDefault="00D330D0" w:rsidP="00D702BB">
            <w:pPr>
              <w:pStyle w:val="CUERPOTEXTOTABLA"/>
              <w:jc w:val="center"/>
              <w:rPr>
                <w:sz w:val="17"/>
              </w:rPr>
            </w:pPr>
            <w:r>
              <w:rPr>
                <w:sz w:val="13"/>
              </w:rPr>
              <w:t>-1719.4</w:t>
            </w:r>
          </w:p>
        </w:tc>
        <w:tc>
          <w:tcPr>
            <w:tcW w:w="0" w:type="auto"/>
            <w:tcBorders>
              <w:bottom w:val="single" w:sz="5" w:space="0" w:color="000000"/>
            </w:tcBorders>
            <w:noWrap/>
            <w:vAlign w:val="center"/>
          </w:tcPr>
          <w:p w14:paraId="62944D2F" w14:textId="77777777" w:rsidR="00D330D0" w:rsidRDefault="00D330D0" w:rsidP="00D702BB">
            <w:pPr>
              <w:pStyle w:val="CUERPOTEXTOTABLA"/>
              <w:jc w:val="center"/>
              <w:rPr>
                <w:sz w:val="17"/>
              </w:rPr>
            </w:pPr>
            <w:r>
              <w:rPr>
                <w:sz w:val="13"/>
              </w:rPr>
              <w:t>-1230.8</w:t>
            </w:r>
          </w:p>
        </w:tc>
        <w:tc>
          <w:tcPr>
            <w:tcW w:w="0" w:type="auto"/>
            <w:tcBorders>
              <w:bottom w:val="single" w:sz="5" w:space="0" w:color="000000"/>
            </w:tcBorders>
            <w:noWrap/>
            <w:vAlign w:val="center"/>
          </w:tcPr>
          <w:p w14:paraId="6E61FA62" w14:textId="77777777" w:rsidR="00D330D0" w:rsidRDefault="00D330D0" w:rsidP="00D702BB">
            <w:pPr>
              <w:pStyle w:val="CUERPOTEXTOTABLA"/>
              <w:jc w:val="center"/>
              <w:rPr>
                <w:sz w:val="17"/>
              </w:rPr>
            </w:pPr>
            <w:r>
              <w:rPr>
                <w:sz w:val="13"/>
              </w:rPr>
              <w:t>-1246.4</w:t>
            </w:r>
          </w:p>
        </w:tc>
        <w:tc>
          <w:tcPr>
            <w:tcW w:w="0" w:type="auto"/>
            <w:tcBorders>
              <w:bottom w:val="single" w:sz="5" w:space="0" w:color="000000"/>
            </w:tcBorders>
            <w:noWrap/>
            <w:vAlign w:val="center"/>
          </w:tcPr>
          <w:p w14:paraId="3FCF7A89" w14:textId="77777777" w:rsidR="00D330D0" w:rsidRDefault="00D330D0" w:rsidP="00D702BB">
            <w:pPr>
              <w:pStyle w:val="CUERPOTEXTOTABLA"/>
              <w:jc w:val="center"/>
              <w:rPr>
                <w:sz w:val="17"/>
              </w:rPr>
            </w:pPr>
            <w:r>
              <w:rPr>
                <w:sz w:val="13"/>
              </w:rPr>
              <w:t>-873.8</w:t>
            </w:r>
          </w:p>
        </w:tc>
        <w:tc>
          <w:tcPr>
            <w:tcW w:w="0" w:type="auto"/>
            <w:tcBorders>
              <w:bottom w:val="single" w:sz="5" w:space="0" w:color="000000"/>
            </w:tcBorders>
            <w:noWrap/>
            <w:vAlign w:val="center"/>
          </w:tcPr>
          <w:p w14:paraId="159CBA35" w14:textId="77777777" w:rsidR="00D330D0" w:rsidRDefault="00D330D0" w:rsidP="00D702BB">
            <w:pPr>
              <w:pStyle w:val="CUERPOTEXTOTABLA"/>
              <w:jc w:val="center"/>
              <w:rPr>
                <w:sz w:val="17"/>
              </w:rPr>
            </w:pPr>
            <w:r>
              <w:rPr>
                <w:sz w:val="13"/>
              </w:rPr>
              <w:t>-794.1</w:t>
            </w:r>
          </w:p>
        </w:tc>
        <w:tc>
          <w:tcPr>
            <w:tcW w:w="0" w:type="auto"/>
            <w:tcBorders>
              <w:bottom w:val="single" w:sz="5" w:space="0" w:color="000000"/>
            </w:tcBorders>
            <w:noWrap/>
            <w:vAlign w:val="center"/>
          </w:tcPr>
          <w:p w14:paraId="38A02DF7" w14:textId="77777777" w:rsidR="00D330D0" w:rsidRDefault="00D330D0" w:rsidP="00D702BB">
            <w:pPr>
              <w:pStyle w:val="CUERPOTEXTOTABLA"/>
              <w:jc w:val="center"/>
              <w:rPr>
                <w:sz w:val="17"/>
              </w:rPr>
            </w:pPr>
            <w:r>
              <w:rPr>
                <w:sz w:val="13"/>
              </w:rPr>
              <w:t>-750.6</w:t>
            </w:r>
          </w:p>
        </w:tc>
        <w:tc>
          <w:tcPr>
            <w:tcW w:w="0" w:type="auto"/>
            <w:tcBorders>
              <w:bottom w:val="single" w:sz="5" w:space="0" w:color="000000"/>
            </w:tcBorders>
            <w:noWrap/>
            <w:vAlign w:val="center"/>
          </w:tcPr>
          <w:p w14:paraId="741024BC" w14:textId="77777777" w:rsidR="00D330D0" w:rsidRDefault="00D330D0" w:rsidP="00D702BB">
            <w:pPr>
              <w:pStyle w:val="CUERPOTEXTOTABLA"/>
              <w:jc w:val="center"/>
              <w:rPr>
                <w:sz w:val="17"/>
              </w:rPr>
            </w:pPr>
            <w:r>
              <w:rPr>
                <w:sz w:val="13"/>
              </w:rPr>
              <w:t>-565.5</w:t>
            </w:r>
          </w:p>
        </w:tc>
        <w:tc>
          <w:tcPr>
            <w:tcW w:w="0" w:type="auto"/>
            <w:tcBorders>
              <w:bottom w:val="single" w:sz="5" w:space="0" w:color="000000"/>
            </w:tcBorders>
            <w:noWrap/>
            <w:vAlign w:val="center"/>
          </w:tcPr>
          <w:p w14:paraId="2A5E2F7E" w14:textId="77777777" w:rsidR="00D330D0" w:rsidRDefault="00D330D0" w:rsidP="00D702BB">
            <w:pPr>
              <w:pStyle w:val="CUERPOTEXTOTABLA"/>
              <w:jc w:val="center"/>
              <w:rPr>
                <w:sz w:val="17"/>
              </w:rPr>
            </w:pPr>
            <w:r>
              <w:rPr>
                <w:sz w:val="13"/>
              </w:rPr>
              <w:t>-663.8</w:t>
            </w:r>
          </w:p>
        </w:tc>
        <w:tc>
          <w:tcPr>
            <w:tcW w:w="0" w:type="auto"/>
            <w:tcBorders>
              <w:bottom w:val="single" w:sz="5" w:space="0" w:color="000000"/>
            </w:tcBorders>
            <w:noWrap/>
            <w:vAlign w:val="center"/>
          </w:tcPr>
          <w:p w14:paraId="7A50BD87" w14:textId="77777777" w:rsidR="00D330D0" w:rsidRDefault="00D330D0" w:rsidP="00D702BB">
            <w:pPr>
              <w:pStyle w:val="CUERPOTEXTOTABLA"/>
              <w:jc w:val="center"/>
              <w:rPr>
                <w:sz w:val="17"/>
              </w:rPr>
            </w:pPr>
            <w:r>
              <w:rPr>
                <w:sz w:val="13"/>
              </w:rPr>
              <w:t>-1480.1</w:t>
            </w:r>
          </w:p>
        </w:tc>
        <w:tc>
          <w:tcPr>
            <w:tcW w:w="0" w:type="auto"/>
            <w:tcBorders>
              <w:bottom w:val="single" w:sz="5" w:space="0" w:color="000000"/>
              <w:right w:val="single" w:sz="5" w:space="0" w:color="000000"/>
            </w:tcBorders>
            <w:noWrap/>
            <w:vAlign w:val="center"/>
          </w:tcPr>
          <w:p w14:paraId="0683CC32" w14:textId="77777777" w:rsidR="00D330D0" w:rsidRDefault="00D330D0" w:rsidP="00D702BB">
            <w:pPr>
              <w:pStyle w:val="CUERPOTEXTOTABLA"/>
              <w:jc w:val="center"/>
              <w:rPr>
                <w:sz w:val="17"/>
              </w:rPr>
            </w:pPr>
            <w:r>
              <w:rPr>
                <w:sz w:val="13"/>
              </w:rPr>
              <w:t>-2013.4</w:t>
            </w:r>
          </w:p>
        </w:tc>
        <w:tc>
          <w:tcPr>
            <w:tcW w:w="0" w:type="auto"/>
            <w:vMerge/>
            <w:tcBorders>
              <w:left w:val="single" w:sz="5" w:space="0" w:color="000000"/>
              <w:bottom w:val="single" w:sz="5" w:space="0" w:color="000000"/>
            </w:tcBorders>
          </w:tcPr>
          <w:p w14:paraId="093D603A" w14:textId="77777777" w:rsidR="00D330D0" w:rsidRDefault="00D330D0" w:rsidP="00D702BB"/>
        </w:tc>
        <w:tc>
          <w:tcPr>
            <w:tcW w:w="0" w:type="auto"/>
            <w:vMerge/>
            <w:tcBorders>
              <w:bottom w:val="single" w:sz="5" w:space="0" w:color="000000"/>
            </w:tcBorders>
          </w:tcPr>
          <w:p w14:paraId="12A13E2E" w14:textId="77777777" w:rsidR="00D330D0" w:rsidRDefault="00D330D0" w:rsidP="00D702BB"/>
        </w:tc>
      </w:tr>
      <w:tr w:rsidR="00D330D0" w14:paraId="775B46EF" w14:textId="77777777" w:rsidTr="00D702BB">
        <w:trPr>
          <w:cantSplit/>
          <w:jc w:val="center"/>
        </w:trPr>
        <w:tc>
          <w:tcPr>
            <w:tcW w:w="0" w:type="auto"/>
            <w:vMerge w:val="restart"/>
            <w:tcBorders>
              <w:top w:val="single" w:sz="5" w:space="0" w:color="000000"/>
              <w:right w:val="single" w:sz="14" w:space="0" w:color="000000"/>
            </w:tcBorders>
            <w:noWrap/>
            <w:vAlign w:val="center"/>
          </w:tcPr>
          <w:p w14:paraId="49219217" w14:textId="77777777" w:rsidR="00D330D0" w:rsidRDefault="00D330D0" w:rsidP="00D702BB">
            <w:pPr>
              <w:pStyle w:val="CUERPOTEXTOTABLA"/>
              <w:jc w:val="right"/>
              <w:rPr>
                <w:sz w:val="17"/>
              </w:rPr>
            </w:pPr>
            <w:r>
              <w:rPr>
                <w:sz w:val="17"/>
              </w:rPr>
              <w:t>Q</w:t>
            </w:r>
            <w:r>
              <w:rPr>
                <w:sz w:val="17"/>
                <w:vertAlign w:val="subscript"/>
              </w:rPr>
              <w:t>w</w:t>
            </w:r>
          </w:p>
        </w:tc>
        <w:tc>
          <w:tcPr>
            <w:tcW w:w="0" w:type="auto"/>
            <w:tcBorders>
              <w:top w:val="single" w:sz="5" w:space="0" w:color="000000"/>
              <w:left w:val="single" w:sz="14" w:space="0" w:color="000000"/>
            </w:tcBorders>
            <w:noWrap/>
            <w:vAlign w:val="center"/>
          </w:tcPr>
          <w:p w14:paraId="27EE511A" w14:textId="77777777" w:rsidR="00D330D0" w:rsidRDefault="00D330D0" w:rsidP="00D702BB">
            <w:pPr>
              <w:pStyle w:val="CUERPOTEXTOTABLA"/>
              <w:jc w:val="center"/>
              <w:rPr>
                <w:sz w:val="17"/>
              </w:rPr>
            </w:pPr>
            <w:r>
              <w:rPr>
                <w:sz w:val="13"/>
              </w:rPr>
              <w:t>80.1</w:t>
            </w:r>
          </w:p>
        </w:tc>
        <w:tc>
          <w:tcPr>
            <w:tcW w:w="0" w:type="auto"/>
            <w:tcBorders>
              <w:top w:val="single" w:sz="5" w:space="0" w:color="000000"/>
            </w:tcBorders>
            <w:noWrap/>
            <w:vAlign w:val="center"/>
          </w:tcPr>
          <w:p w14:paraId="7CAA16A0" w14:textId="77777777" w:rsidR="00D330D0" w:rsidRDefault="00D330D0" w:rsidP="00D702BB">
            <w:pPr>
              <w:pStyle w:val="CUERPOTEXTOTABLA"/>
              <w:jc w:val="center"/>
              <w:rPr>
                <w:sz w:val="17"/>
              </w:rPr>
            </w:pPr>
            <w:r>
              <w:rPr>
                <w:sz w:val="13"/>
              </w:rPr>
              <w:t>107.6</w:t>
            </w:r>
          </w:p>
        </w:tc>
        <w:tc>
          <w:tcPr>
            <w:tcW w:w="0" w:type="auto"/>
            <w:tcBorders>
              <w:top w:val="single" w:sz="5" w:space="0" w:color="000000"/>
            </w:tcBorders>
            <w:noWrap/>
            <w:vAlign w:val="center"/>
          </w:tcPr>
          <w:p w14:paraId="24330392" w14:textId="77777777" w:rsidR="00D330D0" w:rsidRDefault="00D330D0" w:rsidP="00D702BB">
            <w:pPr>
              <w:pStyle w:val="CUERPOTEXTOTABLA"/>
              <w:jc w:val="center"/>
              <w:rPr>
                <w:sz w:val="17"/>
              </w:rPr>
            </w:pPr>
            <w:r>
              <w:rPr>
                <w:sz w:val="13"/>
              </w:rPr>
              <w:t>136.8</w:t>
            </w:r>
          </w:p>
        </w:tc>
        <w:tc>
          <w:tcPr>
            <w:tcW w:w="0" w:type="auto"/>
            <w:tcBorders>
              <w:top w:val="single" w:sz="5" w:space="0" w:color="000000"/>
            </w:tcBorders>
            <w:noWrap/>
            <w:vAlign w:val="center"/>
          </w:tcPr>
          <w:p w14:paraId="541CACDD" w14:textId="77777777" w:rsidR="00D330D0" w:rsidRDefault="00D330D0" w:rsidP="00D702BB">
            <w:pPr>
              <w:pStyle w:val="CUERPOTEXTOTABLA"/>
              <w:jc w:val="center"/>
              <w:rPr>
                <w:sz w:val="17"/>
              </w:rPr>
            </w:pPr>
            <w:r>
              <w:rPr>
                <w:sz w:val="13"/>
              </w:rPr>
              <w:t>146.3</w:t>
            </w:r>
          </w:p>
        </w:tc>
        <w:tc>
          <w:tcPr>
            <w:tcW w:w="0" w:type="auto"/>
            <w:tcBorders>
              <w:top w:val="single" w:sz="5" w:space="0" w:color="000000"/>
            </w:tcBorders>
            <w:noWrap/>
            <w:vAlign w:val="center"/>
          </w:tcPr>
          <w:p w14:paraId="6B20764B" w14:textId="77777777" w:rsidR="00D330D0" w:rsidRDefault="00D330D0" w:rsidP="00D702BB">
            <w:pPr>
              <w:pStyle w:val="CUERPOTEXTOTABLA"/>
              <w:jc w:val="center"/>
              <w:rPr>
                <w:sz w:val="17"/>
              </w:rPr>
            </w:pPr>
            <w:r>
              <w:rPr>
                <w:sz w:val="13"/>
              </w:rPr>
              <w:t>171.8</w:t>
            </w:r>
          </w:p>
        </w:tc>
        <w:tc>
          <w:tcPr>
            <w:tcW w:w="0" w:type="auto"/>
            <w:tcBorders>
              <w:top w:val="single" w:sz="5" w:space="0" w:color="000000"/>
            </w:tcBorders>
            <w:noWrap/>
            <w:vAlign w:val="center"/>
          </w:tcPr>
          <w:p w14:paraId="57671D8C" w14:textId="77777777" w:rsidR="00D330D0" w:rsidRDefault="00D330D0" w:rsidP="00D702BB">
            <w:pPr>
              <w:pStyle w:val="CUERPOTEXTOTABLA"/>
              <w:jc w:val="center"/>
              <w:rPr>
                <w:sz w:val="17"/>
              </w:rPr>
            </w:pPr>
            <w:r>
              <w:rPr>
                <w:sz w:val="13"/>
              </w:rPr>
              <w:t>202.0</w:t>
            </w:r>
          </w:p>
        </w:tc>
        <w:tc>
          <w:tcPr>
            <w:tcW w:w="0" w:type="auto"/>
            <w:tcBorders>
              <w:top w:val="single" w:sz="5" w:space="0" w:color="000000"/>
            </w:tcBorders>
            <w:noWrap/>
            <w:vAlign w:val="center"/>
          </w:tcPr>
          <w:p w14:paraId="29E558E8" w14:textId="77777777" w:rsidR="00D330D0" w:rsidRDefault="00D330D0" w:rsidP="00D702BB">
            <w:pPr>
              <w:pStyle w:val="CUERPOTEXTOTABLA"/>
              <w:jc w:val="center"/>
              <w:rPr>
                <w:sz w:val="17"/>
              </w:rPr>
            </w:pPr>
            <w:r>
              <w:rPr>
                <w:sz w:val="13"/>
              </w:rPr>
              <w:t>224.1</w:t>
            </w:r>
          </w:p>
        </w:tc>
        <w:tc>
          <w:tcPr>
            <w:tcW w:w="0" w:type="auto"/>
            <w:tcBorders>
              <w:top w:val="single" w:sz="5" w:space="0" w:color="000000"/>
            </w:tcBorders>
            <w:noWrap/>
            <w:vAlign w:val="center"/>
          </w:tcPr>
          <w:p w14:paraId="5E9075F9" w14:textId="77777777" w:rsidR="00D330D0" w:rsidRDefault="00D330D0" w:rsidP="00D702BB">
            <w:pPr>
              <w:pStyle w:val="CUERPOTEXTOTABLA"/>
              <w:jc w:val="center"/>
              <w:rPr>
                <w:sz w:val="17"/>
              </w:rPr>
            </w:pPr>
            <w:r>
              <w:rPr>
                <w:sz w:val="13"/>
              </w:rPr>
              <w:t>218.6</w:t>
            </w:r>
          </w:p>
        </w:tc>
        <w:tc>
          <w:tcPr>
            <w:tcW w:w="0" w:type="auto"/>
            <w:tcBorders>
              <w:top w:val="single" w:sz="5" w:space="0" w:color="000000"/>
            </w:tcBorders>
            <w:noWrap/>
            <w:vAlign w:val="center"/>
          </w:tcPr>
          <w:p w14:paraId="670ACC6A" w14:textId="77777777" w:rsidR="00D330D0" w:rsidRDefault="00D330D0" w:rsidP="00D702BB">
            <w:pPr>
              <w:pStyle w:val="CUERPOTEXTOTABLA"/>
              <w:jc w:val="center"/>
              <w:rPr>
                <w:sz w:val="17"/>
              </w:rPr>
            </w:pPr>
            <w:r>
              <w:rPr>
                <w:sz w:val="13"/>
              </w:rPr>
              <w:t>195.8</w:t>
            </w:r>
          </w:p>
        </w:tc>
        <w:tc>
          <w:tcPr>
            <w:tcW w:w="0" w:type="auto"/>
            <w:tcBorders>
              <w:top w:val="single" w:sz="5" w:space="0" w:color="000000"/>
            </w:tcBorders>
            <w:noWrap/>
            <w:vAlign w:val="center"/>
          </w:tcPr>
          <w:p w14:paraId="2450DB1F" w14:textId="77777777" w:rsidR="00D330D0" w:rsidRDefault="00D330D0" w:rsidP="00D702BB">
            <w:pPr>
              <w:pStyle w:val="CUERPOTEXTOTABLA"/>
              <w:jc w:val="center"/>
              <w:rPr>
                <w:sz w:val="17"/>
              </w:rPr>
            </w:pPr>
            <w:r>
              <w:rPr>
                <w:sz w:val="13"/>
              </w:rPr>
              <w:t>151.7</w:t>
            </w:r>
          </w:p>
        </w:tc>
        <w:tc>
          <w:tcPr>
            <w:tcW w:w="0" w:type="auto"/>
            <w:tcBorders>
              <w:top w:val="single" w:sz="5" w:space="0" w:color="000000"/>
            </w:tcBorders>
            <w:noWrap/>
            <w:vAlign w:val="center"/>
          </w:tcPr>
          <w:p w14:paraId="4CF2FB38" w14:textId="77777777" w:rsidR="00D330D0" w:rsidRDefault="00D330D0" w:rsidP="00D702BB">
            <w:pPr>
              <w:pStyle w:val="CUERPOTEXTOTABLA"/>
              <w:jc w:val="center"/>
              <w:rPr>
                <w:sz w:val="17"/>
              </w:rPr>
            </w:pPr>
            <w:r>
              <w:rPr>
                <w:sz w:val="13"/>
              </w:rPr>
              <w:t>99.9</w:t>
            </w:r>
          </w:p>
        </w:tc>
        <w:tc>
          <w:tcPr>
            <w:tcW w:w="0" w:type="auto"/>
            <w:tcBorders>
              <w:top w:val="single" w:sz="5" w:space="0" w:color="000000"/>
              <w:right w:val="single" w:sz="5" w:space="0" w:color="000000"/>
            </w:tcBorders>
            <w:noWrap/>
            <w:vAlign w:val="center"/>
          </w:tcPr>
          <w:p w14:paraId="209C6DB6" w14:textId="77777777" w:rsidR="00D330D0" w:rsidRDefault="00D330D0" w:rsidP="00D702BB">
            <w:pPr>
              <w:pStyle w:val="CUERPOTEXTOTABLA"/>
              <w:jc w:val="center"/>
              <w:rPr>
                <w:sz w:val="17"/>
              </w:rPr>
            </w:pPr>
            <w:r>
              <w:rPr>
                <w:sz w:val="13"/>
              </w:rPr>
              <w:t>71.5</w:t>
            </w:r>
          </w:p>
        </w:tc>
        <w:tc>
          <w:tcPr>
            <w:tcW w:w="0" w:type="auto"/>
            <w:vMerge w:val="restart"/>
            <w:tcBorders>
              <w:top w:val="single" w:sz="5" w:space="0" w:color="000000"/>
              <w:left w:val="single" w:sz="5" w:space="0" w:color="000000"/>
            </w:tcBorders>
            <w:noWrap/>
            <w:vAlign w:val="center"/>
          </w:tcPr>
          <w:p w14:paraId="2C2994D8" w14:textId="77777777" w:rsidR="00D330D0" w:rsidRDefault="00D330D0" w:rsidP="00D702BB">
            <w:pPr>
              <w:pStyle w:val="CUERPOTEXTOTABLA"/>
              <w:jc w:val="right"/>
              <w:rPr>
                <w:sz w:val="17"/>
              </w:rPr>
            </w:pPr>
            <w:r>
              <w:rPr>
                <w:sz w:val="13"/>
              </w:rPr>
              <w:t>1144.16</w:t>
            </w:r>
          </w:p>
        </w:tc>
        <w:tc>
          <w:tcPr>
            <w:tcW w:w="0" w:type="auto"/>
            <w:vMerge w:val="restart"/>
            <w:tcBorders>
              <w:top w:val="single" w:sz="5" w:space="0" w:color="000000"/>
            </w:tcBorders>
            <w:noWrap/>
            <w:vAlign w:val="center"/>
          </w:tcPr>
          <w:p w14:paraId="523FDF03" w14:textId="77777777" w:rsidR="00D330D0" w:rsidRDefault="00D330D0" w:rsidP="00D702BB">
            <w:pPr>
              <w:pStyle w:val="CUERPOTEXTOTABLA"/>
              <w:jc w:val="right"/>
              <w:rPr>
                <w:sz w:val="17"/>
              </w:rPr>
            </w:pPr>
            <w:r>
              <w:rPr>
                <w:sz w:val="13"/>
              </w:rPr>
              <w:t>3.74</w:t>
            </w:r>
          </w:p>
        </w:tc>
      </w:tr>
      <w:tr w:rsidR="00D330D0" w14:paraId="2F19DD2D" w14:textId="77777777" w:rsidTr="00D702BB">
        <w:trPr>
          <w:cantSplit/>
          <w:jc w:val="center"/>
        </w:trPr>
        <w:tc>
          <w:tcPr>
            <w:tcW w:w="0" w:type="auto"/>
            <w:vMerge/>
            <w:tcBorders>
              <w:bottom w:val="single" w:sz="5" w:space="0" w:color="000000"/>
              <w:right w:val="single" w:sz="14" w:space="0" w:color="000000"/>
            </w:tcBorders>
          </w:tcPr>
          <w:p w14:paraId="03BD3EA8" w14:textId="77777777" w:rsidR="00D330D0" w:rsidRDefault="00D330D0" w:rsidP="00D702BB"/>
        </w:tc>
        <w:tc>
          <w:tcPr>
            <w:tcW w:w="0" w:type="auto"/>
            <w:tcBorders>
              <w:left w:val="single" w:sz="14" w:space="0" w:color="000000"/>
              <w:bottom w:val="single" w:sz="5" w:space="0" w:color="000000"/>
            </w:tcBorders>
            <w:noWrap/>
            <w:vAlign w:val="center"/>
          </w:tcPr>
          <w:p w14:paraId="0E196204" w14:textId="77777777" w:rsidR="00D330D0" w:rsidRDefault="00D330D0" w:rsidP="00D702BB">
            <w:pPr>
              <w:pStyle w:val="CUERPOTEXTOTABLA"/>
              <w:jc w:val="center"/>
              <w:rPr>
                <w:sz w:val="17"/>
              </w:rPr>
            </w:pPr>
            <w:r>
              <w:rPr>
                <w:sz w:val="13"/>
              </w:rPr>
              <w:t>-95.6</w:t>
            </w:r>
          </w:p>
        </w:tc>
        <w:tc>
          <w:tcPr>
            <w:tcW w:w="0" w:type="auto"/>
            <w:tcBorders>
              <w:bottom w:val="single" w:sz="5" w:space="0" w:color="000000"/>
            </w:tcBorders>
            <w:noWrap/>
            <w:vAlign w:val="center"/>
          </w:tcPr>
          <w:p w14:paraId="7ED1E2A8" w14:textId="77777777" w:rsidR="00D330D0" w:rsidRDefault="00D330D0" w:rsidP="00D702BB">
            <w:pPr>
              <w:pStyle w:val="CUERPOTEXTOTABLA"/>
              <w:jc w:val="center"/>
              <w:rPr>
                <w:sz w:val="17"/>
              </w:rPr>
            </w:pPr>
            <w:r>
              <w:rPr>
                <w:sz w:val="13"/>
              </w:rPr>
              <w:t>-74.3</w:t>
            </w:r>
          </w:p>
        </w:tc>
        <w:tc>
          <w:tcPr>
            <w:tcW w:w="0" w:type="auto"/>
            <w:tcBorders>
              <w:bottom w:val="single" w:sz="5" w:space="0" w:color="000000"/>
            </w:tcBorders>
            <w:noWrap/>
            <w:vAlign w:val="center"/>
          </w:tcPr>
          <w:p w14:paraId="54F13181" w14:textId="77777777" w:rsidR="00D330D0" w:rsidRDefault="00D330D0" w:rsidP="00D702BB">
            <w:pPr>
              <w:pStyle w:val="CUERPOTEXTOTABLA"/>
              <w:jc w:val="center"/>
              <w:rPr>
                <w:sz w:val="17"/>
              </w:rPr>
            </w:pPr>
            <w:r>
              <w:rPr>
                <w:sz w:val="13"/>
              </w:rPr>
              <w:t>-68.4</w:t>
            </w:r>
          </w:p>
        </w:tc>
        <w:tc>
          <w:tcPr>
            <w:tcW w:w="0" w:type="auto"/>
            <w:tcBorders>
              <w:bottom w:val="single" w:sz="5" w:space="0" w:color="000000"/>
            </w:tcBorders>
            <w:noWrap/>
            <w:vAlign w:val="center"/>
          </w:tcPr>
          <w:p w14:paraId="4405000C" w14:textId="77777777" w:rsidR="00D330D0" w:rsidRDefault="00D330D0" w:rsidP="00D702BB">
            <w:pPr>
              <w:pStyle w:val="CUERPOTEXTOTABLA"/>
              <w:jc w:val="center"/>
              <w:rPr>
                <w:sz w:val="17"/>
              </w:rPr>
            </w:pPr>
            <w:r>
              <w:rPr>
                <w:sz w:val="13"/>
              </w:rPr>
              <w:t>-53.1</w:t>
            </w:r>
          </w:p>
        </w:tc>
        <w:tc>
          <w:tcPr>
            <w:tcW w:w="0" w:type="auto"/>
            <w:tcBorders>
              <w:bottom w:val="single" w:sz="5" w:space="0" w:color="000000"/>
            </w:tcBorders>
            <w:noWrap/>
            <w:vAlign w:val="center"/>
          </w:tcPr>
          <w:p w14:paraId="0EDFB291" w14:textId="77777777" w:rsidR="00D330D0" w:rsidRDefault="00D330D0" w:rsidP="00D702BB">
            <w:pPr>
              <w:pStyle w:val="CUERPOTEXTOTABLA"/>
              <w:jc w:val="center"/>
              <w:rPr>
                <w:sz w:val="17"/>
              </w:rPr>
            </w:pPr>
            <w:r>
              <w:rPr>
                <w:sz w:val="13"/>
              </w:rPr>
              <w:t>-36.4</w:t>
            </w:r>
          </w:p>
        </w:tc>
        <w:tc>
          <w:tcPr>
            <w:tcW w:w="0" w:type="auto"/>
            <w:tcBorders>
              <w:bottom w:val="single" w:sz="5" w:space="0" w:color="000000"/>
            </w:tcBorders>
            <w:noWrap/>
            <w:vAlign w:val="center"/>
          </w:tcPr>
          <w:p w14:paraId="36D20EDC" w14:textId="77777777" w:rsidR="00D330D0" w:rsidRDefault="00D330D0" w:rsidP="00D702BB">
            <w:pPr>
              <w:pStyle w:val="CUERPOTEXTOTABLA"/>
              <w:jc w:val="center"/>
              <w:rPr>
                <w:sz w:val="17"/>
              </w:rPr>
            </w:pPr>
            <w:r>
              <w:rPr>
                <w:sz w:val="13"/>
              </w:rPr>
              <w:t>-26.7</w:t>
            </w:r>
          </w:p>
        </w:tc>
        <w:tc>
          <w:tcPr>
            <w:tcW w:w="0" w:type="auto"/>
            <w:tcBorders>
              <w:bottom w:val="single" w:sz="5" w:space="0" w:color="000000"/>
            </w:tcBorders>
            <w:noWrap/>
            <w:vAlign w:val="center"/>
          </w:tcPr>
          <w:p w14:paraId="3390F1E1" w14:textId="77777777" w:rsidR="00D330D0" w:rsidRDefault="00D330D0" w:rsidP="00D702BB">
            <w:pPr>
              <w:pStyle w:val="CUERPOTEXTOTABLA"/>
              <w:jc w:val="center"/>
              <w:rPr>
                <w:sz w:val="17"/>
              </w:rPr>
            </w:pPr>
            <w:r>
              <w:rPr>
                <w:sz w:val="13"/>
              </w:rPr>
              <w:t>-25.1</w:t>
            </w:r>
          </w:p>
        </w:tc>
        <w:tc>
          <w:tcPr>
            <w:tcW w:w="0" w:type="auto"/>
            <w:tcBorders>
              <w:bottom w:val="single" w:sz="5" w:space="0" w:color="000000"/>
            </w:tcBorders>
            <w:noWrap/>
            <w:vAlign w:val="center"/>
          </w:tcPr>
          <w:p w14:paraId="5A9C040D" w14:textId="77777777" w:rsidR="00D330D0" w:rsidRDefault="00D330D0" w:rsidP="00D702BB">
            <w:pPr>
              <w:pStyle w:val="CUERPOTEXTOTABLA"/>
              <w:jc w:val="center"/>
              <w:rPr>
                <w:sz w:val="17"/>
              </w:rPr>
            </w:pPr>
            <w:r>
              <w:rPr>
                <w:sz w:val="13"/>
              </w:rPr>
              <w:t>-26.0</w:t>
            </w:r>
          </w:p>
        </w:tc>
        <w:tc>
          <w:tcPr>
            <w:tcW w:w="0" w:type="auto"/>
            <w:tcBorders>
              <w:bottom w:val="single" w:sz="5" w:space="0" w:color="000000"/>
            </w:tcBorders>
            <w:noWrap/>
            <w:vAlign w:val="center"/>
          </w:tcPr>
          <w:p w14:paraId="2E545338" w14:textId="77777777" w:rsidR="00D330D0" w:rsidRDefault="00D330D0" w:rsidP="00D702BB">
            <w:pPr>
              <w:pStyle w:val="CUERPOTEXTOTABLA"/>
              <w:jc w:val="center"/>
              <w:rPr>
                <w:sz w:val="17"/>
              </w:rPr>
            </w:pPr>
            <w:r>
              <w:rPr>
                <w:sz w:val="13"/>
              </w:rPr>
              <w:t>-35.5</w:t>
            </w:r>
          </w:p>
        </w:tc>
        <w:tc>
          <w:tcPr>
            <w:tcW w:w="0" w:type="auto"/>
            <w:tcBorders>
              <w:bottom w:val="single" w:sz="5" w:space="0" w:color="000000"/>
            </w:tcBorders>
            <w:noWrap/>
            <w:vAlign w:val="center"/>
          </w:tcPr>
          <w:p w14:paraId="740965C8" w14:textId="77777777" w:rsidR="00D330D0" w:rsidRDefault="00D330D0" w:rsidP="00D702BB">
            <w:pPr>
              <w:pStyle w:val="CUERPOTEXTOTABLA"/>
              <w:jc w:val="center"/>
              <w:rPr>
                <w:sz w:val="17"/>
              </w:rPr>
            </w:pPr>
            <w:r>
              <w:rPr>
                <w:sz w:val="13"/>
              </w:rPr>
              <w:t>-54.9</w:t>
            </w:r>
          </w:p>
        </w:tc>
        <w:tc>
          <w:tcPr>
            <w:tcW w:w="0" w:type="auto"/>
            <w:tcBorders>
              <w:bottom w:val="single" w:sz="5" w:space="0" w:color="000000"/>
            </w:tcBorders>
            <w:noWrap/>
            <w:vAlign w:val="center"/>
          </w:tcPr>
          <w:p w14:paraId="27928CB7" w14:textId="77777777" w:rsidR="00D330D0" w:rsidRDefault="00D330D0" w:rsidP="00D702BB">
            <w:pPr>
              <w:pStyle w:val="CUERPOTEXTOTABLA"/>
              <w:jc w:val="center"/>
              <w:rPr>
                <w:sz w:val="17"/>
              </w:rPr>
            </w:pPr>
            <w:r>
              <w:rPr>
                <w:sz w:val="13"/>
              </w:rPr>
              <w:t>-73.9</w:t>
            </w:r>
          </w:p>
        </w:tc>
        <w:tc>
          <w:tcPr>
            <w:tcW w:w="0" w:type="auto"/>
            <w:tcBorders>
              <w:bottom w:val="single" w:sz="5" w:space="0" w:color="000000"/>
              <w:right w:val="single" w:sz="5" w:space="0" w:color="000000"/>
            </w:tcBorders>
            <w:noWrap/>
            <w:vAlign w:val="center"/>
          </w:tcPr>
          <w:p w14:paraId="3C2D010D" w14:textId="77777777" w:rsidR="00D330D0" w:rsidRDefault="00D330D0" w:rsidP="00D702BB">
            <w:pPr>
              <w:pStyle w:val="CUERPOTEXTOTABLA"/>
              <w:jc w:val="center"/>
              <w:rPr>
                <w:sz w:val="17"/>
              </w:rPr>
            </w:pPr>
            <w:r>
              <w:rPr>
                <w:sz w:val="13"/>
              </w:rPr>
              <w:t>-92.2</w:t>
            </w:r>
          </w:p>
        </w:tc>
        <w:tc>
          <w:tcPr>
            <w:tcW w:w="0" w:type="auto"/>
            <w:vMerge/>
            <w:tcBorders>
              <w:left w:val="single" w:sz="5" w:space="0" w:color="000000"/>
              <w:bottom w:val="single" w:sz="5" w:space="0" w:color="000000"/>
            </w:tcBorders>
          </w:tcPr>
          <w:p w14:paraId="258E2EE2" w14:textId="77777777" w:rsidR="00D330D0" w:rsidRDefault="00D330D0" w:rsidP="00D702BB"/>
        </w:tc>
        <w:tc>
          <w:tcPr>
            <w:tcW w:w="0" w:type="auto"/>
            <w:vMerge/>
            <w:tcBorders>
              <w:bottom w:val="single" w:sz="5" w:space="0" w:color="000000"/>
            </w:tcBorders>
          </w:tcPr>
          <w:p w14:paraId="5AA961CD" w14:textId="77777777" w:rsidR="00D330D0" w:rsidRDefault="00D330D0" w:rsidP="00D702BB"/>
        </w:tc>
      </w:tr>
      <w:tr w:rsidR="00D330D0" w14:paraId="3B0DFC95" w14:textId="77777777" w:rsidTr="00D702BB">
        <w:trPr>
          <w:cantSplit/>
          <w:jc w:val="center"/>
        </w:trPr>
        <w:tc>
          <w:tcPr>
            <w:tcW w:w="0" w:type="auto"/>
            <w:vMerge w:val="restart"/>
            <w:tcBorders>
              <w:top w:val="single" w:sz="5" w:space="0" w:color="000000"/>
              <w:right w:val="single" w:sz="14" w:space="0" w:color="000000"/>
            </w:tcBorders>
            <w:noWrap/>
            <w:vAlign w:val="center"/>
          </w:tcPr>
          <w:p w14:paraId="0E46C9D0" w14:textId="77777777" w:rsidR="00D330D0" w:rsidRDefault="00D330D0" w:rsidP="00D702BB">
            <w:pPr>
              <w:pStyle w:val="CUERPOTEXTOTABLA"/>
              <w:jc w:val="right"/>
              <w:rPr>
                <w:sz w:val="17"/>
              </w:rPr>
            </w:pPr>
            <w:r>
              <w:rPr>
                <w:sz w:val="17"/>
              </w:rPr>
              <w:t>Q</w:t>
            </w:r>
            <w:r>
              <w:rPr>
                <w:sz w:val="17"/>
                <w:vertAlign w:val="subscript"/>
              </w:rPr>
              <w:t>ve+inf</w:t>
            </w:r>
          </w:p>
        </w:tc>
        <w:tc>
          <w:tcPr>
            <w:tcW w:w="0" w:type="auto"/>
            <w:tcBorders>
              <w:top w:val="single" w:sz="5" w:space="0" w:color="000000"/>
              <w:left w:val="single" w:sz="14" w:space="0" w:color="000000"/>
            </w:tcBorders>
            <w:noWrap/>
            <w:vAlign w:val="center"/>
          </w:tcPr>
          <w:p w14:paraId="4CB8E875" w14:textId="77777777" w:rsidR="00D330D0" w:rsidRDefault="00D330D0" w:rsidP="00D702BB">
            <w:pPr>
              <w:pStyle w:val="CUERPOTEXTOTABLA"/>
              <w:jc w:val="center"/>
              <w:rPr>
                <w:sz w:val="17"/>
              </w:rPr>
            </w:pPr>
            <w:r>
              <w:rPr>
                <w:sz w:val="13"/>
              </w:rPr>
              <w:t>--</w:t>
            </w:r>
          </w:p>
        </w:tc>
        <w:tc>
          <w:tcPr>
            <w:tcW w:w="0" w:type="auto"/>
            <w:tcBorders>
              <w:top w:val="single" w:sz="5" w:space="0" w:color="000000"/>
            </w:tcBorders>
            <w:noWrap/>
            <w:vAlign w:val="center"/>
          </w:tcPr>
          <w:p w14:paraId="6CBABDAC" w14:textId="77777777" w:rsidR="00D330D0" w:rsidRDefault="00D330D0" w:rsidP="00D702BB">
            <w:pPr>
              <w:pStyle w:val="CUERPOTEXTOTABLA"/>
              <w:jc w:val="center"/>
              <w:rPr>
                <w:sz w:val="17"/>
              </w:rPr>
            </w:pPr>
            <w:r>
              <w:rPr>
                <w:sz w:val="13"/>
              </w:rPr>
              <w:t>--</w:t>
            </w:r>
          </w:p>
        </w:tc>
        <w:tc>
          <w:tcPr>
            <w:tcW w:w="0" w:type="auto"/>
            <w:tcBorders>
              <w:top w:val="single" w:sz="5" w:space="0" w:color="000000"/>
            </w:tcBorders>
            <w:noWrap/>
            <w:vAlign w:val="center"/>
          </w:tcPr>
          <w:p w14:paraId="530B6246" w14:textId="77777777" w:rsidR="00D330D0" w:rsidRDefault="00D330D0" w:rsidP="00D702BB">
            <w:pPr>
              <w:pStyle w:val="CUERPOTEXTOTABLA"/>
              <w:jc w:val="center"/>
              <w:rPr>
                <w:sz w:val="17"/>
              </w:rPr>
            </w:pPr>
            <w:r>
              <w:rPr>
                <w:sz w:val="13"/>
              </w:rPr>
              <w:t>0.1</w:t>
            </w:r>
          </w:p>
        </w:tc>
        <w:tc>
          <w:tcPr>
            <w:tcW w:w="0" w:type="auto"/>
            <w:tcBorders>
              <w:top w:val="single" w:sz="5" w:space="0" w:color="000000"/>
            </w:tcBorders>
            <w:noWrap/>
            <w:vAlign w:val="center"/>
          </w:tcPr>
          <w:p w14:paraId="76C5FBC1" w14:textId="77777777" w:rsidR="00D330D0" w:rsidRDefault="00D330D0" w:rsidP="00D702BB">
            <w:pPr>
              <w:pStyle w:val="CUERPOTEXTOTABLA"/>
              <w:jc w:val="center"/>
              <w:rPr>
                <w:sz w:val="17"/>
              </w:rPr>
            </w:pPr>
            <w:r>
              <w:rPr>
                <w:sz w:val="13"/>
              </w:rPr>
              <w:t>3.5</w:t>
            </w:r>
          </w:p>
        </w:tc>
        <w:tc>
          <w:tcPr>
            <w:tcW w:w="0" w:type="auto"/>
            <w:tcBorders>
              <w:top w:val="single" w:sz="5" w:space="0" w:color="000000"/>
            </w:tcBorders>
            <w:noWrap/>
            <w:vAlign w:val="center"/>
          </w:tcPr>
          <w:p w14:paraId="245823A2" w14:textId="77777777" w:rsidR="00D330D0" w:rsidRDefault="00D330D0" w:rsidP="00D702BB">
            <w:pPr>
              <w:pStyle w:val="CUERPOTEXTOTABLA"/>
              <w:jc w:val="center"/>
              <w:rPr>
                <w:sz w:val="17"/>
              </w:rPr>
            </w:pPr>
            <w:r>
              <w:rPr>
                <w:sz w:val="13"/>
              </w:rPr>
              <w:t>38.2</w:t>
            </w:r>
          </w:p>
        </w:tc>
        <w:tc>
          <w:tcPr>
            <w:tcW w:w="0" w:type="auto"/>
            <w:tcBorders>
              <w:top w:val="single" w:sz="5" w:space="0" w:color="000000"/>
            </w:tcBorders>
            <w:noWrap/>
            <w:vAlign w:val="center"/>
          </w:tcPr>
          <w:p w14:paraId="645BD5E4" w14:textId="77777777" w:rsidR="00D330D0" w:rsidRDefault="00D330D0" w:rsidP="00D702BB">
            <w:pPr>
              <w:pStyle w:val="CUERPOTEXTOTABLA"/>
              <w:jc w:val="center"/>
              <w:rPr>
                <w:sz w:val="17"/>
              </w:rPr>
            </w:pPr>
            <w:r>
              <w:rPr>
                <w:sz w:val="13"/>
              </w:rPr>
              <w:t>107.3</w:t>
            </w:r>
          </w:p>
        </w:tc>
        <w:tc>
          <w:tcPr>
            <w:tcW w:w="0" w:type="auto"/>
            <w:tcBorders>
              <w:top w:val="single" w:sz="5" w:space="0" w:color="000000"/>
            </w:tcBorders>
            <w:noWrap/>
            <w:vAlign w:val="center"/>
          </w:tcPr>
          <w:p w14:paraId="32297614" w14:textId="77777777" w:rsidR="00D330D0" w:rsidRDefault="00D330D0" w:rsidP="00D702BB">
            <w:pPr>
              <w:pStyle w:val="CUERPOTEXTOTABLA"/>
              <w:jc w:val="center"/>
              <w:rPr>
                <w:sz w:val="17"/>
              </w:rPr>
            </w:pPr>
            <w:r>
              <w:rPr>
                <w:sz w:val="13"/>
              </w:rPr>
              <w:t>196.2</w:t>
            </w:r>
          </w:p>
        </w:tc>
        <w:tc>
          <w:tcPr>
            <w:tcW w:w="0" w:type="auto"/>
            <w:tcBorders>
              <w:top w:val="single" w:sz="5" w:space="0" w:color="000000"/>
            </w:tcBorders>
            <w:noWrap/>
            <w:vAlign w:val="center"/>
          </w:tcPr>
          <w:p w14:paraId="7BA3A678" w14:textId="77777777" w:rsidR="00D330D0" w:rsidRDefault="00D330D0" w:rsidP="00D702BB">
            <w:pPr>
              <w:pStyle w:val="CUERPOTEXTOTABLA"/>
              <w:jc w:val="center"/>
              <w:rPr>
                <w:sz w:val="17"/>
              </w:rPr>
            </w:pPr>
            <w:r>
              <w:rPr>
                <w:sz w:val="13"/>
              </w:rPr>
              <w:t>175.3</w:t>
            </w:r>
          </w:p>
        </w:tc>
        <w:tc>
          <w:tcPr>
            <w:tcW w:w="0" w:type="auto"/>
            <w:tcBorders>
              <w:top w:val="single" w:sz="5" w:space="0" w:color="000000"/>
            </w:tcBorders>
            <w:noWrap/>
            <w:vAlign w:val="center"/>
          </w:tcPr>
          <w:p w14:paraId="50363531" w14:textId="77777777" w:rsidR="00D330D0" w:rsidRDefault="00D330D0" w:rsidP="00D702BB">
            <w:pPr>
              <w:pStyle w:val="CUERPOTEXTOTABLA"/>
              <w:jc w:val="center"/>
              <w:rPr>
                <w:sz w:val="17"/>
              </w:rPr>
            </w:pPr>
            <w:r>
              <w:rPr>
                <w:sz w:val="13"/>
              </w:rPr>
              <w:t>80.0</w:t>
            </w:r>
          </w:p>
        </w:tc>
        <w:tc>
          <w:tcPr>
            <w:tcW w:w="0" w:type="auto"/>
            <w:tcBorders>
              <w:top w:val="single" w:sz="5" w:space="0" w:color="000000"/>
            </w:tcBorders>
            <w:noWrap/>
            <w:vAlign w:val="center"/>
          </w:tcPr>
          <w:p w14:paraId="4AA36C58" w14:textId="77777777" w:rsidR="00D330D0" w:rsidRDefault="00D330D0" w:rsidP="00D702BB">
            <w:pPr>
              <w:pStyle w:val="CUERPOTEXTOTABLA"/>
              <w:jc w:val="center"/>
              <w:rPr>
                <w:sz w:val="17"/>
              </w:rPr>
            </w:pPr>
            <w:r>
              <w:rPr>
                <w:sz w:val="13"/>
              </w:rPr>
              <w:t>0.2</w:t>
            </w:r>
          </w:p>
        </w:tc>
        <w:tc>
          <w:tcPr>
            <w:tcW w:w="0" w:type="auto"/>
            <w:tcBorders>
              <w:top w:val="single" w:sz="5" w:space="0" w:color="000000"/>
            </w:tcBorders>
            <w:noWrap/>
            <w:vAlign w:val="center"/>
          </w:tcPr>
          <w:p w14:paraId="7A805A1C" w14:textId="77777777" w:rsidR="00D330D0" w:rsidRDefault="00D330D0" w:rsidP="00D702BB">
            <w:pPr>
              <w:pStyle w:val="CUERPOTEXTOTABLA"/>
              <w:jc w:val="center"/>
              <w:rPr>
                <w:sz w:val="17"/>
              </w:rPr>
            </w:pPr>
            <w:r>
              <w:rPr>
                <w:sz w:val="13"/>
              </w:rPr>
              <w:t>0.1</w:t>
            </w:r>
          </w:p>
        </w:tc>
        <w:tc>
          <w:tcPr>
            <w:tcW w:w="0" w:type="auto"/>
            <w:tcBorders>
              <w:top w:val="single" w:sz="5" w:space="0" w:color="000000"/>
              <w:right w:val="single" w:sz="5" w:space="0" w:color="000000"/>
            </w:tcBorders>
            <w:noWrap/>
            <w:vAlign w:val="center"/>
          </w:tcPr>
          <w:p w14:paraId="290DE4D3" w14:textId="77777777" w:rsidR="00D330D0" w:rsidRDefault="00D330D0" w:rsidP="00D702BB">
            <w:pPr>
              <w:pStyle w:val="CUERPOTEXTOTABLA"/>
              <w:jc w:val="center"/>
              <w:rPr>
                <w:sz w:val="17"/>
              </w:rPr>
            </w:pPr>
            <w:r>
              <w:rPr>
                <w:sz w:val="13"/>
              </w:rPr>
              <w:t>--</w:t>
            </w:r>
          </w:p>
        </w:tc>
        <w:tc>
          <w:tcPr>
            <w:tcW w:w="0" w:type="auto"/>
            <w:vMerge w:val="restart"/>
            <w:tcBorders>
              <w:top w:val="single" w:sz="5" w:space="0" w:color="000000"/>
              <w:left w:val="single" w:sz="5" w:space="0" w:color="000000"/>
            </w:tcBorders>
            <w:noWrap/>
            <w:vAlign w:val="center"/>
          </w:tcPr>
          <w:p w14:paraId="151047D9" w14:textId="77777777" w:rsidR="00D330D0" w:rsidRDefault="00D330D0" w:rsidP="00D702BB">
            <w:pPr>
              <w:pStyle w:val="CUERPOTEXTOTABLA"/>
              <w:jc w:val="right"/>
              <w:rPr>
                <w:sz w:val="17"/>
              </w:rPr>
            </w:pPr>
            <w:r>
              <w:rPr>
                <w:sz w:val="13"/>
              </w:rPr>
              <w:t>-14588.22</w:t>
            </w:r>
          </w:p>
        </w:tc>
        <w:tc>
          <w:tcPr>
            <w:tcW w:w="0" w:type="auto"/>
            <w:vMerge w:val="restart"/>
            <w:tcBorders>
              <w:top w:val="single" w:sz="5" w:space="0" w:color="000000"/>
            </w:tcBorders>
            <w:noWrap/>
            <w:vAlign w:val="center"/>
          </w:tcPr>
          <w:p w14:paraId="2CA11777" w14:textId="77777777" w:rsidR="00D330D0" w:rsidRDefault="00D330D0" w:rsidP="00D702BB">
            <w:pPr>
              <w:pStyle w:val="CUERPOTEXTOTABLA"/>
              <w:jc w:val="right"/>
              <w:rPr>
                <w:sz w:val="17"/>
              </w:rPr>
            </w:pPr>
            <w:r>
              <w:rPr>
                <w:sz w:val="13"/>
              </w:rPr>
              <w:t>-47.74</w:t>
            </w:r>
          </w:p>
        </w:tc>
      </w:tr>
      <w:tr w:rsidR="00D330D0" w14:paraId="4DE0D15C" w14:textId="77777777" w:rsidTr="00D702BB">
        <w:trPr>
          <w:cantSplit/>
          <w:jc w:val="center"/>
        </w:trPr>
        <w:tc>
          <w:tcPr>
            <w:tcW w:w="0" w:type="auto"/>
            <w:vMerge/>
            <w:tcBorders>
              <w:bottom w:val="single" w:sz="5" w:space="0" w:color="000000"/>
              <w:right w:val="single" w:sz="14" w:space="0" w:color="000000"/>
            </w:tcBorders>
          </w:tcPr>
          <w:p w14:paraId="229FBD7E" w14:textId="77777777" w:rsidR="00D330D0" w:rsidRDefault="00D330D0" w:rsidP="00D702BB"/>
        </w:tc>
        <w:tc>
          <w:tcPr>
            <w:tcW w:w="0" w:type="auto"/>
            <w:tcBorders>
              <w:left w:val="single" w:sz="14" w:space="0" w:color="000000"/>
              <w:bottom w:val="single" w:sz="5" w:space="0" w:color="000000"/>
            </w:tcBorders>
            <w:noWrap/>
            <w:vAlign w:val="center"/>
          </w:tcPr>
          <w:p w14:paraId="65354AAF" w14:textId="77777777" w:rsidR="00D330D0" w:rsidRDefault="00D330D0" w:rsidP="00D702BB">
            <w:pPr>
              <w:pStyle w:val="CUERPOTEXTOTABLA"/>
              <w:jc w:val="center"/>
              <w:rPr>
                <w:sz w:val="17"/>
              </w:rPr>
            </w:pPr>
            <w:r>
              <w:rPr>
                <w:sz w:val="13"/>
              </w:rPr>
              <w:t>-2213.7</w:t>
            </w:r>
          </w:p>
        </w:tc>
        <w:tc>
          <w:tcPr>
            <w:tcW w:w="0" w:type="auto"/>
            <w:tcBorders>
              <w:bottom w:val="single" w:sz="5" w:space="0" w:color="000000"/>
            </w:tcBorders>
            <w:noWrap/>
            <w:vAlign w:val="center"/>
          </w:tcPr>
          <w:p w14:paraId="487F1974" w14:textId="77777777" w:rsidR="00D330D0" w:rsidRDefault="00D330D0" w:rsidP="00D702BB">
            <w:pPr>
              <w:pStyle w:val="CUERPOTEXTOTABLA"/>
              <w:jc w:val="center"/>
              <w:rPr>
                <w:sz w:val="17"/>
              </w:rPr>
            </w:pPr>
            <w:r>
              <w:rPr>
                <w:sz w:val="13"/>
              </w:rPr>
              <w:t>-1743.8</w:t>
            </w:r>
          </w:p>
        </w:tc>
        <w:tc>
          <w:tcPr>
            <w:tcW w:w="0" w:type="auto"/>
            <w:tcBorders>
              <w:bottom w:val="single" w:sz="5" w:space="0" w:color="000000"/>
            </w:tcBorders>
            <w:noWrap/>
            <w:vAlign w:val="center"/>
          </w:tcPr>
          <w:p w14:paraId="4F0056F9" w14:textId="77777777" w:rsidR="00D330D0" w:rsidRDefault="00D330D0" w:rsidP="00D702BB">
            <w:pPr>
              <w:pStyle w:val="CUERPOTEXTOTABLA"/>
              <w:jc w:val="center"/>
              <w:rPr>
                <w:sz w:val="17"/>
              </w:rPr>
            </w:pPr>
            <w:r>
              <w:rPr>
                <w:sz w:val="13"/>
              </w:rPr>
              <w:t>-1707.0</w:t>
            </w:r>
          </w:p>
        </w:tc>
        <w:tc>
          <w:tcPr>
            <w:tcW w:w="0" w:type="auto"/>
            <w:tcBorders>
              <w:bottom w:val="single" w:sz="5" w:space="0" w:color="000000"/>
            </w:tcBorders>
            <w:noWrap/>
            <w:vAlign w:val="center"/>
          </w:tcPr>
          <w:p w14:paraId="5B157482" w14:textId="77777777" w:rsidR="00D330D0" w:rsidRDefault="00D330D0" w:rsidP="00D702BB">
            <w:pPr>
              <w:pStyle w:val="CUERPOTEXTOTABLA"/>
              <w:jc w:val="center"/>
              <w:rPr>
                <w:sz w:val="17"/>
              </w:rPr>
            </w:pPr>
            <w:r>
              <w:rPr>
                <w:sz w:val="13"/>
              </w:rPr>
              <w:t>-1358.5</w:t>
            </w:r>
          </w:p>
        </w:tc>
        <w:tc>
          <w:tcPr>
            <w:tcW w:w="0" w:type="auto"/>
            <w:tcBorders>
              <w:bottom w:val="single" w:sz="5" w:space="0" w:color="000000"/>
            </w:tcBorders>
            <w:noWrap/>
            <w:vAlign w:val="center"/>
          </w:tcPr>
          <w:p w14:paraId="61238833" w14:textId="77777777" w:rsidR="00D330D0" w:rsidRDefault="00D330D0" w:rsidP="00D702BB">
            <w:pPr>
              <w:pStyle w:val="CUERPOTEXTOTABLA"/>
              <w:jc w:val="center"/>
              <w:rPr>
                <w:sz w:val="17"/>
              </w:rPr>
            </w:pPr>
            <w:r>
              <w:rPr>
                <w:sz w:val="13"/>
              </w:rPr>
              <w:t>-1040.6</w:t>
            </w:r>
          </w:p>
        </w:tc>
        <w:tc>
          <w:tcPr>
            <w:tcW w:w="0" w:type="auto"/>
            <w:tcBorders>
              <w:bottom w:val="single" w:sz="5" w:space="0" w:color="000000"/>
            </w:tcBorders>
            <w:noWrap/>
            <w:vAlign w:val="center"/>
          </w:tcPr>
          <w:p w14:paraId="2B2CF8BA" w14:textId="77777777" w:rsidR="00D330D0" w:rsidRDefault="00D330D0" w:rsidP="00D702BB">
            <w:pPr>
              <w:pStyle w:val="CUERPOTEXTOTABLA"/>
              <w:jc w:val="center"/>
              <w:rPr>
                <w:sz w:val="17"/>
              </w:rPr>
            </w:pPr>
            <w:r>
              <w:rPr>
                <w:sz w:val="13"/>
              </w:rPr>
              <w:t>-567.2</w:t>
            </w:r>
          </w:p>
        </w:tc>
        <w:tc>
          <w:tcPr>
            <w:tcW w:w="0" w:type="auto"/>
            <w:tcBorders>
              <w:bottom w:val="single" w:sz="5" w:space="0" w:color="000000"/>
            </w:tcBorders>
            <w:noWrap/>
            <w:vAlign w:val="center"/>
          </w:tcPr>
          <w:p w14:paraId="774EB622" w14:textId="77777777" w:rsidR="00D330D0" w:rsidRDefault="00D330D0" w:rsidP="00D702BB">
            <w:pPr>
              <w:pStyle w:val="CUERPOTEXTOTABLA"/>
              <w:jc w:val="center"/>
              <w:rPr>
                <w:sz w:val="17"/>
              </w:rPr>
            </w:pPr>
            <w:r>
              <w:rPr>
                <w:sz w:val="13"/>
              </w:rPr>
              <w:t>-473.6</w:t>
            </w:r>
          </w:p>
        </w:tc>
        <w:tc>
          <w:tcPr>
            <w:tcW w:w="0" w:type="auto"/>
            <w:tcBorders>
              <w:bottom w:val="single" w:sz="5" w:space="0" w:color="000000"/>
            </w:tcBorders>
            <w:noWrap/>
            <w:vAlign w:val="center"/>
          </w:tcPr>
          <w:p w14:paraId="21AE29E5" w14:textId="77777777" w:rsidR="00D330D0" w:rsidRDefault="00D330D0" w:rsidP="00D702BB">
            <w:pPr>
              <w:pStyle w:val="CUERPOTEXTOTABLA"/>
              <w:jc w:val="center"/>
              <w:rPr>
                <w:sz w:val="17"/>
              </w:rPr>
            </w:pPr>
            <w:r>
              <w:rPr>
                <w:sz w:val="13"/>
              </w:rPr>
              <w:t>-489.3</w:t>
            </w:r>
          </w:p>
        </w:tc>
        <w:tc>
          <w:tcPr>
            <w:tcW w:w="0" w:type="auto"/>
            <w:tcBorders>
              <w:bottom w:val="single" w:sz="5" w:space="0" w:color="000000"/>
            </w:tcBorders>
            <w:noWrap/>
            <w:vAlign w:val="center"/>
          </w:tcPr>
          <w:p w14:paraId="3189ED44" w14:textId="77777777" w:rsidR="00D330D0" w:rsidRDefault="00D330D0" w:rsidP="00D702BB">
            <w:pPr>
              <w:pStyle w:val="CUERPOTEXTOTABLA"/>
              <w:jc w:val="center"/>
              <w:rPr>
                <w:sz w:val="17"/>
              </w:rPr>
            </w:pPr>
            <w:r>
              <w:rPr>
                <w:sz w:val="13"/>
              </w:rPr>
              <w:t>-660.0</w:t>
            </w:r>
          </w:p>
        </w:tc>
        <w:tc>
          <w:tcPr>
            <w:tcW w:w="0" w:type="auto"/>
            <w:tcBorders>
              <w:bottom w:val="single" w:sz="5" w:space="0" w:color="000000"/>
            </w:tcBorders>
            <w:noWrap/>
            <w:vAlign w:val="center"/>
          </w:tcPr>
          <w:p w14:paraId="13601097" w14:textId="77777777" w:rsidR="00D330D0" w:rsidRDefault="00D330D0" w:rsidP="00D702BB">
            <w:pPr>
              <w:pStyle w:val="CUERPOTEXTOTABLA"/>
              <w:jc w:val="center"/>
              <w:rPr>
                <w:sz w:val="17"/>
              </w:rPr>
            </w:pPr>
            <w:r>
              <w:rPr>
                <w:sz w:val="13"/>
              </w:rPr>
              <w:t>-1175.5</w:t>
            </w:r>
          </w:p>
        </w:tc>
        <w:tc>
          <w:tcPr>
            <w:tcW w:w="0" w:type="auto"/>
            <w:tcBorders>
              <w:bottom w:val="single" w:sz="5" w:space="0" w:color="000000"/>
            </w:tcBorders>
            <w:noWrap/>
            <w:vAlign w:val="center"/>
          </w:tcPr>
          <w:p w14:paraId="67691DE3" w14:textId="77777777" w:rsidR="00D330D0" w:rsidRDefault="00D330D0" w:rsidP="00D702BB">
            <w:pPr>
              <w:pStyle w:val="CUERPOTEXTOTABLA"/>
              <w:jc w:val="center"/>
              <w:rPr>
                <w:sz w:val="17"/>
              </w:rPr>
            </w:pPr>
            <w:r>
              <w:rPr>
                <w:sz w:val="13"/>
              </w:rPr>
              <w:t>-1712.1</w:t>
            </w:r>
          </w:p>
        </w:tc>
        <w:tc>
          <w:tcPr>
            <w:tcW w:w="0" w:type="auto"/>
            <w:tcBorders>
              <w:bottom w:val="single" w:sz="5" w:space="0" w:color="000000"/>
              <w:right w:val="single" w:sz="5" w:space="0" w:color="000000"/>
            </w:tcBorders>
            <w:noWrap/>
            <w:vAlign w:val="center"/>
          </w:tcPr>
          <w:p w14:paraId="46AC6DAC" w14:textId="77777777" w:rsidR="00D330D0" w:rsidRDefault="00D330D0" w:rsidP="00D702BB">
            <w:pPr>
              <w:pStyle w:val="CUERPOTEXTOTABLA"/>
              <w:jc w:val="center"/>
              <w:rPr>
                <w:sz w:val="17"/>
              </w:rPr>
            </w:pPr>
            <w:r>
              <w:rPr>
                <w:sz w:val="13"/>
              </w:rPr>
              <w:t>-2047.9</w:t>
            </w:r>
          </w:p>
        </w:tc>
        <w:tc>
          <w:tcPr>
            <w:tcW w:w="0" w:type="auto"/>
            <w:vMerge/>
            <w:tcBorders>
              <w:left w:val="single" w:sz="5" w:space="0" w:color="000000"/>
              <w:bottom w:val="single" w:sz="5" w:space="0" w:color="000000"/>
            </w:tcBorders>
          </w:tcPr>
          <w:p w14:paraId="5FF84203" w14:textId="77777777" w:rsidR="00D330D0" w:rsidRDefault="00D330D0" w:rsidP="00D702BB"/>
        </w:tc>
        <w:tc>
          <w:tcPr>
            <w:tcW w:w="0" w:type="auto"/>
            <w:vMerge/>
            <w:tcBorders>
              <w:bottom w:val="single" w:sz="5" w:space="0" w:color="000000"/>
            </w:tcBorders>
          </w:tcPr>
          <w:p w14:paraId="520967D2" w14:textId="77777777" w:rsidR="00D330D0" w:rsidRDefault="00D330D0" w:rsidP="00D702BB"/>
        </w:tc>
      </w:tr>
      <w:tr w:rsidR="00D330D0" w14:paraId="1037C2D1" w14:textId="77777777" w:rsidTr="00D702BB">
        <w:trPr>
          <w:cantSplit/>
          <w:jc w:val="center"/>
        </w:trPr>
        <w:tc>
          <w:tcPr>
            <w:tcW w:w="0" w:type="auto"/>
            <w:tcBorders>
              <w:top w:val="single" w:sz="5" w:space="0" w:color="000000"/>
              <w:bottom w:val="single" w:sz="5" w:space="0" w:color="000000"/>
              <w:right w:val="single" w:sz="14" w:space="0" w:color="000000"/>
            </w:tcBorders>
            <w:noWrap/>
            <w:vAlign w:val="center"/>
          </w:tcPr>
          <w:p w14:paraId="44CC89BE" w14:textId="77777777" w:rsidR="00D330D0" w:rsidRDefault="00D330D0" w:rsidP="00D702BB">
            <w:pPr>
              <w:pStyle w:val="CUERPOTEXTOTABLA"/>
              <w:jc w:val="right"/>
              <w:rPr>
                <w:sz w:val="17"/>
              </w:rPr>
            </w:pPr>
            <w:r>
              <w:rPr>
                <w:sz w:val="17"/>
              </w:rPr>
              <w:t>Q</w:t>
            </w:r>
            <w:r>
              <w:rPr>
                <w:sz w:val="17"/>
                <w:vertAlign w:val="subscript"/>
              </w:rPr>
              <w:t>equip</w:t>
            </w:r>
          </w:p>
        </w:tc>
        <w:tc>
          <w:tcPr>
            <w:tcW w:w="0" w:type="auto"/>
            <w:tcBorders>
              <w:top w:val="single" w:sz="5" w:space="0" w:color="000000"/>
              <w:left w:val="single" w:sz="14" w:space="0" w:color="000000"/>
              <w:bottom w:val="single" w:sz="5" w:space="0" w:color="000000"/>
            </w:tcBorders>
            <w:noWrap/>
            <w:vAlign w:val="center"/>
          </w:tcPr>
          <w:p w14:paraId="75CD1743" w14:textId="77777777" w:rsidR="00D330D0" w:rsidRDefault="00D330D0" w:rsidP="00D702BB">
            <w:pPr>
              <w:pStyle w:val="CUERPOTEXTOTABLA"/>
              <w:jc w:val="center"/>
              <w:rPr>
                <w:sz w:val="17"/>
              </w:rPr>
            </w:pPr>
            <w:r>
              <w:rPr>
                <w:sz w:val="13"/>
              </w:rPr>
              <w:t>253.4</w:t>
            </w:r>
          </w:p>
        </w:tc>
        <w:tc>
          <w:tcPr>
            <w:tcW w:w="0" w:type="auto"/>
            <w:tcBorders>
              <w:top w:val="single" w:sz="5" w:space="0" w:color="000000"/>
              <w:bottom w:val="single" w:sz="5" w:space="0" w:color="000000"/>
            </w:tcBorders>
            <w:noWrap/>
            <w:vAlign w:val="center"/>
          </w:tcPr>
          <w:p w14:paraId="58024BFE" w14:textId="77777777" w:rsidR="00D330D0" w:rsidRDefault="00D330D0" w:rsidP="00D702BB">
            <w:pPr>
              <w:pStyle w:val="CUERPOTEXTOTABLA"/>
              <w:jc w:val="center"/>
              <w:rPr>
                <w:sz w:val="17"/>
              </w:rPr>
            </w:pPr>
            <w:r>
              <w:rPr>
                <w:sz w:val="13"/>
              </w:rPr>
              <w:t>222.3</w:t>
            </w:r>
          </w:p>
        </w:tc>
        <w:tc>
          <w:tcPr>
            <w:tcW w:w="0" w:type="auto"/>
            <w:tcBorders>
              <w:top w:val="single" w:sz="5" w:space="0" w:color="000000"/>
              <w:bottom w:val="single" w:sz="5" w:space="0" w:color="000000"/>
            </w:tcBorders>
            <w:noWrap/>
            <w:vAlign w:val="center"/>
          </w:tcPr>
          <w:p w14:paraId="6B2A236A" w14:textId="77777777" w:rsidR="00D330D0" w:rsidRDefault="00D330D0" w:rsidP="00D702BB">
            <w:pPr>
              <w:pStyle w:val="CUERPOTEXTOTABLA"/>
              <w:jc w:val="center"/>
              <w:rPr>
                <w:sz w:val="17"/>
              </w:rPr>
            </w:pPr>
            <w:r>
              <w:rPr>
                <w:sz w:val="13"/>
              </w:rPr>
              <w:t>246.7</w:t>
            </w:r>
          </w:p>
        </w:tc>
        <w:tc>
          <w:tcPr>
            <w:tcW w:w="0" w:type="auto"/>
            <w:tcBorders>
              <w:top w:val="single" w:sz="5" w:space="0" w:color="000000"/>
              <w:bottom w:val="single" w:sz="5" w:space="0" w:color="000000"/>
            </w:tcBorders>
            <w:noWrap/>
            <w:vAlign w:val="center"/>
          </w:tcPr>
          <w:p w14:paraId="4A9D9909" w14:textId="77777777" w:rsidR="00D330D0" w:rsidRDefault="00D330D0" w:rsidP="00D702BB">
            <w:pPr>
              <w:pStyle w:val="CUERPOTEXTOTABLA"/>
              <w:jc w:val="center"/>
              <w:rPr>
                <w:sz w:val="17"/>
              </w:rPr>
            </w:pPr>
            <w:r>
              <w:rPr>
                <w:sz w:val="13"/>
              </w:rPr>
              <w:t>232.6</w:t>
            </w:r>
          </w:p>
        </w:tc>
        <w:tc>
          <w:tcPr>
            <w:tcW w:w="0" w:type="auto"/>
            <w:tcBorders>
              <w:top w:val="single" w:sz="5" w:space="0" w:color="000000"/>
              <w:bottom w:val="single" w:sz="5" w:space="0" w:color="000000"/>
            </w:tcBorders>
            <w:noWrap/>
            <w:vAlign w:val="center"/>
          </w:tcPr>
          <w:p w14:paraId="1B04CE1B" w14:textId="77777777" w:rsidR="00D330D0" w:rsidRDefault="00D330D0" w:rsidP="00D702BB">
            <w:pPr>
              <w:pStyle w:val="CUERPOTEXTOTABLA"/>
              <w:jc w:val="center"/>
              <w:rPr>
                <w:sz w:val="17"/>
              </w:rPr>
            </w:pPr>
            <w:r>
              <w:rPr>
                <w:sz w:val="13"/>
              </w:rPr>
              <w:t>253.4</w:t>
            </w:r>
          </w:p>
        </w:tc>
        <w:tc>
          <w:tcPr>
            <w:tcW w:w="0" w:type="auto"/>
            <w:tcBorders>
              <w:top w:val="single" w:sz="5" w:space="0" w:color="000000"/>
              <w:bottom w:val="single" w:sz="5" w:space="0" w:color="000000"/>
            </w:tcBorders>
            <w:noWrap/>
            <w:vAlign w:val="center"/>
          </w:tcPr>
          <w:p w14:paraId="2263A180" w14:textId="77777777" w:rsidR="00D330D0" w:rsidRDefault="00D330D0" w:rsidP="00D702BB">
            <w:pPr>
              <w:pStyle w:val="CUERPOTEXTOTABLA"/>
              <w:jc w:val="center"/>
              <w:rPr>
                <w:sz w:val="17"/>
              </w:rPr>
            </w:pPr>
            <w:r>
              <w:rPr>
                <w:sz w:val="13"/>
              </w:rPr>
              <w:t>236.3</w:t>
            </w:r>
          </w:p>
        </w:tc>
        <w:tc>
          <w:tcPr>
            <w:tcW w:w="0" w:type="auto"/>
            <w:tcBorders>
              <w:top w:val="single" w:sz="5" w:space="0" w:color="000000"/>
              <w:bottom w:val="single" w:sz="5" w:space="0" w:color="000000"/>
            </w:tcBorders>
            <w:noWrap/>
            <w:vAlign w:val="center"/>
          </w:tcPr>
          <w:p w14:paraId="63376E1C" w14:textId="77777777" w:rsidR="00D330D0" w:rsidRDefault="00D330D0" w:rsidP="00D702BB">
            <w:pPr>
              <w:pStyle w:val="CUERPOTEXTOTABLA"/>
              <w:jc w:val="center"/>
              <w:rPr>
                <w:sz w:val="17"/>
              </w:rPr>
            </w:pPr>
            <w:r>
              <w:rPr>
                <w:sz w:val="13"/>
              </w:rPr>
              <w:t>243.0</w:t>
            </w:r>
          </w:p>
        </w:tc>
        <w:tc>
          <w:tcPr>
            <w:tcW w:w="0" w:type="auto"/>
            <w:tcBorders>
              <w:top w:val="single" w:sz="5" w:space="0" w:color="000000"/>
              <w:bottom w:val="single" w:sz="5" w:space="0" w:color="000000"/>
            </w:tcBorders>
            <w:noWrap/>
            <w:vAlign w:val="center"/>
          </w:tcPr>
          <w:p w14:paraId="6088145E" w14:textId="77777777" w:rsidR="00D330D0" w:rsidRDefault="00D330D0" w:rsidP="00D702BB">
            <w:pPr>
              <w:pStyle w:val="CUERPOTEXTOTABLA"/>
              <w:jc w:val="center"/>
              <w:rPr>
                <w:sz w:val="17"/>
              </w:rPr>
            </w:pPr>
            <w:r>
              <w:rPr>
                <w:sz w:val="13"/>
              </w:rPr>
              <w:t>253.4</w:t>
            </w:r>
          </w:p>
        </w:tc>
        <w:tc>
          <w:tcPr>
            <w:tcW w:w="0" w:type="auto"/>
            <w:tcBorders>
              <w:top w:val="single" w:sz="5" w:space="0" w:color="000000"/>
              <w:bottom w:val="single" w:sz="5" w:space="0" w:color="000000"/>
            </w:tcBorders>
            <w:noWrap/>
            <w:vAlign w:val="center"/>
          </w:tcPr>
          <w:p w14:paraId="5F823F13" w14:textId="77777777" w:rsidR="00D330D0" w:rsidRDefault="00D330D0" w:rsidP="00D702BB">
            <w:pPr>
              <w:pStyle w:val="CUERPOTEXTOTABLA"/>
              <w:jc w:val="center"/>
              <w:rPr>
                <w:sz w:val="17"/>
              </w:rPr>
            </w:pPr>
            <w:r>
              <w:rPr>
                <w:sz w:val="13"/>
              </w:rPr>
              <w:t>225.9</w:t>
            </w:r>
          </w:p>
        </w:tc>
        <w:tc>
          <w:tcPr>
            <w:tcW w:w="0" w:type="auto"/>
            <w:tcBorders>
              <w:top w:val="single" w:sz="5" w:space="0" w:color="000000"/>
              <w:bottom w:val="single" w:sz="5" w:space="0" w:color="000000"/>
            </w:tcBorders>
            <w:noWrap/>
            <w:vAlign w:val="center"/>
          </w:tcPr>
          <w:p w14:paraId="22BAAF72" w14:textId="77777777" w:rsidR="00D330D0" w:rsidRDefault="00D330D0" w:rsidP="00D702BB">
            <w:pPr>
              <w:pStyle w:val="CUERPOTEXTOTABLA"/>
              <w:jc w:val="center"/>
              <w:rPr>
                <w:sz w:val="17"/>
              </w:rPr>
            </w:pPr>
            <w:r>
              <w:rPr>
                <w:sz w:val="13"/>
              </w:rPr>
              <w:t>253.4</w:t>
            </w:r>
          </w:p>
        </w:tc>
        <w:tc>
          <w:tcPr>
            <w:tcW w:w="0" w:type="auto"/>
            <w:tcBorders>
              <w:top w:val="single" w:sz="5" w:space="0" w:color="000000"/>
              <w:bottom w:val="single" w:sz="5" w:space="0" w:color="000000"/>
            </w:tcBorders>
            <w:noWrap/>
            <w:vAlign w:val="center"/>
          </w:tcPr>
          <w:p w14:paraId="6EE95F55" w14:textId="77777777" w:rsidR="00D330D0" w:rsidRDefault="00D330D0" w:rsidP="00D702BB">
            <w:pPr>
              <w:pStyle w:val="CUERPOTEXTOTABLA"/>
              <w:jc w:val="center"/>
              <w:rPr>
                <w:sz w:val="17"/>
              </w:rPr>
            </w:pPr>
            <w:r>
              <w:rPr>
                <w:sz w:val="13"/>
              </w:rPr>
              <w:t>243.0</w:t>
            </w:r>
          </w:p>
        </w:tc>
        <w:tc>
          <w:tcPr>
            <w:tcW w:w="0" w:type="auto"/>
            <w:tcBorders>
              <w:top w:val="single" w:sz="5" w:space="0" w:color="000000"/>
              <w:bottom w:val="single" w:sz="5" w:space="0" w:color="000000"/>
              <w:right w:val="single" w:sz="5" w:space="0" w:color="000000"/>
            </w:tcBorders>
            <w:noWrap/>
            <w:vAlign w:val="center"/>
          </w:tcPr>
          <w:p w14:paraId="09FB458E" w14:textId="77777777" w:rsidR="00D330D0" w:rsidRDefault="00D330D0" w:rsidP="00D702BB">
            <w:pPr>
              <w:pStyle w:val="CUERPOTEXTOTABLA"/>
              <w:jc w:val="center"/>
              <w:rPr>
                <w:sz w:val="17"/>
              </w:rPr>
            </w:pPr>
            <w:r>
              <w:rPr>
                <w:sz w:val="13"/>
              </w:rPr>
              <w:t>236.3</w:t>
            </w:r>
          </w:p>
        </w:tc>
        <w:tc>
          <w:tcPr>
            <w:tcW w:w="0" w:type="auto"/>
            <w:tcBorders>
              <w:top w:val="single" w:sz="5" w:space="0" w:color="000000"/>
              <w:left w:val="single" w:sz="5" w:space="0" w:color="000000"/>
              <w:bottom w:val="single" w:sz="5" w:space="0" w:color="000000"/>
            </w:tcBorders>
            <w:noWrap/>
            <w:vAlign w:val="center"/>
          </w:tcPr>
          <w:p w14:paraId="07A80DDD" w14:textId="77777777" w:rsidR="00D330D0" w:rsidRDefault="00D330D0" w:rsidP="00D702BB">
            <w:pPr>
              <w:pStyle w:val="CUERPOTEXTOTABLA"/>
              <w:jc w:val="right"/>
              <w:rPr>
                <w:sz w:val="17"/>
              </w:rPr>
            </w:pPr>
            <w:r>
              <w:rPr>
                <w:sz w:val="13"/>
              </w:rPr>
              <w:t>2899.73</w:t>
            </w:r>
          </w:p>
        </w:tc>
        <w:tc>
          <w:tcPr>
            <w:tcW w:w="0" w:type="auto"/>
            <w:tcBorders>
              <w:top w:val="single" w:sz="5" w:space="0" w:color="000000"/>
              <w:bottom w:val="single" w:sz="5" w:space="0" w:color="000000"/>
            </w:tcBorders>
            <w:noWrap/>
            <w:vAlign w:val="center"/>
          </w:tcPr>
          <w:p w14:paraId="55289061" w14:textId="77777777" w:rsidR="00D330D0" w:rsidRDefault="00D330D0" w:rsidP="00D702BB">
            <w:pPr>
              <w:pStyle w:val="CUERPOTEXTOTABLA"/>
              <w:jc w:val="right"/>
              <w:rPr>
                <w:sz w:val="17"/>
              </w:rPr>
            </w:pPr>
            <w:r>
              <w:rPr>
                <w:sz w:val="13"/>
              </w:rPr>
              <w:t>9.49</w:t>
            </w:r>
          </w:p>
        </w:tc>
      </w:tr>
      <w:tr w:rsidR="00D330D0" w14:paraId="3F170360" w14:textId="77777777" w:rsidTr="00D702BB">
        <w:trPr>
          <w:cantSplit/>
          <w:jc w:val="center"/>
        </w:trPr>
        <w:tc>
          <w:tcPr>
            <w:tcW w:w="0" w:type="auto"/>
            <w:tcBorders>
              <w:top w:val="single" w:sz="5" w:space="0" w:color="000000"/>
              <w:bottom w:val="single" w:sz="5" w:space="0" w:color="000000"/>
              <w:right w:val="single" w:sz="14" w:space="0" w:color="000000"/>
            </w:tcBorders>
            <w:noWrap/>
            <w:vAlign w:val="center"/>
          </w:tcPr>
          <w:p w14:paraId="46397CC7" w14:textId="77777777" w:rsidR="00D330D0" w:rsidRDefault="00D330D0" w:rsidP="00D702BB">
            <w:pPr>
              <w:pStyle w:val="CUERPOTEXTOTABLA"/>
              <w:jc w:val="right"/>
              <w:rPr>
                <w:sz w:val="17"/>
              </w:rPr>
            </w:pPr>
            <w:r>
              <w:rPr>
                <w:sz w:val="17"/>
              </w:rPr>
              <w:t>Q</w:t>
            </w:r>
            <w:r>
              <w:rPr>
                <w:sz w:val="17"/>
                <w:vertAlign w:val="subscript"/>
              </w:rPr>
              <w:t>ilum</w:t>
            </w:r>
          </w:p>
        </w:tc>
        <w:tc>
          <w:tcPr>
            <w:tcW w:w="0" w:type="auto"/>
            <w:tcBorders>
              <w:top w:val="single" w:sz="5" w:space="0" w:color="000000"/>
              <w:left w:val="single" w:sz="14" w:space="0" w:color="000000"/>
              <w:bottom w:val="single" w:sz="5" w:space="0" w:color="000000"/>
            </w:tcBorders>
            <w:noWrap/>
            <w:vAlign w:val="center"/>
          </w:tcPr>
          <w:p w14:paraId="2674C89E" w14:textId="77777777" w:rsidR="00D330D0" w:rsidRDefault="00D330D0" w:rsidP="00D702BB">
            <w:pPr>
              <w:pStyle w:val="CUERPOTEXTOTABLA"/>
              <w:jc w:val="center"/>
              <w:rPr>
                <w:sz w:val="17"/>
              </w:rPr>
            </w:pPr>
            <w:r>
              <w:rPr>
                <w:sz w:val="13"/>
              </w:rPr>
              <w:t>809.0</w:t>
            </w:r>
          </w:p>
        </w:tc>
        <w:tc>
          <w:tcPr>
            <w:tcW w:w="0" w:type="auto"/>
            <w:tcBorders>
              <w:top w:val="single" w:sz="5" w:space="0" w:color="000000"/>
              <w:bottom w:val="single" w:sz="5" w:space="0" w:color="000000"/>
            </w:tcBorders>
            <w:noWrap/>
            <w:vAlign w:val="center"/>
          </w:tcPr>
          <w:p w14:paraId="69412592" w14:textId="77777777" w:rsidR="00D330D0" w:rsidRDefault="00D330D0" w:rsidP="00D702BB">
            <w:pPr>
              <w:pStyle w:val="CUERPOTEXTOTABLA"/>
              <w:jc w:val="center"/>
              <w:rPr>
                <w:sz w:val="17"/>
              </w:rPr>
            </w:pPr>
            <w:r>
              <w:rPr>
                <w:sz w:val="13"/>
              </w:rPr>
              <w:t>709.6</w:t>
            </w:r>
          </w:p>
        </w:tc>
        <w:tc>
          <w:tcPr>
            <w:tcW w:w="0" w:type="auto"/>
            <w:tcBorders>
              <w:top w:val="single" w:sz="5" w:space="0" w:color="000000"/>
              <w:bottom w:val="single" w:sz="5" w:space="0" w:color="000000"/>
            </w:tcBorders>
            <w:noWrap/>
            <w:vAlign w:val="center"/>
          </w:tcPr>
          <w:p w14:paraId="034B3985" w14:textId="77777777" w:rsidR="00D330D0" w:rsidRDefault="00D330D0" w:rsidP="00D702BB">
            <w:pPr>
              <w:pStyle w:val="CUERPOTEXTOTABLA"/>
              <w:jc w:val="center"/>
              <w:rPr>
                <w:sz w:val="17"/>
              </w:rPr>
            </w:pPr>
            <w:r>
              <w:rPr>
                <w:sz w:val="13"/>
              </w:rPr>
              <w:t>787.6</w:t>
            </w:r>
          </w:p>
        </w:tc>
        <w:tc>
          <w:tcPr>
            <w:tcW w:w="0" w:type="auto"/>
            <w:tcBorders>
              <w:top w:val="single" w:sz="5" w:space="0" w:color="000000"/>
              <w:bottom w:val="single" w:sz="5" w:space="0" w:color="000000"/>
            </w:tcBorders>
            <w:noWrap/>
            <w:vAlign w:val="center"/>
          </w:tcPr>
          <w:p w14:paraId="77EA50DF" w14:textId="77777777" w:rsidR="00D330D0" w:rsidRDefault="00D330D0" w:rsidP="00D702BB">
            <w:pPr>
              <w:pStyle w:val="CUERPOTEXTOTABLA"/>
              <w:jc w:val="center"/>
              <w:rPr>
                <w:sz w:val="17"/>
              </w:rPr>
            </w:pPr>
            <w:r>
              <w:rPr>
                <w:sz w:val="13"/>
              </w:rPr>
              <w:t>742.7</w:t>
            </w:r>
          </w:p>
        </w:tc>
        <w:tc>
          <w:tcPr>
            <w:tcW w:w="0" w:type="auto"/>
            <w:tcBorders>
              <w:top w:val="single" w:sz="5" w:space="0" w:color="000000"/>
              <w:bottom w:val="single" w:sz="5" w:space="0" w:color="000000"/>
            </w:tcBorders>
            <w:noWrap/>
            <w:vAlign w:val="center"/>
          </w:tcPr>
          <w:p w14:paraId="732D65A2" w14:textId="77777777" w:rsidR="00D330D0" w:rsidRDefault="00D330D0" w:rsidP="00D702BB">
            <w:pPr>
              <w:pStyle w:val="CUERPOTEXTOTABLA"/>
              <w:jc w:val="center"/>
              <w:rPr>
                <w:sz w:val="17"/>
              </w:rPr>
            </w:pPr>
            <w:r>
              <w:rPr>
                <w:sz w:val="13"/>
              </w:rPr>
              <w:t>809.0</w:t>
            </w:r>
          </w:p>
        </w:tc>
        <w:tc>
          <w:tcPr>
            <w:tcW w:w="0" w:type="auto"/>
            <w:tcBorders>
              <w:top w:val="single" w:sz="5" w:space="0" w:color="000000"/>
              <w:bottom w:val="single" w:sz="5" w:space="0" w:color="000000"/>
            </w:tcBorders>
            <w:noWrap/>
            <w:vAlign w:val="center"/>
          </w:tcPr>
          <w:p w14:paraId="2FA0FAE7" w14:textId="77777777" w:rsidR="00D330D0" w:rsidRDefault="00D330D0" w:rsidP="00D702BB">
            <w:pPr>
              <w:pStyle w:val="CUERPOTEXTOTABLA"/>
              <w:jc w:val="center"/>
              <w:rPr>
                <w:sz w:val="17"/>
              </w:rPr>
            </w:pPr>
            <w:r>
              <w:rPr>
                <w:sz w:val="13"/>
              </w:rPr>
              <w:t>754.4</w:t>
            </w:r>
          </w:p>
        </w:tc>
        <w:tc>
          <w:tcPr>
            <w:tcW w:w="0" w:type="auto"/>
            <w:tcBorders>
              <w:top w:val="single" w:sz="5" w:space="0" w:color="000000"/>
              <w:bottom w:val="single" w:sz="5" w:space="0" w:color="000000"/>
            </w:tcBorders>
            <w:noWrap/>
            <w:vAlign w:val="center"/>
          </w:tcPr>
          <w:p w14:paraId="4DC63DEB" w14:textId="77777777" w:rsidR="00D330D0" w:rsidRDefault="00D330D0" w:rsidP="00D702BB">
            <w:pPr>
              <w:pStyle w:val="CUERPOTEXTOTABLA"/>
              <w:jc w:val="center"/>
              <w:rPr>
                <w:sz w:val="17"/>
              </w:rPr>
            </w:pPr>
            <w:r>
              <w:rPr>
                <w:sz w:val="13"/>
              </w:rPr>
              <w:t>775.8</w:t>
            </w:r>
          </w:p>
        </w:tc>
        <w:tc>
          <w:tcPr>
            <w:tcW w:w="0" w:type="auto"/>
            <w:tcBorders>
              <w:top w:val="single" w:sz="5" w:space="0" w:color="000000"/>
              <w:bottom w:val="single" w:sz="5" w:space="0" w:color="000000"/>
            </w:tcBorders>
            <w:noWrap/>
            <w:vAlign w:val="center"/>
          </w:tcPr>
          <w:p w14:paraId="49423D95" w14:textId="77777777" w:rsidR="00D330D0" w:rsidRDefault="00D330D0" w:rsidP="00D702BB">
            <w:pPr>
              <w:pStyle w:val="CUERPOTEXTOTABLA"/>
              <w:jc w:val="center"/>
              <w:rPr>
                <w:sz w:val="17"/>
              </w:rPr>
            </w:pPr>
            <w:r>
              <w:rPr>
                <w:sz w:val="13"/>
              </w:rPr>
              <w:t>809.0</w:t>
            </w:r>
          </w:p>
        </w:tc>
        <w:tc>
          <w:tcPr>
            <w:tcW w:w="0" w:type="auto"/>
            <w:tcBorders>
              <w:top w:val="single" w:sz="5" w:space="0" w:color="000000"/>
              <w:bottom w:val="single" w:sz="5" w:space="0" w:color="000000"/>
            </w:tcBorders>
            <w:noWrap/>
            <w:vAlign w:val="center"/>
          </w:tcPr>
          <w:p w14:paraId="0D415579" w14:textId="77777777" w:rsidR="00D330D0" w:rsidRDefault="00D330D0" w:rsidP="00D702BB">
            <w:pPr>
              <w:pStyle w:val="CUERPOTEXTOTABLA"/>
              <w:jc w:val="center"/>
              <w:rPr>
                <w:sz w:val="17"/>
              </w:rPr>
            </w:pPr>
            <w:r>
              <w:rPr>
                <w:sz w:val="13"/>
              </w:rPr>
              <w:t>721.3</w:t>
            </w:r>
          </w:p>
        </w:tc>
        <w:tc>
          <w:tcPr>
            <w:tcW w:w="0" w:type="auto"/>
            <w:tcBorders>
              <w:top w:val="single" w:sz="5" w:space="0" w:color="000000"/>
              <w:bottom w:val="single" w:sz="5" w:space="0" w:color="000000"/>
            </w:tcBorders>
            <w:noWrap/>
            <w:vAlign w:val="center"/>
          </w:tcPr>
          <w:p w14:paraId="1E78BC5B" w14:textId="77777777" w:rsidR="00D330D0" w:rsidRDefault="00D330D0" w:rsidP="00D702BB">
            <w:pPr>
              <w:pStyle w:val="CUERPOTEXTOTABLA"/>
              <w:jc w:val="center"/>
              <w:rPr>
                <w:sz w:val="17"/>
              </w:rPr>
            </w:pPr>
            <w:r>
              <w:rPr>
                <w:sz w:val="13"/>
              </w:rPr>
              <w:t>809.0</w:t>
            </w:r>
          </w:p>
        </w:tc>
        <w:tc>
          <w:tcPr>
            <w:tcW w:w="0" w:type="auto"/>
            <w:tcBorders>
              <w:top w:val="single" w:sz="5" w:space="0" w:color="000000"/>
              <w:bottom w:val="single" w:sz="5" w:space="0" w:color="000000"/>
            </w:tcBorders>
            <w:noWrap/>
            <w:vAlign w:val="center"/>
          </w:tcPr>
          <w:p w14:paraId="18DEA7C8" w14:textId="77777777" w:rsidR="00D330D0" w:rsidRDefault="00D330D0" w:rsidP="00D702BB">
            <w:pPr>
              <w:pStyle w:val="CUERPOTEXTOTABLA"/>
              <w:jc w:val="center"/>
              <w:rPr>
                <w:sz w:val="17"/>
              </w:rPr>
            </w:pPr>
            <w:r>
              <w:rPr>
                <w:sz w:val="13"/>
              </w:rPr>
              <w:t>775.8</w:t>
            </w:r>
          </w:p>
        </w:tc>
        <w:tc>
          <w:tcPr>
            <w:tcW w:w="0" w:type="auto"/>
            <w:tcBorders>
              <w:top w:val="single" w:sz="5" w:space="0" w:color="000000"/>
              <w:bottom w:val="single" w:sz="5" w:space="0" w:color="000000"/>
              <w:right w:val="single" w:sz="5" w:space="0" w:color="000000"/>
            </w:tcBorders>
            <w:noWrap/>
            <w:vAlign w:val="center"/>
          </w:tcPr>
          <w:p w14:paraId="30D76A64" w14:textId="77777777" w:rsidR="00D330D0" w:rsidRDefault="00D330D0" w:rsidP="00D702BB">
            <w:pPr>
              <w:pStyle w:val="CUERPOTEXTOTABLA"/>
              <w:jc w:val="center"/>
              <w:rPr>
                <w:sz w:val="17"/>
              </w:rPr>
            </w:pPr>
            <w:r>
              <w:rPr>
                <w:sz w:val="13"/>
              </w:rPr>
              <w:t>754.4</w:t>
            </w:r>
          </w:p>
        </w:tc>
        <w:tc>
          <w:tcPr>
            <w:tcW w:w="0" w:type="auto"/>
            <w:tcBorders>
              <w:top w:val="single" w:sz="5" w:space="0" w:color="000000"/>
              <w:left w:val="single" w:sz="5" w:space="0" w:color="000000"/>
              <w:bottom w:val="single" w:sz="5" w:space="0" w:color="000000"/>
            </w:tcBorders>
            <w:noWrap/>
            <w:vAlign w:val="center"/>
          </w:tcPr>
          <w:p w14:paraId="531943C9" w14:textId="77777777" w:rsidR="00D330D0" w:rsidRDefault="00D330D0" w:rsidP="00D702BB">
            <w:pPr>
              <w:pStyle w:val="CUERPOTEXTOTABLA"/>
              <w:jc w:val="right"/>
              <w:rPr>
                <w:sz w:val="17"/>
              </w:rPr>
            </w:pPr>
            <w:r>
              <w:rPr>
                <w:sz w:val="13"/>
              </w:rPr>
              <w:t>9257.51</w:t>
            </w:r>
          </w:p>
        </w:tc>
        <w:tc>
          <w:tcPr>
            <w:tcW w:w="0" w:type="auto"/>
            <w:tcBorders>
              <w:top w:val="single" w:sz="5" w:space="0" w:color="000000"/>
              <w:bottom w:val="single" w:sz="5" w:space="0" w:color="000000"/>
            </w:tcBorders>
            <w:noWrap/>
            <w:vAlign w:val="center"/>
          </w:tcPr>
          <w:p w14:paraId="0B4A5E79" w14:textId="77777777" w:rsidR="00D330D0" w:rsidRDefault="00D330D0" w:rsidP="00D702BB">
            <w:pPr>
              <w:pStyle w:val="CUERPOTEXTOTABLA"/>
              <w:jc w:val="right"/>
              <w:rPr>
                <w:sz w:val="17"/>
              </w:rPr>
            </w:pPr>
            <w:r>
              <w:rPr>
                <w:sz w:val="13"/>
              </w:rPr>
              <w:t>30.29</w:t>
            </w:r>
          </w:p>
        </w:tc>
      </w:tr>
      <w:tr w:rsidR="00D330D0" w14:paraId="046517CC" w14:textId="77777777" w:rsidTr="00D702BB">
        <w:trPr>
          <w:cantSplit/>
          <w:jc w:val="center"/>
        </w:trPr>
        <w:tc>
          <w:tcPr>
            <w:tcW w:w="0" w:type="auto"/>
            <w:tcBorders>
              <w:top w:val="single" w:sz="5" w:space="0" w:color="000000"/>
              <w:bottom w:val="single" w:sz="5" w:space="0" w:color="000000"/>
              <w:right w:val="single" w:sz="14" w:space="0" w:color="000000"/>
            </w:tcBorders>
            <w:noWrap/>
            <w:vAlign w:val="center"/>
          </w:tcPr>
          <w:p w14:paraId="70E95549" w14:textId="77777777" w:rsidR="00D330D0" w:rsidRDefault="00D330D0" w:rsidP="00D702BB">
            <w:pPr>
              <w:pStyle w:val="CUERPOTEXTOTABLA"/>
              <w:jc w:val="right"/>
              <w:rPr>
                <w:sz w:val="17"/>
              </w:rPr>
            </w:pPr>
            <w:r>
              <w:rPr>
                <w:sz w:val="17"/>
              </w:rPr>
              <w:t>Q</w:t>
            </w:r>
            <w:r>
              <w:rPr>
                <w:sz w:val="17"/>
                <w:vertAlign w:val="subscript"/>
              </w:rPr>
              <w:t>ocup</w:t>
            </w:r>
          </w:p>
        </w:tc>
        <w:tc>
          <w:tcPr>
            <w:tcW w:w="0" w:type="auto"/>
            <w:tcBorders>
              <w:top w:val="single" w:sz="5" w:space="0" w:color="000000"/>
              <w:left w:val="single" w:sz="14" w:space="0" w:color="000000"/>
              <w:bottom w:val="single" w:sz="5" w:space="0" w:color="000000"/>
            </w:tcBorders>
            <w:noWrap/>
            <w:vAlign w:val="center"/>
          </w:tcPr>
          <w:p w14:paraId="4279C270" w14:textId="77777777" w:rsidR="00D330D0" w:rsidRDefault="00D330D0" w:rsidP="00D702BB">
            <w:pPr>
              <w:pStyle w:val="CUERPOTEXTOTABLA"/>
              <w:jc w:val="center"/>
              <w:rPr>
                <w:sz w:val="17"/>
              </w:rPr>
            </w:pPr>
            <w:r>
              <w:rPr>
                <w:sz w:val="13"/>
              </w:rPr>
              <w:t>337.6</w:t>
            </w:r>
          </w:p>
        </w:tc>
        <w:tc>
          <w:tcPr>
            <w:tcW w:w="0" w:type="auto"/>
            <w:tcBorders>
              <w:top w:val="single" w:sz="5" w:space="0" w:color="000000"/>
              <w:bottom w:val="single" w:sz="5" w:space="0" w:color="000000"/>
            </w:tcBorders>
            <w:noWrap/>
            <w:vAlign w:val="center"/>
          </w:tcPr>
          <w:p w14:paraId="54251256" w14:textId="77777777" w:rsidR="00D330D0" w:rsidRDefault="00D330D0" w:rsidP="00D702BB">
            <w:pPr>
              <w:pStyle w:val="CUERPOTEXTOTABLA"/>
              <w:jc w:val="center"/>
              <w:rPr>
                <w:sz w:val="17"/>
              </w:rPr>
            </w:pPr>
            <w:r>
              <w:rPr>
                <w:sz w:val="13"/>
              </w:rPr>
              <w:t>296.1</w:t>
            </w:r>
          </w:p>
        </w:tc>
        <w:tc>
          <w:tcPr>
            <w:tcW w:w="0" w:type="auto"/>
            <w:tcBorders>
              <w:top w:val="single" w:sz="5" w:space="0" w:color="000000"/>
              <w:bottom w:val="single" w:sz="5" w:space="0" w:color="000000"/>
            </w:tcBorders>
            <w:noWrap/>
            <w:vAlign w:val="center"/>
          </w:tcPr>
          <w:p w14:paraId="2D3D4A4E" w14:textId="77777777" w:rsidR="00D330D0" w:rsidRDefault="00D330D0" w:rsidP="00D702BB">
            <w:pPr>
              <w:pStyle w:val="CUERPOTEXTOTABLA"/>
              <w:jc w:val="center"/>
              <w:rPr>
                <w:sz w:val="17"/>
              </w:rPr>
            </w:pPr>
            <w:r>
              <w:rPr>
                <w:sz w:val="13"/>
              </w:rPr>
              <w:t>328.6</w:t>
            </w:r>
          </w:p>
        </w:tc>
        <w:tc>
          <w:tcPr>
            <w:tcW w:w="0" w:type="auto"/>
            <w:tcBorders>
              <w:top w:val="single" w:sz="5" w:space="0" w:color="000000"/>
              <w:bottom w:val="single" w:sz="5" w:space="0" w:color="000000"/>
            </w:tcBorders>
            <w:noWrap/>
            <w:vAlign w:val="center"/>
          </w:tcPr>
          <w:p w14:paraId="23585CBE" w14:textId="77777777" w:rsidR="00D330D0" w:rsidRDefault="00D330D0" w:rsidP="00D702BB">
            <w:pPr>
              <w:pStyle w:val="CUERPOTEXTOTABLA"/>
              <w:jc w:val="center"/>
              <w:rPr>
                <w:sz w:val="17"/>
              </w:rPr>
            </w:pPr>
            <w:r>
              <w:rPr>
                <w:sz w:val="13"/>
              </w:rPr>
              <w:t>309.9</w:t>
            </w:r>
          </w:p>
        </w:tc>
        <w:tc>
          <w:tcPr>
            <w:tcW w:w="0" w:type="auto"/>
            <w:tcBorders>
              <w:top w:val="single" w:sz="5" w:space="0" w:color="000000"/>
              <w:bottom w:val="single" w:sz="5" w:space="0" w:color="000000"/>
            </w:tcBorders>
            <w:noWrap/>
            <w:vAlign w:val="center"/>
          </w:tcPr>
          <w:p w14:paraId="0FEAA6AA" w14:textId="77777777" w:rsidR="00D330D0" w:rsidRDefault="00D330D0" w:rsidP="00D702BB">
            <w:pPr>
              <w:pStyle w:val="CUERPOTEXTOTABLA"/>
              <w:jc w:val="center"/>
              <w:rPr>
                <w:sz w:val="17"/>
              </w:rPr>
            </w:pPr>
            <w:r>
              <w:rPr>
                <w:sz w:val="13"/>
              </w:rPr>
              <w:t>337.6</w:t>
            </w:r>
          </w:p>
        </w:tc>
        <w:tc>
          <w:tcPr>
            <w:tcW w:w="0" w:type="auto"/>
            <w:tcBorders>
              <w:top w:val="single" w:sz="5" w:space="0" w:color="000000"/>
              <w:bottom w:val="single" w:sz="5" w:space="0" w:color="000000"/>
            </w:tcBorders>
            <w:noWrap/>
            <w:vAlign w:val="center"/>
          </w:tcPr>
          <w:p w14:paraId="38087FBB" w14:textId="77777777" w:rsidR="00D330D0" w:rsidRDefault="00D330D0" w:rsidP="00D702BB">
            <w:pPr>
              <w:pStyle w:val="CUERPOTEXTOTABLA"/>
              <w:jc w:val="center"/>
              <w:rPr>
                <w:sz w:val="17"/>
              </w:rPr>
            </w:pPr>
            <w:r>
              <w:rPr>
                <w:sz w:val="13"/>
              </w:rPr>
              <w:t>314.8</w:t>
            </w:r>
          </w:p>
        </w:tc>
        <w:tc>
          <w:tcPr>
            <w:tcW w:w="0" w:type="auto"/>
            <w:tcBorders>
              <w:top w:val="single" w:sz="5" w:space="0" w:color="000000"/>
              <w:bottom w:val="single" w:sz="5" w:space="0" w:color="000000"/>
            </w:tcBorders>
            <w:noWrap/>
            <w:vAlign w:val="center"/>
          </w:tcPr>
          <w:p w14:paraId="3918F6B6" w14:textId="77777777" w:rsidR="00D330D0" w:rsidRDefault="00D330D0" w:rsidP="00D702BB">
            <w:pPr>
              <w:pStyle w:val="CUERPOTEXTOTABLA"/>
              <w:jc w:val="center"/>
              <w:rPr>
                <w:sz w:val="17"/>
              </w:rPr>
            </w:pPr>
            <w:r>
              <w:rPr>
                <w:sz w:val="13"/>
              </w:rPr>
              <w:t>323.8</w:t>
            </w:r>
          </w:p>
        </w:tc>
        <w:tc>
          <w:tcPr>
            <w:tcW w:w="0" w:type="auto"/>
            <w:tcBorders>
              <w:top w:val="single" w:sz="5" w:space="0" w:color="000000"/>
              <w:bottom w:val="single" w:sz="5" w:space="0" w:color="000000"/>
            </w:tcBorders>
            <w:noWrap/>
            <w:vAlign w:val="center"/>
          </w:tcPr>
          <w:p w14:paraId="0DBD6C6D" w14:textId="77777777" w:rsidR="00D330D0" w:rsidRDefault="00D330D0" w:rsidP="00D702BB">
            <w:pPr>
              <w:pStyle w:val="CUERPOTEXTOTABLA"/>
              <w:jc w:val="center"/>
              <w:rPr>
                <w:sz w:val="17"/>
              </w:rPr>
            </w:pPr>
            <w:r>
              <w:rPr>
                <w:sz w:val="13"/>
              </w:rPr>
              <w:t>337.6</w:t>
            </w:r>
          </w:p>
        </w:tc>
        <w:tc>
          <w:tcPr>
            <w:tcW w:w="0" w:type="auto"/>
            <w:tcBorders>
              <w:top w:val="single" w:sz="5" w:space="0" w:color="000000"/>
              <w:bottom w:val="single" w:sz="5" w:space="0" w:color="000000"/>
            </w:tcBorders>
            <w:noWrap/>
            <w:vAlign w:val="center"/>
          </w:tcPr>
          <w:p w14:paraId="36F54FF0" w14:textId="77777777" w:rsidR="00D330D0" w:rsidRDefault="00D330D0" w:rsidP="00D702BB">
            <w:pPr>
              <w:pStyle w:val="CUERPOTEXTOTABLA"/>
              <w:jc w:val="center"/>
              <w:rPr>
                <w:sz w:val="17"/>
              </w:rPr>
            </w:pPr>
            <w:r>
              <w:rPr>
                <w:sz w:val="13"/>
              </w:rPr>
              <w:t>301.0</w:t>
            </w:r>
          </w:p>
        </w:tc>
        <w:tc>
          <w:tcPr>
            <w:tcW w:w="0" w:type="auto"/>
            <w:tcBorders>
              <w:top w:val="single" w:sz="5" w:space="0" w:color="000000"/>
              <w:bottom w:val="single" w:sz="5" w:space="0" w:color="000000"/>
            </w:tcBorders>
            <w:noWrap/>
            <w:vAlign w:val="center"/>
          </w:tcPr>
          <w:p w14:paraId="7C0888D2" w14:textId="77777777" w:rsidR="00D330D0" w:rsidRDefault="00D330D0" w:rsidP="00D702BB">
            <w:pPr>
              <w:pStyle w:val="CUERPOTEXTOTABLA"/>
              <w:jc w:val="center"/>
              <w:rPr>
                <w:sz w:val="17"/>
              </w:rPr>
            </w:pPr>
            <w:r>
              <w:rPr>
                <w:sz w:val="13"/>
              </w:rPr>
              <w:t>337.6</w:t>
            </w:r>
          </w:p>
        </w:tc>
        <w:tc>
          <w:tcPr>
            <w:tcW w:w="0" w:type="auto"/>
            <w:tcBorders>
              <w:top w:val="single" w:sz="5" w:space="0" w:color="000000"/>
              <w:bottom w:val="single" w:sz="5" w:space="0" w:color="000000"/>
            </w:tcBorders>
            <w:noWrap/>
            <w:vAlign w:val="center"/>
          </w:tcPr>
          <w:p w14:paraId="6E75C9EF" w14:textId="77777777" w:rsidR="00D330D0" w:rsidRDefault="00D330D0" w:rsidP="00D702BB">
            <w:pPr>
              <w:pStyle w:val="CUERPOTEXTOTABLA"/>
              <w:jc w:val="center"/>
              <w:rPr>
                <w:sz w:val="17"/>
              </w:rPr>
            </w:pPr>
            <w:r>
              <w:rPr>
                <w:sz w:val="13"/>
              </w:rPr>
              <w:t>323.8</w:t>
            </w:r>
          </w:p>
        </w:tc>
        <w:tc>
          <w:tcPr>
            <w:tcW w:w="0" w:type="auto"/>
            <w:tcBorders>
              <w:top w:val="single" w:sz="5" w:space="0" w:color="000000"/>
              <w:bottom w:val="single" w:sz="5" w:space="0" w:color="000000"/>
              <w:right w:val="single" w:sz="5" w:space="0" w:color="000000"/>
            </w:tcBorders>
            <w:noWrap/>
            <w:vAlign w:val="center"/>
          </w:tcPr>
          <w:p w14:paraId="37D0DA86" w14:textId="77777777" w:rsidR="00D330D0" w:rsidRDefault="00D330D0" w:rsidP="00D702BB">
            <w:pPr>
              <w:pStyle w:val="CUERPOTEXTOTABLA"/>
              <w:jc w:val="center"/>
              <w:rPr>
                <w:sz w:val="17"/>
              </w:rPr>
            </w:pPr>
            <w:r>
              <w:rPr>
                <w:sz w:val="13"/>
              </w:rPr>
              <w:t>314.8</w:t>
            </w:r>
          </w:p>
        </w:tc>
        <w:tc>
          <w:tcPr>
            <w:tcW w:w="0" w:type="auto"/>
            <w:tcBorders>
              <w:top w:val="single" w:sz="5" w:space="0" w:color="000000"/>
              <w:left w:val="single" w:sz="5" w:space="0" w:color="000000"/>
              <w:bottom w:val="single" w:sz="5" w:space="0" w:color="000000"/>
            </w:tcBorders>
            <w:noWrap/>
            <w:vAlign w:val="center"/>
          </w:tcPr>
          <w:p w14:paraId="625C1487" w14:textId="77777777" w:rsidR="00D330D0" w:rsidRDefault="00D330D0" w:rsidP="00D702BB">
            <w:pPr>
              <w:pStyle w:val="CUERPOTEXTOTABLA"/>
              <w:jc w:val="right"/>
              <w:rPr>
                <w:sz w:val="17"/>
              </w:rPr>
            </w:pPr>
            <w:r>
              <w:rPr>
                <w:sz w:val="13"/>
              </w:rPr>
              <w:t>3863.18</w:t>
            </w:r>
          </w:p>
        </w:tc>
        <w:tc>
          <w:tcPr>
            <w:tcW w:w="0" w:type="auto"/>
            <w:tcBorders>
              <w:top w:val="single" w:sz="5" w:space="0" w:color="000000"/>
              <w:bottom w:val="single" w:sz="5" w:space="0" w:color="000000"/>
            </w:tcBorders>
            <w:noWrap/>
            <w:vAlign w:val="center"/>
          </w:tcPr>
          <w:p w14:paraId="018C74AF" w14:textId="77777777" w:rsidR="00D330D0" w:rsidRDefault="00D330D0" w:rsidP="00D702BB">
            <w:pPr>
              <w:pStyle w:val="CUERPOTEXTOTABLA"/>
              <w:jc w:val="right"/>
              <w:rPr>
                <w:sz w:val="17"/>
              </w:rPr>
            </w:pPr>
            <w:r>
              <w:rPr>
                <w:sz w:val="13"/>
              </w:rPr>
              <w:t>12.64</w:t>
            </w:r>
          </w:p>
        </w:tc>
      </w:tr>
      <w:tr w:rsidR="00D330D0" w14:paraId="1C5B3751" w14:textId="77777777" w:rsidTr="00D702BB">
        <w:trPr>
          <w:cantSplit/>
          <w:jc w:val="center"/>
        </w:trPr>
        <w:tc>
          <w:tcPr>
            <w:tcW w:w="0" w:type="auto"/>
            <w:tcBorders>
              <w:top w:val="single" w:sz="5" w:space="0" w:color="000000"/>
              <w:right w:val="single" w:sz="14" w:space="0" w:color="000000"/>
            </w:tcBorders>
            <w:noWrap/>
            <w:vAlign w:val="center"/>
          </w:tcPr>
          <w:p w14:paraId="354EA5C2" w14:textId="77777777" w:rsidR="00D330D0" w:rsidRDefault="00D330D0" w:rsidP="00D702BB">
            <w:pPr>
              <w:pStyle w:val="CUERPOTEXTOTABLA"/>
              <w:jc w:val="right"/>
              <w:rPr>
                <w:sz w:val="17"/>
              </w:rPr>
            </w:pPr>
            <w:r>
              <w:rPr>
                <w:b/>
                <w:sz w:val="17"/>
              </w:rPr>
              <w:t>Q</w:t>
            </w:r>
            <w:r>
              <w:rPr>
                <w:b/>
                <w:sz w:val="17"/>
                <w:vertAlign w:val="subscript"/>
              </w:rPr>
              <w:t>H</w:t>
            </w:r>
          </w:p>
        </w:tc>
        <w:tc>
          <w:tcPr>
            <w:tcW w:w="0" w:type="auto"/>
            <w:tcBorders>
              <w:top w:val="single" w:sz="5" w:space="0" w:color="000000"/>
              <w:left w:val="single" w:sz="14" w:space="0" w:color="000000"/>
            </w:tcBorders>
            <w:noWrap/>
            <w:vAlign w:val="center"/>
          </w:tcPr>
          <w:p w14:paraId="2539CEBD" w14:textId="77777777" w:rsidR="00D330D0" w:rsidRDefault="00D330D0" w:rsidP="00D702BB">
            <w:pPr>
              <w:pStyle w:val="CUERPOTEXTOTABLA"/>
              <w:jc w:val="center"/>
              <w:rPr>
                <w:sz w:val="17"/>
              </w:rPr>
            </w:pPr>
            <w:r>
              <w:rPr>
                <w:b/>
                <w:sz w:val="13"/>
              </w:rPr>
              <w:t>2434.6</w:t>
            </w:r>
          </w:p>
        </w:tc>
        <w:tc>
          <w:tcPr>
            <w:tcW w:w="0" w:type="auto"/>
            <w:tcBorders>
              <w:top w:val="single" w:sz="5" w:space="0" w:color="000000"/>
            </w:tcBorders>
            <w:noWrap/>
            <w:vAlign w:val="center"/>
          </w:tcPr>
          <w:p w14:paraId="35BCF93F" w14:textId="77777777" w:rsidR="00D330D0" w:rsidRDefault="00D330D0" w:rsidP="00D702BB">
            <w:pPr>
              <w:pStyle w:val="CUERPOTEXTOTABLA"/>
              <w:jc w:val="center"/>
              <w:rPr>
                <w:sz w:val="17"/>
              </w:rPr>
            </w:pPr>
            <w:r>
              <w:rPr>
                <w:b/>
                <w:sz w:val="13"/>
              </w:rPr>
              <w:t>2006.9</w:t>
            </w:r>
          </w:p>
        </w:tc>
        <w:tc>
          <w:tcPr>
            <w:tcW w:w="0" w:type="auto"/>
            <w:tcBorders>
              <w:top w:val="single" w:sz="5" w:space="0" w:color="000000"/>
            </w:tcBorders>
            <w:noWrap/>
            <w:vAlign w:val="center"/>
          </w:tcPr>
          <w:p w14:paraId="2DB2BA25" w14:textId="77777777" w:rsidR="00D330D0" w:rsidRDefault="00D330D0" w:rsidP="00D702BB">
            <w:pPr>
              <w:pStyle w:val="CUERPOTEXTOTABLA"/>
              <w:jc w:val="center"/>
              <w:rPr>
                <w:sz w:val="17"/>
              </w:rPr>
            </w:pPr>
            <w:r>
              <w:rPr>
                <w:b/>
                <w:sz w:val="13"/>
              </w:rPr>
              <w:t>1744.7</w:t>
            </w:r>
          </w:p>
        </w:tc>
        <w:tc>
          <w:tcPr>
            <w:tcW w:w="0" w:type="auto"/>
            <w:tcBorders>
              <w:top w:val="single" w:sz="5" w:space="0" w:color="000000"/>
            </w:tcBorders>
            <w:noWrap/>
            <w:vAlign w:val="center"/>
          </w:tcPr>
          <w:p w14:paraId="3C9BEDEA" w14:textId="77777777" w:rsidR="00D330D0" w:rsidRDefault="00D330D0" w:rsidP="00D702BB">
            <w:pPr>
              <w:pStyle w:val="CUERPOTEXTOTABLA"/>
              <w:jc w:val="center"/>
              <w:rPr>
                <w:sz w:val="17"/>
              </w:rPr>
            </w:pPr>
            <w:r>
              <w:rPr>
                <w:b/>
                <w:sz w:val="13"/>
              </w:rPr>
              <w:t>1014.7</w:t>
            </w:r>
          </w:p>
        </w:tc>
        <w:tc>
          <w:tcPr>
            <w:tcW w:w="0" w:type="auto"/>
            <w:tcBorders>
              <w:top w:val="single" w:sz="5" w:space="0" w:color="000000"/>
            </w:tcBorders>
            <w:noWrap/>
            <w:vAlign w:val="center"/>
          </w:tcPr>
          <w:p w14:paraId="450306FE" w14:textId="77777777" w:rsidR="00D330D0" w:rsidRDefault="00D330D0" w:rsidP="00D702BB">
            <w:pPr>
              <w:pStyle w:val="CUERPOTEXTOTABLA"/>
              <w:jc w:val="center"/>
              <w:rPr>
                <w:sz w:val="17"/>
              </w:rPr>
            </w:pPr>
            <w:r>
              <w:rPr>
                <w:b/>
                <w:sz w:val="13"/>
              </w:rPr>
              <w:t>642.7</w:t>
            </w:r>
          </w:p>
        </w:tc>
        <w:tc>
          <w:tcPr>
            <w:tcW w:w="0" w:type="auto"/>
            <w:tcBorders>
              <w:top w:val="single" w:sz="5" w:space="0" w:color="000000"/>
            </w:tcBorders>
            <w:noWrap/>
            <w:vAlign w:val="center"/>
          </w:tcPr>
          <w:p w14:paraId="20302813" w14:textId="77777777" w:rsidR="00D330D0" w:rsidRDefault="00D330D0" w:rsidP="00D702BB">
            <w:pPr>
              <w:pStyle w:val="CUERPOTEXTOTABLA"/>
              <w:jc w:val="center"/>
              <w:rPr>
                <w:sz w:val="17"/>
              </w:rPr>
            </w:pPr>
            <w:r>
              <w:rPr>
                <w:b/>
                <w:sz w:val="13"/>
              </w:rPr>
              <w:t>--</w:t>
            </w:r>
          </w:p>
        </w:tc>
        <w:tc>
          <w:tcPr>
            <w:tcW w:w="0" w:type="auto"/>
            <w:tcBorders>
              <w:top w:val="single" w:sz="5" w:space="0" w:color="000000"/>
            </w:tcBorders>
            <w:noWrap/>
            <w:vAlign w:val="center"/>
          </w:tcPr>
          <w:p w14:paraId="727E26A8" w14:textId="77777777" w:rsidR="00D330D0" w:rsidRDefault="00D330D0" w:rsidP="00D702BB">
            <w:pPr>
              <w:pStyle w:val="CUERPOTEXTOTABLA"/>
              <w:jc w:val="center"/>
              <w:rPr>
                <w:sz w:val="17"/>
              </w:rPr>
            </w:pPr>
            <w:r>
              <w:rPr>
                <w:b/>
                <w:sz w:val="13"/>
              </w:rPr>
              <w:t>--</w:t>
            </w:r>
          </w:p>
        </w:tc>
        <w:tc>
          <w:tcPr>
            <w:tcW w:w="0" w:type="auto"/>
            <w:tcBorders>
              <w:top w:val="single" w:sz="5" w:space="0" w:color="000000"/>
            </w:tcBorders>
            <w:noWrap/>
            <w:vAlign w:val="center"/>
          </w:tcPr>
          <w:p w14:paraId="6C9DFF5A" w14:textId="77777777" w:rsidR="00D330D0" w:rsidRDefault="00D330D0" w:rsidP="00D702BB">
            <w:pPr>
              <w:pStyle w:val="CUERPOTEXTOTABLA"/>
              <w:jc w:val="center"/>
              <w:rPr>
                <w:sz w:val="17"/>
              </w:rPr>
            </w:pPr>
            <w:r>
              <w:rPr>
                <w:b/>
                <w:sz w:val="13"/>
              </w:rPr>
              <w:t>--</w:t>
            </w:r>
          </w:p>
        </w:tc>
        <w:tc>
          <w:tcPr>
            <w:tcW w:w="0" w:type="auto"/>
            <w:tcBorders>
              <w:top w:val="single" w:sz="5" w:space="0" w:color="000000"/>
            </w:tcBorders>
            <w:noWrap/>
            <w:vAlign w:val="center"/>
          </w:tcPr>
          <w:p w14:paraId="045A1782" w14:textId="77777777" w:rsidR="00D330D0" w:rsidRDefault="00D330D0" w:rsidP="00D702BB">
            <w:pPr>
              <w:pStyle w:val="CUERPOTEXTOTABLA"/>
              <w:jc w:val="center"/>
              <w:rPr>
                <w:sz w:val="17"/>
              </w:rPr>
            </w:pPr>
            <w:r>
              <w:rPr>
                <w:b/>
                <w:sz w:val="13"/>
              </w:rPr>
              <w:t>--</w:t>
            </w:r>
          </w:p>
        </w:tc>
        <w:tc>
          <w:tcPr>
            <w:tcW w:w="0" w:type="auto"/>
            <w:tcBorders>
              <w:top w:val="single" w:sz="5" w:space="0" w:color="000000"/>
            </w:tcBorders>
            <w:noWrap/>
            <w:vAlign w:val="center"/>
          </w:tcPr>
          <w:p w14:paraId="0F449ACA" w14:textId="77777777" w:rsidR="00D330D0" w:rsidRDefault="00D330D0" w:rsidP="00D702BB">
            <w:pPr>
              <w:pStyle w:val="CUERPOTEXTOTABLA"/>
              <w:jc w:val="center"/>
              <w:rPr>
                <w:sz w:val="17"/>
              </w:rPr>
            </w:pPr>
            <w:r>
              <w:rPr>
                <w:b/>
                <w:sz w:val="13"/>
              </w:rPr>
              <w:t>201.0</w:t>
            </w:r>
          </w:p>
        </w:tc>
        <w:tc>
          <w:tcPr>
            <w:tcW w:w="0" w:type="auto"/>
            <w:tcBorders>
              <w:top w:val="single" w:sz="5" w:space="0" w:color="000000"/>
            </w:tcBorders>
            <w:noWrap/>
            <w:vAlign w:val="center"/>
          </w:tcPr>
          <w:p w14:paraId="55F2F293" w14:textId="77777777" w:rsidR="00D330D0" w:rsidRDefault="00D330D0" w:rsidP="00D702BB">
            <w:pPr>
              <w:pStyle w:val="CUERPOTEXTOTABLA"/>
              <w:jc w:val="center"/>
              <w:rPr>
                <w:sz w:val="17"/>
              </w:rPr>
            </w:pPr>
            <w:r>
              <w:rPr>
                <w:b/>
                <w:sz w:val="13"/>
              </w:rPr>
              <w:t>1550.4</w:t>
            </w:r>
          </w:p>
        </w:tc>
        <w:tc>
          <w:tcPr>
            <w:tcW w:w="0" w:type="auto"/>
            <w:tcBorders>
              <w:top w:val="single" w:sz="5" w:space="0" w:color="000000"/>
              <w:right w:val="single" w:sz="5" w:space="0" w:color="000000"/>
            </w:tcBorders>
            <w:noWrap/>
            <w:vAlign w:val="center"/>
          </w:tcPr>
          <w:p w14:paraId="6450DE45" w14:textId="77777777" w:rsidR="00D330D0" w:rsidRDefault="00D330D0" w:rsidP="00D702BB">
            <w:pPr>
              <w:pStyle w:val="CUERPOTEXTOTABLA"/>
              <w:jc w:val="center"/>
              <w:rPr>
                <w:sz w:val="17"/>
              </w:rPr>
            </w:pPr>
            <w:r>
              <w:rPr>
                <w:b/>
                <w:sz w:val="13"/>
              </w:rPr>
              <w:t>2387.9</w:t>
            </w:r>
          </w:p>
        </w:tc>
        <w:tc>
          <w:tcPr>
            <w:tcW w:w="0" w:type="auto"/>
            <w:tcBorders>
              <w:top w:val="single" w:sz="5" w:space="0" w:color="000000"/>
              <w:left w:val="single" w:sz="5" w:space="0" w:color="000000"/>
            </w:tcBorders>
            <w:noWrap/>
            <w:vAlign w:val="center"/>
          </w:tcPr>
          <w:p w14:paraId="0D6BFA5A" w14:textId="77777777" w:rsidR="00D330D0" w:rsidRDefault="00D330D0" w:rsidP="00D702BB">
            <w:pPr>
              <w:pStyle w:val="CUERPOTEXTOTABLA"/>
              <w:jc w:val="right"/>
              <w:rPr>
                <w:sz w:val="17"/>
              </w:rPr>
            </w:pPr>
            <w:r>
              <w:rPr>
                <w:b/>
                <w:sz w:val="13"/>
              </w:rPr>
              <w:t>11983.04</w:t>
            </w:r>
          </w:p>
        </w:tc>
        <w:tc>
          <w:tcPr>
            <w:tcW w:w="0" w:type="auto"/>
            <w:tcBorders>
              <w:top w:val="single" w:sz="5" w:space="0" w:color="000000"/>
            </w:tcBorders>
            <w:noWrap/>
            <w:vAlign w:val="center"/>
          </w:tcPr>
          <w:p w14:paraId="026FF6C9" w14:textId="77777777" w:rsidR="00D330D0" w:rsidRDefault="00D330D0" w:rsidP="00D702BB">
            <w:pPr>
              <w:pStyle w:val="CUERPOTEXTOTABLA"/>
              <w:jc w:val="right"/>
              <w:rPr>
                <w:sz w:val="17"/>
              </w:rPr>
            </w:pPr>
            <w:r>
              <w:rPr>
                <w:b/>
                <w:sz w:val="13"/>
              </w:rPr>
              <w:t>39.21</w:t>
            </w:r>
          </w:p>
        </w:tc>
      </w:tr>
      <w:tr w:rsidR="00D330D0" w14:paraId="7BF3242B" w14:textId="77777777" w:rsidTr="00D702BB">
        <w:trPr>
          <w:cantSplit/>
          <w:jc w:val="center"/>
        </w:trPr>
        <w:tc>
          <w:tcPr>
            <w:tcW w:w="0" w:type="auto"/>
            <w:tcBorders>
              <w:bottom w:val="dashed" w:sz="5" w:space="0" w:color="000000"/>
              <w:right w:val="single" w:sz="14" w:space="0" w:color="000000"/>
            </w:tcBorders>
            <w:noWrap/>
            <w:vAlign w:val="center"/>
          </w:tcPr>
          <w:p w14:paraId="7265DE0A" w14:textId="77777777" w:rsidR="00D330D0" w:rsidRDefault="00D330D0" w:rsidP="00D702BB">
            <w:pPr>
              <w:pStyle w:val="CUERPOTEXTOTABLA"/>
              <w:jc w:val="right"/>
              <w:rPr>
                <w:sz w:val="17"/>
              </w:rPr>
            </w:pPr>
            <w:r>
              <w:rPr>
                <w:b/>
                <w:sz w:val="17"/>
              </w:rPr>
              <w:t>Q</w:t>
            </w:r>
            <w:r>
              <w:rPr>
                <w:b/>
                <w:sz w:val="17"/>
                <w:vertAlign w:val="subscript"/>
              </w:rPr>
              <w:t>C</w:t>
            </w:r>
          </w:p>
        </w:tc>
        <w:tc>
          <w:tcPr>
            <w:tcW w:w="0" w:type="auto"/>
            <w:tcBorders>
              <w:left w:val="single" w:sz="14" w:space="0" w:color="000000"/>
              <w:bottom w:val="dashed" w:sz="5" w:space="0" w:color="000000"/>
            </w:tcBorders>
            <w:noWrap/>
            <w:vAlign w:val="center"/>
          </w:tcPr>
          <w:p w14:paraId="49041EA4" w14:textId="77777777" w:rsidR="00D330D0" w:rsidRDefault="00D330D0" w:rsidP="00D702BB">
            <w:pPr>
              <w:pStyle w:val="CUERPOTEXTOTABLA"/>
              <w:jc w:val="center"/>
              <w:rPr>
                <w:sz w:val="17"/>
              </w:rPr>
            </w:pPr>
            <w:r>
              <w:rPr>
                <w:b/>
                <w:sz w:val="13"/>
              </w:rPr>
              <w:t>--</w:t>
            </w:r>
          </w:p>
        </w:tc>
        <w:tc>
          <w:tcPr>
            <w:tcW w:w="0" w:type="auto"/>
            <w:tcBorders>
              <w:bottom w:val="dashed" w:sz="5" w:space="0" w:color="000000"/>
            </w:tcBorders>
            <w:noWrap/>
            <w:vAlign w:val="center"/>
          </w:tcPr>
          <w:p w14:paraId="3E1860E8" w14:textId="77777777" w:rsidR="00D330D0" w:rsidRDefault="00D330D0" w:rsidP="00D702BB">
            <w:pPr>
              <w:pStyle w:val="CUERPOTEXTOTABLA"/>
              <w:jc w:val="center"/>
              <w:rPr>
                <w:sz w:val="17"/>
              </w:rPr>
            </w:pPr>
            <w:r>
              <w:rPr>
                <w:b/>
                <w:sz w:val="13"/>
              </w:rPr>
              <w:t>--</w:t>
            </w:r>
          </w:p>
        </w:tc>
        <w:tc>
          <w:tcPr>
            <w:tcW w:w="0" w:type="auto"/>
            <w:tcBorders>
              <w:bottom w:val="dashed" w:sz="5" w:space="0" w:color="000000"/>
            </w:tcBorders>
            <w:noWrap/>
            <w:vAlign w:val="center"/>
          </w:tcPr>
          <w:p w14:paraId="484A6A44" w14:textId="77777777" w:rsidR="00D330D0" w:rsidRDefault="00D330D0" w:rsidP="00D702BB">
            <w:pPr>
              <w:pStyle w:val="CUERPOTEXTOTABLA"/>
              <w:jc w:val="center"/>
              <w:rPr>
                <w:sz w:val="17"/>
              </w:rPr>
            </w:pPr>
            <w:r>
              <w:rPr>
                <w:b/>
                <w:sz w:val="13"/>
              </w:rPr>
              <w:t>--</w:t>
            </w:r>
          </w:p>
        </w:tc>
        <w:tc>
          <w:tcPr>
            <w:tcW w:w="0" w:type="auto"/>
            <w:tcBorders>
              <w:bottom w:val="dashed" w:sz="5" w:space="0" w:color="000000"/>
            </w:tcBorders>
            <w:noWrap/>
            <w:vAlign w:val="center"/>
          </w:tcPr>
          <w:p w14:paraId="69DB7F34" w14:textId="77777777" w:rsidR="00D330D0" w:rsidRDefault="00D330D0" w:rsidP="00D702BB">
            <w:pPr>
              <w:pStyle w:val="CUERPOTEXTOTABLA"/>
              <w:jc w:val="center"/>
              <w:rPr>
                <w:sz w:val="17"/>
              </w:rPr>
            </w:pPr>
            <w:r>
              <w:rPr>
                <w:b/>
                <w:sz w:val="13"/>
              </w:rPr>
              <w:t>--</w:t>
            </w:r>
          </w:p>
        </w:tc>
        <w:tc>
          <w:tcPr>
            <w:tcW w:w="0" w:type="auto"/>
            <w:tcBorders>
              <w:bottom w:val="dashed" w:sz="5" w:space="0" w:color="000000"/>
            </w:tcBorders>
            <w:noWrap/>
            <w:vAlign w:val="center"/>
          </w:tcPr>
          <w:p w14:paraId="24ABD931" w14:textId="77777777" w:rsidR="00D330D0" w:rsidRDefault="00D330D0" w:rsidP="00D702BB">
            <w:pPr>
              <w:pStyle w:val="CUERPOTEXTOTABLA"/>
              <w:jc w:val="center"/>
              <w:rPr>
                <w:sz w:val="17"/>
              </w:rPr>
            </w:pPr>
            <w:r>
              <w:rPr>
                <w:b/>
                <w:sz w:val="13"/>
              </w:rPr>
              <w:t>--</w:t>
            </w:r>
          </w:p>
        </w:tc>
        <w:tc>
          <w:tcPr>
            <w:tcW w:w="0" w:type="auto"/>
            <w:tcBorders>
              <w:bottom w:val="dashed" w:sz="5" w:space="0" w:color="000000"/>
            </w:tcBorders>
            <w:noWrap/>
            <w:vAlign w:val="center"/>
          </w:tcPr>
          <w:p w14:paraId="6FB7E478" w14:textId="77777777" w:rsidR="00D330D0" w:rsidRDefault="00D330D0" w:rsidP="00D702BB">
            <w:pPr>
              <w:pStyle w:val="CUERPOTEXTOTABLA"/>
              <w:jc w:val="center"/>
              <w:rPr>
                <w:sz w:val="17"/>
              </w:rPr>
            </w:pPr>
            <w:r>
              <w:rPr>
                <w:b/>
                <w:sz w:val="13"/>
              </w:rPr>
              <w:t>-216.2</w:t>
            </w:r>
          </w:p>
        </w:tc>
        <w:tc>
          <w:tcPr>
            <w:tcW w:w="0" w:type="auto"/>
            <w:tcBorders>
              <w:bottom w:val="dashed" w:sz="5" w:space="0" w:color="000000"/>
            </w:tcBorders>
            <w:noWrap/>
            <w:vAlign w:val="center"/>
          </w:tcPr>
          <w:p w14:paraId="7CC4CE38" w14:textId="77777777" w:rsidR="00D330D0" w:rsidRDefault="00D330D0" w:rsidP="00D702BB">
            <w:pPr>
              <w:pStyle w:val="CUERPOTEXTOTABLA"/>
              <w:jc w:val="center"/>
              <w:rPr>
                <w:sz w:val="17"/>
              </w:rPr>
            </w:pPr>
            <w:r>
              <w:rPr>
                <w:b/>
                <w:sz w:val="13"/>
              </w:rPr>
              <w:t>-787.1</w:t>
            </w:r>
          </w:p>
        </w:tc>
        <w:tc>
          <w:tcPr>
            <w:tcW w:w="0" w:type="auto"/>
            <w:tcBorders>
              <w:bottom w:val="dashed" w:sz="5" w:space="0" w:color="000000"/>
            </w:tcBorders>
            <w:noWrap/>
            <w:vAlign w:val="center"/>
          </w:tcPr>
          <w:p w14:paraId="252839A6" w14:textId="77777777" w:rsidR="00D330D0" w:rsidRDefault="00D330D0" w:rsidP="00D702BB">
            <w:pPr>
              <w:pStyle w:val="CUERPOTEXTOTABLA"/>
              <w:jc w:val="center"/>
              <w:rPr>
                <w:sz w:val="17"/>
              </w:rPr>
            </w:pPr>
            <w:r>
              <w:rPr>
                <w:b/>
                <w:sz w:val="13"/>
              </w:rPr>
              <w:t>-954.6</w:t>
            </w:r>
          </w:p>
        </w:tc>
        <w:tc>
          <w:tcPr>
            <w:tcW w:w="0" w:type="auto"/>
            <w:tcBorders>
              <w:bottom w:val="dashed" w:sz="5" w:space="0" w:color="000000"/>
            </w:tcBorders>
            <w:noWrap/>
            <w:vAlign w:val="center"/>
          </w:tcPr>
          <w:p w14:paraId="13386029" w14:textId="77777777" w:rsidR="00D330D0" w:rsidRDefault="00D330D0" w:rsidP="00D702BB">
            <w:pPr>
              <w:pStyle w:val="CUERPOTEXTOTABLA"/>
              <w:jc w:val="center"/>
              <w:rPr>
                <w:sz w:val="17"/>
              </w:rPr>
            </w:pPr>
            <w:r>
              <w:rPr>
                <w:b/>
                <w:sz w:val="13"/>
              </w:rPr>
              <w:t>-522.2</w:t>
            </w:r>
          </w:p>
        </w:tc>
        <w:tc>
          <w:tcPr>
            <w:tcW w:w="0" w:type="auto"/>
            <w:tcBorders>
              <w:bottom w:val="dashed" w:sz="5" w:space="0" w:color="000000"/>
            </w:tcBorders>
            <w:noWrap/>
            <w:vAlign w:val="center"/>
          </w:tcPr>
          <w:p w14:paraId="74CDC9FA" w14:textId="77777777" w:rsidR="00D330D0" w:rsidRDefault="00D330D0" w:rsidP="00D702BB">
            <w:pPr>
              <w:pStyle w:val="CUERPOTEXTOTABLA"/>
              <w:jc w:val="center"/>
              <w:rPr>
                <w:sz w:val="17"/>
              </w:rPr>
            </w:pPr>
            <w:r>
              <w:rPr>
                <w:b/>
                <w:sz w:val="13"/>
              </w:rPr>
              <w:t>--</w:t>
            </w:r>
          </w:p>
        </w:tc>
        <w:tc>
          <w:tcPr>
            <w:tcW w:w="0" w:type="auto"/>
            <w:tcBorders>
              <w:bottom w:val="dashed" w:sz="5" w:space="0" w:color="000000"/>
            </w:tcBorders>
            <w:noWrap/>
            <w:vAlign w:val="center"/>
          </w:tcPr>
          <w:p w14:paraId="15CA67CB" w14:textId="77777777" w:rsidR="00D330D0" w:rsidRDefault="00D330D0" w:rsidP="00D702BB">
            <w:pPr>
              <w:pStyle w:val="CUERPOTEXTOTABLA"/>
              <w:jc w:val="center"/>
              <w:rPr>
                <w:sz w:val="17"/>
              </w:rPr>
            </w:pPr>
            <w:r>
              <w:rPr>
                <w:b/>
                <w:sz w:val="13"/>
              </w:rPr>
              <w:t>--</w:t>
            </w:r>
          </w:p>
        </w:tc>
        <w:tc>
          <w:tcPr>
            <w:tcW w:w="0" w:type="auto"/>
            <w:tcBorders>
              <w:bottom w:val="dashed" w:sz="5" w:space="0" w:color="000000"/>
              <w:right w:val="single" w:sz="5" w:space="0" w:color="000000"/>
            </w:tcBorders>
            <w:noWrap/>
            <w:vAlign w:val="center"/>
          </w:tcPr>
          <w:p w14:paraId="10FCA6D9" w14:textId="77777777" w:rsidR="00D330D0" w:rsidRDefault="00D330D0" w:rsidP="00D702BB">
            <w:pPr>
              <w:pStyle w:val="CUERPOTEXTOTABLA"/>
              <w:jc w:val="center"/>
              <w:rPr>
                <w:sz w:val="17"/>
              </w:rPr>
            </w:pPr>
            <w:r>
              <w:rPr>
                <w:b/>
                <w:sz w:val="13"/>
              </w:rPr>
              <w:t>--</w:t>
            </w:r>
          </w:p>
        </w:tc>
        <w:tc>
          <w:tcPr>
            <w:tcW w:w="0" w:type="auto"/>
            <w:tcBorders>
              <w:left w:val="single" w:sz="5" w:space="0" w:color="000000"/>
              <w:bottom w:val="dashed" w:sz="5" w:space="0" w:color="000000"/>
            </w:tcBorders>
            <w:noWrap/>
            <w:vAlign w:val="center"/>
          </w:tcPr>
          <w:p w14:paraId="47998CFA" w14:textId="77777777" w:rsidR="00D330D0" w:rsidRDefault="00D330D0" w:rsidP="00D702BB">
            <w:pPr>
              <w:pStyle w:val="CUERPOTEXTOTABLA"/>
              <w:jc w:val="right"/>
              <w:rPr>
                <w:sz w:val="17"/>
              </w:rPr>
            </w:pPr>
            <w:r>
              <w:rPr>
                <w:b/>
                <w:sz w:val="13"/>
              </w:rPr>
              <w:t>-2480.12</w:t>
            </w:r>
          </w:p>
        </w:tc>
        <w:tc>
          <w:tcPr>
            <w:tcW w:w="0" w:type="auto"/>
            <w:tcBorders>
              <w:bottom w:val="dashed" w:sz="5" w:space="0" w:color="000000"/>
            </w:tcBorders>
            <w:noWrap/>
            <w:vAlign w:val="center"/>
          </w:tcPr>
          <w:p w14:paraId="68C22ADC" w14:textId="77777777" w:rsidR="00D330D0" w:rsidRDefault="00D330D0" w:rsidP="00D702BB">
            <w:pPr>
              <w:pStyle w:val="CUERPOTEXTOTABLA"/>
              <w:jc w:val="right"/>
              <w:rPr>
                <w:sz w:val="17"/>
              </w:rPr>
            </w:pPr>
            <w:r>
              <w:rPr>
                <w:b/>
                <w:sz w:val="13"/>
              </w:rPr>
              <w:t>-8.12</w:t>
            </w:r>
          </w:p>
        </w:tc>
      </w:tr>
      <w:tr w:rsidR="00D330D0" w14:paraId="21881683" w14:textId="77777777" w:rsidTr="00D702BB">
        <w:trPr>
          <w:cantSplit/>
          <w:jc w:val="center"/>
        </w:trPr>
        <w:tc>
          <w:tcPr>
            <w:tcW w:w="0" w:type="auto"/>
            <w:tcBorders>
              <w:top w:val="dashed" w:sz="5" w:space="0" w:color="000000"/>
              <w:bottom w:val="single" w:sz="5" w:space="0" w:color="000000"/>
              <w:right w:val="single" w:sz="14" w:space="0" w:color="000000"/>
            </w:tcBorders>
            <w:noWrap/>
            <w:vAlign w:val="center"/>
          </w:tcPr>
          <w:p w14:paraId="39BF7531" w14:textId="77777777" w:rsidR="00D330D0" w:rsidRDefault="00D330D0" w:rsidP="00D702BB">
            <w:pPr>
              <w:pStyle w:val="CUERPOTEXTOTABLA"/>
              <w:jc w:val="right"/>
              <w:rPr>
                <w:sz w:val="17"/>
              </w:rPr>
            </w:pPr>
            <w:r>
              <w:rPr>
                <w:b/>
                <w:sz w:val="17"/>
              </w:rPr>
              <w:t>Q</w:t>
            </w:r>
            <w:r>
              <w:rPr>
                <w:b/>
                <w:sz w:val="17"/>
                <w:vertAlign w:val="subscript"/>
              </w:rPr>
              <w:t>HC</w:t>
            </w:r>
          </w:p>
        </w:tc>
        <w:tc>
          <w:tcPr>
            <w:tcW w:w="0" w:type="auto"/>
            <w:tcBorders>
              <w:top w:val="dashed" w:sz="5" w:space="0" w:color="000000"/>
              <w:left w:val="single" w:sz="14" w:space="0" w:color="000000"/>
              <w:bottom w:val="single" w:sz="5" w:space="0" w:color="000000"/>
            </w:tcBorders>
            <w:noWrap/>
            <w:vAlign w:val="center"/>
          </w:tcPr>
          <w:p w14:paraId="00FF9E1D" w14:textId="77777777" w:rsidR="00D330D0" w:rsidRDefault="00D330D0" w:rsidP="00D702BB">
            <w:pPr>
              <w:pStyle w:val="CUERPOTEXTOTABLA"/>
              <w:jc w:val="center"/>
              <w:rPr>
                <w:sz w:val="17"/>
              </w:rPr>
            </w:pPr>
            <w:r>
              <w:rPr>
                <w:b/>
                <w:sz w:val="13"/>
              </w:rPr>
              <w:t>2434.6</w:t>
            </w:r>
          </w:p>
        </w:tc>
        <w:tc>
          <w:tcPr>
            <w:tcW w:w="0" w:type="auto"/>
            <w:tcBorders>
              <w:top w:val="dashed" w:sz="5" w:space="0" w:color="000000"/>
              <w:bottom w:val="single" w:sz="5" w:space="0" w:color="000000"/>
            </w:tcBorders>
            <w:noWrap/>
            <w:vAlign w:val="center"/>
          </w:tcPr>
          <w:p w14:paraId="696172AF" w14:textId="77777777" w:rsidR="00D330D0" w:rsidRDefault="00D330D0" w:rsidP="00D702BB">
            <w:pPr>
              <w:pStyle w:val="CUERPOTEXTOTABLA"/>
              <w:jc w:val="center"/>
              <w:rPr>
                <w:sz w:val="17"/>
              </w:rPr>
            </w:pPr>
            <w:r>
              <w:rPr>
                <w:b/>
                <w:sz w:val="13"/>
              </w:rPr>
              <w:t>2006.9</w:t>
            </w:r>
          </w:p>
        </w:tc>
        <w:tc>
          <w:tcPr>
            <w:tcW w:w="0" w:type="auto"/>
            <w:tcBorders>
              <w:top w:val="dashed" w:sz="5" w:space="0" w:color="000000"/>
              <w:bottom w:val="single" w:sz="5" w:space="0" w:color="000000"/>
            </w:tcBorders>
            <w:noWrap/>
            <w:vAlign w:val="center"/>
          </w:tcPr>
          <w:p w14:paraId="5A798D99" w14:textId="77777777" w:rsidR="00D330D0" w:rsidRDefault="00D330D0" w:rsidP="00D702BB">
            <w:pPr>
              <w:pStyle w:val="CUERPOTEXTOTABLA"/>
              <w:jc w:val="center"/>
              <w:rPr>
                <w:sz w:val="17"/>
              </w:rPr>
            </w:pPr>
            <w:r>
              <w:rPr>
                <w:b/>
                <w:sz w:val="13"/>
              </w:rPr>
              <w:t>1744.7</w:t>
            </w:r>
          </w:p>
        </w:tc>
        <w:tc>
          <w:tcPr>
            <w:tcW w:w="0" w:type="auto"/>
            <w:tcBorders>
              <w:top w:val="dashed" w:sz="5" w:space="0" w:color="000000"/>
              <w:bottom w:val="single" w:sz="5" w:space="0" w:color="000000"/>
            </w:tcBorders>
            <w:noWrap/>
            <w:vAlign w:val="center"/>
          </w:tcPr>
          <w:p w14:paraId="043A0CB7" w14:textId="77777777" w:rsidR="00D330D0" w:rsidRDefault="00D330D0" w:rsidP="00D702BB">
            <w:pPr>
              <w:pStyle w:val="CUERPOTEXTOTABLA"/>
              <w:jc w:val="center"/>
              <w:rPr>
                <w:sz w:val="17"/>
              </w:rPr>
            </w:pPr>
            <w:r>
              <w:rPr>
                <w:b/>
                <w:sz w:val="13"/>
              </w:rPr>
              <w:t>1014.7</w:t>
            </w:r>
          </w:p>
        </w:tc>
        <w:tc>
          <w:tcPr>
            <w:tcW w:w="0" w:type="auto"/>
            <w:tcBorders>
              <w:top w:val="dashed" w:sz="5" w:space="0" w:color="000000"/>
              <w:bottom w:val="single" w:sz="5" w:space="0" w:color="000000"/>
            </w:tcBorders>
            <w:noWrap/>
            <w:vAlign w:val="center"/>
          </w:tcPr>
          <w:p w14:paraId="42066BB2" w14:textId="77777777" w:rsidR="00D330D0" w:rsidRDefault="00D330D0" w:rsidP="00D702BB">
            <w:pPr>
              <w:pStyle w:val="CUERPOTEXTOTABLA"/>
              <w:jc w:val="center"/>
              <w:rPr>
                <w:sz w:val="17"/>
              </w:rPr>
            </w:pPr>
            <w:r>
              <w:rPr>
                <w:b/>
                <w:sz w:val="13"/>
              </w:rPr>
              <w:t>642.7</w:t>
            </w:r>
          </w:p>
        </w:tc>
        <w:tc>
          <w:tcPr>
            <w:tcW w:w="0" w:type="auto"/>
            <w:tcBorders>
              <w:top w:val="dashed" w:sz="5" w:space="0" w:color="000000"/>
              <w:bottom w:val="single" w:sz="5" w:space="0" w:color="000000"/>
            </w:tcBorders>
            <w:noWrap/>
            <w:vAlign w:val="center"/>
          </w:tcPr>
          <w:p w14:paraId="0B5E73BE" w14:textId="77777777" w:rsidR="00D330D0" w:rsidRDefault="00D330D0" w:rsidP="00D702BB">
            <w:pPr>
              <w:pStyle w:val="CUERPOTEXTOTABLA"/>
              <w:jc w:val="center"/>
              <w:rPr>
                <w:sz w:val="17"/>
              </w:rPr>
            </w:pPr>
            <w:r>
              <w:rPr>
                <w:b/>
                <w:sz w:val="13"/>
              </w:rPr>
              <w:t>216.2</w:t>
            </w:r>
          </w:p>
        </w:tc>
        <w:tc>
          <w:tcPr>
            <w:tcW w:w="0" w:type="auto"/>
            <w:tcBorders>
              <w:top w:val="dashed" w:sz="5" w:space="0" w:color="000000"/>
              <w:bottom w:val="single" w:sz="5" w:space="0" w:color="000000"/>
            </w:tcBorders>
            <w:noWrap/>
            <w:vAlign w:val="center"/>
          </w:tcPr>
          <w:p w14:paraId="418AFEF7" w14:textId="77777777" w:rsidR="00D330D0" w:rsidRDefault="00D330D0" w:rsidP="00D702BB">
            <w:pPr>
              <w:pStyle w:val="CUERPOTEXTOTABLA"/>
              <w:jc w:val="center"/>
              <w:rPr>
                <w:sz w:val="17"/>
              </w:rPr>
            </w:pPr>
            <w:r>
              <w:rPr>
                <w:b/>
                <w:sz w:val="13"/>
              </w:rPr>
              <w:t>787.1</w:t>
            </w:r>
          </w:p>
        </w:tc>
        <w:tc>
          <w:tcPr>
            <w:tcW w:w="0" w:type="auto"/>
            <w:tcBorders>
              <w:top w:val="dashed" w:sz="5" w:space="0" w:color="000000"/>
              <w:bottom w:val="single" w:sz="5" w:space="0" w:color="000000"/>
            </w:tcBorders>
            <w:noWrap/>
            <w:vAlign w:val="center"/>
          </w:tcPr>
          <w:p w14:paraId="0C641363" w14:textId="77777777" w:rsidR="00D330D0" w:rsidRDefault="00D330D0" w:rsidP="00D702BB">
            <w:pPr>
              <w:pStyle w:val="CUERPOTEXTOTABLA"/>
              <w:jc w:val="center"/>
              <w:rPr>
                <w:sz w:val="17"/>
              </w:rPr>
            </w:pPr>
            <w:r>
              <w:rPr>
                <w:b/>
                <w:sz w:val="13"/>
              </w:rPr>
              <w:t>954.6</w:t>
            </w:r>
          </w:p>
        </w:tc>
        <w:tc>
          <w:tcPr>
            <w:tcW w:w="0" w:type="auto"/>
            <w:tcBorders>
              <w:top w:val="dashed" w:sz="5" w:space="0" w:color="000000"/>
              <w:bottom w:val="single" w:sz="5" w:space="0" w:color="000000"/>
            </w:tcBorders>
            <w:noWrap/>
            <w:vAlign w:val="center"/>
          </w:tcPr>
          <w:p w14:paraId="764885A4" w14:textId="77777777" w:rsidR="00D330D0" w:rsidRDefault="00D330D0" w:rsidP="00D702BB">
            <w:pPr>
              <w:pStyle w:val="CUERPOTEXTOTABLA"/>
              <w:jc w:val="center"/>
              <w:rPr>
                <w:sz w:val="17"/>
              </w:rPr>
            </w:pPr>
            <w:r>
              <w:rPr>
                <w:b/>
                <w:sz w:val="13"/>
              </w:rPr>
              <w:t>522.2</w:t>
            </w:r>
          </w:p>
        </w:tc>
        <w:tc>
          <w:tcPr>
            <w:tcW w:w="0" w:type="auto"/>
            <w:tcBorders>
              <w:top w:val="dashed" w:sz="5" w:space="0" w:color="000000"/>
              <w:bottom w:val="single" w:sz="5" w:space="0" w:color="000000"/>
            </w:tcBorders>
            <w:noWrap/>
            <w:vAlign w:val="center"/>
          </w:tcPr>
          <w:p w14:paraId="573BEC1F" w14:textId="77777777" w:rsidR="00D330D0" w:rsidRDefault="00D330D0" w:rsidP="00D702BB">
            <w:pPr>
              <w:pStyle w:val="CUERPOTEXTOTABLA"/>
              <w:jc w:val="center"/>
              <w:rPr>
                <w:sz w:val="17"/>
              </w:rPr>
            </w:pPr>
            <w:r>
              <w:rPr>
                <w:b/>
                <w:sz w:val="13"/>
              </w:rPr>
              <w:t>201.0</w:t>
            </w:r>
          </w:p>
        </w:tc>
        <w:tc>
          <w:tcPr>
            <w:tcW w:w="0" w:type="auto"/>
            <w:tcBorders>
              <w:top w:val="dashed" w:sz="5" w:space="0" w:color="000000"/>
              <w:bottom w:val="single" w:sz="5" w:space="0" w:color="000000"/>
            </w:tcBorders>
            <w:noWrap/>
            <w:vAlign w:val="center"/>
          </w:tcPr>
          <w:p w14:paraId="30DE51BB" w14:textId="77777777" w:rsidR="00D330D0" w:rsidRDefault="00D330D0" w:rsidP="00D702BB">
            <w:pPr>
              <w:pStyle w:val="CUERPOTEXTOTABLA"/>
              <w:jc w:val="center"/>
              <w:rPr>
                <w:sz w:val="17"/>
              </w:rPr>
            </w:pPr>
            <w:r>
              <w:rPr>
                <w:b/>
                <w:sz w:val="13"/>
              </w:rPr>
              <w:t>1550.4</w:t>
            </w:r>
          </w:p>
        </w:tc>
        <w:tc>
          <w:tcPr>
            <w:tcW w:w="0" w:type="auto"/>
            <w:tcBorders>
              <w:top w:val="dashed" w:sz="5" w:space="0" w:color="000000"/>
              <w:bottom w:val="single" w:sz="5" w:space="0" w:color="000000"/>
              <w:right w:val="single" w:sz="5" w:space="0" w:color="000000"/>
            </w:tcBorders>
            <w:noWrap/>
            <w:vAlign w:val="center"/>
          </w:tcPr>
          <w:p w14:paraId="5BF23F0F" w14:textId="77777777" w:rsidR="00D330D0" w:rsidRDefault="00D330D0" w:rsidP="00D702BB">
            <w:pPr>
              <w:pStyle w:val="CUERPOTEXTOTABLA"/>
              <w:jc w:val="center"/>
              <w:rPr>
                <w:sz w:val="17"/>
              </w:rPr>
            </w:pPr>
            <w:r>
              <w:rPr>
                <w:b/>
                <w:sz w:val="13"/>
              </w:rPr>
              <w:t>2387.9</w:t>
            </w:r>
          </w:p>
        </w:tc>
        <w:tc>
          <w:tcPr>
            <w:tcW w:w="0" w:type="auto"/>
            <w:tcBorders>
              <w:top w:val="dashed" w:sz="5" w:space="0" w:color="000000"/>
              <w:left w:val="single" w:sz="5" w:space="0" w:color="000000"/>
              <w:bottom w:val="single" w:sz="5" w:space="0" w:color="000000"/>
            </w:tcBorders>
            <w:noWrap/>
            <w:vAlign w:val="center"/>
          </w:tcPr>
          <w:p w14:paraId="776A1144" w14:textId="77777777" w:rsidR="00D330D0" w:rsidRDefault="00D330D0" w:rsidP="00D702BB">
            <w:pPr>
              <w:pStyle w:val="CUERPOTEXTOTABLA"/>
              <w:jc w:val="right"/>
              <w:rPr>
                <w:sz w:val="17"/>
              </w:rPr>
            </w:pPr>
            <w:r>
              <w:rPr>
                <w:b/>
                <w:sz w:val="13"/>
              </w:rPr>
              <w:t>14463.15</w:t>
            </w:r>
          </w:p>
        </w:tc>
        <w:tc>
          <w:tcPr>
            <w:tcW w:w="0" w:type="auto"/>
            <w:tcBorders>
              <w:top w:val="dashed" w:sz="5" w:space="0" w:color="000000"/>
              <w:bottom w:val="single" w:sz="5" w:space="0" w:color="000000"/>
            </w:tcBorders>
            <w:noWrap/>
            <w:vAlign w:val="center"/>
          </w:tcPr>
          <w:p w14:paraId="3B255058" w14:textId="77777777" w:rsidR="00D330D0" w:rsidRDefault="00D330D0" w:rsidP="00D702BB">
            <w:pPr>
              <w:pStyle w:val="CUERPOTEXTOTABLA"/>
              <w:jc w:val="right"/>
              <w:rPr>
                <w:sz w:val="17"/>
              </w:rPr>
            </w:pPr>
            <w:r>
              <w:rPr>
                <w:b/>
                <w:sz w:val="13"/>
              </w:rPr>
              <w:t>47.33</w:t>
            </w:r>
          </w:p>
        </w:tc>
      </w:tr>
      <w:tr w:rsidR="00D330D0" w14:paraId="7D157035" w14:textId="77777777" w:rsidTr="00D702BB">
        <w:trPr>
          <w:cantSplit/>
          <w:jc w:val="center"/>
        </w:trPr>
        <w:tc>
          <w:tcPr>
            <w:tcW w:w="0" w:type="auto"/>
            <w:gridSpan w:val="15"/>
            <w:tcBorders>
              <w:top w:val="single" w:sz="5" w:space="0" w:color="000000"/>
              <w:bottom w:val="double" w:sz="14" w:space="0" w:color="000000"/>
            </w:tcBorders>
            <w:vAlign w:val="center"/>
          </w:tcPr>
          <w:p w14:paraId="7CD4718F" w14:textId="77777777" w:rsidR="00D330D0" w:rsidRDefault="00D330D0" w:rsidP="00D702BB">
            <w:pPr>
              <w:pStyle w:val="CUERPOTEXTOTABLA"/>
              <w:rPr>
                <w:sz w:val="17"/>
              </w:rPr>
            </w:pPr>
            <w:r>
              <w:rPr>
                <w:sz w:val="11"/>
              </w:rPr>
              <w:t xml:space="preserve">   </w:t>
            </w:r>
          </w:p>
        </w:tc>
      </w:tr>
      <w:tr w:rsidR="00D330D0" w14:paraId="28918568" w14:textId="77777777" w:rsidTr="00D702BB">
        <w:trPr>
          <w:cantSplit/>
          <w:jc w:val="center"/>
        </w:trPr>
        <w:tc>
          <w:tcPr>
            <w:tcW w:w="0" w:type="auto"/>
            <w:gridSpan w:val="15"/>
            <w:tcBorders>
              <w:top w:val="double" w:sz="14" w:space="0" w:color="000000"/>
            </w:tcBorders>
            <w:vAlign w:val="center"/>
          </w:tcPr>
          <w:p w14:paraId="3A7EABCC" w14:textId="77777777" w:rsidR="00D330D0" w:rsidRDefault="00D330D0" w:rsidP="00D702BB">
            <w:pPr>
              <w:pStyle w:val="CUERPOTEXTOTABLA"/>
              <w:rPr>
                <w:sz w:val="17"/>
              </w:rPr>
            </w:pPr>
            <w:r>
              <w:rPr>
                <w:sz w:val="11"/>
              </w:rPr>
              <w:t xml:space="preserve">   </w:t>
            </w:r>
          </w:p>
        </w:tc>
      </w:tr>
      <w:tr w:rsidR="00D330D0" w14:paraId="2DA270C2" w14:textId="77777777" w:rsidTr="00D702BB">
        <w:trPr>
          <w:cantSplit/>
          <w:jc w:val="center"/>
        </w:trPr>
        <w:tc>
          <w:tcPr>
            <w:tcW w:w="0" w:type="auto"/>
            <w:gridSpan w:val="15"/>
            <w:tcBorders>
              <w:bottom w:val="single" w:sz="14" w:space="0" w:color="000000"/>
            </w:tcBorders>
            <w:noWrap/>
            <w:vAlign w:val="center"/>
          </w:tcPr>
          <w:p w14:paraId="71B7A784" w14:textId="77777777" w:rsidR="00D330D0" w:rsidRDefault="00D330D0" w:rsidP="00D702BB">
            <w:pPr>
              <w:pStyle w:val="CUERPOTEXTOTABLA"/>
              <w:rPr>
                <w:sz w:val="17"/>
              </w:rPr>
            </w:pPr>
            <w:r>
              <w:rPr>
                <w:b/>
                <w:sz w:val="13"/>
              </w:rPr>
              <w:t>Técnicos</w:t>
            </w:r>
            <w:r>
              <w:rPr>
                <w:sz w:val="13"/>
              </w:rPr>
              <w:t xml:space="preserve"> (A</w:t>
            </w:r>
            <w:r>
              <w:rPr>
                <w:sz w:val="13"/>
                <w:vertAlign w:val="subscript"/>
              </w:rPr>
              <w:t>f</w:t>
            </w:r>
            <w:r>
              <w:rPr>
                <w:sz w:val="13"/>
              </w:rPr>
              <w:t xml:space="preserve"> = 66.41 m²; V = 252.76 m³)</w:t>
            </w:r>
          </w:p>
        </w:tc>
      </w:tr>
      <w:tr w:rsidR="00D330D0" w14:paraId="49D85266" w14:textId="77777777" w:rsidTr="00D702BB">
        <w:trPr>
          <w:cantSplit/>
          <w:jc w:val="center"/>
        </w:trPr>
        <w:tc>
          <w:tcPr>
            <w:tcW w:w="0" w:type="auto"/>
            <w:vMerge w:val="restart"/>
            <w:tcBorders>
              <w:top w:val="single" w:sz="14" w:space="0" w:color="000000"/>
              <w:right w:val="single" w:sz="14" w:space="0" w:color="000000"/>
            </w:tcBorders>
            <w:noWrap/>
            <w:vAlign w:val="center"/>
          </w:tcPr>
          <w:p w14:paraId="4BCC9B6B" w14:textId="77777777" w:rsidR="00D330D0" w:rsidRDefault="00D330D0" w:rsidP="00D702BB">
            <w:pPr>
              <w:pStyle w:val="CUERPOTEXTOTABLA"/>
              <w:jc w:val="right"/>
              <w:rPr>
                <w:sz w:val="17"/>
              </w:rPr>
            </w:pPr>
            <w:r>
              <w:rPr>
                <w:sz w:val="17"/>
              </w:rPr>
              <w:t>Q</w:t>
            </w:r>
            <w:r>
              <w:rPr>
                <w:sz w:val="17"/>
                <w:vertAlign w:val="subscript"/>
              </w:rPr>
              <w:t>op</w:t>
            </w:r>
          </w:p>
        </w:tc>
        <w:tc>
          <w:tcPr>
            <w:tcW w:w="0" w:type="auto"/>
            <w:tcBorders>
              <w:top w:val="single" w:sz="14" w:space="0" w:color="000000"/>
              <w:left w:val="single" w:sz="14" w:space="0" w:color="000000"/>
            </w:tcBorders>
            <w:noWrap/>
            <w:vAlign w:val="center"/>
          </w:tcPr>
          <w:p w14:paraId="037322A7" w14:textId="77777777" w:rsidR="00D330D0" w:rsidRDefault="00D330D0" w:rsidP="00D702BB">
            <w:pPr>
              <w:pStyle w:val="CUERPOTEXTOTABLA"/>
              <w:jc w:val="center"/>
              <w:rPr>
                <w:sz w:val="17"/>
              </w:rPr>
            </w:pPr>
            <w:r>
              <w:rPr>
                <w:sz w:val="13"/>
              </w:rPr>
              <w:t>220.9</w:t>
            </w:r>
          </w:p>
        </w:tc>
        <w:tc>
          <w:tcPr>
            <w:tcW w:w="0" w:type="auto"/>
            <w:tcBorders>
              <w:top w:val="single" w:sz="14" w:space="0" w:color="000000"/>
            </w:tcBorders>
            <w:noWrap/>
            <w:vAlign w:val="center"/>
          </w:tcPr>
          <w:p w14:paraId="73051EC8" w14:textId="77777777" w:rsidR="00D330D0" w:rsidRDefault="00D330D0" w:rsidP="00D702BB">
            <w:pPr>
              <w:pStyle w:val="CUERPOTEXTOTABLA"/>
              <w:jc w:val="center"/>
              <w:rPr>
                <w:sz w:val="17"/>
              </w:rPr>
            </w:pPr>
            <w:r>
              <w:rPr>
                <w:sz w:val="13"/>
              </w:rPr>
              <w:t>154.2</w:t>
            </w:r>
          </w:p>
        </w:tc>
        <w:tc>
          <w:tcPr>
            <w:tcW w:w="0" w:type="auto"/>
            <w:tcBorders>
              <w:top w:val="single" w:sz="14" w:space="0" w:color="000000"/>
            </w:tcBorders>
            <w:noWrap/>
            <w:vAlign w:val="center"/>
          </w:tcPr>
          <w:p w14:paraId="267ACEC0" w14:textId="77777777" w:rsidR="00D330D0" w:rsidRDefault="00D330D0" w:rsidP="00D702BB">
            <w:pPr>
              <w:pStyle w:val="CUERPOTEXTOTABLA"/>
              <w:jc w:val="center"/>
              <w:rPr>
                <w:sz w:val="17"/>
              </w:rPr>
            </w:pPr>
            <w:r>
              <w:rPr>
                <w:sz w:val="13"/>
              </w:rPr>
              <w:t>156.9</w:t>
            </w:r>
          </w:p>
        </w:tc>
        <w:tc>
          <w:tcPr>
            <w:tcW w:w="0" w:type="auto"/>
            <w:tcBorders>
              <w:top w:val="single" w:sz="14" w:space="0" w:color="000000"/>
            </w:tcBorders>
            <w:noWrap/>
            <w:vAlign w:val="center"/>
          </w:tcPr>
          <w:p w14:paraId="505A6B66" w14:textId="77777777" w:rsidR="00D330D0" w:rsidRDefault="00D330D0" w:rsidP="00D702BB">
            <w:pPr>
              <w:pStyle w:val="CUERPOTEXTOTABLA"/>
              <w:jc w:val="center"/>
              <w:rPr>
                <w:sz w:val="17"/>
              </w:rPr>
            </w:pPr>
            <w:r>
              <w:rPr>
                <w:sz w:val="13"/>
              </w:rPr>
              <w:t>145.2</w:t>
            </w:r>
          </w:p>
        </w:tc>
        <w:tc>
          <w:tcPr>
            <w:tcW w:w="0" w:type="auto"/>
            <w:tcBorders>
              <w:top w:val="single" w:sz="14" w:space="0" w:color="000000"/>
            </w:tcBorders>
            <w:noWrap/>
            <w:vAlign w:val="center"/>
          </w:tcPr>
          <w:p w14:paraId="37D7051E" w14:textId="77777777" w:rsidR="00D330D0" w:rsidRDefault="00D330D0" w:rsidP="00D702BB">
            <w:pPr>
              <w:pStyle w:val="CUERPOTEXTOTABLA"/>
              <w:jc w:val="center"/>
              <w:rPr>
                <w:sz w:val="17"/>
              </w:rPr>
            </w:pPr>
            <w:r>
              <w:rPr>
                <w:sz w:val="13"/>
              </w:rPr>
              <w:t>87.3</w:t>
            </w:r>
          </w:p>
        </w:tc>
        <w:tc>
          <w:tcPr>
            <w:tcW w:w="0" w:type="auto"/>
            <w:tcBorders>
              <w:top w:val="single" w:sz="14" w:space="0" w:color="000000"/>
            </w:tcBorders>
            <w:noWrap/>
            <w:vAlign w:val="center"/>
          </w:tcPr>
          <w:p w14:paraId="4EEC1A4D" w14:textId="77777777" w:rsidR="00D330D0" w:rsidRDefault="00D330D0" w:rsidP="00D702BB">
            <w:pPr>
              <w:pStyle w:val="CUERPOTEXTOTABLA"/>
              <w:jc w:val="center"/>
              <w:rPr>
                <w:sz w:val="17"/>
              </w:rPr>
            </w:pPr>
            <w:r>
              <w:rPr>
                <w:sz w:val="13"/>
              </w:rPr>
              <w:t>63.6</w:t>
            </w:r>
          </w:p>
        </w:tc>
        <w:tc>
          <w:tcPr>
            <w:tcW w:w="0" w:type="auto"/>
            <w:tcBorders>
              <w:top w:val="single" w:sz="14" w:space="0" w:color="000000"/>
            </w:tcBorders>
            <w:noWrap/>
            <w:vAlign w:val="center"/>
          </w:tcPr>
          <w:p w14:paraId="52B9E3F9" w14:textId="77777777" w:rsidR="00D330D0" w:rsidRDefault="00D330D0" w:rsidP="00D702BB">
            <w:pPr>
              <w:pStyle w:val="CUERPOTEXTOTABLA"/>
              <w:jc w:val="center"/>
              <w:rPr>
                <w:sz w:val="17"/>
              </w:rPr>
            </w:pPr>
            <w:r>
              <w:rPr>
                <w:sz w:val="13"/>
              </w:rPr>
              <w:t>59.1</w:t>
            </w:r>
          </w:p>
        </w:tc>
        <w:tc>
          <w:tcPr>
            <w:tcW w:w="0" w:type="auto"/>
            <w:tcBorders>
              <w:top w:val="single" w:sz="14" w:space="0" w:color="000000"/>
            </w:tcBorders>
            <w:noWrap/>
            <w:vAlign w:val="center"/>
          </w:tcPr>
          <w:p w14:paraId="406BA5CB" w14:textId="77777777" w:rsidR="00D330D0" w:rsidRDefault="00D330D0" w:rsidP="00D702BB">
            <w:pPr>
              <w:pStyle w:val="CUERPOTEXTOTABLA"/>
              <w:jc w:val="center"/>
              <w:rPr>
                <w:sz w:val="17"/>
              </w:rPr>
            </w:pPr>
            <w:r>
              <w:rPr>
                <w:sz w:val="13"/>
              </w:rPr>
              <w:t>65.4</w:t>
            </w:r>
          </w:p>
        </w:tc>
        <w:tc>
          <w:tcPr>
            <w:tcW w:w="0" w:type="auto"/>
            <w:tcBorders>
              <w:top w:val="single" w:sz="14" w:space="0" w:color="000000"/>
            </w:tcBorders>
            <w:noWrap/>
            <w:vAlign w:val="center"/>
          </w:tcPr>
          <w:p w14:paraId="7CC42A85" w14:textId="77777777" w:rsidR="00D330D0" w:rsidRDefault="00D330D0" w:rsidP="00D702BB">
            <w:pPr>
              <w:pStyle w:val="CUERPOTEXTOTABLA"/>
              <w:jc w:val="center"/>
              <w:rPr>
                <w:sz w:val="17"/>
              </w:rPr>
            </w:pPr>
            <w:r>
              <w:rPr>
                <w:sz w:val="13"/>
              </w:rPr>
              <w:t>86.2</w:t>
            </w:r>
          </w:p>
        </w:tc>
        <w:tc>
          <w:tcPr>
            <w:tcW w:w="0" w:type="auto"/>
            <w:tcBorders>
              <w:top w:val="single" w:sz="14" w:space="0" w:color="000000"/>
            </w:tcBorders>
            <w:noWrap/>
            <w:vAlign w:val="center"/>
          </w:tcPr>
          <w:p w14:paraId="0CA01EFD" w14:textId="77777777" w:rsidR="00D330D0" w:rsidRDefault="00D330D0" w:rsidP="00D702BB">
            <w:pPr>
              <w:pStyle w:val="CUERPOTEXTOTABLA"/>
              <w:jc w:val="center"/>
              <w:rPr>
                <w:sz w:val="17"/>
              </w:rPr>
            </w:pPr>
            <w:r>
              <w:rPr>
                <w:sz w:val="13"/>
              </w:rPr>
              <w:t>138.4</w:t>
            </w:r>
          </w:p>
        </w:tc>
        <w:tc>
          <w:tcPr>
            <w:tcW w:w="0" w:type="auto"/>
            <w:tcBorders>
              <w:top w:val="single" w:sz="14" w:space="0" w:color="000000"/>
            </w:tcBorders>
            <w:noWrap/>
            <w:vAlign w:val="center"/>
          </w:tcPr>
          <w:p w14:paraId="75D18E53" w14:textId="77777777" w:rsidR="00D330D0" w:rsidRDefault="00D330D0" w:rsidP="00D702BB">
            <w:pPr>
              <w:pStyle w:val="CUERPOTEXTOTABLA"/>
              <w:jc w:val="center"/>
              <w:rPr>
                <w:sz w:val="17"/>
              </w:rPr>
            </w:pPr>
            <w:r>
              <w:rPr>
                <w:sz w:val="13"/>
              </w:rPr>
              <w:t>173.8</w:t>
            </w:r>
          </w:p>
        </w:tc>
        <w:tc>
          <w:tcPr>
            <w:tcW w:w="0" w:type="auto"/>
            <w:tcBorders>
              <w:top w:val="single" w:sz="14" w:space="0" w:color="000000"/>
              <w:right w:val="single" w:sz="5" w:space="0" w:color="000000"/>
            </w:tcBorders>
            <w:noWrap/>
            <w:vAlign w:val="center"/>
          </w:tcPr>
          <w:p w14:paraId="034DEBC2" w14:textId="77777777" w:rsidR="00D330D0" w:rsidRDefault="00D330D0" w:rsidP="00D702BB">
            <w:pPr>
              <w:pStyle w:val="CUERPOTEXTOTABLA"/>
              <w:jc w:val="center"/>
              <w:rPr>
                <w:sz w:val="17"/>
              </w:rPr>
            </w:pPr>
            <w:r>
              <w:rPr>
                <w:sz w:val="13"/>
              </w:rPr>
              <w:t>197.1</w:t>
            </w:r>
          </w:p>
        </w:tc>
        <w:tc>
          <w:tcPr>
            <w:tcW w:w="0" w:type="auto"/>
            <w:vMerge w:val="restart"/>
            <w:tcBorders>
              <w:top w:val="single" w:sz="14" w:space="0" w:color="000000"/>
              <w:left w:val="single" w:sz="5" w:space="0" w:color="000000"/>
            </w:tcBorders>
            <w:noWrap/>
            <w:vAlign w:val="center"/>
          </w:tcPr>
          <w:p w14:paraId="5F5A30A4" w14:textId="77777777" w:rsidR="00D330D0" w:rsidRDefault="00D330D0" w:rsidP="00D702BB">
            <w:pPr>
              <w:pStyle w:val="CUERPOTEXTOTABLA"/>
              <w:jc w:val="right"/>
              <w:rPr>
                <w:sz w:val="17"/>
              </w:rPr>
            </w:pPr>
            <w:r>
              <w:rPr>
                <w:sz w:val="13"/>
              </w:rPr>
              <w:t>970.45</w:t>
            </w:r>
          </w:p>
        </w:tc>
        <w:tc>
          <w:tcPr>
            <w:tcW w:w="0" w:type="auto"/>
            <w:vMerge w:val="restart"/>
            <w:tcBorders>
              <w:top w:val="single" w:sz="14" w:space="0" w:color="000000"/>
            </w:tcBorders>
            <w:noWrap/>
            <w:vAlign w:val="center"/>
          </w:tcPr>
          <w:p w14:paraId="2208E224" w14:textId="77777777" w:rsidR="00D330D0" w:rsidRDefault="00D330D0" w:rsidP="00D702BB">
            <w:pPr>
              <w:pStyle w:val="CUERPOTEXTOTABLA"/>
              <w:jc w:val="right"/>
              <w:rPr>
                <w:sz w:val="17"/>
              </w:rPr>
            </w:pPr>
            <w:r>
              <w:rPr>
                <w:sz w:val="13"/>
              </w:rPr>
              <w:t>14.61</w:t>
            </w:r>
          </w:p>
        </w:tc>
      </w:tr>
      <w:tr w:rsidR="00D330D0" w14:paraId="4C48110B" w14:textId="77777777" w:rsidTr="00D702BB">
        <w:trPr>
          <w:cantSplit/>
          <w:jc w:val="center"/>
        </w:trPr>
        <w:tc>
          <w:tcPr>
            <w:tcW w:w="0" w:type="auto"/>
            <w:vMerge/>
            <w:tcBorders>
              <w:bottom w:val="single" w:sz="5" w:space="0" w:color="000000"/>
              <w:right w:val="single" w:sz="14" w:space="0" w:color="000000"/>
            </w:tcBorders>
          </w:tcPr>
          <w:p w14:paraId="0ADDEC4C" w14:textId="77777777" w:rsidR="00D330D0" w:rsidRDefault="00D330D0" w:rsidP="00D702BB"/>
        </w:tc>
        <w:tc>
          <w:tcPr>
            <w:tcW w:w="0" w:type="auto"/>
            <w:tcBorders>
              <w:left w:val="single" w:sz="14" w:space="0" w:color="000000"/>
              <w:bottom w:val="single" w:sz="5" w:space="0" w:color="000000"/>
            </w:tcBorders>
            <w:noWrap/>
            <w:vAlign w:val="center"/>
          </w:tcPr>
          <w:p w14:paraId="7EBEDFE5" w14:textId="77777777" w:rsidR="00D330D0" w:rsidRDefault="00D330D0" w:rsidP="00D702BB">
            <w:pPr>
              <w:pStyle w:val="CUERPOTEXTOTABLA"/>
              <w:jc w:val="center"/>
              <w:rPr>
                <w:sz w:val="17"/>
              </w:rPr>
            </w:pPr>
            <w:r>
              <w:rPr>
                <w:sz w:val="13"/>
              </w:rPr>
              <w:t>-5.4</w:t>
            </w:r>
          </w:p>
        </w:tc>
        <w:tc>
          <w:tcPr>
            <w:tcW w:w="0" w:type="auto"/>
            <w:tcBorders>
              <w:bottom w:val="single" w:sz="5" w:space="0" w:color="000000"/>
            </w:tcBorders>
            <w:noWrap/>
            <w:vAlign w:val="center"/>
          </w:tcPr>
          <w:p w14:paraId="7BA04E8C" w14:textId="77777777" w:rsidR="00D330D0" w:rsidRDefault="00D330D0" w:rsidP="00D702BB">
            <w:pPr>
              <w:pStyle w:val="CUERPOTEXTOTABLA"/>
              <w:jc w:val="center"/>
              <w:rPr>
                <w:sz w:val="17"/>
              </w:rPr>
            </w:pPr>
            <w:r>
              <w:rPr>
                <w:sz w:val="13"/>
              </w:rPr>
              <w:t>-15.0</w:t>
            </w:r>
          </w:p>
        </w:tc>
        <w:tc>
          <w:tcPr>
            <w:tcW w:w="0" w:type="auto"/>
            <w:tcBorders>
              <w:bottom w:val="single" w:sz="5" w:space="0" w:color="000000"/>
            </w:tcBorders>
            <w:noWrap/>
            <w:vAlign w:val="center"/>
          </w:tcPr>
          <w:p w14:paraId="4FF24286" w14:textId="77777777" w:rsidR="00D330D0" w:rsidRDefault="00D330D0" w:rsidP="00D702BB">
            <w:pPr>
              <w:pStyle w:val="CUERPOTEXTOTABLA"/>
              <w:jc w:val="center"/>
              <w:rPr>
                <w:sz w:val="17"/>
              </w:rPr>
            </w:pPr>
            <w:r>
              <w:rPr>
                <w:sz w:val="13"/>
              </w:rPr>
              <w:t>-26.0</w:t>
            </w:r>
          </w:p>
        </w:tc>
        <w:tc>
          <w:tcPr>
            <w:tcW w:w="0" w:type="auto"/>
            <w:tcBorders>
              <w:bottom w:val="single" w:sz="5" w:space="0" w:color="000000"/>
            </w:tcBorders>
            <w:noWrap/>
            <w:vAlign w:val="center"/>
          </w:tcPr>
          <w:p w14:paraId="1BEEFDA7" w14:textId="77777777" w:rsidR="00D330D0" w:rsidRDefault="00D330D0" w:rsidP="00D702BB">
            <w:pPr>
              <w:pStyle w:val="CUERPOTEXTOTABLA"/>
              <w:jc w:val="center"/>
              <w:rPr>
                <w:sz w:val="17"/>
              </w:rPr>
            </w:pPr>
            <w:r>
              <w:rPr>
                <w:sz w:val="13"/>
              </w:rPr>
              <w:t>-28.6</w:t>
            </w:r>
          </w:p>
        </w:tc>
        <w:tc>
          <w:tcPr>
            <w:tcW w:w="0" w:type="auto"/>
            <w:tcBorders>
              <w:bottom w:val="single" w:sz="5" w:space="0" w:color="000000"/>
            </w:tcBorders>
            <w:noWrap/>
            <w:vAlign w:val="center"/>
          </w:tcPr>
          <w:p w14:paraId="3A85A385" w14:textId="77777777" w:rsidR="00D330D0" w:rsidRDefault="00D330D0" w:rsidP="00D702BB">
            <w:pPr>
              <w:pStyle w:val="CUERPOTEXTOTABLA"/>
              <w:jc w:val="center"/>
              <w:rPr>
                <w:sz w:val="17"/>
              </w:rPr>
            </w:pPr>
            <w:r>
              <w:rPr>
                <w:sz w:val="13"/>
              </w:rPr>
              <w:t>-71.9</w:t>
            </w:r>
          </w:p>
        </w:tc>
        <w:tc>
          <w:tcPr>
            <w:tcW w:w="0" w:type="auto"/>
            <w:tcBorders>
              <w:bottom w:val="single" w:sz="5" w:space="0" w:color="000000"/>
            </w:tcBorders>
            <w:noWrap/>
            <w:vAlign w:val="center"/>
          </w:tcPr>
          <w:p w14:paraId="33DEF378" w14:textId="77777777" w:rsidR="00D330D0" w:rsidRDefault="00D330D0" w:rsidP="00D702BB">
            <w:pPr>
              <w:pStyle w:val="CUERPOTEXTOTABLA"/>
              <w:jc w:val="center"/>
              <w:rPr>
                <w:sz w:val="17"/>
              </w:rPr>
            </w:pPr>
            <w:r>
              <w:rPr>
                <w:sz w:val="13"/>
              </w:rPr>
              <w:t>-101.5</w:t>
            </w:r>
          </w:p>
        </w:tc>
        <w:tc>
          <w:tcPr>
            <w:tcW w:w="0" w:type="auto"/>
            <w:tcBorders>
              <w:bottom w:val="single" w:sz="5" w:space="0" w:color="000000"/>
            </w:tcBorders>
            <w:noWrap/>
            <w:vAlign w:val="center"/>
          </w:tcPr>
          <w:p w14:paraId="0B2F0762" w14:textId="77777777" w:rsidR="00D330D0" w:rsidRDefault="00D330D0" w:rsidP="00D702BB">
            <w:pPr>
              <w:pStyle w:val="CUERPOTEXTOTABLA"/>
              <w:jc w:val="center"/>
              <w:rPr>
                <w:sz w:val="17"/>
              </w:rPr>
            </w:pPr>
            <w:r>
              <w:rPr>
                <w:sz w:val="13"/>
              </w:rPr>
              <w:t>-121.4</w:t>
            </w:r>
          </w:p>
        </w:tc>
        <w:tc>
          <w:tcPr>
            <w:tcW w:w="0" w:type="auto"/>
            <w:tcBorders>
              <w:bottom w:val="single" w:sz="5" w:space="0" w:color="000000"/>
            </w:tcBorders>
            <w:noWrap/>
            <w:vAlign w:val="center"/>
          </w:tcPr>
          <w:p w14:paraId="263AE457" w14:textId="77777777" w:rsidR="00D330D0" w:rsidRDefault="00D330D0" w:rsidP="00D702BB">
            <w:pPr>
              <w:pStyle w:val="CUERPOTEXTOTABLA"/>
              <w:jc w:val="center"/>
              <w:rPr>
                <w:sz w:val="17"/>
              </w:rPr>
            </w:pPr>
            <w:r>
              <w:rPr>
                <w:sz w:val="13"/>
              </w:rPr>
              <w:t>-107.0</w:t>
            </w:r>
          </w:p>
        </w:tc>
        <w:tc>
          <w:tcPr>
            <w:tcW w:w="0" w:type="auto"/>
            <w:tcBorders>
              <w:bottom w:val="single" w:sz="5" w:space="0" w:color="000000"/>
            </w:tcBorders>
            <w:noWrap/>
            <w:vAlign w:val="center"/>
          </w:tcPr>
          <w:p w14:paraId="3C5697C0" w14:textId="77777777" w:rsidR="00D330D0" w:rsidRDefault="00D330D0" w:rsidP="00D702BB">
            <w:pPr>
              <w:pStyle w:val="CUERPOTEXTOTABLA"/>
              <w:jc w:val="center"/>
              <w:rPr>
                <w:sz w:val="17"/>
              </w:rPr>
            </w:pPr>
            <w:r>
              <w:rPr>
                <w:sz w:val="13"/>
              </w:rPr>
              <w:t>-60.7</w:t>
            </w:r>
          </w:p>
        </w:tc>
        <w:tc>
          <w:tcPr>
            <w:tcW w:w="0" w:type="auto"/>
            <w:tcBorders>
              <w:bottom w:val="single" w:sz="5" w:space="0" w:color="000000"/>
            </w:tcBorders>
            <w:noWrap/>
            <w:vAlign w:val="center"/>
          </w:tcPr>
          <w:p w14:paraId="610878CA" w14:textId="77777777" w:rsidR="00D330D0" w:rsidRDefault="00D330D0" w:rsidP="00D702BB">
            <w:pPr>
              <w:pStyle w:val="CUERPOTEXTOTABLA"/>
              <w:jc w:val="center"/>
              <w:rPr>
                <w:sz w:val="17"/>
              </w:rPr>
            </w:pPr>
            <w:r>
              <w:rPr>
                <w:sz w:val="13"/>
              </w:rPr>
              <w:t>-22.7</w:t>
            </w:r>
          </w:p>
        </w:tc>
        <w:tc>
          <w:tcPr>
            <w:tcW w:w="0" w:type="auto"/>
            <w:tcBorders>
              <w:bottom w:val="single" w:sz="5" w:space="0" w:color="000000"/>
            </w:tcBorders>
            <w:noWrap/>
            <w:vAlign w:val="center"/>
          </w:tcPr>
          <w:p w14:paraId="1D0EC7A2" w14:textId="77777777" w:rsidR="00D330D0" w:rsidRDefault="00D330D0" w:rsidP="00D702BB">
            <w:pPr>
              <w:pStyle w:val="CUERPOTEXTOTABLA"/>
              <w:jc w:val="center"/>
              <w:rPr>
                <w:sz w:val="17"/>
              </w:rPr>
            </w:pPr>
            <w:r>
              <w:rPr>
                <w:sz w:val="13"/>
              </w:rPr>
              <w:t>-11.0</w:t>
            </w:r>
          </w:p>
        </w:tc>
        <w:tc>
          <w:tcPr>
            <w:tcW w:w="0" w:type="auto"/>
            <w:tcBorders>
              <w:bottom w:val="single" w:sz="5" w:space="0" w:color="000000"/>
              <w:right w:val="single" w:sz="5" w:space="0" w:color="000000"/>
            </w:tcBorders>
            <w:noWrap/>
            <w:vAlign w:val="center"/>
          </w:tcPr>
          <w:p w14:paraId="5B0D5B0E" w14:textId="77777777" w:rsidR="00D330D0" w:rsidRDefault="00D330D0" w:rsidP="00D702BB">
            <w:pPr>
              <w:pStyle w:val="CUERPOTEXTOTABLA"/>
              <w:jc w:val="center"/>
              <w:rPr>
                <w:sz w:val="17"/>
              </w:rPr>
            </w:pPr>
            <w:r>
              <w:rPr>
                <w:sz w:val="13"/>
              </w:rPr>
              <w:t>-6.4</w:t>
            </w:r>
          </w:p>
        </w:tc>
        <w:tc>
          <w:tcPr>
            <w:tcW w:w="0" w:type="auto"/>
            <w:vMerge/>
            <w:tcBorders>
              <w:left w:val="single" w:sz="5" w:space="0" w:color="000000"/>
              <w:bottom w:val="single" w:sz="5" w:space="0" w:color="000000"/>
            </w:tcBorders>
          </w:tcPr>
          <w:p w14:paraId="2A6B13AF" w14:textId="77777777" w:rsidR="00D330D0" w:rsidRDefault="00D330D0" w:rsidP="00D702BB"/>
        </w:tc>
        <w:tc>
          <w:tcPr>
            <w:tcW w:w="0" w:type="auto"/>
            <w:vMerge/>
            <w:tcBorders>
              <w:bottom w:val="single" w:sz="5" w:space="0" w:color="000000"/>
            </w:tcBorders>
          </w:tcPr>
          <w:p w14:paraId="68DEF41E" w14:textId="77777777" w:rsidR="00D330D0" w:rsidRDefault="00D330D0" w:rsidP="00D702BB"/>
        </w:tc>
      </w:tr>
      <w:tr w:rsidR="00D330D0" w14:paraId="3BA22A0C" w14:textId="77777777" w:rsidTr="00D702BB">
        <w:trPr>
          <w:cantSplit/>
          <w:jc w:val="center"/>
        </w:trPr>
        <w:tc>
          <w:tcPr>
            <w:tcW w:w="0" w:type="auto"/>
            <w:vMerge w:val="restart"/>
            <w:tcBorders>
              <w:top w:val="single" w:sz="5" w:space="0" w:color="000000"/>
              <w:right w:val="single" w:sz="14" w:space="0" w:color="000000"/>
            </w:tcBorders>
            <w:noWrap/>
            <w:vAlign w:val="center"/>
          </w:tcPr>
          <w:p w14:paraId="03C2AD4A" w14:textId="77777777" w:rsidR="00D330D0" w:rsidRDefault="00D330D0" w:rsidP="00D702BB">
            <w:pPr>
              <w:pStyle w:val="CUERPOTEXTOTABLA"/>
              <w:jc w:val="right"/>
              <w:rPr>
                <w:sz w:val="17"/>
              </w:rPr>
            </w:pPr>
            <w:r>
              <w:rPr>
                <w:sz w:val="17"/>
              </w:rPr>
              <w:t>Q</w:t>
            </w:r>
            <w:r>
              <w:rPr>
                <w:sz w:val="17"/>
                <w:vertAlign w:val="subscript"/>
              </w:rPr>
              <w:t>ve+inf</w:t>
            </w:r>
          </w:p>
        </w:tc>
        <w:tc>
          <w:tcPr>
            <w:tcW w:w="0" w:type="auto"/>
            <w:tcBorders>
              <w:top w:val="single" w:sz="5" w:space="0" w:color="000000"/>
              <w:left w:val="single" w:sz="14" w:space="0" w:color="000000"/>
            </w:tcBorders>
            <w:noWrap/>
            <w:vAlign w:val="center"/>
          </w:tcPr>
          <w:p w14:paraId="5E7E9EA3" w14:textId="77777777" w:rsidR="00D330D0" w:rsidRDefault="00D330D0" w:rsidP="00D702BB">
            <w:pPr>
              <w:pStyle w:val="CUERPOTEXTOTABLA"/>
              <w:jc w:val="center"/>
              <w:rPr>
                <w:sz w:val="17"/>
              </w:rPr>
            </w:pPr>
            <w:r>
              <w:rPr>
                <w:sz w:val="13"/>
              </w:rPr>
              <w:t>7.5</w:t>
            </w:r>
          </w:p>
        </w:tc>
        <w:tc>
          <w:tcPr>
            <w:tcW w:w="0" w:type="auto"/>
            <w:tcBorders>
              <w:top w:val="single" w:sz="5" w:space="0" w:color="000000"/>
            </w:tcBorders>
            <w:noWrap/>
            <w:vAlign w:val="center"/>
          </w:tcPr>
          <w:p w14:paraId="3A98BA3E" w14:textId="77777777" w:rsidR="00D330D0" w:rsidRDefault="00D330D0" w:rsidP="00D702BB">
            <w:pPr>
              <w:pStyle w:val="CUERPOTEXTOTABLA"/>
              <w:jc w:val="center"/>
              <w:rPr>
                <w:sz w:val="17"/>
              </w:rPr>
            </w:pPr>
            <w:r>
              <w:rPr>
                <w:sz w:val="13"/>
              </w:rPr>
              <w:t>19.7</w:t>
            </w:r>
          </w:p>
        </w:tc>
        <w:tc>
          <w:tcPr>
            <w:tcW w:w="0" w:type="auto"/>
            <w:tcBorders>
              <w:top w:val="single" w:sz="5" w:space="0" w:color="000000"/>
            </w:tcBorders>
            <w:noWrap/>
            <w:vAlign w:val="center"/>
          </w:tcPr>
          <w:p w14:paraId="102DAD00" w14:textId="77777777" w:rsidR="00D330D0" w:rsidRDefault="00D330D0" w:rsidP="00D702BB">
            <w:pPr>
              <w:pStyle w:val="CUERPOTEXTOTABLA"/>
              <w:jc w:val="center"/>
              <w:rPr>
                <w:sz w:val="17"/>
              </w:rPr>
            </w:pPr>
            <w:r>
              <w:rPr>
                <w:sz w:val="13"/>
              </w:rPr>
              <w:t>31.9</w:t>
            </w:r>
          </w:p>
        </w:tc>
        <w:tc>
          <w:tcPr>
            <w:tcW w:w="0" w:type="auto"/>
            <w:tcBorders>
              <w:top w:val="single" w:sz="5" w:space="0" w:color="000000"/>
            </w:tcBorders>
            <w:noWrap/>
            <w:vAlign w:val="center"/>
          </w:tcPr>
          <w:p w14:paraId="43528F9F" w14:textId="77777777" w:rsidR="00D330D0" w:rsidRDefault="00D330D0" w:rsidP="00D702BB">
            <w:pPr>
              <w:pStyle w:val="CUERPOTEXTOTABLA"/>
              <w:jc w:val="center"/>
              <w:rPr>
                <w:sz w:val="17"/>
              </w:rPr>
            </w:pPr>
            <w:r>
              <w:rPr>
                <w:sz w:val="13"/>
              </w:rPr>
              <w:t>34.2</w:t>
            </w:r>
          </w:p>
        </w:tc>
        <w:tc>
          <w:tcPr>
            <w:tcW w:w="0" w:type="auto"/>
            <w:tcBorders>
              <w:top w:val="single" w:sz="5" w:space="0" w:color="000000"/>
            </w:tcBorders>
            <w:noWrap/>
            <w:vAlign w:val="center"/>
          </w:tcPr>
          <w:p w14:paraId="515CB08F" w14:textId="77777777" w:rsidR="00D330D0" w:rsidRDefault="00D330D0" w:rsidP="00D702BB">
            <w:pPr>
              <w:pStyle w:val="CUERPOTEXTOTABLA"/>
              <w:jc w:val="center"/>
              <w:rPr>
                <w:sz w:val="17"/>
              </w:rPr>
            </w:pPr>
            <w:r>
              <w:rPr>
                <w:sz w:val="13"/>
              </w:rPr>
              <w:t>79.4</w:t>
            </w:r>
          </w:p>
        </w:tc>
        <w:tc>
          <w:tcPr>
            <w:tcW w:w="0" w:type="auto"/>
            <w:tcBorders>
              <w:top w:val="single" w:sz="5" w:space="0" w:color="000000"/>
            </w:tcBorders>
            <w:noWrap/>
            <w:vAlign w:val="center"/>
          </w:tcPr>
          <w:p w14:paraId="6BEE4A12" w14:textId="77777777" w:rsidR="00D330D0" w:rsidRDefault="00D330D0" w:rsidP="00D702BB">
            <w:pPr>
              <w:pStyle w:val="CUERPOTEXTOTABLA"/>
              <w:jc w:val="center"/>
              <w:rPr>
                <w:sz w:val="17"/>
              </w:rPr>
            </w:pPr>
            <w:r>
              <w:rPr>
                <w:sz w:val="13"/>
              </w:rPr>
              <w:t>109.6</w:t>
            </w:r>
          </w:p>
        </w:tc>
        <w:tc>
          <w:tcPr>
            <w:tcW w:w="0" w:type="auto"/>
            <w:tcBorders>
              <w:top w:val="single" w:sz="5" w:space="0" w:color="000000"/>
            </w:tcBorders>
            <w:noWrap/>
            <w:vAlign w:val="center"/>
          </w:tcPr>
          <w:p w14:paraId="2F9C7280" w14:textId="77777777" w:rsidR="00D330D0" w:rsidRDefault="00D330D0" w:rsidP="00D702BB">
            <w:pPr>
              <w:pStyle w:val="CUERPOTEXTOTABLA"/>
              <w:jc w:val="center"/>
              <w:rPr>
                <w:sz w:val="17"/>
              </w:rPr>
            </w:pPr>
            <w:r>
              <w:rPr>
                <w:sz w:val="13"/>
              </w:rPr>
              <w:t>129.9</w:t>
            </w:r>
          </w:p>
        </w:tc>
        <w:tc>
          <w:tcPr>
            <w:tcW w:w="0" w:type="auto"/>
            <w:tcBorders>
              <w:top w:val="single" w:sz="5" w:space="0" w:color="000000"/>
            </w:tcBorders>
            <w:noWrap/>
            <w:vAlign w:val="center"/>
          </w:tcPr>
          <w:p w14:paraId="1FE169F3" w14:textId="77777777" w:rsidR="00D330D0" w:rsidRDefault="00D330D0" w:rsidP="00D702BB">
            <w:pPr>
              <w:pStyle w:val="CUERPOTEXTOTABLA"/>
              <w:jc w:val="center"/>
              <w:rPr>
                <w:sz w:val="17"/>
              </w:rPr>
            </w:pPr>
            <w:r>
              <w:rPr>
                <w:sz w:val="13"/>
              </w:rPr>
              <w:t>115.0</w:t>
            </w:r>
          </w:p>
        </w:tc>
        <w:tc>
          <w:tcPr>
            <w:tcW w:w="0" w:type="auto"/>
            <w:tcBorders>
              <w:top w:val="single" w:sz="5" w:space="0" w:color="000000"/>
            </w:tcBorders>
            <w:noWrap/>
            <w:vAlign w:val="center"/>
          </w:tcPr>
          <w:p w14:paraId="25AA53C4" w14:textId="77777777" w:rsidR="00D330D0" w:rsidRDefault="00D330D0" w:rsidP="00D702BB">
            <w:pPr>
              <w:pStyle w:val="CUERPOTEXTOTABLA"/>
              <w:jc w:val="center"/>
              <w:rPr>
                <w:sz w:val="17"/>
              </w:rPr>
            </w:pPr>
            <w:r>
              <w:rPr>
                <w:sz w:val="13"/>
              </w:rPr>
              <w:t>66.9</w:t>
            </w:r>
          </w:p>
        </w:tc>
        <w:tc>
          <w:tcPr>
            <w:tcW w:w="0" w:type="auto"/>
            <w:tcBorders>
              <w:top w:val="single" w:sz="5" w:space="0" w:color="000000"/>
            </w:tcBorders>
            <w:noWrap/>
            <w:vAlign w:val="center"/>
          </w:tcPr>
          <w:p w14:paraId="125C3A6E" w14:textId="77777777" w:rsidR="00D330D0" w:rsidRDefault="00D330D0" w:rsidP="00D702BB">
            <w:pPr>
              <w:pStyle w:val="CUERPOTEXTOTABLA"/>
              <w:jc w:val="center"/>
              <w:rPr>
                <w:sz w:val="17"/>
              </w:rPr>
            </w:pPr>
            <w:r>
              <w:rPr>
                <w:sz w:val="13"/>
              </w:rPr>
              <w:t>27.7</w:t>
            </w:r>
          </w:p>
        </w:tc>
        <w:tc>
          <w:tcPr>
            <w:tcW w:w="0" w:type="auto"/>
            <w:tcBorders>
              <w:top w:val="single" w:sz="5" w:space="0" w:color="000000"/>
            </w:tcBorders>
            <w:noWrap/>
            <w:vAlign w:val="center"/>
          </w:tcPr>
          <w:p w14:paraId="773A5896" w14:textId="77777777" w:rsidR="00D330D0" w:rsidRDefault="00D330D0" w:rsidP="00D702BB">
            <w:pPr>
              <w:pStyle w:val="CUERPOTEXTOTABLA"/>
              <w:jc w:val="center"/>
              <w:rPr>
                <w:sz w:val="17"/>
              </w:rPr>
            </w:pPr>
            <w:r>
              <w:rPr>
                <w:sz w:val="13"/>
              </w:rPr>
              <w:t>13.9</w:t>
            </w:r>
          </w:p>
        </w:tc>
        <w:tc>
          <w:tcPr>
            <w:tcW w:w="0" w:type="auto"/>
            <w:tcBorders>
              <w:top w:val="single" w:sz="5" w:space="0" w:color="000000"/>
              <w:right w:val="single" w:sz="5" w:space="0" w:color="000000"/>
            </w:tcBorders>
            <w:noWrap/>
            <w:vAlign w:val="center"/>
          </w:tcPr>
          <w:p w14:paraId="14656F67" w14:textId="77777777" w:rsidR="00D330D0" w:rsidRDefault="00D330D0" w:rsidP="00D702BB">
            <w:pPr>
              <w:pStyle w:val="CUERPOTEXTOTABLA"/>
              <w:jc w:val="center"/>
              <w:rPr>
                <w:sz w:val="17"/>
              </w:rPr>
            </w:pPr>
            <w:r>
              <w:rPr>
                <w:sz w:val="13"/>
              </w:rPr>
              <w:t>8.7</w:t>
            </w:r>
          </w:p>
        </w:tc>
        <w:tc>
          <w:tcPr>
            <w:tcW w:w="0" w:type="auto"/>
            <w:vMerge w:val="restart"/>
            <w:tcBorders>
              <w:top w:val="single" w:sz="5" w:space="0" w:color="000000"/>
              <w:left w:val="single" w:sz="5" w:space="0" w:color="000000"/>
            </w:tcBorders>
            <w:noWrap/>
            <w:vAlign w:val="center"/>
          </w:tcPr>
          <w:p w14:paraId="126F6E1B" w14:textId="77777777" w:rsidR="00D330D0" w:rsidRDefault="00D330D0" w:rsidP="00D702BB">
            <w:pPr>
              <w:pStyle w:val="CUERPOTEXTOTABLA"/>
              <w:jc w:val="right"/>
              <w:rPr>
                <w:sz w:val="17"/>
              </w:rPr>
            </w:pPr>
            <w:r>
              <w:rPr>
                <w:sz w:val="13"/>
              </w:rPr>
              <w:t>-972.17</w:t>
            </w:r>
          </w:p>
        </w:tc>
        <w:tc>
          <w:tcPr>
            <w:tcW w:w="0" w:type="auto"/>
            <w:vMerge w:val="restart"/>
            <w:tcBorders>
              <w:top w:val="single" w:sz="5" w:space="0" w:color="000000"/>
            </w:tcBorders>
            <w:noWrap/>
            <w:vAlign w:val="center"/>
          </w:tcPr>
          <w:p w14:paraId="57DFB150" w14:textId="77777777" w:rsidR="00D330D0" w:rsidRDefault="00D330D0" w:rsidP="00D702BB">
            <w:pPr>
              <w:pStyle w:val="CUERPOTEXTOTABLA"/>
              <w:jc w:val="right"/>
              <w:rPr>
                <w:sz w:val="17"/>
              </w:rPr>
            </w:pPr>
            <w:r>
              <w:rPr>
                <w:sz w:val="13"/>
              </w:rPr>
              <w:t>-14.64</w:t>
            </w:r>
          </w:p>
        </w:tc>
      </w:tr>
      <w:tr w:rsidR="00D330D0" w14:paraId="5AEA1634" w14:textId="77777777" w:rsidTr="00D702BB">
        <w:trPr>
          <w:cantSplit/>
          <w:jc w:val="center"/>
        </w:trPr>
        <w:tc>
          <w:tcPr>
            <w:tcW w:w="0" w:type="auto"/>
            <w:vMerge/>
            <w:tcBorders>
              <w:bottom w:val="single" w:sz="5" w:space="0" w:color="000000"/>
              <w:right w:val="single" w:sz="14" w:space="0" w:color="000000"/>
            </w:tcBorders>
          </w:tcPr>
          <w:p w14:paraId="5733DBFC" w14:textId="77777777" w:rsidR="00D330D0" w:rsidRDefault="00D330D0" w:rsidP="00D702BB"/>
        </w:tc>
        <w:tc>
          <w:tcPr>
            <w:tcW w:w="0" w:type="auto"/>
            <w:tcBorders>
              <w:left w:val="single" w:sz="14" w:space="0" w:color="000000"/>
              <w:bottom w:val="single" w:sz="5" w:space="0" w:color="000000"/>
            </w:tcBorders>
            <w:noWrap/>
            <w:vAlign w:val="center"/>
          </w:tcPr>
          <w:p w14:paraId="7B8B3347" w14:textId="77777777" w:rsidR="00D330D0" w:rsidRDefault="00D330D0" w:rsidP="00D702BB">
            <w:pPr>
              <w:pStyle w:val="CUERPOTEXTOTABLA"/>
              <w:jc w:val="center"/>
              <w:rPr>
                <w:sz w:val="17"/>
              </w:rPr>
            </w:pPr>
            <w:r>
              <w:rPr>
                <w:sz w:val="13"/>
              </w:rPr>
              <w:t>-223.9</w:t>
            </w:r>
          </w:p>
        </w:tc>
        <w:tc>
          <w:tcPr>
            <w:tcW w:w="0" w:type="auto"/>
            <w:tcBorders>
              <w:bottom w:val="single" w:sz="5" w:space="0" w:color="000000"/>
            </w:tcBorders>
            <w:noWrap/>
            <w:vAlign w:val="center"/>
          </w:tcPr>
          <w:p w14:paraId="263B17BE" w14:textId="77777777" w:rsidR="00D330D0" w:rsidRDefault="00D330D0" w:rsidP="00D702BB">
            <w:pPr>
              <w:pStyle w:val="CUERPOTEXTOTABLA"/>
              <w:jc w:val="center"/>
              <w:rPr>
                <w:sz w:val="17"/>
              </w:rPr>
            </w:pPr>
            <w:r>
              <w:rPr>
                <w:sz w:val="13"/>
              </w:rPr>
              <w:t>-158.5</w:t>
            </w:r>
          </w:p>
        </w:tc>
        <w:tc>
          <w:tcPr>
            <w:tcW w:w="0" w:type="auto"/>
            <w:tcBorders>
              <w:bottom w:val="single" w:sz="5" w:space="0" w:color="000000"/>
            </w:tcBorders>
            <w:noWrap/>
            <w:vAlign w:val="center"/>
          </w:tcPr>
          <w:p w14:paraId="440A8BB2" w14:textId="77777777" w:rsidR="00D330D0" w:rsidRDefault="00D330D0" w:rsidP="00D702BB">
            <w:pPr>
              <w:pStyle w:val="CUERPOTEXTOTABLA"/>
              <w:jc w:val="center"/>
              <w:rPr>
                <w:sz w:val="17"/>
              </w:rPr>
            </w:pPr>
            <w:r>
              <w:rPr>
                <w:sz w:val="13"/>
              </w:rPr>
              <w:t>-162.2</w:t>
            </w:r>
          </w:p>
        </w:tc>
        <w:tc>
          <w:tcPr>
            <w:tcW w:w="0" w:type="auto"/>
            <w:tcBorders>
              <w:bottom w:val="single" w:sz="5" w:space="0" w:color="000000"/>
            </w:tcBorders>
            <w:noWrap/>
            <w:vAlign w:val="center"/>
          </w:tcPr>
          <w:p w14:paraId="639E03EE" w14:textId="77777777" w:rsidR="00D330D0" w:rsidRDefault="00D330D0" w:rsidP="00D702BB">
            <w:pPr>
              <w:pStyle w:val="CUERPOTEXTOTABLA"/>
              <w:jc w:val="center"/>
              <w:rPr>
                <w:sz w:val="17"/>
              </w:rPr>
            </w:pPr>
            <w:r>
              <w:rPr>
                <w:sz w:val="13"/>
              </w:rPr>
              <w:t>-151.5</w:t>
            </w:r>
          </w:p>
        </w:tc>
        <w:tc>
          <w:tcPr>
            <w:tcW w:w="0" w:type="auto"/>
            <w:tcBorders>
              <w:bottom w:val="single" w:sz="5" w:space="0" w:color="000000"/>
            </w:tcBorders>
            <w:noWrap/>
            <w:vAlign w:val="center"/>
          </w:tcPr>
          <w:p w14:paraId="40099A40" w14:textId="77777777" w:rsidR="00D330D0" w:rsidRDefault="00D330D0" w:rsidP="00D702BB">
            <w:pPr>
              <w:pStyle w:val="CUERPOTEXTOTABLA"/>
              <w:jc w:val="center"/>
              <w:rPr>
                <w:sz w:val="17"/>
              </w:rPr>
            </w:pPr>
            <w:r>
              <w:rPr>
                <w:sz w:val="13"/>
              </w:rPr>
              <w:t>-92.6</w:t>
            </w:r>
          </w:p>
        </w:tc>
        <w:tc>
          <w:tcPr>
            <w:tcW w:w="0" w:type="auto"/>
            <w:tcBorders>
              <w:bottom w:val="single" w:sz="5" w:space="0" w:color="000000"/>
            </w:tcBorders>
            <w:noWrap/>
            <w:vAlign w:val="center"/>
          </w:tcPr>
          <w:p w14:paraId="4B6F6C74" w14:textId="77777777" w:rsidR="00D330D0" w:rsidRDefault="00D330D0" w:rsidP="00D702BB">
            <w:pPr>
              <w:pStyle w:val="CUERPOTEXTOTABLA"/>
              <w:jc w:val="center"/>
              <w:rPr>
                <w:sz w:val="17"/>
              </w:rPr>
            </w:pPr>
            <w:r>
              <w:rPr>
                <w:sz w:val="13"/>
              </w:rPr>
              <w:t>-70.5</w:t>
            </w:r>
          </w:p>
        </w:tc>
        <w:tc>
          <w:tcPr>
            <w:tcW w:w="0" w:type="auto"/>
            <w:tcBorders>
              <w:bottom w:val="single" w:sz="5" w:space="0" w:color="000000"/>
            </w:tcBorders>
            <w:noWrap/>
            <w:vAlign w:val="center"/>
          </w:tcPr>
          <w:p w14:paraId="0CA08ADD" w14:textId="77777777" w:rsidR="00D330D0" w:rsidRDefault="00D330D0" w:rsidP="00D702BB">
            <w:pPr>
              <w:pStyle w:val="CUERPOTEXTOTABLA"/>
              <w:jc w:val="center"/>
              <w:rPr>
                <w:sz w:val="17"/>
              </w:rPr>
            </w:pPr>
            <w:r>
              <w:rPr>
                <w:sz w:val="13"/>
              </w:rPr>
              <w:t>-66.7</w:t>
            </w:r>
          </w:p>
        </w:tc>
        <w:tc>
          <w:tcPr>
            <w:tcW w:w="0" w:type="auto"/>
            <w:tcBorders>
              <w:bottom w:val="single" w:sz="5" w:space="0" w:color="000000"/>
            </w:tcBorders>
            <w:noWrap/>
            <w:vAlign w:val="center"/>
          </w:tcPr>
          <w:p w14:paraId="05FC0945" w14:textId="77777777" w:rsidR="00D330D0" w:rsidRDefault="00D330D0" w:rsidP="00D702BB">
            <w:pPr>
              <w:pStyle w:val="CUERPOTEXTOTABLA"/>
              <w:jc w:val="center"/>
              <w:rPr>
                <w:sz w:val="17"/>
              </w:rPr>
            </w:pPr>
            <w:r>
              <w:rPr>
                <w:sz w:val="13"/>
              </w:rPr>
              <w:t>-73.7</w:t>
            </w:r>
          </w:p>
        </w:tc>
        <w:tc>
          <w:tcPr>
            <w:tcW w:w="0" w:type="auto"/>
            <w:tcBorders>
              <w:bottom w:val="single" w:sz="5" w:space="0" w:color="000000"/>
            </w:tcBorders>
            <w:noWrap/>
            <w:vAlign w:val="center"/>
          </w:tcPr>
          <w:p w14:paraId="30FC4C65" w14:textId="77777777" w:rsidR="00D330D0" w:rsidRDefault="00D330D0" w:rsidP="00D702BB">
            <w:pPr>
              <w:pStyle w:val="CUERPOTEXTOTABLA"/>
              <w:jc w:val="center"/>
              <w:rPr>
                <w:sz w:val="17"/>
              </w:rPr>
            </w:pPr>
            <w:r>
              <w:rPr>
                <w:sz w:val="13"/>
              </w:rPr>
              <w:t>-94.2</w:t>
            </w:r>
          </w:p>
        </w:tc>
        <w:tc>
          <w:tcPr>
            <w:tcW w:w="0" w:type="auto"/>
            <w:tcBorders>
              <w:bottom w:val="single" w:sz="5" w:space="0" w:color="000000"/>
            </w:tcBorders>
            <w:noWrap/>
            <w:vAlign w:val="center"/>
          </w:tcPr>
          <w:p w14:paraId="5A0B9E99" w14:textId="77777777" w:rsidR="00D330D0" w:rsidRDefault="00D330D0" w:rsidP="00D702BB">
            <w:pPr>
              <w:pStyle w:val="CUERPOTEXTOTABLA"/>
              <w:jc w:val="center"/>
              <w:rPr>
                <w:sz w:val="17"/>
              </w:rPr>
            </w:pPr>
            <w:r>
              <w:rPr>
                <w:sz w:val="13"/>
              </w:rPr>
              <w:t>-145.0</w:t>
            </w:r>
          </w:p>
        </w:tc>
        <w:tc>
          <w:tcPr>
            <w:tcW w:w="0" w:type="auto"/>
            <w:tcBorders>
              <w:bottom w:val="single" w:sz="5" w:space="0" w:color="000000"/>
            </w:tcBorders>
            <w:noWrap/>
            <w:vAlign w:val="center"/>
          </w:tcPr>
          <w:p w14:paraId="0AD0409B" w14:textId="77777777" w:rsidR="00D330D0" w:rsidRDefault="00D330D0" w:rsidP="00D702BB">
            <w:pPr>
              <w:pStyle w:val="CUERPOTEXTOTABLA"/>
              <w:jc w:val="center"/>
              <w:rPr>
                <w:sz w:val="17"/>
              </w:rPr>
            </w:pPr>
            <w:r>
              <w:rPr>
                <w:sz w:val="13"/>
              </w:rPr>
              <w:t>-177.8</w:t>
            </w:r>
          </w:p>
        </w:tc>
        <w:tc>
          <w:tcPr>
            <w:tcW w:w="0" w:type="auto"/>
            <w:tcBorders>
              <w:bottom w:val="single" w:sz="5" w:space="0" w:color="000000"/>
              <w:right w:val="single" w:sz="5" w:space="0" w:color="000000"/>
            </w:tcBorders>
            <w:noWrap/>
            <w:vAlign w:val="center"/>
          </w:tcPr>
          <w:p w14:paraId="724B38CC" w14:textId="77777777" w:rsidR="00D330D0" w:rsidRDefault="00D330D0" w:rsidP="00D702BB">
            <w:pPr>
              <w:pStyle w:val="CUERPOTEXTOTABLA"/>
              <w:jc w:val="center"/>
              <w:rPr>
                <w:sz w:val="17"/>
              </w:rPr>
            </w:pPr>
            <w:r>
              <w:rPr>
                <w:sz w:val="13"/>
              </w:rPr>
              <w:t>-199.8</w:t>
            </w:r>
          </w:p>
        </w:tc>
        <w:tc>
          <w:tcPr>
            <w:tcW w:w="0" w:type="auto"/>
            <w:vMerge/>
            <w:tcBorders>
              <w:left w:val="single" w:sz="5" w:space="0" w:color="000000"/>
              <w:bottom w:val="single" w:sz="5" w:space="0" w:color="000000"/>
            </w:tcBorders>
          </w:tcPr>
          <w:p w14:paraId="4ACED6AE" w14:textId="77777777" w:rsidR="00D330D0" w:rsidRDefault="00D330D0" w:rsidP="00D702BB"/>
        </w:tc>
        <w:tc>
          <w:tcPr>
            <w:tcW w:w="0" w:type="auto"/>
            <w:vMerge/>
            <w:tcBorders>
              <w:bottom w:val="single" w:sz="5" w:space="0" w:color="000000"/>
            </w:tcBorders>
          </w:tcPr>
          <w:p w14:paraId="7C0EB2B0" w14:textId="77777777" w:rsidR="00D330D0" w:rsidRDefault="00D330D0" w:rsidP="00D702BB"/>
        </w:tc>
      </w:tr>
      <w:tr w:rsidR="00D330D0" w14:paraId="40E0AD8B" w14:textId="77777777" w:rsidTr="00D702BB">
        <w:trPr>
          <w:cantSplit/>
          <w:jc w:val="center"/>
        </w:trPr>
        <w:tc>
          <w:tcPr>
            <w:tcW w:w="0" w:type="auto"/>
            <w:tcBorders>
              <w:top w:val="single" w:sz="5" w:space="0" w:color="000000"/>
              <w:bottom w:val="single" w:sz="5" w:space="0" w:color="000000"/>
              <w:right w:val="single" w:sz="14" w:space="0" w:color="000000"/>
            </w:tcBorders>
            <w:noWrap/>
            <w:vAlign w:val="center"/>
          </w:tcPr>
          <w:p w14:paraId="6162A3ED" w14:textId="77777777" w:rsidR="00D330D0" w:rsidRDefault="00D330D0" w:rsidP="00D702BB">
            <w:pPr>
              <w:pStyle w:val="CUERPOTEXTOTABLA"/>
              <w:jc w:val="right"/>
              <w:rPr>
                <w:sz w:val="17"/>
              </w:rPr>
            </w:pPr>
            <w:r>
              <w:rPr>
                <w:sz w:val="17"/>
              </w:rPr>
              <w:t>Q</w:t>
            </w:r>
            <w:r>
              <w:rPr>
                <w:sz w:val="17"/>
                <w:vertAlign w:val="subscript"/>
              </w:rPr>
              <w:t>equip</w:t>
            </w:r>
          </w:p>
        </w:tc>
        <w:tc>
          <w:tcPr>
            <w:tcW w:w="0" w:type="auto"/>
            <w:tcBorders>
              <w:top w:val="single" w:sz="5" w:space="0" w:color="000000"/>
              <w:left w:val="single" w:sz="14" w:space="0" w:color="000000"/>
              <w:bottom w:val="single" w:sz="5" w:space="0" w:color="000000"/>
            </w:tcBorders>
            <w:noWrap/>
            <w:vAlign w:val="center"/>
          </w:tcPr>
          <w:p w14:paraId="2037AF8A"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1355FEF4"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6522847F"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7841DC44"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11AC1EA2"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131FDF22"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48BFCA42"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00BF1495"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3D8539FF"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3B0EC960"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41502FBB"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right w:val="single" w:sz="5" w:space="0" w:color="000000"/>
            </w:tcBorders>
            <w:noWrap/>
            <w:vAlign w:val="center"/>
          </w:tcPr>
          <w:p w14:paraId="3C43FA31" w14:textId="77777777" w:rsidR="00D330D0" w:rsidRDefault="00D330D0" w:rsidP="00D702BB">
            <w:pPr>
              <w:pStyle w:val="CUERPOTEXTOTABLA"/>
              <w:jc w:val="center"/>
              <w:rPr>
                <w:sz w:val="17"/>
              </w:rPr>
            </w:pPr>
            <w:r>
              <w:rPr>
                <w:sz w:val="13"/>
              </w:rPr>
              <w:t>--</w:t>
            </w:r>
          </w:p>
        </w:tc>
        <w:tc>
          <w:tcPr>
            <w:tcW w:w="0" w:type="auto"/>
            <w:tcBorders>
              <w:top w:val="single" w:sz="5" w:space="0" w:color="000000"/>
              <w:left w:val="single" w:sz="5" w:space="0" w:color="000000"/>
              <w:bottom w:val="single" w:sz="5" w:space="0" w:color="000000"/>
            </w:tcBorders>
            <w:noWrap/>
            <w:vAlign w:val="center"/>
          </w:tcPr>
          <w:p w14:paraId="16E1FACD" w14:textId="77777777" w:rsidR="00D330D0" w:rsidRDefault="00D330D0" w:rsidP="00D702BB">
            <w:pPr>
              <w:pStyle w:val="CUERPOTEXTOTABLA"/>
              <w:jc w:val="right"/>
              <w:rPr>
                <w:sz w:val="17"/>
              </w:rPr>
            </w:pPr>
            <w:r>
              <w:rPr>
                <w:sz w:val="13"/>
              </w:rPr>
              <w:t>0.00</w:t>
            </w:r>
          </w:p>
        </w:tc>
        <w:tc>
          <w:tcPr>
            <w:tcW w:w="0" w:type="auto"/>
            <w:tcBorders>
              <w:top w:val="single" w:sz="5" w:space="0" w:color="000000"/>
              <w:bottom w:val="single" w:sz="5" w:space="0" w:color="000000"/>
            </w:tcBorders>
            <w:noWrap/>
            <w:vAlign w:val="center"/>
          </w:tcPr>
          <w:p w14:paraId="765F4B82" w14:textId="77777777" w:rsidR="00D330D0" w:rsidRDefault="00D330D0" w:rsidP="00D702BB">
            <w:pPr>
              <w:pStyle w:val="CUERPOTEXTOTABLA"/>
              <w:jc w:val="right"/>
              <w:rPr>
                <w:sz w:val="17"/>
              </w:rPr>
            </w:pPr>
            <w:r>
              <w:rPr>
                <w:sz w:val="13"/>
              </w:rPr>
              <w:t>0.00</w:t>
            </w:r>
          </w:p>
        </w:tc>
      </w:tr>
      <w:tr w:rsidR="00D330D0" w14:paraId="36162F08" w14:textId="77777777" w:rsidTr="00D702BB">
        <w:trPr>
          <w:cantSplit/>
          <w:jc w:val="center"/>
        </w:trPr>
        <w:tc>
          <w:tcPr>
            <w:tcW w:w="0" w:type="auto"/>
            <w:tcBorders>
              <w:top w:val="single" w:sz="5" w:space="0" w:color="000000"/>
              <w:bottom w:val="single" w:sz="5" w:space="0" w:color="000000"/>
              <w:right w:val="single" w:sz="14" w:space="0" w:color="000000"/>
            </w:tcBorders>
            <w:noWrap/>
            <w:vAlign w:val="center"/>
          </w:tcPr>
          <w:p w14:paraId="066E75F5" w14:textId="77777777" w:rsidR="00D330D0" w:rsidRDefault="00D330D0" w:rsidP="00D702BB">
            <w:pPr>
              <w:pStyle w:val="CUERPOTEXTOTABLA"/>
              <w:jc w:val="right"/>
              <w:rPr>
                <w:sz w:val="17"/>
              </w:rPr>
            </w:pPr>
            <w:r>
              <w:rPr>
                <w:sz w:val="17"/>
              </w:rPr>
              <w:t>Q</w:t>
            </w:r>
            <w:r>
              <w:rPr>
                <w:sz w:val="17"/>
                <w:vertAlign w:val="subscript"/>
              </w:rPr>
              <w:t>ilum</w:t>
            </w:r>
          </w:p>
        </w:tc>
        <w:tc>
          <w:tcPr>
            <w:tcW w:w="0" w:type="auto"/>
            <w:tcBorders>
              <w:top w:val="single" w:sz="5" w:space="0" w:color="000000"/>
              <w:left w:val="single" w:sz="14" w:space="0" w:color="000000"/>
              <w:bottom w:val="single" w:sz="5" w:space="0" w:color="000000"/>
            </w:tcBorders>
            <w:noWrap/>
            <w:vAlign w:val="center"/>
          </w:tcPr>
          <w:p w14:paraId="56AFDDEB"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33E156C4"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66CA613C"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7D01384C"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32D9C554"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6773FBF5"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6795DB0A"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7B010431"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710ACBC7"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4638746C"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7ED7390F"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right w:val="single" w:sz="5" w:space="0" w:color="000000"/>
            </w:tcBorders>
            <w:noWrap/>
            <w:vAlign w:val="center"/>
          </w:tcPr>
          <w:p w14:paraId="21B4EEE2" w14:textId="77777777" w:rsidR="00D330D0" w:rsidRDefault="00D330D0" w:rsidP="00D702BB">
            <w:pPr>
              <w:pStyle w:val="CUERPOTEXTOTABLA"/>
              <w:jc w:val="center"/>
              <w:rPr>
                <w:sz w:val="17"/>
              </w:rPr>
            </w:pPr>
            <w:r>
              <w:rPr>
                <w:sz w:val="13"/>
              </w:rPr>
              <w:t>--</w:t>
            </w:r>
          </w:p>
        </w:tc>
        <w:tc>
          <w:tcPr>
            <w:tcW w:w="0" w:type="auto"/>
            <w:tcBorders>
              <w:top w:val="single" w:sz="5" w:space="0" w:color="000000"/>
              <w:left w:val="single" w:sz="5" w:space="0" w:color="000000"/>
              <w:bottom w:val="single" w:sz="5" w:space="0" w:color="000000"/>
            </w:tcBorders>
            <w:noWrap/>
            <w:vAlign w:val="center"/>
          </w:tcPr>
          <w:p w14:paraId="353D2673" w14:textId="77777777" w:rsidR="00D330D0" w:rsidRDefault="00D330D0" w:rsidP="00D702BB">
            <w:pPr>
              <w:pStyle w:val="CUERPOTEXTOTABLA"/>
              <w:jc w:val="right"/>
              <w:rPr>
                <w:sz w:val="17"/>
              </w:rPr>
            </w:pPr>
            <w:r>
              <w:rPr>
                <w:sz w:val="13"/>
              </w:rPr>
              <w:t>0.00</w:t>
            </w:r>
          </w:p>
        </w:tc>
        <w:tc>
          <w:tcPr>
            <w:tcW w:w="0" w:type="auto"/>
            <w:tcBorders>
              <w:top w:val="single" w:sz="5" w:space="0" w:color="000000"/>
              <w:bottom w:val="single" w:sz="5" w:space="0" w:color="000000"/>
            </w:tcBorders>
            <w:noWrap/>
            <w:vAlign w:val="center"/>
          </w:tcPr>
          <w:p w14:paraId="05F8D529" w14:textId="77777777" w:rsidR="00D330D0" w:rsidRDefault="00D330D0" w:rsidP="00D702BB">
            <w:pPr>
              <w:pStyle w:val="CUERPOTEXTOTABLA"/>
              <w:jc w:val="right"/>
              <w:rPr>
                <w:sz w:val="17"/>
              </w:rPr>
            </w:pPr>
            <w:r>
              <w:rPr>
                <w:sz w:val="13"/>
              </w:rPr>
              <w:t>0.00</w:t>
            </w:r>
          </w:p>
        </w:tc>
      </w:tr>
      <w:tr w:rsidR="00D330D0" w14:paraId="20843372" w14:textId="77777777" w:rsidTr="00D702BB">
        <w:trPr>
          <w:cantSplit/>
          <w:jc w:val="center"/>
        </w:trPr>
        <w:tc>
          <w:tcPr>
            <w:tcW w:w="0" w:type="auto"/>
            <w:tcBorders>
              <w:top w:val="single" w:sz="5" w:space="0" w:color="000000"/>
              <w:bottom w:val="single" w:sz="5" w:space="0" w:color="000000"/>
              <w:right w:val="single" w:sz="14" w:space="0" w:color="000000"/>
            </w:tcBorders>
            <w:noWrap/>
            <w:vAlign w:val="center"/>
          </w:tcPr>
          <w:p w14:paraId="0C171509" w14:textId="77777777" w:rsidR="00D330D0" w:rsidRDefault="00D330D0" w:rsidP="00D702BB">
            <w:pPr>
              <w:pStyle w:val="CUERPOTEXTOTABLA"/>
              <w:jc w:val="right"/>
              <w:rPr>
                <w:sz w:val="17"/>
              </w:rPr>
            </w:pPr>
            <w:r>
              <w:rPr>
                <w:sz w:val="17"/>
              </w:rPr>
              <w:t>Q</w:t>
            </w:r>
            <w:r>
              <w:rPr>
                <w:sz w:val="17"/>
                <w:vertAlign w:val="subscript"/>
              </w:rPr>
              <w:t>ocup</w:t>
            </w:r>
          </w:p>
        </w:tc>
        <w:tc>
          <w:tcPr>
            <w:tcW w:w="0" w:type="auto"/>
            <w:tcBorders>
              <w:top w:val="single" w:sz="5" w:space="0" w:color="000000"/>
              <w:left w:val="single" w:sz="14" w:space="0" w:color="000000"/>
              <w:bottom w:val="single" w:sz="5" w:space="0" w:color="000000"/>
            </w:tcBorders>
            <w:noWrap/>
            <w:vAlign w:val="center"/>
          </w:tcPr>
          <w:p w14:paraId="6C8EA68D"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3798567A"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6A3A457C"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5888849B"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085410FE"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1C1C9C38"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10A1CFD0"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2AAE0C45"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72198543"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581A3F25"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tcBorders>
            <w:noWrap/>
            <w:vAlign w:val="center"/>
          </w:tcPr>
          <w:p w14:paraId="01F54630" w14:textId="77777777" w:rsidR="00D330D0" w:rsidRDefault="00D330D0" w:rsidP="00D702BB">
            <w:pPr>
              <w:pStyle w:val="CUERPOTEXTOTABLA"/>
              <w:jc w:val="center"/>
              <w:rPr>
                <w:sz w:val="17"/>
              </w:rPr>
            </w:pPr>
            <w:r>
              <w:rPr>
                <w:sz w:val="13"/>
              </w:rPr>
              <w:t>--</w:t>
            </w:r>
          </w:p>
        </w:tc>
        <w:tc>
          <w:tcPr>
            <w:tcW w:w="0" w:type="auto"/>
            <w:tcBorders>
              <w:top w:val="single" w:sz="5" w:space="0" w:color="000000"/>
              <w:bottom w:val="single" w:sz="5" w:space="0" w:color="000000"/>
              <w:right w:val="single" w:sz="5" w:space="0" w:color="000000"/>
            </w:tcBorders>
            <w:noWrap/>
            <w:vAlign w:val="center"/>
          </w:tcPr>
          <w:p w14:paraId="39924773" w14:textId="77777777" w:rsidR="00D330D0" w:rsidRDefault="00D330D0" w:rsidP="00D702BB">
            <w:pPr>
              <w:pStyle w:val="CUERPOTEXTOTABLA"/>
              <w:jc w:val="center"/>
              <w:rPr>
                <w:sz w:val="17"/>
              </w:rPr>
            </w:pPr>
            <w:r>
              <w:rPr>
                <w:sz w:val="13"/>
              </w:rPr>
              <w:t>--</w:t>
            </w:r>
          </w:p>
        </w:tc>
        <w:tc>
          <w:tcPr>
            <w:tcW w:w="0" w:type="auto"/>
            <w:tcBorders>
              <w:top w:val="single" w:sz="5" w:space="0" w:color="000000"/>
              <w:left w:val="single" w:sz="5" w:space="0" w:color="000000"/>
              <w:bottom w:val="single" w:sz="5" w:space="0" w:color="000000"/>
            </w:tcBorders>
            <w:noWrap/>
            <w:vAlign w:val="center"/>
          </w:tcPr>
          <w:p w14:paraId="3BCBE078" w14:textId="77777777" w:rsidR="00D330D0" w:rsidRDefault="00D330D0" w:rsidP="00D702BB">
            <w:pPr>
              <w:pStyle w:val="CUERPOTEXTOTABLA"/>
              <w:jc w:val="right"/>
              <w:rPr>
                <w:sz w:val="17"/>
              </w:rPr>
            </w:pPr>
            <w:r>
              <w:rPr>
                <w:sz w:val="13"/>
              </w:rPr>
              <w:t>0.00</w:t>
            </w:r>
          </w:p>
        </w:tc>
        <w:tc>
          <w:tcPr>
            <w:tcW w:w="0" w:type="auto"/>
            <w:tcBorders>
              <w:top w:val="single" w:sz="5" w:space="0" w:color="000000"/>
              <w:bottom w:val="single" w:sz="5" w:space="0" w:color="000000"/>
            </w:tcBorders>
            <w:noWrap/>
            <w:vAlign w:val="center"/>
          </w:tcPr>
          <w:p w14:paraId="176F3656" w14:textId="77777777" w:rsidR="00D330D0" w:rsidRDefault="00D330D0" w:rsidP="00D702BB">
            <w:pPr>
              <w:pStyle w:val="CUERPOTEXTOTABLA"/>
              <w:jc w:val="right"/>
              <w:rPr>
                <w:sz w:val="17"/>
              </w:rPr>
            </w:pPr>
            <w:r>
              <w:rPr>
                <w:sz w:val="13"/>
              </w:rPr>
              <w:t>0.00</w:t>
            </w:r>
          </w:p>
        </w:tc>
      </w:tr>
    </w:tbl>
    <w:p w14:paraId="0AB66AB8" w14:textId="77777777" w:rsidR="00D330D0" w:rsidRDefault="00D330D0" w:rsidP="00D330D0">
      <w:pPr>
        <w:spacing w:line="2" w:lineRule="auto"/>
      </w:pPr>
    </w:p>
    <w:p w14:paraId="1328C134" w14:textId="77777777" w:rsidR="00D330D0" w:rsidRDefault="00D330D0" w:rsidP="00D330D0">
      <w:pPr>
        <w:pStyle w:val="CUERPOTEXTO"/>
        <w:keepLines/>
        <w:rPr>
          <w:i/>
          <w:sz w:val="14"/>
        </w:rPr>
      </w:pPr>
      <w:r>
        <w:rPr>
          <w:i/>
          <w:sz w:val="14"/>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48"/>
        <w:gridCol w:w="9161"/>
      </w:tblGrid>
      <w:tr w:rsidR="00D330D0" w14:paraId="4CBD71F0" w14:textId="77777777" w:rsidTr="00D702BB">
        <w:trPr>
          <w:cantSplit/>
        </w:trPr>
        <w:tc>
          <w:tcPr>
            <w:tcW w:w="0" w:type="auto"/>
          </w:tcPr>
          <w:p w14:paraId="1D88AFC0" w14:textId="77777777" w:rsidR="00D330D0" w:rsidRDefault="00D330D0" w:rsidP="00D702BB">
            <w:pPr>
              <w:pStyle w:val="CUERPOTEXTOTABLA"/>
              <w:rPr>
                <w:i/>
                <w:sz w:val="14"/>
              </w:rPr>
            </w:pPr>
            <w:r>
              <w:rPr>
                <w:i/>
                <w:sz w:val="14"/>
              </w:rPr>
              <w:t>A</w:t>
            </w:r>
            <w:r>
              <w:rPr>
                <w:i/>
                <w:sz w:val="14"/>
                <w:vertAlign w:val="subscript"/>
              </w:rPr>
              <w:t>f</w:t>
            </w:r>
            <w:r>
              <w:rPr>
                <w:i/>
                <w:sz w:val="14"/>
              </w:rPr>
              <w:t>:</w:t>
            </w:r>
          </w:p>
        </w:tc>
        <w:tc>
          <w:tcPr>
            <w:tcW w:w="5000" w:type="pct"/>
          </w:tcPr>
          <w:p w14:paraId="1FCB13A5" w14:textId="77777777" w:rsidR="00D330D0" w:rsidRDefault="00D330D0" w:rsidP="00D702BB">
            <w:pPr>
              <w:pStyle w:val="CUERPOTEXTOTABLA"/>
              <w:jc w:val="both"/>
              <w:rPr>
                <w:i/>
                <w:sz w:val="14"/>
              </w:rPr>
            </w:pPr>
            <w:r>
              <w:rPr>
                <w:i/>
                <w:sz w:val="14"/>
              </w:rPr>
              <w:t>Superficie útil de la zona térmica, m².</w:t>
            </w:r>
          </w:p>
        </w:tc>
      </w:tr>
      <w:tr w:rsidR="00D330D0" w14:paraId="6B77E994" w14:textId="77777777" w:rsidTr="00D702BB">
        <w:trPr>
          <w:cantSplit/>
        </w:trPr>
        <w:tc>
          <w:tcPr>
            <w:tcW w:w="0" w:type="auto"/>
          </w:tcPr>
          <w:p w14:paraId="1AC8EB97" w14:textId="77777777" w:rsidR="00D330D0" w:rsidRDefault="00D330D0" w:rsidP="00D702BB">
            <w:pPr>
              <w:pStyle w:val="CUERPOTEXTOTABLA"/>
              <w:rPr>
                <w:i/>
                <w:sz w:val="14"/>
              </w:rPr>
            </w:pPr>
            <w:r>
              <w:rPr>
                <w:i/>
                <w:sz w:val="14"/>
              </w:rPr>
              <w:t>V:</w:t>
            </w:r>
          </w:p>
        </w:tc>
        <w:tc>
          <w:tcPr>
            <w:tcW w:w="5000" w:type="pct"/>
          </w:tcPr>
          <w:p w14:paraId="2902CCCF" w14:textId="77777777" w:rsidR="00D330D0" w:rsidRDefault="00D330D0" w:rsidP="00D702BB">
            <w:pPr>
              <w:pStyle w:val="CUERPOTEXTOTABLA"/>
              <w:jc w:val="both"/>
              <w:rPr>
                <w:i/>
                <w:sz w:val="14"/>
              </w:rPr>
            </w:pPr>
            <w:r>
              <w:rPr>
                <w:i/>
                <w:sz w:val="14"/>
              </w:rPr>
              <w:t>Volumen interior neto de la zona térmica, m³.</w:t>
            </w:r>
          </w:p>
        </w:tc>
      </w:tr>
      <w:tr w:rsidR="00D330D0" w14:paraId="0C70D380" w14:textId="77777777" w:rsidTr="00D702BB">
        <w:trPr>
          <w:cantSplit/>
        </w:trPr>
        <w:tc>
          <w:tcPr>
            <w:tcW w:w="0" w:type="auto"/>
          </w:tcPr>
          <w:p w14:paraId="7248BE6F" w14:textId="77777777" w:rsidR="00D330D0" w:rsidRDefault="00D330D0" w:rsidP="00D702BB">
            <w:pPr>
              <w:pStyle w:val="CUERPOTEXTOTABLA"/>
              <w:rPr>
                <w:i/>
                <w:sz w:val="14"/>
              </w:rPr>
            </w:pPr>
            <w:r>
              <w:rPr>
                <w:i/>
                <w:sz w:val="14"/>
              </w:rPr>
              <w:t>Q</w:t>
            </w:r>
            <w:r>
              <w:rPr>
                <w:i/>
                <w:sz w:val="14"/>
                <w:vertAlign w:val="subscript"/>
              </w:rPr>
              <w:t>op</w:t>
            </w:r>
            <w:r>
              <w:rPr>
                <w:i/>
                <w:sz w:val="14"/>
              </w:rPr>
              <w:t>:</w:t>
            </w:r>
          </w:p>
        </w:tc>
        <w:tc>
          <w:tcPr>
            <w:tcW w:w="5000" w:type="pct"/>
          </w:tcPr>
          <w:p w14:paraId="6BBEA946" w14:textId="77777777" w:rsidR="00D330D0" w:rsidRDefault="00D330D0" w:rsidP="00D702BB">
            <w:pPr>
              <w:pStyle w:val="CUERPOTEXTOTABLA"/>
              <w:jc w:val="both"/>
              <w:rPr>
                <w:i/>
                <w:sz w:val="14"/>
              </w:rPr>
            </w:pPr>
            <w:r>
              <w:rPr>
                <w:i/>
                <w:sz w:val="14"/>
              </w:rPr>
              <w:t>Transferencia de energía correspondiente a la transmisión térmica a través de elementos pesados en contacto con el exterior, kWh/m²·año.</w:t>
            </w:r>
          </w:p>
        </w:tc>
      </w:tr>
      <w:tr w:rsidR="00D330D0" w14:paraId="7D0559B1" w14:textId="77777777" w:rsidTr="00D702BB">
        <w:trPr>
          <w:cantSplit/>
        </w:trPr>
        <w:tc>
          <w:tcPr>
            <w:tcW w:w="0" w:type="auto"/>
          </w:tcPr>
          <w:p w14:paraId="5F6E8CB8" w14:textId="77777777" w:rsidR="00D330D0" w:rsidRDefault="00D330D0" w:rsidP="00D702BB">
            <w:pPr>
              <w:pStyle w:val="CUERPOTEXTOTABLA"/>
              <w:rPr>
                <w:i/>
                <w:sz w:val="14"/>
              </w:rPr>
            </w:pPr>
            <w:r>
              <w:rPr>
                <w:i/>
                <w:sz w:val="14"/>
              </w:rPr>
              <w:t>Q</w:t>
            </w:r>
            <w:r>
              <w:rPr>
                <w:i/>
                <w:sz w:val="14"/>
                <w:vertAlign w:val="subscript"/>
              </w:rPr>
              <w:t>w</w:t>
            </w:r>
            <w:r>
              <w:rPr>
                <w:i/>
                <w:sz w:val="14"/>
              </w:rPr>
              <w:t>:</w:t>
            </w:r>
          </w:p>
        </w:tc>
        <w:tc>
          <w:tcPr>
            <w:tcW w:w="5000" w:type="pct"/>
          </w:tcPr>
          <w:p w14:paraId="2F196A07" w14:textId="77777777" w:rsidR="00D330D0" w:rsidRDefault="00D330D0" w:rsidP="00D702BB">
            <w:pPr>
              <w:pStyle w:val="CUERPOTEXTOTABLA"/>
              <w:jc w:val="both"/>
              <w:rPr>
                <w:i/>
                <w:sz w:val="14"/>
              </w:rPr>
            </w:pPr>
            <w:r>
              <w:rPr>
                <w:i/>
                <w:sz w:val="14"/>
              </w:rPr>
              <w:t>Transferencia de energía correspondiente a la transmisión térmica a través de elementos ligeros en contacto con el exterior, kWh/m²·año.</w:t>
            </w:r>
          </w:p>
        </w:tc>
      </w:tr>
      <w:tr w:rsidR="00D330D0" w14:paraId="1B332D84" w14:textId="77777777" w:rsidTr="00D702BB">
        <w:trPr>
          <w:cantSplit/>
        </w:trPr>
        <w:tc>
          <w:tcPr>
            <w:tcW w:w="0" w:type="auto"/>
          </w:tcPr>
          <w:p w14:paraId="514EE29F" w14:textId="77777777" w:rsidR="00D330D0" w:rsidRDefault="00D330D0" w:rsidP="00D702BB">
            <w:pPr>
              <w:pStyle w:val="CUERPOTEXTOTABLA"/>
              <w:rPr>
                <w:i/>
                <w:sz w:val="14"/>
              </w:rPr>
            </w:pPr>
            <w:r>
              <w:rPr>
                <w:i/>
                <w:sz w:val="14"/>
              </w:rPr>
              <w:t>Q</w:t>
            </w:r>
            <w:r>
              <w:rPr>
                <w:i/>
                <w:sz w:val="14"/>
                <w:vertAlign w:val="subscript"/>
              </w:rPr>
              <w:t>ve+inf</w:t>
            </w:r>
            <w:r>
              <w:rPr>
                <w:i/>
                <w:sz w:val="14"/>
              </w:rPr>
              <w:t>:</w:t>
            </w:r>
          </w:p>
        </w:tc>
        <w:tc>
          <w:tcPr>
            <w:tcW w:w="5000" w:type="pct"/>
          </w:tcPr>
          <w:p w14:paraId="5A58C966" w14:textId="77777777" w:rsidR="00D330D0" w:rsidRDefault="00D330D0" w:rsidP="00D702BB">
            <w:pPr>
              <w:pStyle w:val="CUERPOTEXTOTABLA"/>
              <w:jc w:val="both"/>
              <w:rPr>
                <w:i/>
                <w:sz w:val="14"/>
              </w:rPr>
            </w:pPr>
            <w:r>
              <w:rPr>
                <w:i/>
                <w:sz w:val="14"/>
              </w:rPr>
              <w:t>Transferencia de energía correspondiente a la transmisión térmica por ventilación, kWh/m²·año.</w:t>
            </w:r>
          </w:p>
        </w:tc>
      </w:tr>
      <w:tr w:rsidR="00D330D0" w14:paraId="6A726A47" w14:textId="77777777" w:rsidTr="00D702BB">
        <w:trPr>
          <w:cantSplit/>
        </w:trPr>
        <w:tc>
          <w:tcPr>
            <w:tcW w:w="0" w:type="auto"/>
          </w:tcPr>
          <w:p w14:paraId="1565E42B" w14:textId="77777777" w:rsidR="00D330D0" w:rsidRDefault="00D330D0" w:rsidP="00D702BB">
            <w:pPr>
              <w:pStyle w:val="CUERPOTEXTOTABLA"/>
              <w:rPr>
                <w:i/>
                <w:sz w:val="14"/>
              </w:rPr>
            </w:pPr>
            <w:r>
              <w:rPr>
                <w:i/>
                <w:sz w:val="14"/>
              </w:rPr>
              <w:t>Q</w:t>
            </w:r>
            <w:r>
              <w:rPr>
                <w:i/>
                <w:sz w:val="14"/>
                <w:vertAlign w:val="subscript"/>
              </w:rPr>
              <w:t>equip</w:t>
            </w:r>
            <w:r>
              <w:rPr>
                <w:i/>
                <w:sz w:val="14"/>
              </w:rPr>
              <w:t>:</w:t>
            </w:r>
          </w:p>
        </w:tc>
        <w:tc>
          <w:tcPr>
            <w:tcW w:w="5000" w:type="pct"/>
          </w:tcPr>
          <w:p w14:paraId="00EEF67B" w14:textId="77777777" w:rsidR="00D330D0" w:rsidRDefault="00D330D0" w:rsidP="00D702BB">
            <w:pPr>
              <w:pStyle w:val="CUERPOTEXTOTABLA"/>
              <w:jc w:val="both"/>
              <w:rPr>
                <w:i/>
                <w:sz w:val="14"/>
              </w:rPr>
            </w:pPr>
            <w:r>
              <w:rPr>
                <w:i/>
                <w:sz w:val="14"/>
              </w:rPr>
              <w:t>Transferencia de energía correspondiente a la ganancia interna de calor debida al equipamiento interno, kWh/m²·año.</w:t>
            </w:r>
          </w:p>
        </w:tc>
      </w:tr>
      <w:tr w:rsidR="00D330D0" w14:paraId="2B011568" w14:textId="77777777" w:rsidTr="00D702BB">
        <w:trPr>
          <w:cantSplit/>
        </w:trPr>
        <w:tc>
          <w:tcPr>
            <w:tcW w:w="0" w:type="auto"/>
          </w:tcPr>
          <w:p w14:paraId="42641C55" w14:textId="77777777" w:rsidR="00D330D0" w:rsidRDefault="00D330D0" w:rsidP="00D702BB">
            <w:pPr>
              <w:pStyle w:val="CUERPOTEXTOTABLA"/>
              <w:rPr>
                <w:i/>
                <w:sz w:val="14"/>
              </w:rPr>
            </w:pPr>
            <w:r>
              <w:rPr>
                <w:i/>
                <w:sz w:val="14"/>
              </w:rPr>
              <w:t>Q</w:t>
            </w:r>
            <w:r>
              <w:rPr>
                <w:i/>
                <w:sz w:val="14"/>
                <w:vertAlign w:val="subscript"/>
              </w:rPr>
              <w:t>ilum</w:t>
            </w:r>
            <w:r>
              <w:rPr>
                <w:i/>
                <w:sz w:val="14"/>
              </w:rPr>
              <w:t>:</w:t>
            </w:r>
          </w:p>
        </w:tc>
        <w:tc>
          <w:tcPr>
            <w:tcW w:w="5000" w:type="pct"/>
          </w:tcPr>
          <w:p w14:paraId="159FB575" w14:textId="77777777" w:rsidR="00D330D0" w:rsidRDefault="00D330D0" w:rsidP="00D702BB">
            <w:pPr>
              <w:pStyle w:val="CUERPOTEXTOTABLA"/>
              <w:jc w:val="both"/>
              <w:rPr>
                <w:i/>
                <w:sz w:val="14"/>
              </w:rPr>
            </w:pPr>
            <w:r>
              <w:rPr>
                <w:i/>
                <w:sz w:val="14"/>
              </w:rPr>
              <w:t>Transferencia de energía correspondiente a la ganancia interna de calor debida a la iluminación, kWh/m²·año.</w:t>
            </w:r>
          </w:p>
        </w:tc>
      </w:tr>
      <w:tr w:rsidR="00D330D0" w14:paraId="6CE5669A" w14:textId="77777777" w:rsidTr="00D702BB">
        <w:trPr>
          <w:cantSplit/>
        </w:trPr>
        <w:tc>
          <w:tcPr>
            <w:tcW w:w="0" w:type="auto"/>
          </w:tcPr>
          <w:p w14:paraId="639F10B1" w14:textId="77777777" w:rsidR="00D330D0" w:rsidRDefault="00D330D0" w:rsidP="00D702BB">
            <w:pPr>
              <w:pStyle w:val="CUERPOTEXTOTABLA"/>
              <w:rPr>
                <w:i/>
                <w:sz w:val="14"/>
              </w:rPr>
            </w:pPr>
            <w:r>
              <w:rPr>
                <w:i/>
                <w:sz w:val="14"/>
              </w:rPr>
              <w:t>Q</w:t>
            </w:r>
            <w:r>
              <w:rPr>
                <w:i/>
                <w:sz w:val="14"/>
                <w:vertAlign w:val="subscript"/>
              </w:rPr>
              <w:t>ocup</w:t>
            </w:r>
            <w:r>
              <w:rPr>
                <w:i/>
                <w:sz w:val="14"/>
              </w:rPr>
              <w:t>:</w:t>
            </w:r>
          </w:p>
        </w:tc>
        <w:tc>
          <w:tcPr>
            <w:tcW w:w="5000" w:type="pct"/>
          </w:tcPr>
          <w:p w14:paraId="6850554D" w14:textId="77777777" w:rsidR="00D330D0" w:rsidRDefault="00D330D0" w:rsidP="00D702BB">
            <w:pPr>
              <w:pStyle w:val="CUERPOTEXTOTABLA"/>
              <w:jc w:val="both"/>
              <w:rPr>
                <w:i/>
                <w:sz w:val="14"/>
              </w:rPr>
            </w:pPr>
            <w:r>
              <w:rPr>
                <w:i/>
                <w:sz w:val="14"/>
              </w:rPr>
              <w:t>Transferencia de energía correspondiente a la ganancia interna de calor debida a la ocupación, kWh/m²·año.</w:t>
            </w:r>
          </w:p>
        </w:tc>
      </w:tr>
      <w:tr w:rsidR="00D330D0" w14:paraId="5B4E3EFB" w14:textId="77777777" w:rsidTr="00D702BB">
        <w:trPr>
          <w:cantSplit/>
        </w:trPr>
        <w:tc>
          <w:tcPr>
            <w:tcW w:w="0" w:type="auto"/>
          </w:tcPr>
          <w:p w14:paraId="379E16E9" w14:textId="77777777" w:rsidR="00D330D0" w:rsidRDefault="00D330D0" w:rsidP="00D702BB">
            <w:pPr>
              <w:pStyle w:val="CUERPOTEXTOTABLA"/>
              <w:rPr>
                <w:i/>
                <w:sz w:val="14"/>
              </w:rPr>
            </w:pPr>
            <w:r>
              <w:rPr>
                <w:i/>
                <w:sz w:val="14"/>
              </w:rPr>
              <w:t>Q</w:t>
            </w:r>
            <w:r>
              <w:rPr>
                <w:i/>
                <w:sz w:val="14"/>
                <w:vertAlign w:val="subscript"/>
              </w:rPr>
              <w:t>H</w:t>
            </w:r>
            <w:r>
              <w:rPr>
                <w:i/>
                <w:sz w:val="14"/>
              </w:rPr>
              <w:t>:</w:t>
            </w:r>
          </w:p>
        </w:tc>
        <w:tc>
          <w:tcPr>
            <w:tcW w:w="5000" w:type="pct"/>
          </w:tcPr>
          <w:p w14:paraId="46E1B0F3" w14:textId="77777777" w:rsidR="00D330D0" w:rsidRDefault="00D330D0" w:rsidP="00D702BB">
            <w:pPr>
              <w:pStyle w:val="CUERPOTEXTOTABLA"/>
              <w:jc w:val="both"/>
              <w:rPr>
                <w:i/>
                <w:sz w:val="14"/>
              </w:rPr>
            </w:pPr>
            <w:r>
              <w:rPr>
                <w:i/>
                <w:sz w:val="14"/>
              </w:rPr>
              <w:t>Energía aportada de calefacción, kWh/m²·año.</w:t>
            </w:r>
          </w:p>
        </w:tc>
      </w:tr>
      <w:tr w:rsidR="00D330D0" w14:paraId="725F1D96" w14:textId="77777777" w:rsidTr="00D702BB">
        <w:trPr>
          <w:cantSplit/>
        </w:trPr>
        <w:tc>
          <w:tcPr>
            <w:tcW w:w="0" w:type="auto"/>
          </w:tcPr>
          <w:p w14:paraId="63D301D1" w14:textId="77777777" w:rsidR="00D330D0" w:rsidRDefault="00D330D0" w:rsidP="00D702BB">
            <w:pPr>
              <w:pStyle w:val="CUERPOTEXTOTABLA"/>
              <w:rPr>
                <w:i/>
                <w:sz w:val="14"/>
              </w:rPr>
            </w:pPr>
            <w:r>
              <w:rPr>
                <w:i/>
                <w:sz w:val="14"/>
              </w:rPr>
              <w:t>Q</w:t>
            </w:r>
            <w:r>
              <w:rPr>
                <w:i/>
                <w:sz w:val="14"/>
                <w:vertAlign w:val="subscript"/>
              </w:rPr>
              <w:t>C</w:t>
            </w:r>
            <w:r>
              <w:rPr>
                <w:i/>
                <w:sz w:val="14"/>
              </w:rPr>
              <w:t>:</w:t>
            </w:r>
          </w:p>
        </w:tc>
        <w:tc>
          <w:tcPr>
            <w:tcW w:w="5000" w:type="pct"/>
          </w:tcPr>
          <w:p w14:paraId="30F99893" w14:textId="77777777" w:rsidR="00D330D0" w:rsidRDefault="00D330D0" w:rsidP="00D702BB">
            <w:pPr>
              <w:pStyle w:val="CUERPOTEXTOTABLA"/>
              <w:jc w:val="both"/>
              <w:rPr>
                <w:i/>
                <w:sz w:val="14"/>
              </w:rPr>
            </w:pPr>
            <w:r>
              <w:rPr>
                <w:i/>
                <w:sz w:val="14"/>
              </w:rPr>
              <w:t>Energía aportada de refrigeración, kWh/m²·año.</w:t>
            </w:r>
          </w:p>
        </w:tc>
      </w:tr>
      <w:tr w:rsidR="00D330D0" w14:paraId="53255592" w14:textId="77777777" w:rsidTr="00D702BB">
        <w:trPr>
          <w:cantSplit/>
        </w:trPr>
        <w:tc>
          <w:tcPr>
            <w:tcW w:w="0" w:type="auto"/>
          </w:tcPr>
          <w:p w14:paraId="45FEE9B2" w14:textId="77777777" w:rsidR="00D330D0" w:rsidRDefault="00D330D0" w:rsidP="00D702BB">
            <w:pPr>
              <w:pStyle w:val="CUERPOTEXTOTABLA"/>
              <w:rPr>
                <w:i/>
                <w:sz w:val="14"/>
              </w:rPr>
            </w:pPr>
            <w:r>
              <w:rPr>
                <w:i/>
                <w:sz w:val="14"/>
              </w:rPr>
              <w:t>Q</w:t>
            </w:r>
            <w:r>
              <w:rPr>
                <w:i/>
                <w:sz w:val="14"/>
                <w:vertAlign w:val="subscript"/>
              </w:rPr>
              <w:t>HC</w:t>
            </w:r>
            <w:r>
              <w:rPr>
                <w:i/>
                <w:sz w:val="14"/>
              </w:rPr>
              <w:t>:</w:t>
            </w:r>
          </w:p>
        </w:tc>
        <w:tc>
          <w:tcPr>
            <w:tcW w:w="5000" w:type="pct"/>
          </w:tcPr>
          <w:p w14:paraId="5F582236" w14:textId="77777777" w:rsidR="00D330D0" w:rsidRDefault="00D330D0" w:rsidP="00D702BB">
            <w:pPr>
              <w:pStyle w:val="CUERPOTEXTOTABLA"/>
              <w:jc w:val="both"/>
              <w:rPr>
                <w:i/>
                <w:sz w:val="14"/>
              </w:rPr>
            </w:pPr>
            <w:r>
              <w:rPr>
                <w:i/>
                <w:sz w:val="14"/>
              </w:rPr>
              <w:t>Energía aportada de calefacción y refrigeración, kWh/m²·año.</w:t>
            </w:r>
          </w:p>
        </w:tc>
      </w:tr>
    </w:tbl>
    <w:p w14:paraId="4FEAB8C5" w14:textId="77777777" w:rsidR="00D330D0" w:rsidRDefault="00D330D0" w:rsidP="004858D6">
      <w:pPr>
        <w:pStyle w:val="LAMET04"/>
        <w:outlineLvl w:val="1"/>
      </w:pPr>
    </w:p>
    <w:p w14:paraId="25497AC3" w14:textId="77777777" w:rsidR="007A4FBD" w:rsidRDefault="007A4FBD">
      <w:pPr>
        <w:jc w:val="left"/>
        <w:rPr>
          <w:rFonts w:cs="Arial"/>
          <w:b/>
          <w:bCs/>
          <w:szCs w:val="18"/>
        </w:rPr>
      </w:pPr>
      <w:r>
        <w:br w:type="page"/>
      </w:r>
    </w:p>
    <w:p w14:paraId="77CE9E12" w14:textId="7185A62D" w:rsidR="00391628" w:rsidRPr="007A4FBD" w:rsidRDefault="0098592F" w:rsidP="00A02A3B">
      <w:pPr>
        <w:pStyle w:val="LAMET04"/>
        <w:outlineLvl w:val="3"/>
        <w:rPr>
          <w:sz w:val="20"/>
          <w:szCs w:val="20"/>
        </w:rPr>
      </w:pPr>
      <w:bookmarkStart w:id="23" w:name="_Toc534207409"/>
      <w:r>
        <w:rPr>
          <w:sz w:val="20"/>
          <w:szCs w:val="20"/>
        </w:rPr>
        <w:lastRenderedPageBreak/>
        <w:t>E.6.1</w:t>
      </w:r>
      <w:r w:rsidR="00391628" w:rsidRPr="007A4FBD">
        <w:rPr>
          <w:sz w:val="20"/>
          <w:szCs w:val="20"/>
        </w:rPr>
        <w:t>.</w:t>
      </w:r>
      <w:r w:rsidR="00A02A3B">
        <w:rPr>
          <w:sz w:val="20"/>
          <w:szCs w:val="20"/>
        </w:rPr>
        <w:t>2.</w:t>
      </w:r>
      <w:r w:rsidR="00391628" w:rsidRPr="007A4FBD">
        <w:rPr>
          <w:sz w:val="20"/>
          <w:szCs w:val="20"/>
        </w:rPr>
        <w:t>4 Modelo de cálculo del edificio</w:t>
      </w:r>
      <w:bookmarkEnd w:id="23"/>
    </w:p>
    <w:p w14:paraId="076A32D0" w14:textId="77777777" w:rsidR="00E55824" w:rsidRDefault="00E55824" w:rsidP="004858D6">
      <w:pPr>
        <w:pStyle w:val="LAMET04"/>
        <w:outlineLvl w:val="1"/>
      </w:pPr>
    </w:p>
    <w:p w14:paraId="1A9AC557" w14:textId="40C098CB" w:rsidR="00391628" w:rsidRDefault="0098592F" w:rsidP="00EA63CF">
      <w:pPr>
        <w:pStyle w:val="LAMET04"/>
        <w:outlineLvl w:val="4"/>
        <w:rPr>
          <w:sz w:val="20"/>
          <w:szCs w:val="20"/>
        </w:rPr>
      </w:pPr>
      <w:bookmarkStart w:id="24" w:name="_Toc534207410"/>
      <w:r>
        <w:rPr>
          <w:sz w:val="20"/>
          <w:szCs w:val="20"/>
        </w:rPr>
        <w:t>E.6.1</w:t>
      </w:r>
      <w:r w:rsidR="00391628" w:rsidRPr="004433FD">
        <w:rPr>
          <w:sz w:val="20"/>
          <w:szCs w:val="20"/>
        </w:rPr>
        <w:t>.</w:t>
      </w:r>
      <w:r w:rsidR="00A02A3B">
        <w:rPr>
          <w:sz w:val="20"/>
          <w:szCs w:val="20"/>
        </w:rPr>
        <w:t>2.</w:t>
      </w:r>
      <w:r w:rsidR="00391628" w:rsidRPr="004433FD">
        <w:rPr>
          <w:sz w:val="20"/>
          <w:szCs w:val="20"/>
        </w:rPr>
        <w:t xml:space="preserve">4.1 Zonificación </w:t>
      </w:r>
      <w:r w:rsidR="00F94A05" w:rsidRPr="004433FD">
        <w:rPr>
          <w:sz w:val="20"/>
          <w:szCs w:val="20"/>
        </w:rPr>
        <w:t>climática</w:t>
      </w:r>
      <w:bookmarkEnd w:id="24"/>
    </w:p>
    <w:p w14:paraId="55749611" w14:textId="77777777" w:rsidR="00CE5AA2" w:rsidRDefault="00CE5AA2" w:rsidP="00CE5AA2">
      <w:pPr>
        <w:pStyle w:val="CUERPOTEXTO"/>
      </w:pPr>
      <w:r>
        <w:t xml:space="preserve">El edificio objeto del proyecto se sitúa en el municipio de </w:t>
      </w:r>
      <w:r>
        <w:rPr>
          <w:b/>
        </w:rPr>
        <w:t>Parla (provincia de Madrid)</w:t>
      </w:r>
      <w:r>
        <w:t xml:space="preserve">, con una altura sobre el nivel del mar de </w:t>
      </w:r>
      <w:r>
        <w:rPr>
          <w:b/>
        </w:rPr>
        <w:t>648.000 m</w:t>
      </w:r>
      <w:r>
        <w:t xml:space="preserve">. Le corresponde, conforme al Apéndice B de CTE DB HE 1, la zona climática </w:t>
      </w:r>
      <w:r>
        <w:rPr>
          <w:b/>
        </w:rPr>
        <w:t>D3</w:t>
      </w:r>
      <w:r>
        <w:t>.</w:t>
      </w:r>
    </w:p>
    <w:p w14:paraId="74AE0069" w14:textId="77777777" w:rsidR="00CE5AA2" w:rsidRDefault="00CE5AA2" w:rsidP="00CE5AA2">
      <w:pPr>
        <w:pStyle w:val="CUERPOTEXTO"/>
      </w:pPr>
      <w:r>
        <w:t xml:space="preserve">La pertenencia a dicha zona climática define las </w:t>
      </w:r>
      <w:r>
        <w:rPr>
          <w:b/>
        </w:rPr>
        <w:t>solicitaciones exteriores</w:t>
      </w:r>
      <w:r>
        <w:t xml:space="preserve"> para el cálculo de la demanda energética de calefacción y refrigeración conforme a la exigencia básica CTE HE 1, mediante la determinación del clima de referencia asociado, publicado en formato informático (fichero MET) por la Dirección General de Arquitectura, Vivienda y Suelo, del Ministerio de Fomento.</w:t>
      </w:r>
    </w:p>
    <w:p w14:paraId="37B27D10" w14:textId="77777777" w:rsidR="00CE5AA2" w:rsidRPr="004433FD" w:rsidRDefault="00CE5AA2" w:rsidP="00EA63CF">
      <w:pPr>
        <w:pStyle w:val="LAMET04"/>
        <w:outlineLvl w:val="4"/>
        <w:rPr>
          <w:sz w:val="20"/>
          <w:szCs w:val="20"/>
        </w:rPr>
      </w:pPr>
    </w:p>
    <w:p w14:paraId="632E0FD4" w14:textId="058B0F1C" w:rsidR="00F94A05" w:rsidRPr="004433FD" w:rsidRDefault="0098592F" w:rsidP="00EA63CF">
      <w:pPr>
        <w:pStyle w:val="LAMET04"/>
        <w:outlineLvl w:val="4"/>
        <w:rPr>
          <w:sz w:val="20"/>
          <w:szCs w:val="20"/>
        </w:rPr>
      </w:pPr>
      <w:bookmarkStart w:id="25" w:name="_Toc534207411"/>
      <w:r>
        <w:rPr>
          <w:sz w:val="20"/>
          <w:szCs w:val="20"/>
        </w:rPr>
        <w:t>E.6.1</w:t>
      </w:r>
      <w:r w:rsidR="00F94A05" w:rsidRPr="004433FD">
        <w:rPr>
          <w:sz w:val="20"/>
          <w:szCs w:val="20"/>
        </w:rPr>
        <w:t>.</w:t>
      </w:r>
      <w:r w:rsidR="00EA63CF">
        <w:rPr>
          <w:sz w:val="20"/>
          <w:szCs w:val="20"/>
        </w:rPr>
        <w:t>2.</w:t>
      </w:r>
      <w:r w:rsidR="00F94A05" w:rsidRPr="004433FD">
        <w:rPr>
          <w:sz w:val="20"/>
          <w:szCs w:val="20"/>
        </w:rPr>
        <w:t>4.2 Agrupaciones de recintos</w:t>
      </w:r>
      <w:bookmarkEnd w:id="25"/>
    </w:p>
    <w:p w14:paraId="6852E8D7" w14:textId="77777777" w:rsidR="004433FD" w:rsidRPr="004433FD" w:rsidRDefault="004433FD" w:rsidP="004433FD">
      <w:pPr>
        <w:pStyle w:val="CUERPOTEXTO"/>
        <w:rPr>
          <w:szCs w:val="20"/>
        </w:rPr>
      </w:pPr>
      <w:r w:rsidRPr="004433FD">
        <w:rPr>
          <w:szCs w:val="20"/>
        </w:rPr>
        <w:t>Se muestra a continuación la caracterización de los espacios que componen cada una de las zonas de cálculo del edificio.</w:t>
      </w:r>
    </w:p>
    <w:tbl>
      <w:tblPr>
        <w:tblW w:w="5000" w:type="pct"/>
        <w:jc w:val="center"/>
        <w:tblCellMar>
          <w:top w:w="28" w:type="dxa"/>
          <w:left w:w="28" w:type="dxa"/>
          <w:bottom w:w="28" w:type="dxa"/>
          <w:right w:w="28" w:type="dxa"/>
        </w:tblCellMar>
        <w:tblLook w:val="0000" w:firstRow="0" w:lastRow="0" w:firstColumn="0" w:lastColumn="0" w:noHBand="0" w:noVBand="0"/>
      </w:tblPr>
      <w:tblGrid>
        <w:gridCol w:w="1786"/>
        <w:gridCol w:w="495"/>
        <w:gridCol w:w="573"/>
        <w:gridCol w:w="416"/>
        <w:gridCol w:w="686"/>
        <w:gridCol w:w="614"/>
        <w:gridCol w:w="614"/>
        <w:gridCol w:w="614"/>
        <w:gridCol w:w="614"/>
        <w:gridCol w:w="614"/>
        <w:gridCol w:w="582"/>
        <w:gridCol w:w="621"/>
        <w:gridCol w:w="1383"/>
        <w:gridCol w:w="25"/>
      </w:tblGrid>
      <w:tr w:rsidR="004433FD" w14:paraId="24ADAB03" w14:textId="77777777" w:rsidTr="00D702BB">
        <w:trPr>
          <w:tblHeader/>
          <w:jc w:val="center"/>
        </w:trPr>
        <w:tc>
          <w:tcPr>
            <w:tcW w:w="0" w:type="auto"/>
            <w:tcBorders>
              <w:bottom w:val="single" w:sz="5" w:space="0" w:color="000000"/>
            </w:tcBorders>
            <w:tcMar>
              <w:top w:w="17" w:type="dxa"/>
              <w:left w:w="6" w:type="dxa"/>
              <w:bottom w:w="23" w:type="dxa"/>
              <w:right w:w="11" w:type="dxa"/>
            </w:tcMar>
            <w:vAlign w:val="center"/>
          </w:tcPr>
          <w:p w14:paraId="4FBB7957" w14:textId="77777777" w:rsidR="004433FD" w:rsidRDefault="004433FD" w:rsidP="00D702BB">
            <w:pPr>
              <w:rPr>
                <w:rFonts w:ascii="Verdana" w:hAnsi="Verdana" w:cs="Verdana"/>
                <w:sz w:val="16"/>
              </w:rPr>
            </w:pPr>
            <w:r>
              <w:rPr>
                <w:rFonts w:ascii="Verdana" w:hAnsi="Verdana" w:cs="Verdana"/>
                <w:sz w:val="16"/>
              </w:rPr>
              <w:t xml:space="preserve"> </w:t>
            </w:r>
          </w:p>
        </w:tc>
        <w:tc>
          <w:tcPr>
            <w:tcW w:w="0" w:type="auto"/>
            <w:tcBorders>
              <w:bottom w:val="single" w:sz="5" w:space="0" w:color="000000"/>
            </w:tcBorders>
            <w:vAlign w:val="center"/>
          </w:tcPr>
          <w:p w14:paraId="662AD465" w14:textId="77777777" w:rsidR="004433FD" w:rsidRDefault="004433FD" w:rsidP="00D702BB">
            <w:pPr>
              <w:pStyle w:val="CUERPOTEXTOTABLA"/>
              <w:jc w:val="center"/>
              <w:rPr>
                <w:sz w:val="16"/>
              </w:rPr>
            </w:pPr>
            <w:r>
              <w:rPr>
                <w:b/>
                <w:sz w:val="13"/>
              </w:rPr>
              <w:t>S</w:t>
            </w:r>
          </w:p>
          <w:p w14:paraId="14232613" w14:textId="77777777" w:rsidR="004433FD" w:rsidRDefault="004433FD" w:rsidP="00D702BB">
            <w:pPr>
              <w:pStyle w:val="CUERPOTEXTOTABLA"/>
              <w:jc w:val="center"/>
              <w:rPr>
                <w:sz w:val="16"/>
              </w:rPr>
            </w:pPr>
            <w:r>
              <w:rPr>
                <w:sz w:val="11"/>
              </w:rPr>
              <w:t>(m²)</w:t>
            </w:r>
          </w:p>
        </w:tc>
        <w:tc>
          <w:tcPr>
            <w:tcW w:w="0" w:type="auto"/>
            <w:tcBorders>
              <w:bottom w:val="single" w:sz="5" w:space="0" w:color="000000"/>
            </w:tcBorders>
            <w:vAlign w:val="center"/>
          </w:tcPr>
          <w:p w14:paraId="2378524A" w14:textId="77777777" w:rsidR="004433FD" w:rsidRDefault="004433FD" w:rsidP="00D702BB">
            <w:pPr>
              <w:pStyle w:val="CUERPOTEXTOTABLA"/>
              <w:jc w:val="center"/>
              <w:rPr>
                <w:sz w:val="16"/>
              </w:rPr>
            </w:pPr>
            <w:r>
              <w:rPr>
                <w:b/>
                <w:sz w:val="13"/>
              </w:rPr>
              <w:t>V</w:t>
            </w:r>
          </w:p>
          <w:p w14:paraId="59F99AE0" w14:textId="77777777" w:rsidR="004433FD" w:rsidRDefault="004433FD" w:rsidP="00D702BB">
            <w:pPr>
              <w:pStyle w:val="CUERPOTEXTOTABLA"/>
              <w:jc w:val="center"/>
              <w:rPr>
                <w:sz w:val="16"/>
              </w:rPr>
            </w:pPr>
            <w:r>
              <w:rPr>
                <w:sz w:val="11"/>
              </w:rPr>
              <w:t>(m³)</w:t>
            </w:r>
          </w:p>
        </w:tc>
        <w:tc>
          <w:tcPr>
            <w:tcW w:w="0" w:type="auto"/>
            <w:tcBorders>
              <w:bottom w:val="single" w:sz="5" w:space="0" w:color="000000"/>
            </w:tcBorders>
            <w:vAlign w:val="center"/>
          </w:tcPr>
          <w:p w14:paraId="57B773D7" w14:textId="77777777" w:rsidR="004433FD" w:rsidRDefault="004433FD" w:rsidP="00D702BB">
            <w:pPr>
              <w:pStyle w:val="CUERPOTEXTOTABLA"/>
              <w:jc w:val="center"/>
              <w:rPr>
                <w:sz w:val="16"/>
              </w:rPr>
            </w:pPr>
            <w:r>
              <w:rPr>
                <w:rFonts w:ascii="Symbol" w:hAnsi="Symbol" w:cs="Symbol"/>
                <w:b/>
                <w:sz w:val="13"/>
              </w:rPr>
              <w:t></w:t>
            </w:r>
          </w:p>
          <w:p w14:paraId="33E3F199" w14:textId="77777777" w:rsidR="004433FD" w:rsidRDefault="004433FD" w:rsidP="00D702BB">
            <w:pPr>
              <w:pStyle w:val="CUERPOTEXTOTABLA"/>
              <w:jc w:val="center"/>
              <w:rPr>
                <w:sz w:val="16"/>
              </w:rPr>
            </w:pPr>
            <w:r>
              <w:rPr>
                <w:sz w:val="11"/>
              </w:rPr>
              <w:t>(%)</w:t>
            </w:r>
          </w:p>
        </w:tc>
        <w:tc>
          <w:tcPr>
            <w:tcW w:w="0" w:type="auto"/>
            <w:tcBorders>
              <w:bottom w:val="single" w:sz="5" w:space="0" w:color="000000"/>
            </w:tcBorders>
            <w:vAlign w:val="center"/>
          </w:tcPr>
          <w:p w14:paraId="4AB8430A" w14:textId="77777777" w:rsidR="004433FD" w:rsidRDefault="004433FD" w:rsidP="00D702BB">
            <w:pPr>
              <w:pStyle w:val="CUERPOTEXTOTABLA"/>
              <w:jc w:val="center"/>
              <w:rPr>
                <w:sz w:val="16"/>
              </w:rPr>
            </w:pPr>
            <w:r>
              <w:rPr>
                <w:b/>
                <w:sz w:val="13"/>
              </w:rPr>
              <w:t>ren</w:t>
            </w:r>
            <w:r>
              <w:rPr>
                <w:b/>
                <w:sz w:val="13"/>
                <w:vertAlign w:val="subscript"/>
              </w:rPr>
              <w:t>h</w:t>
            </w:r>
          </w:p>
          <w:p w14:paraId="19F0A2EA" w14:textId="77777777" w:rsidR="004433FD" w:rsidRDefault="004433FD" w:rsidP="00D702BB">
            <w:pPr>
              <w:pStyle w:val="CUERPOTEXTOTABLA"/>
              <w:jc w:val="center"/>
              <w:rPr>
                <w:sz w:val="16"/>
              </w:rPr>
            </w:pPr>
            <w:r>
              <w:rPr>
                <w:sz w:val="11"/>
              </w:rPr>
              <w:t>(1/h)</w:t>
            </w:r>
          </w:p>
        </w:tc>
        <w:tc>
          <w:tcPr>
            <w:tcW w:w="0" w:type="auto"/>
            <w:tcBorders>
              <w:bottom w:val="single" w:sz="5" w:space="0" w:color="000000"/>
            </w:tcBorders>
            <w:vAlign w:val="center"/>
          </w:tcPr>
          <w:p w14:paraId="3FA69B0A" w14:textId="77777777" w:rsidR="004433FD" w:rsidRDefault="004433FD" w:rsidP="00D702BB">
            <w:pPr>
              <w:pStyle w:val="CUERPOTEXTOTABLA"/>
              <w:jc w:val="center"/>
              <w:rPr>
                <w:sz w:val="16"/>
              </w:rPr>
            </w:pPr>
            <w:r>
              <w:rPr>
                <w:b/>
                <w:sz w:val="13"/>
              </w:rPr>
              <w:t>ΣQ</w:t>
            </w:r>
            <w:r>
              <w:rPr>
                <w:b/>
                <w:sz w:val="13"/>
                <w:vertAlign w:val="subscript"/>
              </w:rPr>
              <w:t>ocup,s</w:t>
            </w:r>
          </w:p>
          <w:p w14:paraId="759692AA" w14:textId="77777777" w:rsidR="004433FD" w:rsidRDefault="004433FD" w:rsidP="00D702BB">
            <w:pPr>
              <w:pStyle w:val="CUERPOTEXTOTABLA"/>
              <w:jc w:val="center"/>
              <w:rPr>
                <w:sz w:val="16"/>
              </w:rPr>
            </w:pPr>
            <w:r>
              <w:rPr>
                <w:sz w:val="11"/>
              </w:rPr>
              <w:t>(kWh/año)</w:t>
            </w:r>
          </w:p>
        </w:tc>
        <w:tc>
          <w:tcPr>
            <w:tcW w:w="0" w:type="auto"/>
            <w:tcBorders>
              <w:bottom w:val="single" w:sz="5" w:space="0" w:color="000000"/>
            </w:tcBorders>
            <w:vAlign w:val="center"/>
          </w:tcPr>
          <w:p w14:paraId="2C858144" w14:textId="77777777" w:rsidR="004433FD" w:rsidRDefault="004433FD" w:rsidP="00D702BB">
            <w:pPr>
              <w:pStyle w:val="CUERPOTEXTOTABLA"/>
              <w:jc w:val="center"/>
              <w:rPr>
                <w:sz w:val="16"/>
              </w:rPr>
            </w:pPr>
            <w:r>
              <w:rPr>
                <w:b/>
                <w:sz w:val="13"/>
              </w:rPr>
              <w:t>ΣQ</w:t>
            </w:r>
            <w:r>
              <w:rPr>
                <w:b/>
                <w:sz w:val="13"/>
                <w:vertAlign w:val="subscript"/>
              </w:rPr>
              <w:t>ocup,l</w:t>
            </w:r>
          </w:p>
          <w:p w14:paraId="18BCCAC6" w14:textId="77777777" w:rsidR="004433FD" w:rsidRDefault="004433FD" w:rsidP="00D702BB">
            <w:pPr>
              <w:pStyle w:val="CUERPOTEXTOTABLA"/>
              <w:jc w:val="center"/>
              <w:rPr>
                <w:sz w:val="16"/>
              </w:rPr>
            </w:pPr>
            <w:r>
              <w:rPr>
                <w:sz w:val="11"/>
              </w:rPr>
              <w:t>(kWh/año)</w:t>
            </w:r>
          </w:p>
        </w:tc>
        <w:tc>
          <w:tcPr>
            <w:tcW w:w="0" w:type="auto"/>
            <w:tcBorders>
              <w:bottom w:val="single" w:sz="5" w:space="0" w:color="000000"/>
            </w:tcBorders>
            <w:vAlign w:val="center"/>
          </w:tcPr>
          <w:p w14:paraId="1DBBC2D5" w14:textId="77777777" w:rsidR="004433FD" w:rsidRDefault="004433FD" w:rsidP="00D702BB">
            <w:pPr>
              <w:pStyle w:val="CUERPOTEXTOTABLA"/>
              <w:jc w:val="center"/>
              <w:rPr>
                <w:sz w:val="16"/>
              </w:rPr>
            </w:pPr>
            <w:r>
              <w:rPr>
                <w:b/>
                <w:sz w:val="13"/>
              </w:rPr>
              <w:t>ΣQ</w:t>
            </w:r>
            <w:r>
              <w:rPr>
                <w:b/>
                <w:sz w:val="13"/>
                <w:vertAlign w:val="subscript"/>
              </w:rPr>
              <w:t>equip,s</w:t>
            </w:r>
          </w:p>
          <w:p w14:paraId="472E21FF" w14:textId="77777777" w:rsidR="004433FD" w:rsidRDefault="004433FD" w:rsidP="00D702BB">
            <w:pPr>
              <w:pStyle w:val="CUERPOTEXTOTABLA"/>
              <w:jc w:val="center"/>
              <w:rPr>
                <w:sz w:val="16"/>
              </w:rPr>
            </w:pPr>
            <w:r>
              <w:rPr>
                <w:sz w:val="11"/>
              </w:rPr>
              <w:t>(kWh/año)</w:t>
            </w:r>
          </w:p>
        </w:tc>
        <w:tc>
          <w:tcPr>
            <w:tcW w:w="0" w:type="auto"/>
            <w:tcBorders>
              <w:bottom w:val="single" w:sz="5" w:space="0" w:color="000000"/>
            </w:tcBorders>
            <w:vAlign w:val="center"/>
          </w:tcPr>
          <w:p w14:paraId="4FDB0B74" w14:textId="77777777" w:rsidR="004433FD" w:rsidRDefault="004433FD" w:rsidP="00D702BB">
            <w:pPr>
              <w:pStyle w:val="CUERPOTEXTOTABLA"/>
              <w:jc w:val="center"/>
              <w:rPr>
                <w:sz w:val="16"/>
              </w:rPr>
            </w:pPr>
            <w:r>
              <w:rPr>
                <w:b/>
                <w:sz w:val="13"/>
              </w:rPr>
              <w:t>ΣQ</w:t>
            </w:r>
            <w:r>
              <w:rPr>
                <w:b/>
                <w:sz w:val="13"/>
                <w:vertAlign w:val="subscript"/>
              </w:rPr>
              <w:t>equip,l</w:t>
            </w:r>
          </w:p>
          <w:p w14:paraId="2153367C" w14:textId="77777777" w:rsidR="004433FD" w:rsidRDefault="004433FD" w:rsidP="00D702BB">
            <w:pPr>
              <w:pStyle w:val="CUERPOTEXTOTABLA"/>
              <w:jc w:val="center"/>
              <w:rPr>
                <w:sz w:val="16"/>
              </w:rPr>
            </w:pPr>
            <w:r>
              <w:rPr>
                <w:sz w:val="11"/>
              </w:rPr>
              <w:t>(kWh/año)</w:t>
            </w:r>
          </w:p>
        </w:tc>
        <w:tc>
          <w:tcPr>
            <w:tcW w:w="0" w:type="auto"/>
            <w:tcBorders>
              <w:bottom w:val="single" w:sz="5" w:space="0" w:color="000000"/>
            </w:tcBorders>
            <w:vAlign w:val="center"/>
          </w:tcPr>
          <w:p w14:paraId="105E089E" w14:textId="77777777" w:rsidR="004433FD" w:rsidRDefault="004433FD" w:rsidP="00D702BB">
            <w:pPr>
              <w:pStyle w:val="CUERPOTEXTOTABLA"/>
              <w:jc w:val="center"/>
              <w:rPr>
                <w:sz w:val="16"/>
              </w:rPr>
            </w:pPr>
            <w:r>
              <w:rPr>
                <w:b/>
                <w:sz w:val="13"/>
              </w:rPr>
              <w:t>ΣQ</w:t>
            </w:r>
            <w:r>
              <w:rPr>
                <w:b/>
                <w:sz w:val="13"/>
                <w:vertAlign w:val="subscript"/>
              </w:rPr>
              <w:t>ilum</w:t>
            </w:r>
          </w:p>
          <w:p w14:paraId="027D5983" w14:textId="77777777" w:rsidR="004433FD" w:rsidRDefault="004433FD" w:rsidP="00D702BB">
            <w:pPr>
              <w:pStyle w:val="CUERPOTEXTOTABLA"/>
              <w:jc w:val="center"/>
              <w:rPr>
                <w:sz w:val="16"/>
              </w:rPr>
            </w:pPr>
            <w:r>
              <w:rPr>
                <w:sz w:val="11"/>
              </w:rPr>
              <w:t>(kWh/año)</w:t>
            </w:r>
          </w:p>
        </w:tc>
        <w:tc>
          <w:tcPr>
            <w:tcW w:w="0" w:type="auto"/>
            <w:tcBorders>
              <w:bottom w:val="single" w:sz="5" w:space="0" w:color="000000"/>
            </w:tcBorders>
            <w:vAlign w:val="center"/>
          </w:tcPr>
          <w:p w14:paraId="1DDFAE57" w14:textId="77777777" w:rsidR="004433FD" w:rsidRDefault="004433FD" w:rsidP="00D702BB">
            <w:pPr>
              <w:pStyle w:val="CUERPOTEXTOTABLA"/>
              <w:jc w:val="center"/>
              <w:rPr>
                <w:sz w:val="16"/>
              </w:rPr>
            </w:pPr>
            <w:r>
              <w:rPr>
                <w:b/>
                <w:sz w:val="13"/>
              </w:rPr>
              <w:t>T</w:t>
            </w:r>
            <w:r>
              <w:rPr>
                <w:b/>
                <w:sz w:val="13"/>
                <w:vertAlign w:val="superscript"/>
              </w:rPr>
              <w:t>ª</w:t>
            </w:r>
            <w:r>
              <w:rPr>
                <w:b/>
                <w:sz w:val="13"/>
              </w:rPr>
              <w:t xml:space="preserve"> calef.</w:t>
            </w:r>
          </w:p>
          <w:p w14:paraId="292FF87B" w14:textId="77777777" w:rsidR="004433FD" w:rsidRDefault="004433FD" w:rsidP="00D702BB">
            <w:pPr>
              <w:pStyle w:val="CUERPOTEXTOTABLA"/>
              <w:jc w:val="center"/>
              <w:rPr>
                <w:sz w:val="16"/>
              </w:rPr>
            </w:pPr>
            <w:r>
              <w:rPr>
                <w:b/>
                <w:sz w:val="13"/>
              </w:rPr>
              <w:t>media</w:t>
            </w:r>
          </w:p>
          <w:p w14:paraId="305C4BFE" w14:textId="77777777" w:rsidR="004433FD" w:rsidRDefault="004433FD" w:rsidP="00D702BB">
            <w:pPr>
              <w:pStyle w:val="CUERPOTEXTOTABLA"/>
              <w:jc w:val="center"/>
              <w:rPr>
                <w:sz w:val="16"/>
              </w:rPr>
            </w:pPr>
            <w:r>
              <w:rPr>
                <w:sz w:val="11"/>
              </w:rPr>
              <w:t>(°C)</w:t>
            </w:r>
          </w:p>
        </w:tc>
        <w:tc>
          <w:tcPr>
            <w:tcW w:w="0" w:type="auto"/>
            <w:tcBorders>
              <w:bottom w:val="single" w:sz="5" w:space="0" w:color="000000"/>
            </w:tcBorders>
            <w:vAlign w:val="center"/>
          </w:tcPr>
          <w:p w14:paraId="5FDC29C9" w14:textId="77777777" w:rsidR="004433FD" w:rsidRDefault="004433FD" w:rsidP="00D702BB">
            <w:pPr>
              <w:pStyle w:val="CUERPOTEXTOTABLA"/>
              <w:jc w:val="center"/>
              <w:rPr>
                <w:sz w:val="16"/>
              </w:rPr>
            </w:pPr>
            <w:r>
              <w:rPr>
                <w:b/>
                <w:sz w:val="13"/>
              </w:rPr>
              <w:t>T</w:t>
            </w:r>
            <w:r>
              <w:rPr>
                <w:b/>
                <w:sz w:val="13"/>
                <w:vertAlign w:val="superscript"/>
              </w:rPr>
              <w:t>ª</w:t>
            </w:r>
            <w:r>
              <w:rPr>
                <w:b/>
                <w:sz w:val="13"/>
              </w:rPr>
              <w:t xml:space="preserve"> refrig.</w:t>
            </w:r>
          </w:p>
          <w:p w14:paraId="1C3BEE0C" w14:textId="77777777" w:rsidR="004433FD" w:rsidRDefault="004433FD" w:rsidP="00D702BB">
            <w:pPr>
              <w:pStyle w:val="CUERPOTEXTOTABLA"/>
              <w:jc w:val="center"/>
              <w:rPr>
                <w:sz w:val="16"/>
              </w:rPr>
            </w:pPr>
            <w:r>
              <w:rPr>
                <w:b/>
                <w:sz w:val="13"/>
              </w:rPr>
              <w:t>media</w:t>
            </w:r>
          </w:p>
          <w:p w14:paraId="4227F6A9" w14:textId="77777777" w:rsidR="004433FD" w:rsidRDefault="004433FD" w:rsidP="00D702BB">
            <w:pPr>
              <w:pStyle w:val="CUERPOTEXTOTABLA"/>
              <w:jc w:val="center"/>
              <w:rPr>
                <w:sz w:val="16"/>
              </w:rPr>
            </w:pPr>
            <w:r>
              <w:rPr>
                <w:sz w:val="11"/>
              </w:rPr>
              <w:t>(°C)</w:t>
            </w:r>
          </w:p>
        </w:tc>
        <w:tc>
          <w:tcPr>
            <w:tcW w:w="0" w:type="auto"/>
            <w:tcBorders>
              <w:bottom w:val="single" w:sz="5" w:space="0" w:color="000000"/>
            </w:tcBorders>
            <w:vAlign w:val="center"/>
          </w:tcPr>
          <w:p w14:paraId="122E82FF" w14:textId="77777777" w:rsidR="004433FD" w:rsidRDefault="004433FD" w:rsidP="00D702BB">
            <w:pPr>
              <w:pStyle w:val="CUERPOTEXTOTABLA"/>
              <w:jc w:val="center"/>
              <w:rPr>
                <w:sz w:val="16"/>
              </w:rPr>
            </w:pPr>
            <w:r>
              <w:rPr>
                <w:b/>
                <w:sz w:val="13"/>
              </w:rPr>
              <w:t>Perfil de uso</w:t>
            </w:r>
          </w:p>
        </w:tc>
        <w:tc>
          <w:tcPr>
            <w:tcW w:w="0" w:type="auto"/>
            <w:tcBorders>
              <w:bottom w:val="single" w:sz="5" w:space="0" w:color="000000"/>
            </w:tcBorders>
            <w:tcMar>
              <w:top w:w="17" w:type="dxa"/>
              <w:left w:w="6" w:type="dxa"/>
              <w:bottom w:w="23" w:type="dxa"/>
              <w:right w:w="11" w:type="dxa"/>
            </w:tcMar>
            <w:vAlign w:val="center"/>
          </w:tcPr>
          <w:p w14:paraId="1D641CB2"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7EBC9417" w14:textId="77777777" w:rsidTr="00D702BB">
        <w:trPr>
          <w:cantSplit/>
          <w:jc w:val="center"/>
        </w:trPr>
        <w:tc>
          <w:tcPr>
            <w:tcW w:w="0" w:type="auto"/>
            <w:gridSpan w:val="14"/>
            <w:tcBorders>
              <w:top w:val="single" w:sz="5" w:space="0" w:color="000000"/>
              <w:bottom w:val="single" w:sz="14" w:space="0" w:color="000000"/>
            </w:tcBorders>
            <w:noWrap/>
            <w:vAlign w:val="center"/>
          </w:tcPr>
          <w:p w14:paraId="35865D78" w14:textId="77777777" w:rsidR="004433FD" w:rsidRDefault="004433FD" w:rsidP="00D702BB">
            <w:pPr>
              <w:pStyle w:val="CUERPOTEXTOTABLA"/>
              <w:rPr>
                <w:sz w:val="16"/>
              </w:rPr>
            </w:pPr>
            <w:r>
              <w:rPr>
                <w:b/>
                <w:sz w:val="13"/>
              </w:rPr>
              <w:t>Aulas</w:t>
            </w:r>
            <w:r>
              <w:rPr>
                <w:sz w:val="13"/>
              </w:rPr>
              <w:t xml:space="preserve"> (Zona habitable)</w:t>
            </w:r>
          </w:p>
        </w:tc>
      </w:tr>
      <w:tr w:rsidR="004433FD" w14:paraId="3C86E929" w14:textId="77777777" w:rsidTr="00D702BB">
        <w:trPr>
          <w:cantSplit/>
          <w:jc w:val="center"/>
        </w:trPr>
        <w:tc>
          <w:tcPr>
            <w:tcW w:w="0" w:type="auto"/>
            <w:tcBorders>
              <w:top w:val="single" w:sz="14" w:space="0" w:color="000000"/>
              <w:right w:val="single" w:sz="14" w:space="0" w:color="000000"/>
            </w:tcBorders>
            <w:vAlign w:val="center"/>
          </w:tcPr>
          <w:p w14:paraId="238A2BD8" w14:textId="6B1B13E1" w:rsidR="004433FD" w:rsidRDefault="004433FD" w:rsidP="00D702BB">
            <w:pPr>
              <w:pStyle w:val="CUERPOTEXTOTABLA"/>
              <w:rPr>
                <w:sz w:val="16"/>
              </w:rPr>
            </w:pPr>
            <w:r>
              <w:rPr>
                <w:sz w:val="13"/>
              </w:rPr>
              <w:t xml:space="preserve">Aula </w:t>
            </w:r>
            <w:r w:rsidR="00A705C1">
              <w:rPr>
                <w:sz w:val="13"/>
              </w:rPr>
              <w:t>Secundaria</w:t>
            </w:r>
            <w:r>
              <w:rPr>
                <w:sz w:val="13"/>
              </w:rPr>
              <w:t xml:space="preserve"> 4</w:t>
            </w:r>
          </w:p>
        </w:tc>
        <w:tc>
          <w:tcPr>
            <w:tcW w:w="0" w:type="auto"/>
            <w:tcBorders>
              <w:top w:val="single" w:sz="14" w:space="0" w:color="000000"/>
              <w:left w:val="single" w:sz="14" w:space="0" w:color="000000"/>
            </w:tcBorders>
            <w:noWrap/>
            <w:vAlign w:val="center"/>
          </w:tcPr>
          <w:p w14:paraId="06C0D01E" w14:textId="77777777" w:rsidR="004433FD" w:rsidRDefault="004433FD" w:rsidP="00D702BB">
            <w:pPr>
              <w:pStyle w:val="CUERPOTEXTOTABLA"/>
              <w:jc w:val="center"/>
              <w:rPr>
                <w:sz w:val="16"/>
              </w:rPr>
            </w:pPr>
            <w:r>
              <w:rPr>
                <w:sz w:val="13"/>
              </w:rPr>
              <w:t>60.82</w:t>
            </w:r>
          </w:p>
        </w:tc>
        <w:tc>
          <w:tcPr>
            <w:tcW w:w="0" w:type="auto"/>
            <w:tcBorders>
              <w:top w:val="single" w:sz="14" w:space="0" w:color="000000"/>
            </w:tcBorders>
            <w:noWrap/>
            <w:vAlign w:val="center"/>
          </w:tcPr>
          <w:p w14:paraId="2DFCCFCA" w14:textId="77777777" w:rsidR="004433FD" w:rsidRDefault="004433FD" w:rsidP="00D702BB">
            <w:pPr>
              <w:pStyle w:val="CUERPOTEXTOTABLA"/>
              <w:jc w:val="center"/>
              <w:rPr>
                <w:sz w:val="16"/>
              </w:rPr>
            </w:pPr>
            <w:r>
              <w:rPr>
                <w:sz w:val="13"/>
              </w:rPr>
              <w:t>175.57</w:t>
            </w:r>
          </w:p>
        </w:tc>
        <w:tc>
          <w:tcPr>
            <w:tcW w:w="0" w:type="auto"/>
            <w:tcBorders>
              <w:top w:val="single" w:sz="14" w:space="0" w:color="000000"/>
            </w:tcBorders>
            <w:noWrap/>
            <w:vAlign w:val="center"/>
          </w:tcPr>
          <w:p w14:paraId="56BC3765" w14:textId="77777777" w:rsidR="004433FD" w:rsidRDefault="004433FD" w:rsidP="00D702BB">
            <w:pPr>
              <w:pStyle w:val="CUERPOTEXTOTABLA"/>
              <w:jc w:val="center"/>
              <w:rPr>
                <w:sz w:val="16"/>
              </w:rPr>
            </w:pPr>
            <w:r>
              <w:rPr>
                <w:sz w:val="13"/>
              </w:rPr>
              <w:t>80.00</w:t>
            </w:r>
          </w:p>
        </w:tc>
        <w:tc>
          <w:tcPr>
            <w:tcW w:w="0" w:type="auto"/>
            <w:tcBorders>
              <w:top w:val="single" w:sz="14" w:space="0" w:color="000000"/>
            </w:tcBorders>
            <w:noWrap/>
            <w:vAlign w:val="center"/>
          </w:tcPr>
          <w:p w14:paraId="0DA614AE" w14:textId="77777777" w:rsidR="004433FD" w:rsidRDefault="004433FD" w:rsidP="00D702BB">
            <w:pPr>
              <w:pStyle w:val="CUERPOTEXTOTABLA"/>
              <w:jc w:val="center"/>
              <w:rPr>
                <w:sz w:val="16"/>
              </w:rPr>
            </w:pPr>
            <w:r>
              <w:rPr>
                <w:sz w:val="13"/>
              </w:rPr>
              <w:t>0.80</w:t>
            </w:r>
          </w:p>
        </w:tc>
        <w:tc>
          <w:tcPr>
            <w:tcW w:w="0" w:type="auto"/>
            <w:tcBorders>
              <w:top w:val="single" w:sz="14" w:space="0" w:color="000000"/>
            </w:tcBorders>
            <w:noWrap/>
            <w:vAlign w:val="center"/>
          </w:tcPr>
          <w:p w14:paraId="37741BC5" w14:textId="77777777" w:rsidR="004433FD" w:rsidRDefault="004433FD" w:rsidP="00D702BB">
            <w:pPr>
              <w:pStyle w:val="CUERPOTEXTOTABLA"/>
              <w:jc w:val="center"/>
              <w:rPr>
                <w:sz w:val="16"/>
              </w:rPr>
            </w:pPr>
            <w:r>
              <w:rPr>
                <w:sz w:val="13"/>
              </w:rPr>
              <w:t>304.3</w:t>
            </w:r>
          </w:p>
        </w:tc>
        <w:tc>
          <w:tcPr>
            <w:tcW w:w="0" w:type="auto"/>
            <w:tcBorders>
              <w:top w:val="single" w:sz="14" w:space="0" w:color="000000"/>
            </w:tcBorders>
            <w:noWrap/>
            <w:vAlign w:val="center"/>
          </w:tcPr>
          <w:p w14:paraId="7C5A361F" w14:textId="77777777" w:rsidR="004433FD" w:rsidRDefault="004433FD" w:rsidP="00D702BB">
            <w:pPr>
              <w:pStyle w:val="CUERPOTEXTOTABLA"/>
              <w:jc w:val="center"/>
              <w:rPr>
                <w:sz w:val="16"/>
              </w:rPr>
            </w:pPr>
            <w:r>
              <w:rPr>
                <w:sz w:val="13"/>
              </w:rPr>
              <w:t>192.1</w:t>
            </w:r>
          </w:p>
        </w:tc>
        <w:tc>
          <w:tcPr>
            <w:tcW w:w="0" w:type="auto"/>
            <w:tcBorders>
              <w:top w:val="single" w:sz="14" w:space="0" w:color="000000"/>
            </w:tcBorders>
            <w:noWrap/>
            <w:vAlign w:val="center"/>
          </w:tcPr>
          <w:p w14:paraId="2BDB3022" w14:textId="77777777" w:rsidR="004433FD" w:rsidRDefault="004433FD" w:rsidP="00D702BB">
            <w:pPr>
              <w:pStyle w:val="CUERPOTEXTOTABLA"/>
              <w:jc w:val="center"/>
              <w:rPr>
                <w:sz w:val="16"/>
              </w:rPr>
            </w:pPr>
            <w:r>
              <w:rPr>
                <w:sz w:val="13"/>
              </w:rPr>
              <w:t>228.4</w:t>
            </w:r>
          </w:p>
        </w:tc>
        <w:tc>
          <w:tcPr>
            <w:tcW w:w="0" w:type="auto"/>
            <w:tcBorders>
              <w:top w:val="single" w:sz="14" w:space="0" w:color="000000"/>
            </w:tcBorders>
            <w:noWrap/>
            <w:vAlign w:val="center"/>
          </w:tcPr>
          <w:p w14:paraId="12D25F59" w14:textId="77777777" w:rsidR="004433FD" w:rsidRDefault="004433FD" w:rsidP="00D702BB">
            <w:pPr>
              <w:pStyle w:val="CUERPOTEXTOTABLA"/>
              <w:jc w:val="center"/>
              <w:rPr>
                <w:sz w:val="16"/>
              </w:rPr>
            </w:pPr>
            <w:r>
              <w:rPr>
                <w:sz w:val="13"/>
              </w:rPr>
              <w:t>--</w:t>
            </w:r>
          </w:p>
        </w:tc>
        <w:tc>
          <w:tcPr>
            <w:tcW w:w="0" w:type="auto"/>
            <w:tcBorders>
              <w:top w:val="single" w:sz="14" w:space="0" w:color="000000"/>
            </w:tcBorders>
            <w:noWrap/>
            <w:vAlign w:val="center"/>
          </w:tcPr>
          <w:p w14:paraId="2BA08863" w14:textId="77777777" w:rsidR="004433FD" w:rsidRDefault="004433FD" w:rsidP="00D702BB">
            <w:pPr>
              <w:pStyle w:val="CUERPOTEXTOTABLA"/>
              <w:jc w:val="center"/>
              <w:rPr>
                <w:sz w:val="16"/>
              </w:rPr>
            </w:pPr>
            <w:r>
              <w:rPr>
                <w:sz w:val="13"/>
              </w:rPr>
              <w:t>761.4</w:t>
            </w:r>
          </w:p>
        </w:tc>
        <w:tc>
          <w:tcPr>
            <w:tcW w:w="0" w:type="auto"/>
            <w:tcBorders>
              <w:top w:val="single" w:sz="14" w:space="0" w:color="000000"/>
            </w:tcBorders>
            <w:noWrap/>
            <w:vAlign w:val="center"/>
          </w:tcPr>
          <w:p w14:paraId="489D1A80" w14:textId="77777777" w:rsidR="004433FD" w:rsidRDefault="004433FD" w:rsidP="00D702BB">
            <w:pPr>
              <w:pStyle w:val="CUERPOTEXTOTABLA"/>
              <w:jc w:val="center"/>
              <w:rPr>
                <w:sz w:val="16"/>
              </w:rPr>
            </w:pPr>
            <w:r>
              <w:rPr>
                <w:sz w:val="13"/>
              </w:rPr>
              <w:t>20.0</w:t>
            </w:r>
          </w:p>
        </w:tc>
        <w:tc>
          <w:tcPr>
            <w:tcW w:w="0" w:type="auto"/>
            <w:tcBorders>
              <w:top w:val="single" w:sz="14" w:space="0" w:color="000000"/>
            </w:tcBorders>
            <w:noWrap/>
            <w:vAlign w:val="center"/>
          </w:tcPr>
          <w:p w14:paraId="4E0E86DA" w14:textId="77777777" w:rsidR="004433FD" w:rsidRDefault="004433FD" w:rsidP="00D702BB">
            <w:pPr>
              <w:pStyle w:val="CUERPOTEXTOTABLA"/>
              <w:jc w:val="center"/>
              <w:rPr>
                <w:sz w:val="16"/>
              </w:rPr>
            </w:pPr>
            <w:r>
              <w:rPr>
                <w:sz w:val="13"/>
              </w:rPr>
              <w:t>25.0</w:t>
            </w:r>
          </w:p>
        </w:tc>
        <w:tc>
          <w:tcPr>
            <w:tcW w:w="0" w:type="auto"/>
            <w:vMerge w:val="restart"/>
            <w:tcBorders>
              <w:top w:val="single" w:sz="14" w:space="0" w:color="000000"/>
            </w:tcBorders>
            <w:noWrap/>
            <w:vAlign w:val="center"/>
          </w:tcPr>
          <w:p w14:paraId="1E5837AF" w14:textId="77777777" w:rsidR="004433FD" w:rsidRDefault="004433FD" w:rsidP="00D702BB">
            <w:pPr>
              <w:pStyle w:val="CUERPOTEXTOTABLA"/>
              <w:jc w:val="center"/>
              <w:rPr>
                <w:sz w:val="16"/>
              </w:rPr>
            </w:pPr>
            <w:r>
              <w:rPr>
                <w:sz w:val="13"/>
              </w:rPr>
              <w:t>Baja, Otros usos 8h</w:t>
            </w:r>
          </w:p>
        </w:tc>
        <w:tc>
          <w:tcPr>
            <w:tcW w:w="0" w:type="auto"/>
            <w:tcBorders>
              <w:top w:val="single" w:sz="14" w:space="0" w:color="000000"/>
            </w:tcBorders>
            <w:tcMar>
              <w:top w:w="17" w:type="dxa"/>
              <w:left w:w="6" w:type="dxa"/>
              <w:bottom w:w="23" w:type="dxa"/>
              <w:right w:w="11" w:type="dxa"/>
            </w:tcMar>
            <w:vAlign w:val="center"/>
          </w:tcPr>
          <w:p w14:paraId="395CE9ED"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7E3AFCBB" w14:textId="77777777" w:rsidTr="00D702BB">
        <w:trPr>
          <w:cantSplit/>
          <w:jc w:val="center"/>
        </w:trPr>
        <w:tc>
          <w:tcPr>
            <w:tcW w:w="0" w:type="auto"/>
            <w:tcBorders>
              <w:right w:val="single" w:sz="14" w:space="0" w:color="000000"/>
            </w:tcBorders>
            <w:vAlign w:val="center"/>
          </w:tcPr>
          <w:p w14:paraId="1EABAF5A" w14:textId="4F93372D" w:rsidR="004433FD" w:rsidRDefault="004433FD" w:rsidP="00D702BB">
            <w:pPr>
              <w:pStyle w:val="CUERPOTEXTOTABLA"/>
              <w:rPr>
                <w:sz w:val="16"/>
              </w:rPr>
            </w:pPr>
            <w:r>
              <w:rPr>
                <w:sz w:val="13"/>
              </w:rPr>
              <w:t xml:space="preserve">Aula </w:t>
            </w:r>
            <w:r w:rsidR="00A705C1">
              <w:rPr>
                <w:sz w:val="13"/>
              </w:rPr>
              <w:t>Secundaria</w:t>
            </w:r>
            <w:r>
              <w:rPr>
                <w:sz w:val="13"/>
              </w:rPr>
              <w:t xml:space="preserve"> 1</w:t>
            </w:r>
          </w:p>
        </w:tc>
        <w:tc>
          <w:tcPr>
            <w:tcW w:w="0" w:type="auto"/>
            <w:tcBorders>
              <w:left w:val="single" w:sz="14" w:space="0" w:color="000000"/>
            </w:tcBorders>
            <w:noWrap/>
            <w:vAlign w:val="center"/>
          </w:tcPr>
          <w:p w14:paraId="3B72C0EC" w14:textId="77777777" w:rsidR="004433FD" w:rsidRDefault="004433FD" w:rsidP="00D702BB">
            <w:pPr>
              <w:pStyle w:val="CUERPOTEXTOTABLA"/>
              <w:jc w:val="center"/>
              <w:rPr>
                <w:sz w:val="16"/>
              </w:rPr>
            </w:pPr>
            <w:r>
              <w:rPr>
                <w:sz w:val="13"/>
              </w:rPr>
              <w:t>60.85</w:t>
            </w:r>
          </w:p>
        </w:tc>
        <w:tc>
          <w:tcPr>
            <w:tcW w:w="0" w:type="auto"/>
            <w:noWrap/>
            <w:vAlign w:val="center"/>
          </w:tcPr>
          <w:p w14:paraId="3C600489" w14:textId="77777777" w:rsidR="004433FD" w:rsidRDefault="004433FD" w:rsidP="00D702BB">
            <w:pPr>
              <w:pStyle w:val="CUERPOTEXTOTABLA"/>
              <w:jc w:val="center"/>
              <w:rPr>
                <w:sz w:val="16"/>
              </w:rPr>
            </w:pPr>
            <w:r>
              <w:rPr>
                <w:sz w:val="13"/>
              </w:rPr>
              <w:t>175.66</w:t>
            </w:r>
          </w:p>
        </w:tc>
        <w:tc>
          <w:tcPr>
            <w:tcW w:w="0" w:type="auto"/>
            <w:noWrap/>
            <w:vAlign w:val="center"/>
          </w:tcPr>
          <w:p w14:paraId="4A9ADDB3" w14:textId="77777777" w:rsidR="004433FD" w:rsidRDefault="004433FD" w:rsidP="00D702BB">
            <w:pPr>
              <w:pStyle w:val="CUERPOTEXTOTABLA"/>
              <w:jc w:val="center"/>
              <w:rPr>
                <w:sz w:val="16"/>
              </w:rPr>
            </w:pPr>
            <w:r>
              <w:rPr>
                <w:sz w:val="13"/>
              </w:rPr>
              <w:t>80.00</w:t>
            </w:r>
          </w:p>
        </w:tc>
        <w:tc>
          <w:tcPr>
            <w:tcW w:w="0" w:type="auto"/>
            <w:noWrap/>
            <w:vAlign w:val="center"/>
          </w:tcPr>
          <w:p w14:paraId="32380561" w14:textId="77777777" w:rsidR="004433FD" w:rsidRDefault="004433FD" w:rsidP="00D702BB">
            <w:pPr>
              <w:pStyle w:val="CUERPOTEXTOTABLA"/>
              <w:jc w:val="center"/>
              <w:rPr>
                <w:sz w:val="16"/>
              </w:rPr>
            </w:pPr>
            <w:r>
              <w:rPr>
                <w:sz w:val="13"/>
              </w:rPr>
              <w:t>0.80</w:t>
            </w:r>
          </w:p>
        </w:tc>
        <w:tc>
          <w:tcPr>
            <w:tcW w:w="0" w:type="auto"/>
            <w:noWrap/>
            <w:vAlign w:val="center"/>
          </w:tcPr>
          <w:p w14:paraId="2A331C8D" w14:textId="77777777" w:rsidR="004433FD" w:rsidRDefault="004433FD" w:rsidP="00D702BB">
            <w:pPr>
              <w:pStyle w:val="CUERPOTEXTOTABLA"/>
              <w:jc w:val="center"/>
              <w:rPr>
                <w:sz w:val="16"/>
              </w:rPr>
            </w:pPr>
            <w:r>
              <w:rPr>
                <w:sz w:val="13"/>
              </w:rPr>
              <w:t>304.5</w:t>
            </w:r>
          </w:p>
        </w:tc>
        <w:tc>
          <w:tcPr>
            <w:tcW w:w="0" w:type="auto"/>
            <w:noWrap/>
            <w:vAlign w:val="center"/>
          </w:tcPr>
          <w:p w14:paraId="05DB1D8D" w14:textId="77777777" w:rsidR="004433FD" w:rsidRDefault="004433FD" w:rsidP="00D702BB">
            <w:pPr>
              <w:pStyle w:val="CUERPOTEXTOTABLA"/>
              <w:jc w:val="center"/>
              <w:rPr>
                <w:sz w:val="16"/>
              </w:rPr>
            </w:pPr>
            <w:r>
              <w:rPr>
                <w:sz w:val="13"/>
              </w:rPr>
              <w:t>192.2</w:t>
            </w:r>
          </w:p>
        </w:tc>
        <w:tc>
          <w:tcPr>
            <w:tcW w:w="0" w:type="auto"/>
            <w:noWrap/>
            <w:vAlign w:val="center"/>
          </w:tcPr>
          <w:p w14:paraId="420952E9" w14:textId="77777777" w:rsidR="004433FD" w:rsidRDefault="004433FD" w:rsidP="00D702BB">
            <w:pPr>
              <w:pStyle w:val="CUERPOTEXTOTABLA"/>
              <w:jc w:val="center"/>
              <w:rPr>
                <w:sz w:val="16"/>
              </w:rPr>
            </w:pPr>
            <w:r>
              <w:rPr>
                <w:sz w:val="13"/>
              </w:rPr>
              <w:t>228.5</w:t>
            </w:r>
          </w:p>
        </w:tc>
        <w:tc>
          <w:tcPr>
            <w:tcW w:w="0" w:type="auto"/>
            <w:noWrap/>
            <w:vAlign w:val="center"/>
          </w:tcPr>
          <w:p w14:paraId="7ABE8052" w14:textId="77777777" w:rsidR="004433FD" w:rsidRDefault="004433FD" w:rsidP="00D702BB">
            <w:pPr>
              <w:pStyle w:val="CUERPOTEXTOTABLA"/>
              <w:jc w:val="center"/>
              <w:rPr>
                <w:sz w:val="16"/>
              </w:rPr>
            </w:pPr>
            <w:r>
              <w:rPr>
                <w:sz w:val="13"/>
              </w:rPr>
              <w:t>--</w:t>
            </w:r>
          </w:p>
        </w:tc>
        <w:tc>
          <w:tcPr>
            <w:tcW w:w="0" w:type="auto"/>
            <w:noWrap/>
            <w:vAlign w:val="center"/>
          </w:tcPr>
          <w:p w14:paraId="794DB528" w14:textId="77777777" w:rsidR="004433FD" w:rsidRDefault="004433FD" w:rsidP="00D702BB">
            <w:pPr>
              <w:pStyle w:val="CUERPOTEXTOTABLA"/>
              <w:jc w:val="center"/>
              <w:rPr>
                <w:sz w:val="16"/>
              </w:rPr>
            </w:pPr>
            <w:r>
              <w:rPr>
                <w:sz w:val="13"/>
              </w:rPr>
              <w:t>761.8</w:t>
            </w:r>
          </w:p>
        </w:tc>
        <w:tc>
          <w:tcPr>
            <w:tcW w:w="0" w:type="auto"/>
            <w:noWrap/>
            <w:vAlign w:val="center"/>
          </w:tcPr>
          <w:p w14:paraId="352BCAF9" w14:textId="77777777" w:rsidR="004433FD" w:rsidRDefault="004433FD" w:rsidP="00D702BB">
            <w:pPr>
              <w:pStyle w:val="CUERPOTEXTOTABLA"/>
              <w:jc w:val="center"/>
              <w:rPr>
                <w:sz w:val="16"/>
              </w:rPr>
            </w:pPr>
            <w:r>
              <w:rPr>
                <w:sz w:val="13"/>
              </w:rPr>
              <w:t>20.0</w:t>
            </w:r>
          </w:p>
        </w:tc>
        <w:tc>
          <w:tcPr>
            <w:tcW w:w="0" w:type="auto"/>
            <w:noWrap/>
            <w:vAlign w:val="center"/>
          </w:tcPr>
          <w:p w14:paraId="6C168DA4" w14:textId="77777777" w:rsidR="004433FD" w:rsidRDefault="004433FD" w:rsidP="00D702BB">
            <w:pPr>
              <w:pStyle w:val="CUERPOTEXTOTABLA"/>
              <w:jc w:val="center"/>
              <w:rPr>
                <w:sz w:val="16"/>
              </w:rPr>
            </w:pPr>
            <w:r>
              <w:rPr>
                <w:sz w:val="13"/>
              </w:rPr>
              <w:t>25.0</w:t>
            </w:r>
          </w:p>
        </w:tc>
        <w:tc>
          <w:tcPr>
            <w:tcW w:w="0" w:type="auto"/>
            <w:vMerge/>
          </w:tcPr>
          <w:p w14:paraId="3844CEF4" w14:textId="77777777" w:rsidR="004433FD" w:rsidRDefault="004433FD" w:rsidP="00D702BB"/>
        </w:tc>
        <w:tc>
          <w:tcPr>
            <w:tcW w:w="0" w:type="auto"/>
            <w:tcMar>
              <w:top w:w="17" w:type="dxa"/>
              <w:left w:w="6" w:type="dxa"/>
              <w:bottom w:w="23" w:type="dxa"/>
              <w:right w:w="11" w:type="dxa"/>
            </w:tcMar>
            <w:vAlign w:val="center"/>
          </w:tcPr>
          <w:p w14:paraId="42C44294"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7CC84421" w14:textId="77777777" w:rsidTr="00D702BB">
        <w:trPr>
          <w:cantSplit/>
          <w:jc w:val="center"/>
        </w:trPr>
        <w:tc>
          <w:tcPr>
            <w:tcW w:w="0" w:type="auto"/>
            <w:tcBorders>
              <w:right w:val="single" w:sz="14" w:space="0" w:color="000000"/>
            </w:tcBorders>
            <w:vAlign w:val="center"/>
          </w:tcPr>
          <w:p w14:paraId="37FE9163" w14:textId="21C627CA" w:rsidR="004433FD" w:rsidRDefault="004433FD" w:rsidP="00D702BB">
            <w:pPr>
              <w:pStyle w:val="CUERPOTEXTOTABLA"/>
              <w:rPr>
                <w:sz w:val="16"/>
              </w:rPr>
            </w:pPr>
            <w:r>
              <w:rPr>
                <w:sz w:val="13"/>
              </w:rPr>
              <w:t xml:space="preserve">Aula </w:t>
            </w:r>
            <w:r w:rsidR="00A705C1">
              <w:rPr>
                <w:sz w:val="13"/>
              </w:rPr>
              <w:t>Secundaria</w:t>
            </w:r>
            <w:r>
              <w:rPr>
                <w:sz w:val="13"/>
              </w:rPr>
              <w:t xml:space="preserve"> 2</w:t>
            </w:r>
          </w:p>
        </w:tc>
        <w:tc>
          <w:tcPr>
            <w:tcW w:w="0" w:type="auto"/>
            <w:tcBorders>
              <w:left w:val="single" w:sz="14" w:space="0" w:color="000000"/>
            </w:tcBorders>
            <w:noWrap/>
            <w:vAlign w:val="center"/>
          </w:tcPr>
          <w:p w14:paraId="3C1C5BC1" w14:textId="77777777" w:rsidR="004433FD" w:rsidRDefault="004433FD" w:rsidP="00D702BB">
            <w:pPr>
              <w:pStyle w:val="CUERPOTEXTOTABLA"/>
              <w:jc w:val="center"/>
              <w:rPr>
                <w:sz w:val="16"/>
              </w:rPr>
            </w:pPr>
            <w:r>
              <w:rPr>
                <w:sz w:val="13"/>
              </w:rPr>
              <w:t>60.72</w:t>
            </w:r>
          </w:p>
        </w:tc>
        <w:tc>
          <w:tcPr>
            <w:tcW w:w="0" w:type="auto"/>
            <w:noWrap/>
            <w:vAlign w:val="center"/>
          </w:tcPr>
          <w:p w14:paraId="26F8DE52" w14:textId="77777777" w:rsidR="004433FD" w:rsidRDefault="004433FD" w:rsidP="00D702BB">
            <w:pPr>
              <w:pStyle w:val="CUERPOTEXTOTABLA"/>
              <w:jc w:val="center"/>
              <w:rPr>
                <w:sz w:val="16"/>
              </w:rPr>
            </w:pPr>
            <w:r>
              <w:rPr>
                <w:sz w:val="13"/>
              </w:rPr>
              <w:t>175.30</w:t>
            </w:r>
          </w:p>
        </w:tc>
        <w:tc>
          <w:tcPr>
            <w:tcW w:w="0" w:type="auto"/>
            <w:noWrap/>
            <w:vAlign w:val="center"/>
          </w:tcPr>
          <w:p w14:paraId="3475B626" w14:textId="77777777" w:rsidR="004433FD" w:rsidRDefault="004433FD" w:rsidP="00D702BB">
            <w:pPr>
              <w:pStyle w:val="CUERPOTEXTOTABLA"/>
              <w:jc w:val="center"/>
              <w:rPr>
                <w:sz w:val="16"/>
              </w:rPr>
            </w:pPr>
            <w:r>
              <w:rPr>
                <w:sz w:val="13"/>
              </w:rPr>
              <w:t>80.00</w:t>
            </w:r>
          </w:p>
        </w:tc>
        <w:tc>
          <w:tcPr>
            <w:tcW w:w="0" w:type="auto"/>
            <w:noWrap/>
            <w:vAlign w:val="center"/>
          </w:tcPr>
          <w:p w14:paraId="22D998C9" w14:textId="77777777" w:rsidR="004433FD" w:rsidRDefault="004433FD" w:rsidP="00D702BB">
            <w:pPr>
              <w:pStyle w:val="CUERPOTEXTOTABLA"/>
              <w:jc w:val="center"/>
              <w:rPr>
                <w:sz w:val="16"/>
              </w:rPr>
            </w:pPr>
            <w:r>
              <w:rPr>
                <w:sz w:val="13"/>
              </w:rPr>
              <w:t>0.80</w:t>
            </w:r>
          </w:p>
        </w:tc>
        <w:tc>
          <w:tcPr>
            <w:tcW w:w="0" w:type="auto"/>
            <w:noWrap/>
            <w:vAlign w:val="center"/>
          </w:tcPr>
          <w:p w14:paraId="10C72DB7" w14:textId="77777777" w:rsidR="004433FD" w:rsidRDefault="004433FD" w:rsidP="00D702BB">
            <w:pPr>
              <w:pStyle w:val="CUERPOTEXTOTABLA"/>
              <w:jc w:val="center"/>
              <w:rPr>
                <w:sz w:val="16"/>
              </w:rPr>
            </w:pPr>
            <w:r>
              <w:rPr>
                <w:sz w:val="13"/>
              </w:rPr>
              <w:t>303.9</w:t>
            </w:r>
          </w:p>
        </w:tc>
        <w:tc>
          <w:tcPr>
            <w:tcW w:w="0" w:type="auto"/>
            <w:noWrap/>
            <w:vAlign w:val="center"/>
          </w:tcPr>
          <w:p w14:paraId="44317F07" w14:textId="77777777" w:rsidR="004433FD" w:rsidRDefault="004433FD" w:rsidP="00D702BB">
            <w:pPr>
              <w:pStyle w:val="CUERPOTEXTOTABLA"/>
              <w:jc w:val="center"/>
              <w:rPr>
                <w:sz w:val="16"/>
              </w:rPr>
            </w:pPr>
            <w:r>
              <w:rPr>
                <w:sz w:val="13"/>
              </w:rPr>
              <w:t>191.8</w:t>
            </w:r>
          </w:p>
        </w:tc>
        <w:tc>
          <w:tcPr>
            <w:tcW w:w="0" w:type="auto"/>
            <w:noWrap/>
            <w:vAlign w:val="center"/>
          </w:tcPr>
          <w:p w14:paraId="39E2F633" w14:textId="77777777" w:rsidR="004433FD" w:rsidRDefault="004433FD" w:rsidP="00D702BB">
            <w:pPr>
              <w:pStyle w:val="CUERPOTEXTOTABLA"/>
              <w:jc w:val="center"/>
              <w:rPr>
                <w:sz w:val="16"/>
              </w:rPr>
            </w:pPr>
            <w:r>
              <w:rPr>
                <w:sz w:val="13"/>
              </w:rPr>
              <w:t>228.1</w:t>
            </w:r>
          </w:p>
        </w:tc>
        <w:tc>
          <w:tcPr>
            <w:tcW w:w="0" w:type="auto"/>
            <w:noWrap/>
            <w:vAlign w:val="center"/>
          </w:tcPr>
          <w:p w14:paraId="530BE761" w14:textId="77777777" w:rsidR="004433FD" w:rsidRDefault="004433FD" w:rsidP="00D702BB">
            <w:pPr>
              <w:pStyle w:val="CUERPOTEXTOTABLA"/>
              <w:jc w:val="center"/>
              <w:rPr>
                <w:sz w:val="16"/>
              </w:rPr>
            </w:pPr>
            <w:r>
              <w:rPr>
                <w:sz w:val="13"/>
              </w:rPr>
              <w:t>--</w:t>
            </w:r>
          </w:p>
        </w:tc>
        <w:tc>
          <w:tcPr>
            <w:tcW w:w="0" w:type="auto"/>
            <w:noWrap/>
            <w:vAlign w:val="center"/>
          </w:tcPr>
          <w:p w14:paraId="0AB860D0" w14:textId="77777777" w:rsidR="004433FD" w:rsidRDefault="004433FD" w:rsidP="00D702BB">
            <w:pPr>
              <w:pStyle w:val="CUERPOTEXTOTABLA"/>
              <w:jc w:val="center"/>
              <w:rPr>
                <w:sz w:val="16"/>
              </w:rPr>
            </w:pPr>
            <w:r>
              <w:rPr>
                <w:sz w:val="13"/>
              </w:rPr>
              <w:t>760.3</w:t>
            </w:r>
          </w:p>
        </w:tc>
        <w:tc>
          <w:tcPr>
            <w:tcW w:w="0" w:type="auto"/>
            <w:noWrap/>
            <w:vAlign w:val="center"/>
          </w:tcPr>
          <w:p w14:paraId="5E66C69B" w14:textId="77777777" w:rsidR="004433FD" w:rsidRDefault="004433FD" w:rsidP="00D702BB">
            <w:pPr>
              <w:pStyle w:val="CUERPOTEXTOTABLA"/>
              <w:jc w:val="center"/>
              <w:rPr>
                <w:sz w:val="16"/>
              </w:rPr>
            </w:pPr>
            <w:r>
              <w:rPr>
                <w:sz w:val="13"/>
              </w:rPr>
              <w:t>20.0</w:t>
            </w:r>
          </w:p>
        </w:tc>
        <w:tc>
          <w:tcPr>
            <w:tcW w:w="0" w:type="auto"/>
            <w:noWrap/>
            <w:vAlign w:val="center"/>
          </w:tcPr>
          <w:p w14:paraId="27DE073F" w14:textId="77777777" w:rsidR="004433FD" w:rsidRDefault="004433FD" w:rsidP="00D702BB">
            <w:pPr>
              <w:pStyle w:val="CUERPOTEXTOTABLA"/>
              <w:jc w:val="center"/>
              <w:rPr>
                <w:sz w:val="16"/>
              </w:rPr>
            </w:pPr>
            <w:r>
              <w:rPr>
                <w:sz w:val="13"/>
              </w:rPr>
              <w:t>25.0</w:t>
            </w:r>
          </w:p>
        </w:tc>
        <w:tc>
          <w:tcPr>
            <w:tcW w:w="0" w:type="auto"/>
            <w:vMerge/>
          </w:tcPr>
          <w:p w14:paraId="0BC8B4B0" w14:textId="77777777" w:rsidR="004433FD" w:rsidRDefault="004433FD" w:rsidP="00D702BB"/>
        </w:tc>
        <w:tc>
          <w:tcPr>
            <w:tcW w:w="0" w:type="auto"/>
            <w:tcMar>
              <w:top w:w="17" w:type="dxa"/>
              <w:left w:w="6" w:type="dxa"/>
              <w:bottom w:w="23" w:type="dxa"/>
              <w:right w:w="11" w:type="dxa"/>
            </w:tcMar>
            <w:vAlign w:val="center"/>
          </w:tcPr>
          <w:p w14:paraId="2DC86B47"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40B277B4" w14:textId="77777777" w:rsidTr="00D702BB">
        <w:trPr>
          <w:cantSplit/>
          <w:jc w:val="center"/>
        </w:trPr>
        <w:tc>
          <w:tcPr>
            <w:tcW w:w="0" w:type="auto"/>
            <w:tcBorders>
              <w:right w:val="single" w:sz="14" w:space="0" w:color="000000"/>
            </w:tcBorders>
            <w:vAlign w:val="center"/>
          </w:tcPr>
          <w:p w14:paraId="29EA8ED1" w14:textId="1B608115" w:rsidR="004433FD" w:rsidRDefault="004433FD" w:rsidP="00D702BB">
            <w:pPr>
              <w:pStyle w:val="CUERPOTEXTOTABLA"/>
              <w:rPr>
                <w:sz w:val="16"/>
              </w:rPr>
            </w:pPr>
            <w:r>
              <w:rPr>
                <w:sz w:val="13"/>
              </w:rPr>
              <w:t xml:space="preserve">Aula </w:t>
            </w:r>
            <w:r w:rsidR="00A705C1">
              <w:rPr>
                <w:sz w:val="13"/>
              </w:rPr>
              <w:t xml:space="preserve">Secundaria </w:t>
            </w:r>
            <w:r>
              <w:rPr>
                <w:sz w:val="13"/>
              </w:rPr>
              <w:t>3</w:t>
            </w:r>
          </w:p>
        </w:tc>
        <w:tc>
          <w:tcPr>
            <w:tcW w:w="0" w:type="auto"/>
            <w:tcBorders>
              <w:left w:val="single" w:sz="14" w:space="0" w:color="000000"/>
            </w:tcBorders>
            <w:noWrap/>
            <w:vAlign w:val="center"/>
          </w:tcPr>
          <w:p w14:paraId="26759FE6" w14:textId="77777777" w:rsidR="004433FD" w:rsidRDefault="004433FD" w:rsidP="00D702BB">
            <w:pPr>
              <w:pStyle w:val="CUERPOTEXTOTABLA"/>
              <w:jc w:val="center"/>
              <w:rPr>
                <w:sz w:val="16"/>
              </w:rPr>
            </w:pPr>
            <w:r>
              <w:rPr>
                <w:sz w:val="13"/>
              </w:rPr>
              <w:t>60.87</w:t>
            </w:r>
          </w:p>
        </w:tc>
        <w:tc>
          <w:tcPr>
            <w:tcW w:w="0" w:type="auto"/>
            <w:noWrap/>
            <w:vAlign w:val="center"/>
          </w:tcPr>
          <w:p w14:paraId="09840855" w14:textId="77777777" w:rsidR="004433FD" w:rsidRDefault="004433FD" w:rsidP="00D702BB">
            <w:pPr>
              <w:pStyle w:val="CUERPOTEXTOTABLA"/>
              <w:jc w:val="center"/>
              <w:rPr>
                <w:sz w:val="16"/>
              </w:rPr>
            </w:pPr>
            <w:r>
              <w:rPr>
                <w:sz w:val="13"/>
              </w:rPr>
              <w:t>175.74</w:t>
            </w:r>
          </w:p>
        </w:tc>
        <w:tc>
          <w:tcPr>
            <w:tcW w:w="0" w:type="auto"/>
            <w:noWrap/>
            <w:vAlign w:val="center"/>
          </w:tcPr>
          <w:p w14:paraId="29406D30" w14:textId="77777777" w:rsidR="004433FD" w:rsidRDefault="004433FD" w:rsidP="00D702BB">
            <w:pPr>
              <w:pStyle w:val="CUERPOTEXTOTABLA"/>
              <w:jc w:val="center"/>
              <w:rPr>
                <w:sz w:val="16"/>
              </w:rPr>
            </w:pPr>
            <w:r>
              <w:rPr>
                <w:sz w:val="13"/>
              </w:rPr>
              <w:t>80.00</w:t>
            </w:r>
          </w:p>
        </w:tc>
        <w:tc>
          <w:tcPr>
            <w:tcW w:w="0" w:type="auto"/>
            <w:noWrap/>
            <w:vAlign w:val="center"/>
          </w:tcPr>
          <w:p w14:paraId="27A988C8" w14:textId="77777777" w:rsidR="004433FD" w:rsidRDefault="004433FD" w:rsidP="00D702BB">
            <w:pPr>
              <w:pStyle w:val="CUERPOTEXTOTABLA"/>
              <w:jc w:val="center"/>
              <w:rPr>
                <w:sz w:val="16"/>
              </w:rPr>
            </w:pPr>
            <w:r>
              <w:rPr>
                <w:sz w:val="13"/>
              </w:rPr>
              <w:t>0.80</w:t>
            </w:r>
          </w:p>
        </w:tc>
        <w:tc>
          <w:tcPr>
            <w:tcW w:w="0" w:type="auto"/>
            <w:noWrap/>
            <w:vAlign w:val="center"/>
          </w:tcPr>
          <w:p w14:paraId="2DF118EE" w14:textId="77777777" w:rsidR="004433FD" w:rsidRDefault="004433FD" w:rsidP="00D702BB">
            <w:pPr>
              <w:pStyle w:val="CUERPOTEXTOTABLA"/>
              <w:jc w:val="center"/>
              <w:rPr>
                <w:sz w:val="16"/>
              </w:rPr>
            </w:pPr>
            <w:r>
              <w:rPr>
                <w:sz w:val="13"/>
              </w:rPr>
              <w:t>304.6</w:t>
            </w:r>
          </w:p>
        </w:tc>
        <w:tc>
          <w:tcPr>
            <w:tcW w:w="0" w:type="auto"/>
            <w:noWrap/>
            <w:vAlign w:val="center"/>
          </w:tcPr>
          <w:p w14:paraId="155625C0" w14:textId="77777777" w:rsidR="004433FD" w:rsidRDefault="004433FD" w:rsidP="00D702BB">
            <w:pPr>
              <w:pStyle w:val="CUERPOTEXTOTABLA"/>
              <w:jc w:val="center"/>
              <w:rPr>
                <w:sz w:val="16"/>
              </w:rPr>
            </w:pPr>
            <w:r>
              <w:rPr>
                <w:sz w:val="13"/>
              </w:rPr>
              <w:t>192.3</w:t>
            </w:r>
          </w:p>
        </w:tc>
        <w:tc>
          <w:tcPr>
            <w:tcW w:w="0" w:type="auto"/>
            <w:noWrap/>
            <w:vAlign w:val="center"/>
          </w:tcPr>
          <w:p w14:paraId="24F2EE93" w14:textId="77777777" w:rsidR="004433FD" w:rsidRDefault="004433FD" w:rsidP="00D702BB">
            <w:pPr>
              <w:pStyle w:val="CUERPOTEXTOTABLA"/>
              <w:jc w:val="center"/>
              <w:rPr>
                <w:sz w:val="16"/>
              </w:rPr>
            </w:pPr>
            <w:r>
              <w:rPr>
                <w:sz w:val="13"/>
              </w:rPr>
              <w:t>228.6</w:t>
            </w:r>
          </w:p>
        </w:tc>
        <w:tc>
          <w:tcPr>
            <w:tcW w:w="0" w:type="auto"/>
            <w:noWrap/>
            <w:vAlign w:val="center"/>
          </w:tcPr>
          <w:p w14:paraId="16B73D3E" w14:textId="77777777" w:rsidR="004433FD" w:rsidRDefault="004433FD" w:rsidP="00D702BB">
            <w:pPr>
              <w:pStyle w:val="CUERPOTEXTOTABLA"/>
              <w:jc w:val="center"/>
              <w:rPr>
                <w:sz w:val="16"/>
              </w:rPr>
            </w:pPr>
            <w:r>
              <w:rPr>
                <w:sz w:val="13"/>
              </w:rPr>
              <w:t>--</w:t>
            </w:r>
          </w:p>
        </w:tc>
        <w:tc>
          <w:tcPr>
            <w:tcW w:w="0" w:type="auto"/>
            <w:noWrap/>
            <w:vAlign w:val="center"/>
          </w:tcPr>
          <w:p w14:paraId="0EB54413" w14:textId="77777777" w:rsidR="004433FD" w:rsidRDefault="004433FD" w:rsidP="00D702BB">
            <w:pPr>
              <w:pStyle w:val="CUERPOTEXTOTABLA"/>
              <w:jc w:val="center"/>
              <w:rPr>
                <w:sz w:val="16"/>
              </w:rPr>
            </w:pPr>
            <w:r>
              <w:rPr>
                <w:sz w:val="13"/>
              </w:rPr>
              <w:t>762.2</w:t>
            </w:r>
          </w:p>
        </w:tc>
        <w:tc>
          <w:tcPr>
            <w:tcW w:w="0" w:type="auto"/>
            <w:noWrap/>
            <w:vAlign w:val="center"/>
          </w:tcPr>
          <w:p w14:paraId="5B014A7E" w14:textId="77777777" w:rsidR="004433FD" w:rsidRDefault="004433FD" w:rsidP="00D702BB">
            <w:pPr>
              <w:pStyle w:val="CUERPOTEXTOTABLA"/>
              <w:jc w:val="center"/>
              <w:rPr>
                <w:sz w:val="16"/>
              </w:rPr>
            </w:pPr>
            <w:r>
              <w:rPr>
                <w:sz w:val="13"/>
              </w:rPr>
              <w:t>20.0</w:t>
            </w:r>
          </w:p>
        </w:tc>
        <w:tc>
          <w:tcPr>
            <w:tcW w:w="0" w:type="auto"/>
            <w:noWrap/>
            <w:vAlign w:val="center"/>
          </w:tcPr>
          <w:p w14:paraId="5B93A973" w14:textId="77777777" w:rsidR="004433FD" w:rsidRDefault="004433FD" w:rsidP="00D702BB">
            <w:pPr>
              <w:pStyle w:val="CUERPOTEXTOTABLA"/>
              <w:jc w:val="center"/>
              <w:rPr>
                <w:sz w:val="16"/>
              </w:rPr>
            </w:pPr>
            <w:r>
              <w:rPr>
                <w:sz w:val="13"/>
              </w:rPr>
              <w:t>25.0</w:t>
            </w:r>
          </w:p>
        </w:tc>
        <w:tc>
          <w:tcPr>
            <w:tcW w:w="0" w:type="auto"/>
            <w:vMerge/>
          </w:tcPr>
          <w:p w14:paraId="4AD88D46" w14:textId="77777777" w:rsidR="004433FD" w:rsidRDefault="004433FD" w:rsidP="00D702BB"/>
        </w:tc>
        <w:tc>
          <w:tcPr>
            <w:tcW w:w="0" w:type="auto"/>
            <w:tcMar>
              <w:top w:w="17" w:type="dxa"/>
              <w:left w:w="6" w:type="dxa"/>
              <w:bottom w:w="23" w:type="dxa"/>
              <w:right w:w="11" w:type="dxa"/>
            </w:tcMar>
            <w:vAlign w:val="center"/>
          </w:tcPr>
          <w:p w14:paraId="70B090DE"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2840CEE0" w14:textId="77777777" w:rsidTr="00D702BB">
        <w:trPr>
          <w:cantSplit/>
          <w:jc w:val="center"/>
        </w:trPr>
        <w:tc>
          <w:tcPr>
            <w:tcW w:w="0" w:type="auto"/>
            <w:tcBorders>
              <w:right w:val="single" w:sz="14" w:space="0" w:color="000000"/>
            </w:tcBorders>
            <w:vAlign w:val="center"/>
          </w:tcPr>
          <w:p w14:paraId="19A71354" w14:textId="47BD3376" w:rsidR="004433FD" w:rsidRDefault="004433FD" w:rsidP="00D702BB">
            <w:pPr>
              <w:pStyle w:val="CUERPOTEXTOTABLA"/>
              <w:rPr>
                <w:sz w:val="16"/>
              </w:rPr>
            </w:pPr>
            <w:r>
              <w:rPr>
                <w:sz w:val="13"/>
              </w:rPr>
              <w:t xml:space="preserve">Aula </w:t>
            </w:r>
            <w:r w:rsidR="00A705C1">
              <w:rPr>
                <w:sz w:val="13"/>
              </w:rPr>
              <w:t xml:space="preserve">Secundaria </w:t>
            </w:r>
            <w:r>
              <w:rPr>
                <w:sz w:val="13"/>
              </w:rPr>
              <w:t>5</w:t>
            </w:r>
          </w:p>
        </w:tc>
        <w:tc>
          <w:tcPr>
            <w:tcW w:w="0" w:type="auto"/>
            <w:tcBorders>
              <w:left w:val="single" w:sz="14" w:space="0" w:color="000000"/>
            </w:tcBorders>
            <w:noWrap/>
            <w:vAlign w:val="center"/>
          </w:tcPr>
          <w:p w14:paraId="399D3650" w14:textId="77777777" w:rsidR="004433FD" w:rsidRDefault="004433FD" w:rsidP="00D702BB">
            <w:pPr>
              <w:pStyle w:val="CUERPOTEXTOTABLA"/>
              <w:jc w:val="center"/>
              <w:rPr>
                <w:sz w:val="16"/>
              </w:rPr>
            </w:pPr>
            <w:r>
              <w:rPr>
                <w:sz w:val="13"/>
              </w:rPr>
              <w:t>60.75</w:t>
            </w:r>
          </w:p>
        </w:tc>
        <w:tc>
          <w:tcPr>
            <w:tcW w:w="0" w:type="auto"/>
            <w:noWrap/>
            <w:vAlign w:val="center"/>
          </w:tcPr>
          <w:p w14:paraId="5F3968C3" w14:textId="77777777" w:rsidR="004433FD" w:rsidRDefault="004433FD" w:rsidP="00D702BB">
            <w:pPr>
              <w:pStyle w:val="CUERPOTEXTOTABLA"/>
              <w:jc w:val="center"/>
              <w:rPr>
                <w:sz w:val="16"/>
              </w:rPr>
            </w:pPr>
            <w:r>
              <w:rPr>
                <w:sz w:val="13"/>
              </w:rPr>
              <w:t>175.36</w:t>
            </w:r>
          </w:p>
        </w:tc>
        <w:tc>
          <w:tcPr>
            <w:tcW w:w="0" w:type="auto"/>
            <w:noWrap/>
            <w:vAlign w:val="center"/>
          </w:tcPr>
          <w:p w14:paraId="3874E88B" w14:textId="77777777" w:rsidR="004433FD" w:rsidRDefault="004433FD" w:rsidP="00D702BB">
            <w:pPr>
              <w:pStyle w:val="CUERPOTEXTOTABLA"/>
              <w:jc w:val="center"/>
              <w:rPr>
                <w:sz w:val="16"/>
              </w:rPr>
            </w:pPr>
            <w:r>
              <w:rPr>
                <w:sz w:val="13"/>
              </w:rPr>
              <w:t>80.00</w:t>
            </w:r>
          </w:p>
        </w:tc>
        <w:tc>
          <w:tcPr>
            <w:tcW w:w="0" w:type="auto"/>
            <w:noWrap/>
            <w:vAlign w:val="center"/>
          </w:tcPr>
          <w:p w14:paraId="7809DEF4" w14:textId="77777777" w:rsidR="004433FD" w:rsidRDefault="004433FD" w:rsidP="00D702BB">
            <w:pPr>
              <w:pStyle w:val="CUERPOTEXTOTABLA"/>
              <w:jc w:val="center"/>
              <w:rPr>
                <w:sz w:val="16"/>
              </w:rPr>
            </w:pPr>
            <w:r>
              <w:rPr>
                <w:sz w:val="13"/>
              </w:rPr>
              <w:t>0.80</w:t>
            </w:r>
          </w:p>
        </w:tc>
        <w:tc>
          <w:tcPr>
            <w:tcW w:w="0" w:type="auto"/>
            <w:noWrap/>
            <w:vAlign w:val="center"/>
          </w:tcPr>
          <w:p w14:paraId="2DBB3B44" w14:textId="77777777" w:rsidR="004433FD" w:rsidRDefault="004433FD" w:rsidP="00D702BB">
            <w:pPr>
              <w:pStyle w:val="CUERPOTEXTOTABLA"/>
              <w:jc w:val="center"/>
              <w:rPr>
                <w:sz w:val="16"/>
              </w:rPr>
            </w:pPr>
            <w:r>
              <w:rPr>
                <w:sz w:val="13"/>
              </w:rPr>
              <w:t>304.0</w:t>
            </w:r>
          </w:p>
        </w:tc>
        <w:tc>
          <w:tcPr>
            <w:tcW w:w="0" w:type="auto"/>
            <w:noWrap/>
            <w:vAlign w:val="center"/>
          </w:tcPr>
          <w:p w14:paraId="02DD66AA" w14:textId="77777777" w:rsidR="004433FD" w:rsidRDefault="004433FD" w:rsidP="00D702BB">
            <w:pPr>
              <w:pStyle w:val="CUERPOTEXTOTABLA"/>
              <w:jc w:val="center"/>
              <w:rPr>
                <w:sz w:val="16"/>
              </w:rPr>
            </w:pPr>
            <w:r>
              <w:rPr>
                <w:sz w:val="13"/>
              </w:rPr>
              <w:t>191.9</w:t>
            </w:r>
          </w:p>
        </w:tc>
        <w:tc>
          <w:tcPr>
            <w:tcW w:w="0" w:type="auto"/>
            <w:noWrap/>
            <w:vAlign w:val="center"/>
          </w:tcPr>
          <w:p w14:paraId="02B83BC3" w14:textId="77777777" w:rsidR="004433FD" w:rsidRDefault="004433FD" w:rsidP="00D702BB">
            <w:pPr>
              <w:pStyle w:val="CUERPOTEXTOTABLA"/>
              <w:jc w:val="center"/>
              <w:rPr>
                <w:sz w:val="16"/>
              </w:rPr>
            </w:pPr>
            <w:r>
              <w:rPr>
                <w:sz w:val="13"/>
              </w:rPr>
              <w:t>228.2</w:t>
            </w:r>
          </w:p>
        </w:tc>
        <w:tc>
          <w:tcPr>
            <w:tcW w:w="0" w:type="auto"/>
            <w:noWrap/>
            <w:vAlign w:val="center"/>
          </w:tcPr>
          <w:p w14:paraId="70D95D90" w14:textId="77777777" w:rsidR="004433FD" w:rsidRDefault="004433FD" w:rsidP="00D702BB">
            <w:pPr>
              <w:pStyle w:val="CUERPOTEXTOTABLA"/>
              <w:jc w:val="center"/>
              <w:rPr>
                <w:sz w:val="16"/>
              </w:rPr>
            </w:pPr>
            <w:r>
              <w:rPr>
                <w:sz w:val="13"/>
              </w:rPr>
              <w:t>--</w:t>
            </w:r>
          </w:p>
        </w:tc>
        <w:tc>
          <w:tcPr>
            <w:tcW w:w="0" w:type="auto"/>
            <w:noWrap/>
            <w:vAlign w:val="center"/>
          </w:tcPr>
          <w:p w14:paraId="5DE75737" w14:textId="77777777" w:rsidR="004433FD" w:rsidRDefault="004433FD" w:rsidP="00D702BB">
            <w:pPr>
              <w:pStyle w:val="CUERPOTEXTOTABLA"/>
              <w:jc w:val="center"/>
              <w:rPr>
                <w:sz w:val="16"/>
              </w:rPr>
            </w:pPr>
            <w:r>
              <w:rPr>
                <w:sz w:val="13"/>
              </w:rPr>
              <w:t>760.5</w:t>
            </w:r>
          </w:p>
        </w:tc>
        <w:tc>
          <w:tcPr>
            <w:tcW w:w="0" w:type="auto"/>
            <w:noWrap/>
            <w:vAlign w:val="center"/>
          </w:tcPr>
          <w:p w14:paraId="0F09BF90" w14:textId="77777777" w:rsidR="004433FD" w:rsidRDefault="004433FD" w:rsidP="00D702BB">
            <w:pPr>
              <w:pStyle w:val="CUERPOTEXTOTABLA"/>
              <w:jc w:val="center"/>
              <w:rPr>
                <w:sz w:val="16"/>
              </w:rPr>
            </w:pPr>
            <w:r>
              <w:rPr>
                <w:sz w:val="13"/>
              </w:rPr>
              <w:t>20.0</w:t>
            </w:r>
          </w:p>
        </w:tc>
        <w:tc>
          <w:tcPr>
            <w:tcW w:w="0" w:type="auto"/>
            <w:noWrap/>
            <w:vAlign w:val="center"/>
          </w:tcPr>
          <w:p w14:paraId="04069DFB" w14:textId="77777777" w:rsidR="004433FD" w:rsidRDefault="004433FD" w:rsidP="00D702BB">
            <w:pPr>
              <w:pStyle w:val="CUERPOTEXTOTABLA"/>
              <w:jc w:val="center"/>
              <w:rPr>
                <w:sz w:val="16"/>
              </w:rPr>
            </w:pPr>
            <w:r>
              <w:rPr>
                <w:sz w:val="13"/>
              </w:rPr>
              <w:t>25.0</w:t>
            </w:r>
          </w:p>
        </w:tc>
        <w:tc>
          <w:tcPr>
            <w:tcW w:w="0" w:type="auto"/>
            <w:vMerge/>
          </w:tcPr>
          <w:p w14:paraId="0CE74F2C" w14:textId="77777777" w:rsidR="004433FD" w:rsidRDefault="004433FD" w:rsidP="00D702BB"/>
        </w:tc>
        <w:tc>
          <w:tcPr>
            <w:tcW w:w="0" w:type="auto"/>
            <w:tcMar>
              <w:top w:w="17" w:type="dxa"/>
              <w:left w:w="6" w:type="dxa"/>
              <w:bottom w:w="23" w:type="dxa"/>
              <w:right w:w="11" w:type="dxa"/>
            </w:tcMar>
            <w:vAlign w:val="center"/>
          </w:tcPr>
          <w:p w14:paraId="20D50C2D"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0FF212A6" w14:textId="77777777" w:rsidTr="00D702BB">
        <w:trPr>
          <w:cantSplit/>
          <w:jc w:val="center"/>
        </w:trPr>
        <w:tc>
          <w:tcPr>
            <w:tcW w:w="0" w:type="auto"/>
            <w:tcBorders>
              <w:right w:val="single" w:sz="14" w:space="0" w:color="000000"/>
            </w:tcBorders>
            <w:vAlign w:val="center"/>
          </w:tcPr>
          <w:p w14:paraId="594D2783" w14:textId="0E864EB4" w:rsidR="004433FD" w:rsidRDefault="004433FD" w:rsidP="00D702BB">
            <w:pPr>
              <w:pStyle w:val="CUERPOTEXTOTABLA"/>
              <w:rPr>
                <w:sz w:val="16"/>
              </w:rPr>
            </w:pPr>
            <w:r>
              <w:rPr>
                <w:sz w:val="13"/>
              </w:rPr>
              <w:t xml:space="preserve">Aula </w:t>
            </w:r>
            <w:r w:rsidR="00A705C1">
              <w:rPr>
                <w:sz w:val="13"/>
              </w:rPr>
              <w:t xml:space="preserve">Secundaria </w:t>
            </w:r>
            <w:r>
              <w:rPr>
                <w:sz w:val="13"/>
              </w:rPr>
              <w:t>6</w:t>
            </w:r>
          </w:p>
        </w:tc>
        <w:tc>
          <w:tcPr>
            <w:tcW w:w="0" w:type="auto"/>
            <w:tcBorders>
              <w:left w:val="single" w:sz="14" w:space="0" w:color="000000"/>
            </w:tcBorders>
            <w:noWrap/>
            <w:vAlign w:val="center"/>
          </w:tcPr>
          <w:p w14:paraId="7FF1B902" w14:textId="77777777" w:rsidR="004433FD" w:rsidRDefault="004433FD" w:rsidP="00D702BB">
            <w:pPr>
              <w:pStyle w:val="CUERPOTEXTOTABLA"/>
              <w:jc w:val="center"/>
              <w:rPr>
                <w:sz w:val="16"/>
              </w:rPr>
            </w:pPr>
            <w:r>
              <w:rPr>
                <w:sz w:val="13"/>
              </w:rPr>
              <w:t>60.87</w:t>
            </w:r>
          </w:p>
        </w:tc>
        <w:tc>
          <w:tcPr>
            <w:tcW w:w="0" w:type="auto"/>
            <w:noWrap/>
            <w:vAlign w:val="center"/>
          </w:tcPr>
          <w:p w14:paraId="77537B8F" w14:textId="77777777" w:rsidR="004433FD" w:rsidRDefault="004433FD" w:rsidP="00D702BB">
            <w:pPr>
              <w:pStyle w:val="CUERPOTEXTOTABLA"/>
              <w:jc w:val="center"/>
              <w:rPr>
                <w:sz w:val="16"/>
              </w:rPr>
            </w:pPr>
            <w:r>
              <w:rPr>
                <w:sz w:val="13"/>
              </w:rPr>
              <w:t>175.74</w:t>
            </w:r>
          </w:p>
        </w:tc>
        <w:tc>
          <w:tcPr>
            <w:tcW w:w="0" w:type="auto"/>
            <w:noWrap/>
            <w:vAlign w:val="center"/>
          </w:tcPr>
          <w:p w14:paraId="58B80446" w14:textId="77777777" w:rsidR="004433FD" w:rsidRDefault="004433FD" w:rsidP="00D702BB">
            <w:pPr>
              <w:pStyle w:val="CUERPOTEXTOTABLA"/>
              <w:jc w:val="center"/>
              <w:rPr>
                <w:sz w:val="16"/>
              </w:rPr>
            </w:pPr>
            <w:r>
              <w:rPr>
                <w:sz w:val="13"/>
              </w:rPr>
              <w:t>80.00</w:t>
            </w:r>
          </w:p>
        </w:tc>
        <w:tc>
          <w:tcPr>
            <w:tcW w:w="0" w:type="auto"/>
            <w:noWrap/>
            <w:vAlign w:val="center"/>
          </w:tcPr>
          <w:p w14:paraId="2688DDDA" w14:textId="77777777" w:rsidR="004433FD" w:rsidRDefault="004433FD" w:rsidP="00D702BB">
            <w:pPr>
              <w:pStyle w:val="CUERPOTEXTOTABLA"/>
              <w:jc w:val="center"/>
              <w:rPr>
                <w:sz w:val="16"/>
              </w:rPr>
            </w:pPr>
            <w:r>
              <w:rPr>
                <w:sz w:val="13"/>
              </w:rPr>
              <w:t>0.80</w:t>
            </w:r>
          </w:p>
        </w:tc>
        <w:tc>
          <w:tcPr>
            <w:tcW w:w="0" w:type="auto"/>
            <w:noWrap/>
            <w:vAlign w:val="center"/>
          </w:tcPr>
          <w:p w14:paraId="6BB3C7AA" w14:textId="77777777" w:rsidR="004433FD" w:rsidRDefault="004433FD" w:rsidP="00D702BB">
            <w:pPr>
              <w:pStyle w:val="CUERPOTEXTOTABLA"/>
              <w:jc w:val="center"/>
              <w:rPr>
                <w:sz w:val="16"/>
              </w:rPr>
            </w:pPr>
            <w:r>
              <w:rPr>
                <w:sz w:val="13"/>
              </w:rPr>
              <w:t>304.6</w:t>
            </w:r>
          </w:p>
        </w:tc>
        <w:tc>
          <w:tcPr>
            <w:tcW w:w="0" w:type="auto"/>
            <w:noWrap/>
            <w:vAlign w:val="center"/>
          </w:tcPr>
          <w:p w14:paraId="6AFFABEF" w14:textId="77777777" w:rsidR="004433FD" w:rsidRDefault="004433FD" w:rsidP="00D702BB">
            <w:pPr>
              <w:pStyle w:val="CUERPOTEXTOTABLA"/>
              <w:jc w:val="center"/>
              <w:rPr>
                <w:sz w:val="16"/>
              </w:rPr>
            </w:pPr>
            <w:r>
              <w:rPr>
                <w:sz w:val="13"/>
              </w:rPr>
              <w:t>192.3</w:t>
            </w:r>
          </w:p>
        </w:tc>
        <w:tc>
          <w:tcPr>
            <w:tcW w:w="0" w:type="auto"/>
            <w:noWrap/>
            <w:vAlign w:val="center"/>
          </w:tcPr>
          <w:p w14:paraId="6D73CE4E" w14:textId="77777777" w:rsidR="004433FD" w:rsidRDefault="004433FD" w:rsidP="00D702BB">
            <w:pPr>
              <w:pStyle w:val="CUERPOTEXTOTABLA"/>
              <w:jc w:val="center"/>
              <w:rPr>
                <w:sz w:val="16"/>
              </w:rPr>
            </w:pPr>
            <w:r>
              <w:rPr>
                <w:sz w:val="13"/>
              </w:rPr>
              <w:t>228.6</w:t>
            </w:r>
          </w:p>
        </w:tc>
        <w:tc>
          <w:tcPr>
            <w:tcW w:w="0" w:type="auto"/>
            <w:noWrap/>
            <w:vAlign w:val="center"/>
          </w:tcPr>
          <w:p w14:paraId="0EBE887D" w14:textId="77777777" w:rsidR="004433FD" w:rsidRDefault="004433FD" w:rsidP="00D702BB">
            <w:pPr>
              <w:pStyle w:val="CUERPOTEXTOTABLA"/>
              <w:jc w:val="center"/>
              <w:rPr>
                <w:sz w:val="16"/>
              </w:rPr>
            </w:pPr>
            <w:r>
              <w:rPr>
                <w:sz w:val="13"/>
              </w:rPr>
              <w:t>--</w:t>
            </w:r>
          </w:p>
        </w:tc>
        <w:tc>
          <w:tcPr>
            <w:tcW w:w="0" w:type="auto"/>
            <w:noWrap/>
            <w:vAlign w:val="center"/>
          </w:tcPr>
          <w:p w14:paraId="3E86EA84" w14:textId="77777777" w:rsidR="004433FD" w:rsidRDefault="004433FD" w:rsidP="00D702BB">
            <w:pPr>
              <w:pStyle w:val="CUERPOTEXTOTABLA"/>
              <w:jc w:val="center"/>
              <w:rPr>
                <w:sz w:val="16"/>
              </w:rPr>
            </w:pPr>
            <w:r>
              <w:rPr>
                <w:sz w:val="13"/>
              </w:rPr>
              <w:t>762.2</w:t>
            </w:r>
          </w:p>
        </w:tc>
        <w:tc>
          <w:tcPr>
            <w:tcW w:w="0" w:type="auto"/>
            <w:noWrap/>
            <w:vAlign w:val="center"/>
          </w:tcPr>
          <w:p w14:paraId="58DFB241" w14:textId="77777777" w:rsidR="004433FD" w:rsidRDefault="004433FD" w:rsidP="00D702BB">
            <w:pPr>
              <w:pStyle w:val="CUERPOTEXTOTABLA"/>
              <w:jc w:val="center"/>
              <w:rPr>
                <w:sz w:val="16"/>
              </w:rPr>
            </w:pPr>
            <w:r>
              <w:rPr>
                <w:sz w:val="13"/>
              </w:rPr>
              <w:t>20.0</w:t>
            </w:r>
          </w:p>
        </w:tc>
        <w:tc>
          <w:tcPr>
            <w:tcW w:w="0" w:type="auto"/>
            <w:noWrap/>
            <w:vAlign w:val="center"/>
          </w:tcPr>
          <w:p w14:paraId="18C63B76" w14:textId="77777777" w:rsidR="004433FD" w:rsidRDefault="004433FD" w:rsidP="00D702BB">
            <w:pPr>
              <w:pStyle w:val="CUERPOTEXTOTABLA"/>
              <w:jc w:val="center"/>
              <w:rPr>
                <w:sz w:val="16"/>
              </w:rPr>
            </w:pPr>
            <w:r>
              <w:rPr>
                <w:sz w:val="13"/>
              </w:rPr>
              <w:t>25.0</w:t>
            </w:r>
          </w:p>
        </w:tc>
        <w:tc>
          <w:tcPr>
            <w:tcW w:w="0" w:type="auto"/>
            <w:vMerge/>
          </w:tcPr>
          <w:p w14:paraId="07E3DB2A" w14:textId="77777777" w:rsidR="004433FD" w:rsidRDefault="004433FD" w:rsidP="00D702BB"/>
        </w:tc>
        <w:tc>
          <w:tcPr>
            <w:tcW w:w="0" w:type="auto"/>
            <w:tcMar>
              <w:top w:w="17" w:type="dxa"/>
              <w:left w:w="6" w:type="dxa"/>
              <w:bottom w:w="23" w:type="dxa"/>
              <w:right w:w="11" w:type="dxa"/>
            </w:tcMar>
            <w:vAlign w:val="center"/>
          </w:tcPr>
          <w:p w14:paraId="4B5B7DB3"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2975BD87" w14:textId="77777777" w:rsidTr="00D702BB">
        <w:trPr>
          <w:cantSplit/>
          <w:jc w:val="center"/>
        </w:trPr>
        <w:tc>
          <w:tcPr>
            <w:tcW w:w="0" w:type="auto"/>
            <w:tcBorders>
              <w:right w:val="single" w:sz="14" w:space="0" w:color="000000"/>
            </w:tcBorders>
            <w:vAlign w:val="center"/>
          </w:tcPr>
          <w:p w14:paraId="54C21CE1" w14:textId="77777777" w:rsidR="004433FD" w:rsidRDefault="004433FD" w:rsidP="00D702BB">
            <w:pPr>
              <w:pStyle w:val="CUERPOTEXTOTABLA"/>
              <w:rPr>
                <w:sz w:val="16"/>
              </w:rPr>
            </w:pPr>
            <w:r>
              <w:rPr>
                <w:sz w:val="13"/>
              </w:rPr>
              <w:t>Seminario</w:t>
            </w:r>
          </w:p>
        </w:tc>
        <w:tc>
          <w:tcPr>
            <w:tcW w:w="0" w:type="auto"/>
            <w:tcBorders>
              <w:left w:val="single" w:sz="14" w:space="0" w:color="000000"/>
            </w:tcBorders>
            <w:noWrap/>
            <w:vAlign w:val="center"/>
          </w:tcPr>
          <w:p w14:paraId="35DAD4E2" w14:textId="77777777" w:rsidR="004433FD" w:rsidRDefault="004433FD" w:rsidP="00D702BB">
            <w:pPr>
              <w:pStyle w:val="CUERPOTEXTOTABLA"/>
              <w:jc w:val="center"/>
              <w:rPr>
                <w:sz w:val="16"/>
              </w:rPr>
            </w:pPr>
            <w:r>
              <w:rPr>
                <w:sz w:val="13"/>
              </w:rPr>
              <w:t>19.56</w:t>
            </w:r>
          </w:p>
        </w:tc>
        <w:tc>
          <w:tcPr>
            <w:tcW w:w="0" w:type="auto"/>
            <w:noWrap/>
            <w:vAlign w:val="center"/>
          </w:tcPr>
          <w:p w14:paraId="2725A038" w14:textId="77777777" w:rsidR="004433FD" w:rsidRDefault="004433FD" w:rsidP="00D702BB">
            <w:pPr>
              <w:pStyle w:val="CUERPOTEXTOTABLA"/>
              <w:jc w:val="center"/>
              <w:rPr>
                <w:sz w:val="16"/>
              </w:rPr>
            </w:pPr>
            <w:r>
              <w:rPr>
                <w:sz w:val="13"/>
              </w:rPr>
              <w:t>56.46</w:t>
            </w:r>
          </w:p>
        </w:tc>
        <w:tc>
          <w:tcPr>
            <w:tcW w:w="0" w:type="auto"/>
            <w:noWrap/>
            <w:vAlign w:val="center"/>
          </w:tcPr>
          <w:p w14:paraId="69804E12" w14:textId="77777777" w:rsidR="004433FD" w:rsidRDefault="004433FD" w:rsidP="00D702BB">
            <w:pPr>
              <w:pStyle w:val="CUERPOTEXTOTABLA"/>
              <w:jc w:val="center"/>
              <w:rPr>
                <w:sz w:val="16"/>
              </w:rPr>
            </w:pPr>
            <w:r>
              <w:rPr>
                <w:sz w:val="13"/>
              </w:rPr>
              <w:t>80.00</w:t>
            </w:r>
          </w:p>
        </w:tc>
        <w:tc>
          <w:tcPr>
            <w:tcW w:w="0" w:type="auto"/>
            <w:noWrap/>
            <w:vAlign w:val="center"/>
          </w:tcPr>
          <w:p w14:paraId="7A3FFE8C" w14:textId="77777777" w:rsidR="004433FD" w:rsidRDefault="004433FD" w:rsidP="00D702BB">
            <w:pPr>
              <w:pStyle w:val="CUERPOTEXTOTABLA"/>
              <w:jc w:val="center"/>
              <w:rPr>
                <w:sz w:val="16"/>
              </w:rPr>
            </w:pPr>
            <w:r>
              <w:rPr>
                <w:sz w:val="13"/>
              </w:rPr>
              <w:t>0.80</w:t>
            </w:r>
          </w:p>
        </w:tc>
        <w:tc>
          <w:tcPr>
            <w:tcW w:w="0" w:type="auto"/>
            <w:noWrap/>
            <w:vAlign w:val="center"/>
          </w:tcPr>
          <w:p w14:paraId="0415444A" w14:textId="77777777" w:rsidR="004433FD" w:rsidRDefault="004433FD" w:rsidP="00D702BB">
            <w:pPr>
              <w:pStyle w:val="CUERPOTEXTOTABLA"/>
              <w:jc w:val="center"/>
              <w:rPr>
                <w:sz w:val="16"/>
              </w:rPr>
            </w:pPr>
            <w:r>
              <w:rPr>
                <w:sz w:val="13"/>
              </w:rPr>
              <w:t>97.9</w:t>
            </w:r>
          </w:p>
        </w:tc>
        <w:tc>
          <w:tcPr>
            <w:tcW w:w="0" w:type="auto"/>
            <w:noWrap/>
            <w:vAlign w:val="center"/>
          </w:tcPr>
          <w:p w14:paraId="3EE96F13" w14:textId="77777777" w:rsidR="004433FD" w:rsidRDefault="004433FD" w:rsidP="00D702BB">
            <w:pPr>
              <w:pStyle w:val="CUERPOTEXTOTABLA"/>
              <w:jc w:val="center"/>
              <w:rPr>
                <w:sz w:val="16"/>
              </w:rPr>
            </w:pPr>
            <w:r>
              <w:rPr>
                <w:sz w:val="13"/>
              </w:rPr>
              <w:t>61.8</w:t>
            </w:r>
          </w:p>
        </w:tc>
        <w:tc>
          <w:tcPr>
            <w:tcW w:w="0" w:type="auto"/>
            <w:noWrap/>
            <w:vAlign w:val="center"/>
          </w:tcPr>
          <w:p w14:paraId="1C56FB7B" w14:textId="77777777" w:rsidR="004433FD" w:rsidRDefault="004433FD" w:rsidP="00D702BB">
            <w:pPr>
              <w:pStyle w:val="CUERPOTEXTOTABLA"/>
              <w:jc w:val="center"/>
              <w:rPr>
                <w:sz w:val="16"/>
              </w:rPr>
            </w:pPr>
            <w:r>
              <w:rPr>
                <w:sz w:val="13"/>
              </w:rPr>
              <w:t>73.5</w:t>
            </w:r>
          </w:p>
        </w:tc>
        <w:tc>
          <w:tcPr>
            <w:tcW w:w="0" w:type="auto"/>
            <w:noWrap/>
            <w:vAlign w:val="center"/>
          </w:tcPr>
          <w:p w14:paraId="4FFA4D6A" w14:textId="77777777" w:rsidR="004433FD" w:rsidRDefault="004433FD" w:rsidP="00D702BB">
            <w:pPr>
              <w:pStyle w:val="CUERPOTEXTOTABLA"/>
              <w:jc w:val="center"/>
              <w:rPr>
                <w:sz w:val="16"/>
              </w:rPr>
            </w:pPr>
            <w:r>
              <w:rPr>
                <w:sz w:val="13"/>
              </w:rPr>
              <w:t>--</w:t>
            </w:r>
          </w:p>
        </w:tc>
        <w:tc>
          <w:tcPr>
            <w:tcW w:w="0" w:type="auto"/>
            <w:noWrap/>
            <w:vAlign w:val="center"/>
          </w:tcPr>
          <w:p w14:paraId="5078AA08" w14:textId="77777777" w:rsidR="004433FD" w:rsidRDefault="004433FD" w:rsidP="00D702BB">
            <w:pPr>
              <w:pStyle w:val="CUERPOTEXTOTABLA"/>
              <w:jc w:val="center"/>
              <w:rPr>
                <w:sz w:val="16"/>
              </w:rPr>
            </w:pPr>
            <w:r>
              <w:rPr>
                <w:sz w:val="13"/>
              </w:rPr>
              <w:t>244.9</w:t>
            </w:r>
          </w:p>
        </w:tc>
        <w:tc>
          <w:tcPr>
            <w:tcW w:w="0" w:type="auto"/>
            <w:noWrap/>
            <w:vAlign w:val="center"/>
          </w:tcPr>
          <w:p w14:paraId="401FDC88" w14:textId="77777777" w:rsidR="004433FD" w:rsidRDefault="004433FD" w:rsidP="00D702BB">
            <w:pPr>
              <w:pStyle w:val="CUERPOTEXTOTABLA"/>
              <w:jc w:val="center"/>
              <w:rPr>
                <w:sz w:val="16"/>
              </w:rPr>
            </w:pPr>
            <w:r>
              <w:rPr>
                <w:sz w:val="13"/>
              </w:rPr>
              <w:t>20.0</w:t>
            </w:r>
          </w:p>
        </w:tc>
        <w:tc>
          <w:tcPr>
            <w:tcW w:w="0" w:type="auto"/>
            <w:noWrap/>
            <w:vAlign w:val="center"/>
          </w:tcPr>
          <w:p w14:paraId="215C2F44" w14:textId="77777777" w:rsidR="004433FD" w:rsidRDefault="004433FD" w:rsidP="00D702BB">
            <w:pPr>
              <w:pStyle w:val="CUERPOTEXTOTABLA"/>
              <w:jc w:val="center"/>
              <w:rPr>
                <w:sz w:val="16"/>
              </w:rPr>
            </w:pPr>
            <w:r>
              <w:rPr>
                <w:sz w:val="13"/>
              </w:rPr>
              <w:t>25.0</w:t>
            </w:r>
          </w:p>
        </w:tc>
        <w:tc>
          <w:tcPr>
            <w:tcW w:w="0" w:type="auto"/>
            <w:vMerge/>
          </w:tcPr>
          <w:p w14:paraId="688DFFB8" w14:textId="77777777" w:rsidR="004433FD" w:rsidRDefault="004433FD" w:rsidP="00D702BB"/>
        </w:tc>
        <w:tc>
          <w:tcPr>
            <w:tcW w:w="0" w:type="auto"/>
            <w:tcMar>
              <w:top w:w="17" w:type="dxa"/>
              <w:left w:w="6" w:type="dxa"/>
              <w:bottom w:w="23" w:type="dxa"/>
              <w:right w:w="11" w:type="dxa"/>
            </w:tcMar>
            <w:vAlign w:val="center"/>
          </w:tcPr>
          <w:p w14:paraId="2A9822A4"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63799B80" w14:textId="77777777" w:rsidTr="00D702BB">
        <w:trPr>
          <w:cantSplit/>
          <w:jc w:val="center"/>
        </w:trPr>
        <w:tc>
          <w:tcPr>
            <w:tcW w:w="0" w:type="auto"/>
            <w:tcBorders>
              <w:right w:val="single" w:sz="14" w:space="0" w:color="000000"/>
            </w:tcBorders>
            <w:vAlign w:val="center"/>
          </w:tcPr>
          <w:p w14:paraId="24F4B69E" w14:textId="252EB54A" w:rsidR="004433FD" w:rsidRDefault="004433FD" w:rsidP="00D702BB">
            <w:pPr>
              <w:pStyle w:val="CUERPOTEXTOTABLA"/>
              <w:rPr>
                <w:sz w:val="16"/>
              </w:rPr>
            </w:pPr>
            <w:r>
              <w:rPr>
                <w:sz w:val="13"/>
              </w:rPr>
              <w:t xml:space="preserve">Aula </w:t>
            </w:r>
            <w:r w:rsidR="00A705C1">
              <w:rPr>
                <w:sz w:val="13"/>
              </w:rPr>
              <w:t>Desdoble 1</w:t>
            </w:r>
          </w:p>
        </w:tc>
        <w:tc>
          <w:tcPr>
            <w:tcW w:w="0" w:type="auto"/>
            <w:tcBorders>
              <w:left w:val="single" w:sz="14" w:space="0" w:color="000000"/>
            </w:tcBorders>
            <w:noWrap/>
            <w:vAlign w:val="center"/>
          </w:tcPr>
          <w:p w14:paraId="5B0E8551" w14:textId="77777777" w:rsidR="004433FD" w:rsidRDefault="004433FD" w:rsidP="00D702BB">
            <w:pPr>
              <w:pStyle w:val="CUERPOTEXTOTABLA"/>
              <w:jc w:val="center"/>
              <w:rPr>
                <w:sz w:val="16"/>
              </w:rPr>
            </w:pPr>
            <w:r>
              <w:rPr>
                <w:sz w:val="13"/>
              </w:rPr>
              <w:t>20.07</w:t>
            </w:r>
          </w:p>
        </w:tc>
        <w:tc>
          <w:tcPr>
            <w:tcW w:w="0" w:type="auto"/>
            <w:noWrap/>
            <w:vAlign w:val="center"/>
          </w:tcPr>
          <w:p w14:paraId="571D5DEC" w14:textId="77777777" w:rsidR="004433FD" w:rsidRDefault="004433FD" w:rsidP="00D702BB">
            <w:pPr>
              <w:pStyle w:val="CUERPOTEXTOTABLA"/>
              <w:jc w:val="center"/>
              <w:rPr>
                <w:sz w:val="16"/>
              </w:rPr>
            </w:pPr>
            <w:r>
              <w:rPr>
                <w:sz w:val="13"/>
              </w:rPr>
              <w:t>57.92</w:t>
            </w:r>
          </w:p>
        </w:tc>
        <w:tc>
          <w:tcPr>
            <w:tcW w:w="0" w:type="auto"/>
            <w:noWrap/>
            <w:vAlign w:val="center"/>
          </w:tcPr>
          <w:p w14:paraId="1CA91D59" w14:textId="77777777" w:rsidR="004433FD" w:rsidRDefault="004433FD" w:rsidP="00D702BB">
            <w:pPr>
              <w:pStyle w:val="CUERPOTEXTOTABLA"/>
              <w:jc w:val="center"/>
              <w:rPr>
                <w:sz w:val="16"/>
              </w:rPr>
            </w:pPr>
            <w:r>
              <w:rPr>
                <w:sz w:val="13"/>
              </w:rPr>
              <w:t>80.00</w:t>
            </w:r>
          </w:p>
        </w:tc>
        <w:tc>
          <w:tcPr>
            <w:tcW w:w="0" w:type="auto"/>
            <w:noWrap/>
            <w:vAlign w:val="center"/>
          </w:tcPr>
          <w:p w14:paraId="1ED7A76A" w14:textId="77777777" w:rsidR="004433FD" w:rsidRDefault="004433FD" w:rsidP="00D702BB">
            <w:pPr>
              <w:pStyle w:val="CUERPOTEXTOTABLA"/>
              <w:jc w:val="center"/>
              <w:rPr>
                <w:sz w:val="16"/>
              </w:rPr>
            </w:pPr>
            <w:r>
              <w:rPr>
                <w:sz w:val="13"/>
              </w:rPr>
              <w:t>0.80</w:t>
            </w:r>
          </w:p>
        </w:tc>
        <w:tc>
          <w:tcPr>
            <w:tcW w:w="0" w:type="auto"/>
            <w:noWrap/>
            <w:vAlign w:val="center"/>
          </w:tcPr>
          <w:p w14:paraId="523E5D4E" w14:textId="77777777" w:rsidR="004433FD" w:rsidRDefault="004433FD" w:rsidP="00D702BB">
            <w:pPr>
              <w:pStyle w:val="CUERPOTEXTOTABLA"/>
              <w:jc w:val="center"/>
              <w:rPr>
                <w:sz w:val="16"/>
              </w:rPr>
            </w:pPr>
            <w:r>
              <w:rPr>
                <w:sz w:val="13"/>
              </w:rPr>
              <w:t>100.4</w:t>
            </w:r>
          </w:p>
        </w:tc>
        <w:tc>
          <w:tcPr>
            <w:tcW w:w="0" w:type="auto"/>
            <w:noWrap/>
            <w:vAlign w:val="center"/>
          </w:tcPr>
          <w:p w14:paraId="3D8E6456" w14:textId="77777777" w:rsidR="004433FD" w:rsidRDefault="004433FD" w:rsidP="00D702BB">
            <w:pPr>
              <w:pStyle w:val="CUERPOTEXTOTABLA"/>
              <w:jc w:val="center"/>
              <w:rPr>
                <w:sz w:val="16"/>
              </w:rPr>
            </w:pPr>
            <w:r>
              <w:rPr>
                <w:sz w:val="13"/>
              </w:rPr>
              <w:t>63.4</w:t>
            </w:r>
          </w:p>
        </w:tc>
        <w:tc>
          <w:tcPr>
            <w:tcW w:w="0" w:type="auto"/>
            <w:noWrap/>
            <w:vAlign w:val="center"/>
          </w:tcPr>
          <w:p w14:paraId="1AABF968" w14:textId="77777777" w:rsidR="004433FD" w:rsidRDefault="004433FD" w:rsidP="00D702BB">
            <w:pPr>
              <w:pStyle w:val="CUERPOTEXTOTABLA"/>
              <w:jc w:val="center"/>
              <w:rPr>
                <w:sz w:val="16"/>
              </w:rPr>
            </w:pPr>
            <w:r>
              <w:rPr>
                <w:sz w:val="13"/>
              </w:rPr>
              <w:t>75.4</w:t>
            </w:r>
          </w:p>
        </w:tc>
        <w:tc>
          <w:tcPr>
            <w:tcW w:w="0" w:type="auto"/>
            <w:noWrap/>
            <w:vAlign w:val="center"/>
          </w:tcPr>
          <w:p w14:paraId="528BCD2B" w14:textId="77777777" w:rsidR="004433FD" w:rsidRDefault="004433FD" w:rsidP="00D702BB">
            <w:pPr>
              <w:pStyle w:val="CUERPOTEXTOTABLA"/>
              <w:jc w:val="center"/>
              <w:rPr>
                <w:sz w:val="16"/>
              </w:rPr>
            </w:pPr>
            <w:r>
              <w:rPr>
                <w:sz w:val="13"/>
              </w:rPr>
              <w:t>--</w:t>
            </w:r>
          </w:p>
        </w:tc>
        <w:tc>
          <w:tcPr>
            <w:tcW w:w="0" w:type="auto"/>
            <w:noWrap/>
            <w:vAlign w:val="center"/>
          </w:tcPr>
          <w:p w14:paraId="584AC1E9" w14:textId="77777777" w:rsidR="004433FD" w:rsidRDefault="004433FD" w:rsidP="00D702BB">
            <w:pPr>
              <w:pStyle w:val="CUERPOTEXTOTABLA"/>
              <w:jc w:val="center"/>
              <w:rPr>
                <w:sz w:val="16"/>
              </w:rPr>
            </w:pPr>
            <w:r>
              <w:rPr>
                <w:sz w:val="13"/>
              </w:rPr>
              <w:t>251.2</w:t>
            </w:r>
          </w:p>
        </w:tc>
        <w:tc>
          <w:tcPr>
            <w:tcW w:w="0" w:type="auto"/>
            <w:noWrap/>
            <w:vAlign w:val="center"/>
          </w:tcPr>
          <w:p w14:paraId="46FDF8F0" w14:textId="77777777" w:rsidR="004433FD" w:rsidRDefault="004433FD" w:rsidP="00D702BB">
            <w:pPr>
              <w:pStyle w:val="CUERPOTEXTOTABLA"/>
              <w:jc w:val="center"/>
              <w:rPr>
                <w:sz w:val="16"/>
              </w:rPr>
            </w:pPr>
            <w:r>
              <w:rPr>
                <w:sz w:val="13"/>
              </w:rPr>
              <w:t>20.0</w:t>
            </w:r>
          </w:p>
        </w:tc>
        <w:tc>
          <w:tcPr>
            <w:tcW w:w="0" w:type="auto"/>
            <w:noWrap/>
            <w:vAlign w:val="center"/>
          </w:tcPr>
          <w:p w14:paraId="1843DB3E" w14:textId="77777777" w:rsidR="004433FD" w:rsidRDefault="004433FD" w:rsidP="00D702BB">
            <w:pPr>
              <w:pStyle w:val="CUERPOTEXTOTABLA"/>
              <w:jc w:val="center"/>
              <w:rPr>
                <w:sz w:val="16"/>
              </w:rPr>
            </w:pPr>
            <w:r>
              <w:rPr>
                <w:sz w:val="13"/>
              </w:rPr>
              <w:t>25.0</w:t>
            </w:r>
          </w:p>
        </w:tc>
        <w:tc>
          <w:tcPr>
            <w:tcW w:w="0" w:type="auto"/>
            <w:vMerge/>
          </w:tcPr>
          <w:p w14:paraId="7E3E9B02" w14:textId="77777777" w:rsidR="004433FD" w:rsidRDefault="004433FD" w:rsidP="00D702BB"/>
        </w:tc>
        <w:tc>
          <w:tcPr>
            <w:tcW w:w="0" w:type="auto"/>
            <w:tcMar>
              <w:top w:w="17" w:type="dxa"/>
              <w:left w:w="6" w:type="dxa"/>
              <w:bottom w:w="23" w:type="dxa"/>
              <w:right w:w="11" w:type="dxa"/>
            </w:tcMar>
            <w:vAlign w:val="center"/>
          </w:tcPr>
          <w:p w14:paraId="42CD927D"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3E9F3AC5" w14:textId="77777777" w:rsidTr="00D702BB">
        <w:trPr>
          <w:cantSplit/>
          <w:jc w:val="center"/>
        </w:trPr>
        <w:tc>
          <w:tcPr>
            <w:tcW w:w="0" w:type="auto"/>
            <w:tcBorders>
              <w:bottom w:val="single" w:sz="5" w:space="0" w:color="000000"/>
              <w:right w:val="single" w:sz="14" w:space="0" w:color="000000"/>
            </w:tcBorders>
            <w:vAlign w:val="center"/>
          </w:tcPr>
          <w:p w14:paraId="4B4F7263" w14:textId="3868FC26" w:rsidR="004433FD" w:rsidRDefault="004433FD" w:rsidP="00D702BB">
            <w:pPr>
              <w:pStyle w:val="CUERPOTEXTOTABLA"/>
              <w:rPr>
                <w:sz w:val="16"/>
              </w:rPr>
            </w:pPr>
            <w:r>
              <w:rPr>
                <w:sz w:val="13"/>
              </w:rPr>
              <w:t>Aula Desdoble</w:t>
            </w:r>
            <w:r w:rsidR="00A705C1">
              <w:rPr>
                <w:sz w:val="13"/>
              </w:rPr>
              <w:t xml:space="preserve"> 2</w:t>
            </w:r>
          </w:p>
        </w:tc>
        <w:tc>
          <w:tcPr>
            <w:tcW w:w="0" w:type="auto"/>
            <w:tcBorders>
              <w:left w:val="single" w:sz="14" w:space="0" w:color="000000"/>
              <w:bottom w:val="single" w:sz="5" w:space="0" w:color="000000"/>
            </w:tcBorders>
            <w:noWrap/>
            <w:vAlign w:val="center"/>
          </w:tcPr>
          <w:p w14:paraId="41E42797" w14:textId="77777777" w:rsidR="004433FD" w:rsidRDefault="004433FD" w:rsidP="00D702BB">
            <w:pPr>
              <w:pStyle w:val="CUERPOTEXTOTABLA"/>
              <w:jc w:val="center"/>
              <w:rPr>
                <w:sz w:val="16"/>
              </w:rPr>
            </w:pPr>
            <w:r>
              <w:rPr>
                <w:sz w:val="13"/>
              </w:rPr>
              <w:t>20.07</w:t>
            </w:r>
          </w:p>
        </w:tc>
        <w:tc>
          <w:tcPr>
            <w:tcW w:w="0" w:type="auto"/>
            <w:tcBorders>
              <w:bottom w:val="single" w:sz="5" w:space="0" w:color="000000"/>
            </w:tcBorders>
            <w:noWrap/>
            <w:vAlign w:val="center"/>
          </w:tcPr>
          <w:p w14:paraId="68CFADB6" w14:textId="77777777" w:rsidR="004433FD" w:rsidRDefault="004433FD" w:rsidP="00D702BB">
            <w:pPr>
              <w:pStyle w:val="CUERPOTEXTOTABLA"/>
              <w:jc w:val="center"/>
              <w:rPr>
                <w:sz w:val="16"/>
              </w:rPr>
            </w:pPr>
            <w:r>
              <w:rPr>
                <w:sz w:val="13"/>
              </w:rPr>
              <w:t>57.92</w:t>
            </w:r>
          </w:p>
        </w:tc>
        <w:tc>
          <w:tcPr>
            <w:tcW w:w="0" w:type="auto"/>
            <w:tcBorders>
              <w:bottom w:val="single" w:sz="5" w:space="0" w:color="000000"/>
            </w:tcBorders>
            <w:noWrap/>
            <w:vAlign w:val="center"/>
          </w:tcPr>
          <w:p w14:paraId="02480181" w14:textId="77777777" w:rsidR="004433FD" w:rsidRDefault="004433FD" w:rsidP="00D702BB">
            <w:pPr>
              <w:pStyle w:val="CUERPOTEXTOTABLA"/>
              <w:jc w:val="center"/>
              <w:rPr>
                <w:sz w:val="16"/>
              </w:rPr>
            </w:pPr>
            <w:r>
              <w:rPr>
                <w:sz w:val="13"/>
              </w:rPr>
              <w:t>80.00</w:t>
            </w:r>
          </w:p>
        </w:tc>
        <w:tc>
          <w:tcPr>
            <w:tcW w:w="0" w:type="auto"/>
            <w:tcBorders>
              <w:bottom w:val="single" w:sz="5" w:space="0" w:color="000000"/>
            </w:tcBorders>
            <w:noWrap/>
            <w:vAlign w:val="center"/>
          </w:tcPr>
          <w:p w14:paraId="1F6E51EF" w14:textId="77777777" w:rsidR="004433FD" w:rsidRDefault="004433FD" w:rsidP="00D702BB">
            <w:pPr>
              <w:pStyle w:val="CUERPOTEXTOTABLA"/>
              <w:jc w:val="center"/>
              <w:rPr>
                <w:sz w:val="16"/>
              </w:rPr>
            </w:pPr>
            <w:r>
              <w:rPr>
                <w:sz w:val="13"/>
              </w:rPr>
              <w:t>0.80</w:t>
            </w:r>
          </w:p>
        </w:tc>
        <w:tc>
          <w:tcPr>
            <w:tcW w:w="0" w:type="auto"/>
            <w:tcBorders>
              <w:bottom w:val="single" w:sz="5" w:space="0" w:color="000000"/>
            </w:tcBorders>
            <w:noWrap/>
            <w:vAlign w:val="center"/>
          </w:tcPr>
          <w:p w14:paraId="664A0DC6" w14:textId="77777777" w:rsidR="004433FD" w:rsidRDefault="004433FD" w:rsidP="00D702BB">
            <w:pPr>
              <w:pStyle w:val="CUERPOTEXTOTABLA"/>
              <w:jc w:val="center"/>
              <w:rPr>
                <w:sz w:val="16"/>
              </w:rPr>
            </w:pPr>
            <w:r>
              <w:rPr>
                <w:sz w:val="13"/>
              </w:rPr>
              <w:t>100.4</w:t>
            </w:r>
          </w:p>
        </w:tc>
        <w:tc>
          <w:tcPr>
            <w:tcW w:w="0" w:type="auto"/>
            <w:tcBorders>
              <w:bottom w:val="single" w:sz="5" w:space="0" w:color="000000"/>
            </w:tcBorders>
            <w:noWrap/>
            <w:vAlign w:val="center"/>
          </w:tcPr>
          <w:p w14:paraId="41FF4E81" w14:textId="77777777" w:rsidR="004433FD" w:rsidRDefault="004433FD" w:rsidP="00D702BB">
            <w:pPr>
              <w:pStyle w:val="CUERPOTEXTOTABLA"/>
              <w:jc w:val="center"/>
              <w:rPr>
                <w:sz w:val="16"/>
              </w:rPr>
            </w:pPr>
            <w:r>
              <w:rPr>
                <w:sz w:val="13"/>
              </w:rPr>
              <w:t>63.4</w:t>
            </w:r>
          </w:p>
        </w:tc>
        <w:tc>
          <w:tcPr>
            <w:tcW w:w="0" w:type="auto"/>
            <w:tcBorders>
              <w:bottom w:val="single" w:sz="5" w:space="0" w:color="000000"/>
            </w:tcBorders>
            <w:noWrap/>
            <w:vAlign w:val="center"/>
          </w:tcPr>
          <w:p w14:paraId="7A738214" w14:textId="77777777" w:rsidR="004433FD" w:rsidRDefault="004433FD" w:rsidP="00D702BB">
            <w:pPr>
              <w:pStyle w:val="CUERPOTEXTOTABLA"/>
              <w:jc w:val="center"/>
              <w:rPr>
                <w:sz w:val="16"/>
              </w:rPr>
            </w:pPr>
            <w:r>
              <w:rPr>
                <w:sz w:val="13"/>
              </w:rPr>
              <w:t>75.4</w:t>
            </w:r>
          </w:p>
        </w:tc>
        <w:tc>
          <w:tcPr>
            <w:tcW w:w="0" w:type="auto"/>
            <w:tcBorders>
              <w:bottom w:val="single" w:sz="5" w:space="0" w:color="000000"/>
            </w:tcBorders>
            <w:noWrap/>
            <w:vAlign w:val="center"/>
          </w:tcPr>
          <w:p w14:paraId="3C522397" w14:textId="77777777" w:rsidR="004433FD" w:rsidRDefault="004433FD" w:rsidP="00D702BB">
            <w:pPr>
              <w:pStyle w:val="CUERPOTEXTOTABLA"/>
              <w:jc w:val="center"/>
              <w:rPr>
                <w:sz w:val="16"/>
              </w:rPr>
            </w:pPr>
            <w:r>
              <w:rPr>
                <w:sz w:val="13"/>
              </w:rPr>
              <w:t>--</w:t>
            </w:r>
          </w:p>
        </w:tc>
        <w:tc>
          <w:tcPr>
            <w:tcW w:w="0" w:type="auto"/>
            <w:tcBorders>
              <w:bottom w:val="single" w:sz="5" w:space="0" w:color="000000"/>
            </w:tcBorders>
            <w:noWrap/>
            <w:vAlign w:val="center"/>
          </w:tcPr>
          <w:p w14:paraId="362C281B" w14:textId="77777777" w:rsidR="004433FD" w:rsidRDefault="004433FD" w:rsidP="00D702BB">
            <w:pPr>
              <w:pStyle w:val="CUERPOTEXTOTABLA"/>
              <w:jc w:val="center"/>
              <w:rPr>
                <w:sz w:val="16"/>
              </w:rPr>
            </w:pPr>
            <w:r>
              <w:rPr>
                <w:sz w:val="13"/>
              </w:rPr>
              <w:t>251.2</w:t>
            </w:r>
          </w:p>
        </w:tc>
        <w:tc>
          <w:tcPr>
            <w:tcW w:w="0" w:type="auto"/>
            <w:tcBorders>
              <w:bottom w:val="single" w:sz="5" w:space="0" w:color="000000"/>
            </w:tcBorders>
            <w:noWrap/>
            <w:vAlign w:val="center"/>
          </w:tcPr>
          <w:p w14:paraId="570B5BE3" w14:textId="77777777" w:rsidR="004433FD" w:rsidRDefault="004433FD" w:rsidP="00D702BB">
            <w:pPr>
              <w:pStyle w:val="CUERPOTEXTOTABLA"/>
              <w:jc w:val="center"/>
              <w:rPr>
                <w:sz w:val="16"/>
              </w:rPr>
            </w:pPr>
            <w:r>
              <w:rPr>
                <w:sz w:val="13"/>
              </w:rPr>
              <w:t>20.0</w:t>
            </w:r>
          </w:p>
        </w:tc>
        <w:tc>
          <w:tcPr>
            <w:tcW w:w="0" w:type="auto"/>
            <w:tcBorders>
              <w:bottom w:val="single" w:sz="5" w:space="0" w:color="000000"/>
            </w:tcBorders>
            <w:noWrap/>
            <w:vAlign w:val="center"/>
          </w:tcPr>
          <w:p w14:paraId="69D109A0" w14:textId="77777777" w:rsidR="004433FD" w:rsidRDefault="004433FD" w:rsidP="00D702BB">
            <w:pPr>
              <w:pStyle w:val="CUERPOTEXTOTABLA"/>
              <w:jc w:val="center"/>
              <w:rPr>
                <w:sz w:val="16"/>
              </w:rPr>
            </w:pPr>
            <w:r>
              <w:rPr>
                <w:sz w:val="13"/>
              </w:rPr>
              <w:t>25.0</w:t>
            </w:r>
          </w:p>
        </w:tc>
        <w:tc>
          <w:tcPr>
            <w:tcW w:w="0" w:type="auto"/>
            <w:vMerge/>
            <w:tcBorders>
              <w:bottom w:val="single" w:sz="5" w:space="0" w:color="000000"/>
            </w:tcBorders>
          </w:tcPr>
          <w:p w14:paraId="136B2A20" w14:textId="77777777" w:rsidR="004433FD" w:rsidRDefault="004433FD" w:rsidP="00D702BB"/>
        </w:tc>
        <w:tc>
          <w:tcPr>
            <w:tcW w:w="0" w:type="auto"/>
            <w:tcBorders>
              <w:bottom w:val="single" w:sz="5" w:space="0" w:color="000000"/>
            </w:tcBorders>
            <w:tcMar>
              <w:top w:w="17" w:type="dxa"/>
              <w:left w:w="6" w:type="dxa"/>
              <w:bottom w:w="23" w:type="dxa"/>
              <w:right w:w="11" w:type="dxa"/>
            </w:tcMar>
            <w:vAlign w:val="center"/>
          </w:tcPr>
          <w:p w14:paraId="113BCFCA"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5417C55E" w14:textId="77777777" w:rsidTr="00D702BB">
        <w:trPr>
          <w:cantSplit/>
          <w:jc w:val="center"/>
        </w:trPr>
        <w:tc>
          <w:tcPr>
            <w:tcW w:w="0" w:type="auto"/>
            <w:tcBorders>
              <w:top w:val="single" w:sz="5" w:space="0" w:color="000000"/>
            </w:tcBorders>
            <w:tcMar>
              <w:top w:w="17" w:type="dxa"/>
              <w:left w:w="6" w:type="dxa"/>
              <w:bottom w:w="23" w:type="dxa"/>
              <w:right w:w="11" w:type="dxa"/>
            </w:tcMar>
            <w:vAlign w:val="center"/>
          </w:tcPr>
          <w:p w14:paraId="7D9E6EDB" w14:textId="77777777" w:rsidR="004433FD" w:rsidRDefault="004433FD" w:rsidP="00D702BB">
            <w:pPr>
              <w:rPr>
                <w:rFonts w:ascii="Verdana" w:hAnsi="Verdana" w:cs="Verdana"/>
                <w:sz w:val="16"/>
              </w:rPr>
            </w:pPr>
            <w:r>
              <w:rPr>
                <w:rFonts w:ascii="Verdana" w:hAnsi="Verdana" w:cs="Verdana"/>
                <w:sz w:val="16"/>
              </w:rPr>
              <w:t xml:space="preserve"> </w:t>
            </w:r>
          </w:p>
        </w:tc>
        <w:tc>
          <w:tcPr>
            <w:tcW w:w="0" w:type="auto"/>
            <w:tcBorders>
              <w:top w:val="single" w:sz="5" w:space="0" w:color="000000"/>
            </w:tcBorders>
            <w:noWrap/>
            <w:vAlign w:val="center"/>
          </w:tcPr>
          <w:p w14:paraId="420FB8DA" w14:textId="77777777" w:rsidR="004433FD" w:rsidRDefault="004433FD" w:rsidP="00D702BB">
            <w:pPr>
              <w:pStyle w:val="CUERPOTEXTOTABLA"/>
              <w:jc w:val="center"/>
              <w:rPr>
                <w:sz w:val="16"/>
              </w:rPr>
            </w:pPr>
            <w:r>
              <w:rPr>
                <w:b/>
                <w:sz w:val="13"/>
              </w:rPr>
              <w:t>424.57</w:t>
            </w:r>
          </w:p>
        </w:tc>
        <w:tc>
          <w:tcPr>
            <w:tcW w:w="0" w:type="auto"/>
            <w:tcBorders>
              <w:top w:val="single" w:sz="5" w:space="0" w:color="000000"/>
            </w:tcBorders>
            <w:noWrap/>
            <w:vAlign w:val="center"/>
          </w:tcPr>
          <w:p w14:paraId="70334F3F" w14:textId="77777777" w:rsidR="004433FD" w:rsidRDefault="004433FD" w:rsidP="00D702BB">
            <w:pPr>
              <w:pStyle w:val="CUERPOTEXTOTABLA"/>
              <w:jc w:val="center"/>
              <w:rPr>
                <w:sz w:val="16"/>
              </w:rPr>
            </w:pPr>
            <w:r>
              <w:rPr>
                <w:b/>
                <w:sz w:val="13"/>
              </w:rPr>
              <w:t>1225.68</w:t>
            </w:r>
          </w:p>
        </w:tc>
        <w:tc>
          <w:tcPr>
            <w:tcW w:w="0" w:type="auto"/>
            <w:tcBorders>
              <w:top w:val="single" w:sz="5" w:space="0" w:color="000000"/>
            </w:tcBorders>
            <w:noWrap/>
            <w:vAlign w:val="center"/>
          </w:tcPr>
          <w:p w14:paraId="7B740BBC" w14:textId="77777777" w:rsidR="004433FD" w:rsidRDefault="004433FD" w:rsidP="00D702BB">
            <w:pPr>
              <w:pStyle w:val="CUERPOTEXTOTABLA"/>
              <w:jc w:val="center"/>
              <w:rPr>
                <w:sz w:val="16"/>
              </w:rPr>
            </w:pPr>
            <w:r>
              <w:rPr>
                <w:b/>
                <w:sz w:val="13"/>
              </w:rPr>
              <w:t>80.00</w:t>
            </w:r>
          </w:p>
        </w:tc>
        <w:tc>
          <w:tcPr>
            <w:tcW w:w="0" w:type="auto"/>
            <w:tcBorders>
              <w:top w:val="single" w:sz="5" w:space="0" w:color="000000"/>
            </w:tcBorders>
            <w:noWrap/>
            <w:vAlign w:val="center"/>
          </w:tcPr>
          <w:p w14:paraId="2DF32236" w14:textId="77777777" w:rsidR="004433FD" w:rsidRDefault="004433FD" w:rsidP="00D702BB">
            <w:pPr>
              <w:pStyle w:val="CUERPOTEXTOTABLA"/>
              <w:jc w:val="center"/>
              <w:rPr>
                <w:sz w:val="16"/>
              </w:rPr>
            </w:pPr>
            <w:r>
              <w:rPr>
                <w:b/>
                <w:sz w:val="13"/>
              </w:rPr>
              <w:t>0.80/0.24</w:t>
            </w:r>
            <w:r>
              <w:rPr>
                <w:b/>
                <w:sz w:val="13"/>
                <w:vertAlign w:val="superscript"/>
              </w:rPr>
              <w:t>*</w:t>
            </w:r>
          </w:p>
        </w:tc>
        <w:tc>
          <w:tcPr>
            <w:tcW w:w="0" w:type="auto"/>
            <w:tcBorders>
              <w:top w:val="single" w:sz="5" w:space="0" w:color="000000"/>
            </w:tcBorders>
            <w:noWrap/>
            <w:vAlign w:val="center"/>
          </w:tcPr>
          <w:p w14:paraId="63742F48" w14:textId="77777777" w:rsidR="004433FD" w:rsidRDefault="004433FD" w:rsidP="00D702BB">
            <w:pPr>
              <w:pStyle w:val="CUERPOTEXTOTABLA"/>
              <w:jc w:val="center"/>
              <w:rPr>
                <w:sz w:val="16"/>
              </w:rPr>
            </w:pPr>
            <w:r>
              <w:rPr>
                <w:b/>
                <w:sz w:val="13"/>
              </w:rPr>
              <w:t>2124.5</w:t>
            </w:r>
          </w:p>
        </w:tc>
        <w:tc>
          <w:tcPr>
            <w:tcW w:w="0" w:type="auto"/>
            <w:tcBorders>
              <w:top w:val="single" w:sz="5" w:space="0" w:color="000000"/>
            </w:tcBorders>
            <w:noWrap/>
            <w:vAlign w:val="center"/>
          </w:tcPr>
          <w:p w14:paraId="7B46C9CD" w14:textId="77777777" w:rsidR="004433FD" w:rsidRDefault="004433FD" w:rsidP="00D702BB">
            <w:pPr>
              <w:pStyle w:val="CUERPOTEXTOTABLA"/>
              <w:jc w:val="center"/>
              <w:rPr>
                <w:sz w:val="16"/>
              </w:rPr>
            </w:pPr>
            <w:r>
              <w:rPr>
                <w:b/>
                <w:sz w:val="13"/>
              </w:rPr>
              <w:t>1341.3</w:t>
            </w:r>
          </w:p>
        </w:tc>
        <w:tc>
          <w:tcPr>
            <w:tcW w:w="0" w:type="auto"/>
            <w:tcBorders>
              <w:top w:val="single" w:sz="5" w:space="0" w:color="000000"/>
            </w:tcBorders>
            <w:noWrap/>
            <w:vAlign w:val="center"/>
          </w:tcPr>
          <w:p w14:paraId="65B8A5D9" w14:textId="77777777" w:rsidR="004433FD" w:rsidRDefault="004433FD" w:rsidP="00D702BB">
            <w:pPr>
              <w:pStyle w:val="CUERPOTEXTOTABLA"/>
              <w:jc w:val="center"/>
              <w:rPr>
                <w:sz w:val="16"/>
              </w:rPr>
            </w:pPr>
            <w:r>
              <w:rPr>
                <w:b/>
                <w:sz w:val="13"/>
              </w:rPr>
              <w:t>1594.7</w:t>
            </w:r>
          </w:p>
        </w:tc>
        <w:tc>
          <w:tcPr>
            <w:tcW w:w="0" w:type="auto"/>
            <w:tcBorders>
              <w:top w:val="single" w:sz="5" w:space="0" w:color="000000"/>
            </w:tcBorders>
            <w:noWrap/>
            <w:vAlign w:val="center"/>
          </w:tcPr>
          <w:p w14:paraId="77BF50B8" w14:textId="77777777" w:rsidR="004433FD" w:rsidRDefault="004433FD" w:rsidP="00D702BB">
            <w:pPr>
              <w:pStyle w:val="CUERPOTEXTOTABLA"/>
              <w:jc w:val="center"/>
              <w:rPr>
                <w:sz w:val="16"/>
              </w:rPr>
            </w:pPr>
            <w:r>
              <w:rPr>
                <w:b/>
                <w:sz w:val="13"/>
              </w:rPr>
              <w:t>--</w:t>
            </w:r>
          </w:p>
        </w:tc>
        <w:tc>
          <w:tcPr>
            <w:tcW w:w="0" w:type="auto"/>
            <w:tcBorders>
              <w:top w:val="single" w:sz="5" w:space="0" w:color="000000"/>
            </w:tcBorders>
            <w:noWrap/>
            <w:vAlign w:val="center"/>
          </w:tcPr>
          <w:p w14:paraId="0188895A" w14:textId="77777777" w:rsidR="004433FD" w:rsidRDefault="004433FD" w:rsidP="00D702BB">
            <w:pPr>
              <w:pStyle w:val="CUERPOTEXTOTABLA"/>
              <w:jc w:val="center"/>
              <w:rPr>
                <w:sz w:val="16"/>
              </w:rPr>
            </w:pPr>
            <w:r>
              <w:rPr>
                <w:b/>
                <w:sz w:val="13"/>
              </w:rPr>
              <w:t>5315.7</w:t>
            </w:r>
          </w:p>
        </w:tc>
        <w:tc>
          <w:tcPr>
            <w:tcW w:w="0" w:type="auto"/>
            <w:tcBorders>
              <w:top w:val="single" w:sz="5" w:space="0" w:color="000000"/>
            </w:tcBorders>
            <w:noWrap/>
            <w:vAlign w:val="center"/>
          </w:tcPr>
          <w:p w14:paraId="6E09E163" w14:textId="77777777" w:rsidR="004433FD" w:rsidRDefault="004433FD" w:rsidP="00D702BB">
            <w:pPr>
              <w:pStyle w:val="CUERPOTEXTOTABLA"/>
              <w:jc w:val="center"/>
              <w:rPr>
                <w:sz w:val="16"/>
              </w:rPr>
            </w:pPr>
            <w:r>
              <w:rPr>
                <w:b/>
                <w:sz w:val="13"/>
              </w:rPr>
              <w:t>20.0</w:t>
            </w:r>
          </w:p>
        </w:tc>
        <w:tc>
          <w:tcPr>
            <w:tcW w:w="0" w:type="auto"/>
            <w:tcBorders>
              <w:top w:val="single" w:sz="5" w:space="0" w:color="000000"/>
            </w:tcBorders>
            <w:noWrap/>
            <w:vAlign w:val="center"/>
          </w:tcPr>
          <w:p w14:paraId="0C188CCE" w14:textId="77777777" w:rsidR="004433FD" w:rsidRDefault="004433FD" w:rsidP="00D702BB">
            <w:pPr>
              <w:pStyle w:val="CUERPOTEXTOTABLA"/>
              <w:jc w:val="center"/>
              <w:rPr>
                <w:sz w:val="16"/>
              </w:rPr>
            </w:pPr>
            <w:r>
              <w:rPr>
                <w:b/>
                <w:sz w:val="13"/>
              </w:rPr>
              <w:t>25.0</w:t>
            </w:r>
          </w:p>
        </w:tc>
        <w:tc>
          <w:tcPr>
            <w:tcW w:w="0" w:type="auto"/>
            <w:tcBorders>
              <w:top w:val="single" w:sz="5" w:space="0" w:color="000000"/>
            </w:tcBorders>
            <w:tcMar>
              <w:top w:w="17" w:type="dxa"/>
              <w:left w:w="6" w:type="dxa"/>
              <w:bottom w:w="23" w:type="dxa"/>
              <w:right w:w="11" w:type="dxa"/>
            </w:tcMar>
            <w:vAlign w:val="center"/>
          </w:tcPr>
          <w:p w14:paraId="24DE60D4" w14:textId="77777777" w:rsidR="004433FD" w:rsidRDefault="004433FD" w:rsidP="00D702BB">
            <w:pPr>
              <w:rPr>
                <w:rFonts w:ascii="Verdana" w:hAnsi="Verdana" w:cs="Verdana"/>
                <w:sz w:val="16"/>
              </w:rPr>
            </w:pPr>
            <w:r>
              <w:rPr>
                <w:rFonts w:ascii="Verdana" w:hAnsi="Verdana" w:cs="Verdana"/>
                <w:sz w:val="16"/>
              </w:rPr>
              <w:t xml:space="preserve"> </w:t>
            </w:r>
          </w:p>
        </w:tc>
        <w:tc>
          <w:tcPr>
            <w:tcW w:w="0" w:type="auto"/>
            <w:tcBorders>
              <w:top w:val="single" w:sz="5" w:space="0" w:color="000000"/>
            </w:tcBorders>
            <w:tcMar>
              <w:top w:w="17" w:type="dxa"/>
              <w:left w:w="6" w:type="dxa"/>
              <w:bottom w:w="23" w:type="dxa"/>
              <w:right w:w="11" w:type="dxa"/>
            </w:tcMar>
            <w:vAlign w:val="center"/>
          </w:tcPr>
          <w:p w14:paraId="02355C04"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01373699" w14:textId="77777777" w:rsidTr="00D702BB">
        <w:trPr>
          <w:cantSplit/>
          <w:jc w:val="center"/>
        </w:trPr>
        <w:tc>
          <w:tcPr>
            <w:tcW w:w="0" w:type="auto"/>
            <w:gridSpan w:val="14"/>
            <w:tcBorders>
              <w:bottom w:val="double" w:sz="14" w:space="0" w:color="000000"/>
            </w:tcBorders>
            <w:vAlign w:val="center"/>
          </w:tcPr>
          <w:p w14:paraId="2EFB7EAB" w14:textId="77777777" w:rsidR="004433FD" w:rsidRDefault="004433FD" w:rsidP="00D702BB">
            <w:pPr>
              <w:pStyle w:val="CUERPOTEXTOTABLA"/>
              <w:rPr>
                <w:sz w:val="16"/>
              </w:rPr>
            </w:pPr>
            <w:r>
              <w:rPr>
                <w:sz w:val="11"/>
              </w:rPr>
              <w:t xml:space="preserve">   </w:t>
            </w:r>
          </w:p>
        </w:tc>
      </w:tr>
      <w:tr w:rsidR="004433FD" w14:paraId="4296AEB1" w14:textId="77777777" w:rsidTr="00D702BB">
        <w:trPr>
          <w:cantSplit/>
          <w:jc w:val="center"/>
        </w:trPr>
        <w:tc>
          <w:tcPr>
            <w:tcW w:w="0" w:type="auto"/>
            <w:gridSpan w:val="14"/>
            <w:tcBorders>
              <w:top w:val="double" w:sz="14" w:space="0" w:color="000000"/>
            </w:tcBorders>
            <w:vAlign w:val="center"/>
          </w:tcPr>
          <w:p w14:paraId="3E364235" w14:textId="77777777" w:rsidR="004433FD" w:rsidRDefault="004433FD" w:rsidP="00D702BB">
            <w:pPr>
              <w:pStyle w:val="CUERPOTEXTOTABLA"/>
              <w:rPr>
                <w:sz w:val="16"/>
              </w:rPr>
            </w:pPr>
            <w:r>
              <w:rPr>
                <w:sz w:val="11"/>
              </w:rPr>
              <w:t xml:space="preserve">   </w:t>
            </w:r>
          </w:p>
        </w:tc>
      </w:tr>
      <w:tr w:rsidR="004433FD" w14:paraId="281A23A0" w14:textId="77777777" w:rsidTr="00D702BB">
        <w:trPr>
          <w:cantSplit/>
          <w:jc w:val="center"/>
        </w:trPr>
        <w:tc>
          <w:tcPr>
            <w:tcW w:w="0" w:type="auto"/>
            <w:gridSpan w:val="14"/>
            <w:tcBorders>
              <w:bottom w:val="single" w:sz="14" w:space="0" w:color="000000"/>
            </w:tcBorders>
            <w:noWrap/>
            <w:vAlign w:val="center"/>
          </w:tcPr>
          <w:p w14:paraId="29B88D86" w14:textId="77777777" w:rsidR="004433FD" w:rsidRDefault="004433FD" w:rsidP="00D702BB">
            <w:pPr>
              <w:pStyle w:val="CUERPOTEXTOTABLA"/>
              <w:rPr>
                <w:sz w:val="16"/>
              </w:rPr>
            </w:pPr>
            <w:r>
              <w:rPr>
                <w:b/>
                <w:sz w:val="13"/>
              </w:rPr>
              <w:t>Zona común</w:t>
            </w:r>
            <w:r>
              <w:rPr>
                <w:sz w:val="13"/>
              </w:rPr>
              <w:t xml:space="preserve"> (Zona habitable)</w:t>
            </w:r>
          </w:p>
        </w:tc>
      </w:tr>
      <w:tr w:rsidR="004433FD" w14:paraId="37B073A7" w14:textId="77777777" w:rsidTr="00D702BB">
        <w:trPr>
          <w:cantSplit/>
          <w:jc w:val="center"/>
        </w:trPr>
        <w:tc>
          <w:tcPr>
            <w:tcW w:w="0" w:type="auto"/>
            <w:tcBorders>
              <w:top w:val="single" w:sz="14" w:space="0" w:color="000000"/>
              <w:right w:val="single" w:sz="14" w:space="0" w:color="000000"/>
            </w:tcBorders>
            <w:vAlign w:val="center"/>
          </w:tcPr>
          <w:p w14:paraId="0DD571B7" w14:textId="77777777" w:rsidR="004433FD" w:rsidRDefault="004433FD" w:rsidP="00D702BB">
            <w:pPr>
              <w:pStyle w:val="CUERPOTEXTOTABLA"/>
              <w:rPr>
                <w:sz w:val="16"/>
              </w:rPr>
            </w:pPr>
            <w:r>
              <w:rPr>
                <w:sz w:val="13"/>
              </w:rPr>
              <w:t>Aseos Masculinos</w:t>
            </w:r>
          </w:p>
        </w:tc>
        <w:tc>
          <w:tcPr>
            <w:tcW w:w="0" w:type="auto"/>
            <w:tcBorders>
              <w:top w:val="single" w:sz="14" w:space="0" w:color="000000"/>
              <w:left w:val="single" w:sz="14" w:space="0" w:color="000000"/>
            </w:tcBorders>
            <w:noWrap/>
            <w:vAlign w:val="center"/>
          </w:tcPr>
          <w:p w14:paraId="507842FC" w14:textId="77777777" w:rsidR="004433FD" w:rsidRDefault="004433FD" w:rsidP="00D702BB">
            <w:pPr>
              <w:pStyle w:val="CUERPOTEXTOTABLA"/>
              <w:jc w:val="center"/>
              <w:rPr>
                <w:sz w:val="16"/>
              </w:rPr>
            </w:pPr>
            <w:r>
              <w:rPr>
                <w:sz w:val="13"/>
              </w:rPr>
              <w:t>15.19</w:t>
            </w:r>
          </w:p>
        </w:tc>
        <w:tc>
          <w:tcPr>
            <w:tcW w:w="0" w:type="auto"/>
            <w:tcBorders>
              <w:top w:val="single" w:sz="14" w:space="0" w:color="000000"/>
            </w:tcBorders>
            <w:noWrap/>
            <w:vAlign w:val="center"/>
          </w:tcPr>
          <w:p w14:paraId="30AE9EA8" w14:textId="77777777" w:rsidR="004433FD" w:rsidRDefault="004433FD" w:rsidP="00D702BB">
            <w:pPr>
              <w:pStyle w:val="CUERPOTEXTOTABLA"/>
              <w:jc w:val="center"/>
              <w:rPr>
                <w:sz w:val="16"/>
              </w:rPr>
            </w:pPr>
            <w:r>
              <w:rPr>
                <w:sz w:val="13"/>
              </w:rPr>
              <w:t>43.85</w:t>
            </w:r>
          </w:p>
        </w:tc>
        <w:tc>
          <w:tcPr>
            <w:tcW w:w="0" w:type="auto"/>
            <w:tcBorders>
              <w:top w:val="single" w:sz="14" w:space="0" w:color="000000"/>
            </w:tcBorders>
            <w:noWrap/>
            <w:vAlign w:val="center"/>
          </w:tcPr>
          <w:p w14:paraId="36095618" w14:textId="77777777" w:rsidR="004433FD" w:rsidRDefault="004433FD" w:rsidP="00D702BB">
            <w:pPr>
              <w:pStyle w:val="CUERPOTEXTOTABLA"/>
              <w:jc w:val="center"/>
              <w:rPr>
                <w:sz w:val="16"/>
              </w:rPr>
            </w:pPr>
            <w:r>
              <w:rPr>
                <w:sz w:val="13"/>
              </w:rPr>
              <w:t>--</w:t>
            </w:r>
          </w:p>
        </w:tc>
        <w:tc>
          <w:tcPr>
            <w:tcW w:w="0" w:type="auto"/>
            <w:tcBorders>
              <w:top w:val="single" w:sz="14" w:space="0" w:color="000000"/>
            </w:tcBorders>
            <w:noWrap/>
            <w:vAlign w:val="center"/>
          </w:tcPr>
          <w:p w14:paraId="1F38A000" w14:textId="77777777" w:rsidR="004433FD" w:rsidRDefault="004433FD" w:rsidP="00D702BB">
            <w:pPr>
              <w:pStyle w:val="CUERPOTEXTOTABLA"/>
              <w:jc w:val="center"/>
              <w:rPr>
                <w:sz w:val="16"/>
              </w:rPr>
            </w:pPr>
            <w:r>
              <w:rPr>
                <w:sz w:val="13"/>
              </w:rPr>
              <w:t>0.80</w:t>
            </w:r>
          </w:p>
        </w:tc>
        <w:tc>
          <w:tcPr>
            <w:tcW w:w="0" w:type="auto"/>
            <w:tcBorders>
              <w:top w:val="single" w:sz="14" w:space="0" w:color="000000"/>
            </w:tcBorders>
            <w:noWrap/>
            <w:vAlign w:val="center"/>
          </w:tcPr>
          <w:p w14:paraId="5A5EEC33" w14:textId="77777777" w:rsidR="004433FD" w:rsidRDefault="004433FD" w:rsidP="00D702BB">
            <w:pPr>
              <w:pStyle w:val="CUERPOTEXTOTABLA"/>
              <w:jc w:val="center"/>
              <w:rPr>
                <w:sz w:val="16"/>
              </w:rPr>
            </w:pPr>
            <w:r>
              <w:rPr>
                <w:sz w:val="13"/>
              </w:rPr>
              <w:t>202.8</w:t>
            </w:r>
          </w:p>
        </w:tc>
        <w:tc>
          <w:tcPr>
            <w:tcW w:w="0" w:type="auto"/>
            <w:tcBorders>
              <w:top w:val="single" w:sz="14" w:space="0" w:color="000000"/>
            </w:tcBorders>
            <w:noWrap/>
            <w:vAlign w:val="center"/>
          </w:tcPr>
          <w:p w14:paraId="06985652" w14:textId="77777777" w:rsidR="004433FD" w:rsidRDefault="004433FD" w:rsidP="00D702BB">
            <w:pPr>
              <w:pStyle w:val="CUERPOTEXTOTABLA"/>
              <w:jc w:val="center"/>
              <w:rPr>
                <w:sz w:val="16"/>
              </w:rPr>
            </w:pPr>
            <w:r>
              <w:rPr>
                <w:sz w:val="13"/>
              </w:rPr>
              <w:t>128.0</w:t>
            </w:r>
          </w:p>
        </w:tc>
        <w:tc>
          <w:tcPr>
            <w:tcW w:w="0" w:type="auto"/>
            <w:tcBorders>
              <w:top w:val="single" w:sz="14" w:space="0" w:color="000000"/>
            </w:tcBorders>
            <w:noWrap/>
            <w:vAlign w:val="center"/>
          </w:tcPr>
          <w:p w14:paraId="1D342996" w14:textId="77777777" w:rsidR="004433FD" w:rsidRDefault="004433FD" w:rsidP="00D702BB">
            <w:pPr>
              <w:pStyle w:val="CUERPOTEXTOTABLA"/>
              <w:jc w:val="center"/>
              <w:rPr>
                <w:sz w:val="16"/>
              </w:rPr>
            </w:pPr>
            <w:r>
              <w:rPr>
                <w:sz w:val="13"/>
              </w:rPr>
              <w:t>152.2</w:t>
            </w:r>
          </w:p>
        </w:tc>
        <w:tc>
          <w:tcPr>
            <w:tcW w:w="0" w:type="auto"/>
            <w:tcBorders>
              <w:top w:val="single" w:sz="14" w:space="0" w:color="000000"/>
            </w:tcBorders>
            <w:noWrap/>
            <w:vAlign w:val="center"/>
          </w:tcPr>
          <w:p w14:paraId="752C0FE5" w14:textId="77777777" w:rsidR="004433FD" w:rsidRDefault="004433FD" w:rsidP="00D702BB">
            <w:pPr>
              <w:pStyle w:val="CUERPOTEXTOTABLA"/>
              <w:jc w:val="center"/>
              <w:rPr>
                <w:sz w:val="16"/>
              </w:rPr>
            </w:pPr>
            <w:r>
              <w:rPr>
                <w:sz w:val="13"/>
              </w:rPr>
              <w:t>--</w:t>
            </w:r>
          </w:p>
        </w:tc>
        <w:tc>
          <w:tcPr>
            <w:tcW w:w="0" w:type="auto"/>
            <w:tcBorders>
              <w:top w:val="single" w:sz="14" w:space="0" w:color="000000"/>
            </w:tcBorders>
            <w:noWrap/>
            <w:vAlign w:val="center"/>
          </w:tcPr>
          <w:p w14:paraId="366AAB12" w14:textId="77777777" w:rsidR="004433FD" w:rsidRDefault="004433FD" w:rsidP="00D702BB">
            <w:pPr>
              <w:pStyle w:val="CUERPOTEXTOTABLA"/>
              <w:jc w:val="center"/>
              <w:rPr>
                <w:sz w:val="16"/>
              </w:rPr>
            </w:pPr>
            <w:r>
              <w:rPr>
                <w:sz w:val="13"/>
              </w:rPr>
              <w:t>405.9</w:t>
            </w:r>
          </w:p>
        </w:tc>
        <w:tc>
          <w:tcPr>
            <w:tcW w:w="0" w:type="auto"/>
            <w:tcBorders>
              <w:top w:val="single" w:sz="14" w:space="0" w:color="000000"/>
            </w:tcBorders>
            <w:noWrap/>
            <w:vAlign w:val="center"/>
          </w:tcPr>
          <w:p w14:paraId="35319427" w14:textId="77777777" w:rsidR="004433FD" w:rsidRDefault="004433FD" w:rsidP="00D702BB">
            <w:pPr>
              <w:pStyle w:val="CUERPOTEXTOTABLA"/>
              <w:jc w:val="center"/>
              <w:rPr>
                <w:sz w:val="16"/>
              </w:rPr>
            </w:pPr>
            <w:r>
              <w:rPr>
                <w:sz w:val="13"/>
              </w:rPr>
              <w:t>20.0</w:t>
            </w:r>
          </w:p>
        </w:tc>
        <w:tc>
          <w:tcPr>
            <w:tcW w:w="0" w:type="auto"/>
            <w:tcBorders>
              <w:top w:val="single" w:sz="14" w:space="0" w:color="000000"/>
            </w:tcBorders>
            <w:noWrap/>
            <w:vAlign w:val="center"/>
          </w:tcPr>
          <w:p w14:paraId="4A0D6200" w14:textId="77777777" w:rsidR="004433FD" w:rsidRDefault="004433FD" w:rsidP="00D702BB">
            <w:pPr>
              <w:pStyle w:val="CUERPOTEXTOTABLA"/>
              <w:jc w:val="center"/>
              <w:rPr>
                <w:sz w:val="16"/>
              </w:rPr>
            </w:pPr>
            <w:r>
              <w:rPr>
                <w:sz w:val="13"/>
              </w:rPr>
              <w:t>25.0</w:t>
            </w:r>
          </w:p>
        </w:tc>
        <w:tc>
          <w:tcPr>
            <w:tcW w:w="0" w:type="auto"/>
            <w:tcBorders>
              <w:top w:val="single" w:sz="14" w:space="0" w:color="000000"/>
            </w:tcBorders>
            <w:noWrap/>
            <w:vAlign w:val="center"/>
          </w:tcPr>
          <w:p w14:paraId="7E757EED" w14:textId="77777777" w:rsidR="004433FD" w:rsidRDefault="004433FD" w:rsidP="00D702BB">
            <w:pPr>
              <w:pStyle w:val="CUERPOTEXTOTABLA"/>
              <w:jc w:val="center"/>
              <w:rPr>
                <w:sz w:val="16"/>
              </w:rPr>
            </w:pPr>
            <w:r>
              <w:rPr>
                <w:sz w:val="13"/>
              </w:rPr>
              <w:t>Baja, Otros usos 24h</w:t>
            </w:r>
          </w:p>
        </w:tc>
        <w:tc>
          <w:tcPr>
            <w:tcW w:w="0" w:type="auto"/>
            <w:tcBorders>
              <w:top w:val="single" w:sz="14" w:space="0" w:color="000000"/>
            </w:tcBorders>
            <w:tcMar>
              <w:top w:w="17" w:type="dxa"/>
              <w:left w:w="6" w:type="dxa"/>
              <w:bottom w:w="23" w:type="dxa"/>
              <w:right w:w="11" w:type="dxa"/>
            </w:tcMar>
            <w:vAlign w:val="center"/>
          </w:tcPr>
          <w:p w14:paraId="7C933DA2"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601E279C" w14:textId="77777777" w:rsidTr="00D702BB">
        <w:trPr>
          <w:cantSplit/>
          <w:jc w:val="center"/>
        </w:trPr>
        <w:tc>
          <w:tcPr>
            <w:tcW w:w="0" w:type="auto"/>
            <w:tcBorders>
              <w:right w:val="single" w:sz="14" w:space="0" w:color="000000"/>
            </w:tcBorders>
            <w:vAlign w:val="center"/>
          </w:tcPr>
          <w:p w14:paraId="075194A1" w14:textId="77777777" w:rsidR="004433FD" w:rsidRDefault="004433FD" w:rsidP="00D702BB">
            <w:pPr>
              <w:pStyle w:val="CUERPOTEXTOTABLA"/>
              <w:rPr>
                <w:sz w:val="16"/>
              </w:rPr>
            </w:pPr>
            <w:r>
              <w:rPr>
                <w:sz w:val="13"/>
              </w:rPr>
              <w:t>Aseos Femeninos</w:t>
            </w:r>
          </w:p>
        </w:tc>
        <w:tc>
          <w:tcPr>
            <w:tcW w:w="0" w:type="auto"/>
            <w:tcBorders>
              <w:left w:val="single" w:sz="14" w:space="0" w:color="000000"/>
            </w:tcBorders>
            <w:noWrap/>
            <w:vAlign w:val="center"/>
          </w:tcPr>
          <w:p w14:paraId="5FBF987D" w14:textId="77777777" w:rsidR="004433FD" w:rsidRDefault="004433FD" w:rsidP="00D702BB">
            <w:pPr>
              <w:pStyle w:val="CUERPOTEXTOTABLA"/>
              <w:jc w:val="center"/>
              <w:rPr>
                <w:sz w:val="16"/>
              </w:rPr>
            </w:pPr>
            <w:r>
              <w:rPr>
                <w:sz w:val="13"/>
              </w:rPr>
              <w:t>15.85</w:t>
            </w:r>
          </w:p>
        </w:tc>
        <w:tc>
          <w:tcPr>
            <w:tcW w:w="0" w:type="auto"/>
            <w:noWrap/>
            <w:vAlign w:val="center"/>
          </w:tcPr>
          <w:p w14:paraId="5449CF7F" w14:textId="77777777" w:rsidR="004433FD" w:rsidRDefault="004433FD" w:rsidP="00D702BB">
            <w:pPr>
              <w:pStyle w:val="CUERPOTEXTOTABLA"/>
              <w:jc w:val="center"/>
              <w:rPr>
                <w:sz w:val="16"/>
              </w:rPr>
            </w:pPr>
            <w:r>
              <w:rPr>
                <w:sz w:val="13"/>
              </w:rPr>
              <w:t>45.75</w:t>
            </w:r>
          </w:p>
        </w:tc>
        <w:tc>
          <w:tcPr>
            <w:tcW w:w="0" w:type="auto"/>
            <w:noWrap/>
            <w:vAlign w:val="center"/>
          </w:tcPr>
          <w:p w14:paraId="2EAA1E0B" w14:textId="77777777" w:rsidR="004433FD" w:rsidRDefault="004433FD" w:rsidP="00D702BB">
            <w:pPr>
              <w:pStyle w:val="CUERPOTEXTOTABLA"/>
              <w:jc w:val="center"/>
              <w:rPr>
                <w:sz w:val="16"/>
              </w:rPr>
            </w:pPr>
            <w:r>
              <w:rPr>
                <w:sz w:val="13"/>
              </w:rPr>
              <w:t>--</w:t>
            </w:r>
          </w:p>
        </w:tc>
        <w:tc>
          <w:tcPr>
            <w:tcW w:w="0" w:type="auto"/>
            <w:noWrap/>
            <w:vAlign w:val="center"/>
          </w:tcPr>
          <w:p w14:paraId="4F4F5CD8" w14:textId="77777777" w:rsidR="004433FD" w:rsidRDefault="004433FD" w:rsidP="00D702BB">
            <w:pPr>
              <w:pStyle w:val="CUERPOTEXTOTABLA"/>
              <w:jc w:val="center"/>
              <w:rPr>
                <w:sz w:val="16"/>
              </w:rPr>
            </w:pPr>
            <w:r>
              <w:rPr>
                <w:sz w:val="13"/>
              </w:rPr>
              <w:t>0.80</w:t>
            </w:r>
          </w:p>
        </w:tc>
        <w:tc>
          <w:tcPr>
            <w:tcW w:w="0" w:type="auto"/>
            <w:noWrap/>
            <w:vAlign w:val="center"/>
          </w:tcPr>
          <w:p w14:paraId="32A9A3EF" w14:textId="77777777" w:rsidR="004433FD" w:rsidRDefault="004433FD" w:rsidP="00D702BB">
            <w:pPr>
              <w:pStyle w:val="CUERPOTEXTOTABLA"/>
              <w:jc w:val="center"/>
              <w:rPr>
                <w:sz w:val="16"/>
              </w:rPr>
            </w:pPr>
            <w:r>
              <w:rPr>
                <w:sz w:val="13"/>
              </w:rPr>
              <w:t>211.5</w:t>
            </w:r>
          </w:p>
        </w:tc>
        <w:tc>
          <w:tcPr>
            <w:tcW w:w="0" w:type="auto"/>
            <w:noWrap/>
            <w:vAlign w:val="center"/>
          </w:tcPr>
          <w:p w14:paraId="3102DD05" w14:textId="77777777" w:rsidR="004433FD" w:rsidRDefault="004433FD" w:rsidP="00D702BB">
            <w:pPr>
              <w:pStyle w:val="CUERPOTEXTOTABLA"/>
              <w:jc w:val="center"/>
              <w:rPr>
                <w:sz w:val="16"/>
              </w:rPr>
            </w:pPr>
            <w:r>
              <w:rPr>
                <w:sz w:val="13"/>
              </w:rPr>
              <w:t>133.6</w:t>
            </w:r>
          </w:p>
        </w:tc>
        <w:tc>
          <w:tcPr>
            <w:tcW w:w="0" w:type="auto"/>
            <w:noWrap/>
            <w:vAlign w:val="center"/>
          </w:tcPr>
          <w:p w14:paraId="55E5D072" w14:textId="77777777" w:rsidR="004433FD" w:rsidRDefault="004433FD" w:rsidP="00D702BB">
            <w:pPr>
              <w:pStyle w:val="CUERPOTEXTOTABLA"/>
              <w:jc w:val="center"/>
              <w:rPr>
                <w:sz w:val="16"/>
              </w:rPr>
            </w:pPr>
            <w:r>
              <w:rPr>
                <w:sz w:val="13"/>
              </w:rPr>
              <w:t>158.8</w:t>
            </w:r>
          </w:p>
        </w:tc>
        <w:tc>
          <w:tcPr>
            <w:tcW w:w="0" w:type="auto"/>
            <w:noWrap/>
            <w:vAlign w:val="center"/>
          </w:tcPr>
          <w:p w14:paraId="6C7A9820" w14:textId="77777777" w:rsidR="004433FD" w:rsidRDefault="004433FD" w:rsidP="00D702BB">
            <w:pPr>
              <w:pStyle w:val="CUERPOTEXTOTABLA"/>
              <w:jc w:val="center"/>
              <w:rPr>
                <w:sz w:val="16"/>
              </w:rPr>
            </w:pPr>
            <w:r>
              <w:rPr>
                <w:sz w:val="13"/>
              </w:rPr>
              <w:t>--</w:t>
            </w:r>
          </w:p>
        </w:tc>
        <w:tc>
          <w:tcPr>
            <w:tcW w:w="0" w:type="auto"/>
            <w:noWrap/>
            <w:vAlign w:val="center"/>
          </w:tcPr>
          <w:p w14:paraId="362B075A" w14:textId="77777777" w:rsidR="004433FD" w:rsidRDefault="004433FD" w:rsidP="00D702BB">
            <w:pPr>
              <w:pStyle w:val="CUERPOTEXTOTABLA"/>
              <w:jc w:val="center"/>
              <w:rPr>
                <w:sz w:val="16"/>
              </w:rPr>
            </w:pPr>
            <w:r>
              <w:rPr>
                <w:sz w:val="13"/>
              </w:rPr>
              <w:t>423.4</w:t>
            </w:r>
          </w:p>
        </w:tc>
        <w:tc>
          <w:tcPr>
            <w:tcW w:w="0" w:type="auto"/>
            <w:noWrap/>
            <w:vAlign w:val="center"/>
          </w:tcPr>
          <w:p w14:paraId="2BC5C7C3" w14:textId="77777777" w:rsidR="004433FD" w:rsidRDefault="004433FD" w:rsidP="00D702BB">
            <w:pPr>
              <w:pStyle w:val="CUERPOTEXTOTABLA"/>
              <w:jc w:val="center"/>
              <w:rPr>
                <w:sz w:val="16"/>
              </w:rPr>
            </w:pPr>
            <w:r>
              <w:rPr>
                <w:sz w:val="13"/>
              </w:rPr>
              <w:t>20.0</w:t>
            </w:r>
          </w:p>
        </w:tc>
        <w:tc>
          <w:tcPr>
            <w:tcW w:w="0" w:type="auto"/>
            <w:noWrap/>
            <w:vAlign w:val="center"/>
          </w:tcPr>
          <w:p w14:paraId="5D8D42EE" w14:textId="77777777" w:rsidR="004433FD" w:rsidRDefault="004433FD" w:rsidP="00D702BB">
            <w:pPr>
              <w:pStyle w:val="CUERPOTEXTOTABLA"/>
              <w:jc w:val="center"/>
              <w:rPr>
                <w:sz w:val="16"/>
              </w:rPr>
            </w:pPr>
            <w:r>
              <w:rPr>
                <w:sz w:val="13"/>
              </w:rPr>
              <w:t>25.0</w:t>
            </w:r>
          </w:p>
        </w:tc>
        <w:tc>
          <w:tcPr>
            <w:tcW w:w="0" w:type="auto"/>
            <w:noWrap/>
            <w:vAlign w:val="center"/>
          </w:tcPr>
          <w:p w14:paraId="0F4D7C0E" w14:textId="77777777" w:rsidR="004433FD" w:rsidRDefault="004433FD" w:rsidP="00D702BB">
            <w:pPr>
              <w:pStyle w:val="CUERPOTEXTOTABLA"/>
              <w:jc w:val="center"/>
              <w:rPr>
                <w:sz w:val="16"/>
              </w:rPr>
            </w:pPr>
            <w:r>
              <w:rPr>
                <w:sz w:val="13"/>
              </w:rPr>
              <w:t>Baja, Otros usos 24h</w:t>
            </w:r>
          </w:p>
        </w:tc>
        <w:tc>
          <w:tcPr>
            <w:tcW w:w="0" w:type="auto"/>
            <w:tcMar>
              <w:top w:w="17" w:type="dxa"/>
              <w:left w:w="6" w:type="dxa"/>
              <w:bottom w:w="23" w:type="dxa"/>
              <w:right w:w="11" w:type="dxa"/>
            </w:tcMar>
            <w:vAlign w:val="center"/>
          </w:tcPr>
          <w:p w14:paraId="2A9CE587"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3E3BC0DF" w14:textId="77777777" w:rsidTr="00D702BB">
        <w:trPr>
          <w:cantSplit/>
          <w:jc w:val="center"/>
        </w:trPr>
        <w:tc>
          <w:tcPr>
            <w:tcW w:w="0" w:type="auto"/>
            <w:tcBorders>
              <w:right w:val="single" w:sz="14" w:space="0" w:color="000000"/>
            </w:tcBorders>
            <w:vAlign w:val="center"/>
          </w:tcPr>
          <w:p w14:paraId="7FE27504" w14:textId="77777777" w:rsidR="004433FD" w:rsidRDefault="004433FD" w:rsidP="00D702BB">
            <w:pPr>
              <w:pStyle w:val="CUERPOTEXTOTABLA"/>
              <w:rPr>
                <w:sz w:val="16"/>
              </w:rPr>
            </w:pPr>
            <w:r>
              <w:rPr>
                <w:sz w:val="13"/>
              </w:rPr>
              <w:t>Aseo Masculino Adaptado</w:t>
            </w:r>
          </w:p>
        </w:tc>
        <w:tc>
          <w:tcPr>
            <w:tcW w:w="0" w:type="auto"/>
            <w:tcBorders>
              <w:left w:val="single" w:sz="14" w:space="0" w:color="000000"/>
            </w:tcBorders>
            <w:noWrap/>
            <w:vAlign w:val="center"/>
          </w:tcPr>
          <w:p w14:paraId="2DB0297E" w14:textId="77777777" w:rsidR="004433FD" w:rsidRDefault="004433FD" w:rsidP="00D702BB">
            <w:pPr>
              <w:pStyle w:val="CUERPOTEXTOTABLA"/>
              <w:jc w:val="center"/>
              <w:rPr>
                <w:sz w:val="16"/>
              </w:rPr>
            </w:pPr>
            <w:r>
              <w:rPr>
                <w:sz w:val="13"/>
              </w:rPr>
              <w:t>6.35</w:t>
            </w:r>
          </w:p>
        </w:tc>
        <w:tc>
          <w:tcPr>
            <w:tcW w:w="0" w:type="auto"/>
            <w:noWrap/>
            <w:vAlign w:val="center"/>
          </w:tcPr>
          <w:p w14:paraId="5A34972C" w14:textId="77777777" w:rsidR="004433FD" w:rsidRDefault="004433FD" w:rsidP="00D702BB">
            <w:pPr>
              <w:pStyle w:val="CUERPOTEXTOTABLA"/>
              <w:jc w:val="center"/>
              <w:rPr>
                <w:sz w:val="16"/>
              </w:rPr>
            </w:pPr>
            <w:r>
              <w:rPr>
                <w:sz w:val="13"/>
              </w:rPr>
              <w:t>18.33</w:t>
            </w:r>
          </w:p>
        </w:tc>
        <w:tc>
          <w:tcPr>
            <w:tcW w:w="0" w:type="auto"/>
            <w:noWrap/>
            <w:vAlign w:val="center"/>
          </w:tcPr>
          <w:p w14:paraId="2E984901" w14:textId="77777777" w:rsidR="004433FD" w:rsidRDefault="004433FD" w:rsidP="00D702BB">
            <w:pPr>
              <w:pStyle w:val="CUERPOTEXTOTABLA"/>
              <w:jc w:val="center"/>
              <w:rPr>
                <w:sz w:val="16"/>
              </w:rPr>
            </w:pPr>
            <w:r>
              <w:rPr>
                <w:sz w:val="13"/>
              </w:rPr>
              <w:t>--</w:t>
            </w:r>
          </w:p>
        </w:tc>
        <w:tc>
          <w:tcPr>
            <w:tcW w:w="0" w:type="auto"/>
            <w:noWrap/>
            <w:vAlign w:val="center"/>
          </w:tcPr>
          <w:p w14:paraId="233572EC" w14:textId="77777777" w:rsidR="004433FD" w:rsidRDefault="004433FD" w:rsidP="00D702BB">
            <w:pPr>
              <w:pStyle w:val="CUERPOTEXTOTABLA"/>
              <w:jc w:val="center"/>
              <w:rPr>
                <w:sz w:val="16"/>
              </w:rPr>
            </w:pPr>
            <w:r>
              <w:rPr>
                <w:sz w:val="13"/>
              </w:rPr>
              <w:t>0.80</w:t>
            </w:r>
          </w:p>
        </w:tc>
        <w:tc>
          <w:tcPr>
            <w:tcW w:w="0" w:type="auto"/>
            <w:noWrap/>
            <w:vAlign w:val="center"/>
          </w:tcPr>
          <w:p w14:paraId="54868D1E" w14:textId="77777777" w:rsidR="004433FD" w:rsidRDefault="004433FD" w:rsidP="00D702BB">
            <w:pPr>
              <w:pStyle w:val="CUERPOTEXTOTABLA"/>
              <w:jc w:val="center"/>
              <w:rPr>
                <w:sz w:val="16"/>
              </w:rPr>
            </w:pPr>
            <w:r>
              <w:rPr>
                <w:sz w:val="13"/>
              </w:rPr>
              <w:t>84.7</w:t>
            </w:r>
          </w:p>
        </w:tc>
        <w:tc>
          <w:tcPr>
            <w:tcW w:w="0" w:type="auto"/>
            <w:noWrap/>
            <w:vAlign w:val="center"/>
          </w:tcPr>
          <w:p w14:paraId="48E09961" w14:textId="77777777" w:rsidR="004433FD" w:rsidRDefault="004433FD" w:rsidP="00D702BB">
            <w:pPr>
              <w:pStyle w:val="CUERPOTEXTOTABLA"/>
              <w:jc w:val="center"/>
              <w:rPr>
                <w:sz w:val="16"/>
              </w:rPr>
            </w:pPr>
            <w:r>
              <w:rPr>
                <w:sz w:val="13"/>
              </w:rPr>
              <w:t>53.5</w:t>
            </w:r>
          </w:p>
        </w:tc>
        <w:tc>
          <w:tcPr>
            <w:tcW w:w="0" w:type="auto"/>
            <w:noWrap/>
            <w:vAlign w:val="center"/>
          </w:tcPr>
          <w:p w14:paraId="6B690423" w14:textId="77777777" w:rsidR="004433FD" w:rsidRDefault="004433FD" w:rsidP="00D702BB">
            <w:pPr>
              <w:pStyle w:val="CUERPOTEXTOTABLA"/>
              <w:jc w:val="center"/>
              <w:rPr>
                <w:sz w:val="16"/>
              </w:rPr>
            </w:pPr>
            <w:r>
              <w:rPr>
                <w:sz w:val="13"/>
              </w:rPr>
              <w:t>63.6</w:t>
            </w:r>
          </w:p>
        </w:tc>
        <w:tc>
          <w:tcPr>
            <w:tcW w:w="0" w:type="auto"/>
            <w:noWrap/>
            <w:vAlign w:val="center"/>
          </w:tcPr>
          <w:p w14:paraId="36D0B41E" w14:textId="77777777" w:rsidR="004433FD" w:rsidRDefault="004433FD" w:rsidP="00D702BB">
            <w:pPr>
              <w:pStyle w:val="CUERPOTEXTOTABLA"/>
              <w:jc w:val="center"/>
              <w:rPr>
                <w:sz w:val="16"/>
              </w:rPr>
            </w:pPr>
            <w:r>
              <w:rPr>
                <w:sz w:val="13"/>
              </w:rPr>
              <w:t>--</w:t>
            </w:r>
          </w:p>
        </w:tc>
        <w:tc>
          <w:tcPr>
            <w:tcW w:w="0" w:type="auto"/>
            <w:noWrap/>
            <w:vAlign w:val="center"/>
          </w:tcPr>
          <w:p w14:paraId="7F9AB10C" w14:textId="77777777" w:rsidR="004433FD" w:rsidRDefault="004433FD" w:rsidP="00D702BB">
            <w:pPr>
              <w:pStyle w:val="CUERPOTEXTOTABLA"/>
              <w:jc w:val="center"/>
              <w:rPr>
                <w:sz w:val="16"/>
              </w:rPr>
            </w:pPr>
            <w:r>
              <w:rPr>
                <w:sz w:val="13"/>
              </w:rPr>
              <w:t>169.6</w:t>
            </w:r>
          </w:p>
        </w:tc>
        <w:tc>
          <w:tcPr>
            <w:tcW w:w="0" w:type="auto"/>
            <w:noWrap/>
            <w:vAlign w:val="center"/>
          </w:tcPr>
          <w:p w14:paraId="6C870481" w14:textId="77777777" w:rsidR="004433FD" w:rsidRDefault="004433FD" w:rsidP="00D702BB">
            <w:pPr>
              <w:pStyle w:val="CUERPOTEXTOTABLA"/>
              <w:jc w:val="center"/>
              <w:rPr>
                <w:sz w:val="16"/>
              </w:rPr>
            </w:pPr>
            <w:r>
              <w:rPr>
                <w:sz w:val="13"/>
              </w:rPr>
              <w:t>20.0</w:t>
            </w:r>
          </w:p>
        </w:tc>
        <w:tc>
          <w:tcPr>
            <w:tcW w:w="0" w:type="auto"/>
            <w:noWrap/>
            <w:vAlign w:val="center"/>
          </w:tcPr>
          <w:p w14:paraId="12C4BF7A" w14:textId="77777777" w:rsidR="004433FD" w:rsidRDefault="004433FD" w:rsidP="00D702BB">
            <w:pPr>
              <w:pStyle w:val="CUERPOTEXTOTABLA"/>
              <w:jc w:val="center"/>
              <w:rPr>
                <w:sz w:val="16"/>
              </w:rPr>
            </w:pPr>
            <w:r>
              <w:rPr>
                <w:sz w:val="13"/>
              </w:rPr>
              <w:t>25.0</w:t>
            </w:r>
          </w:p>
        </w:tc>
        <w:tc>
          <w:tcPr>
            <w:tcW w:w="0" w:type="auto"/>
            <w:noWrap/>
            <w:vAlign w:val="center"/>
          </w:tcPr>
          <w:p w14:paraId="20F2737A" w14:textId="77777777" w:rsidR="004433FD" w:rsidRDefault="004433FD" w:rsidP="00D702BB">
            <w:pPr>
              <w:pStyle w:val="CUERPOTEXTOTABLA"/>
              <w:jc w:val="center"/>
              <w:rPr>
                <w:sz w:val="16"/>
              </w:rPr>
            </w:pPr>
            <w:r>
              <w:rPr>
                <w:sz w:val="13"/>
              </w:rPr>
              <w:t>Baja, Otros usos 24h</w:t>
            </w:r>
          </w:p>
        </w:tc>
        <w:tc>
          <w:tcPr>
            <w:tcW w:w="0" w:type="auto"/>
            <w:tcMar>
              <w:top w:w="17" w:type="dxa"/>
              <w:left w:w="6" w:type="dxa"/>
              <w:bottom w:w="23" w:type="dxa"/>
              <w:right w:w="11" w:type="dxa"/>
            </w:tcMar>
            <w:vAlign w:val="center"/>
          </w:tcPr>
          <w:p w14:paraId="1044E617"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7ECCD43A" w14:textId="77777777" w:rsidTr="00D702BB">
        <w:trPr>
          <w:cantSplit/>
          <w:jc w:val="center"/>
        </w:trPr>
        <w:tc>
          <w:tcPr>
            <w:tcW w:w="0" w:type="auto"/>
            <w:tcBorders>
              <w:right w:val="single" w:sz="14" w:space="0" w:color="000000"/>
            </w:tcBorders>
            <w:vAlign w:val="center"/>
          </w:tcPr>
          <w:p w14:paraId="1562ED8D" w14:textId="77777777" w:rsidR="004433FD" w:rsidRDefault="004433FD" w:rsidP="00D702BB">
            <w:pPr>
              <w:pStyle w:val="CUERPOTEXTOTABLA"/>
              <w:rPr>
                <w:sz w:val="16"/>
              </w:rPr>
            </w:pPr>
            <w:r>
              <w:rPr>
                <w:sz w:val="13"/>
              </w:rPr>
              <w:t>Aseo femenino Adaptado</w:t>
            </w:r>
          </w:p>
        </w:tc>
        <w:tc>
          <w:tcPr>
            <w:tcW w:w="0" w:type="auto"/>
            <w:tcBorders>
              <w:left w:val="single" w:sz="14" w:space="0" w:color="000000"/>
            </w:tcBorders>
            <w:noWrap/>
            <w:vAlign w:val="center"/>
          </w:tcPr>
          <w:p w14:paraId="0F3FF917" w14:textId="77777777" w:rsidR="004433FD" w:rsidRDefault="004433FD" w:rsidP="00D702BB">
            <w:pPr>
              <w:pStyle w:val="CUERPOTEXTOTABLA"/>
              <w:jc w:val="center"/>
              <w:rPr>
                <w:sz w:val="16"/>
              </w:rPr>
            </w:pPr>
            <w:r>
              <w:rPr>
                <w:sz w:val="13"/>
              </w:rPr>
              <w:t>6.62</w:t>
            </w:r>
          </w:p>
        </w:tc>
        <w:tc>
          <w:tcPr>
            <w:tcW w:w="0" w:type="auto"/>
            <w:noWrap/>
            <w:vAlign w:val="center"/>
          </w:tcPr>
          <w:p w14:paraId="2443AA0B" w14:textId="77777777" w:rsidR="004433FD" w:rsidRDefault="004433FD" w:rsidP="00D702BB">
            <w:pPr>
              <w:pStyle w:val="CUERPOTEXTOTABLA"/>
              <w:jc w:val="center"/>
              <w:rPr>
                <w:sz w:val="16"/>
              </w:rPr>
            </w:pPr>
            <w:r>
              <w:rPr>
                <w:sz w:val="13"/>
              </w:rPr>
              <w:t>19.12</w:t>
            </w:r>
          </w:p>
        </w:tc>
        <w:tc>
          <w:tcPr>
            <w:tcW w:w="0" w:type="auto"/>
            <w:noWrap/>
            <w:vAlign w:val="center"/>
          </w:tcPr>
          <w:p w14:paraId="52DF34CC" w14:textId="77777777" w:rsidR="004433FD" w:rsidRDefault="004433FD" w:rsidP="00D702BB">
            <w:pPr>
              <w:pStyle w:val="CUERPOTEXTOTABLA"/>
              <w:jc w:val="center"/>
              <w:rPr>
                <w:sz w:val="16"/>
              </w:rPr>
            </w:pPr>
            <w:r>
              <w:rPr>
                <w:sz w:val="13"/>
              </w:rPr>
              <w:t>--</w:t>
            </w:r>
          </w:p>
        </w:tc>
        <w:tc>
          <w:tcPr>
            <w:tcW w:w="0" w:type="auto"/>
            <w:noWrap/>
            <w:vAlign w:val="center"/>
          </w:tcPr>
          <w:p w14:paraId="57F956EA" w14:textId="77777777" w:rsidR="004433FD" w:rsidRDefault="004433FD" w:rsidP="00D702BB">
            <w:pPr>
              <w:pStyle w:val="CUERPOTEXTOTABLA"/>
              <w:jc w:val="center"/>
              <w:rPr>
                <w:sz w:val="16"/>
              </w:rPr>
            </w:pPr>
            <w:r>
              <w:rPr>
                <w:sz w:val="13"/>
              </w:rPr>
              <w:t>0.80</w:t>
            </w:r>
          </w:p>
        </w:tc>
        <w:tc>
          <w:tcPr>
            <w:tcW w:w="0" w:type="auto"/>
            <w:noWrap/>
            <w:vAlign w:val="center"/>
          </w:tcPr>
          <w:p w14:paraId="138842ED" w14:textId="77777777" w:rsidR="004433FD" w:rsidRDefault="004433FD" w:rsidP="00D702BB">
            <w:pPr>
              <w:pStyle w:val="CUERPOTEXTOTABLA"/>
              <w:jc w:val="center"/>
              <w:rPr>
                <w:sz w:val="16"/>
              </w:rPr>
            </w:pPr>
            <w:r>
              <w:rPr>
                <w:sz w:val="13"/>
              </w:rPr>
              <w:t>88.4</w:t>
            </w:r>
          </w:p>
        </w:tc>
        <w:tc>
          <w:tcPr>
            <w:tcW w:w="0" w:type="auto"/>
            <w:noWrap/>
            <w:vAlign w:val="center"/>
          </w:tcPr>
          <w:p w14:paraId="6D7C317F" w14:textId="77777777" w:rsidR="004433FD" w:rsidRDefault="004433FD" w:rsidP="00D702BB">
            <w:pPr>
              <w:pStyle w:val="CUERPOTEXTOTABLA"/>
              <w:jc w:val="center"/>
              <w:rPr>
                <w:sz w:val="16"/>
              </w:rPr>
            </w:pPr>
            <w:r>
              <w:rPr>
                <w:sz w:val="13"/>
              </w:rPr>
              <w:t>55.8</w:t>
            </w:r>
          </w:p>
        </w:tc>
        <w:tc>
          <w:tcPr>
            <w:tcW w:w="0" w:type="auto"/>
            <w:noWrap/>
            <w:vAlign w:val="center"/>
          </w:tcPr>
          <w:p w14:paraId="5083C634" w14:textId="77777777" w:rsidR="004433FD" w:rsidRDefault="004433FD" w:rsidP="00D702BB">
            <w:pPr>
              <w:pStyle w:val="CUERPOTEXTOTABLA"/>
              <w:jc w:val="center"/>
              <w:rPr>
                <w:sz w:val="16"/>
              </w:rPr>
            </w:pPr>
            <w:r>
              <w:rPr>
                <w:sz w:val="13"/>
              </w:rPr>
              <w:t>66.4</w:t>
            </w:r>
          </w:p>
        </w:tc>
        <w:tc>
          <w:tcPr>
            <w:tcW w:w="0" w:type="auto"/>
            <w:noWrap/>
            <w:vAlign w:val="center"/>
          </w:tcPr>
          <w:p w14:paraId="6A579679" w14:textId="77777777" w:rsidR="004433FD" w:rsidRDefault="004433FD" w:rsidP="00D702BB">
            <w:pPr>
              <w:pStyle w:val="CUERPOTEXTOTABLA"/>
              <w:jc w:val="center"/>
              <w:rPr>
                <w:sz w:val="16"/>
              </w:rPr>
            </w:pPr>
            <w:r>
              <w:rPr>
                <w:sz w:val="13"/>
              </w:rPr>
              <w:t>--</w:t>
            </w:r>
          </w:p>
        </w:tc>
        <w:tc>
          <w:tcPr>
            <w:tcW w:w="0" w:type="auto"/>
            <w:noWrap/>
            <w:vAlign w:val="center"/>
          </w:tcPr>
          <w:p w14:paraId="3D349B24" w14:textId="77777777" w:rsidR="004433FD" w:rsidRDefault="004433FD" w:rsidP="00D702BB">
            <w:pPr>
              <w:pStyle w:val="CUERPOTEXTOTABLA"/>
              <w:jc w:val="center"/>
              <w:rPr>
                <w:sz w:val="16"/>
              </w:rPr>
            </w:pPr>
            <w:r>
              <w:rPr>
                <w:sz w:val="13"/>
              </w:rPr>
              <w:t>177.0</w:t>
            </w:r>
          </w:p>
        </w:tc>
        <w:tc>
          <w:tcPr>
            <w:tcW w:w="0" w:type="auto"/>
            <w:noWrap/>
            <w:vAlign w:val="center"/>
          </w:tcPr>
          <w:p w14:paraId="26307F3C" w14:textId="77777777" w:rsidR="004433FD" w:rsidRDefault="004433FD" w:rsidP="00D702BB">
            <w:pPr>
              <w:pStyle w:val="CUERPOTEXTOTABLA"/>
              <w:jc w:val="center"/>
              <w:rPr>
                <w:sz w:val="16"/>
              </w:rPr>
            </w:pPr>
            <w:r>
              <w:rPr>
                <w:sz w:val="13"/>
              </w:rPr>
              <w:t>20.0</w:t>
            </w:r>
          </w:p>
        </w:tc>
        <w:tc>
          <w:tcPr>
            <w:tcW w:w="0" w:type="auto"/>
            <w:noWrap/>
            <w:vAlign w:val="center"/>
          </w:tcPr>
          <w:p w14:paraId="2D8DDB64" w14:textId="77777777" w:rsidR="004433FD" w:rsidRDefault="004433FD" w:rsidP="00D702BB">
            <w:pPr>
              <w:pStyle w:val="CUERPOTEXTOTABLA"/>
              <w:jc w:val="center"/>
              <w:rPr>
                <w:sz w:val="16"/>
              </w:rPr>
            </w:pPr>
            <w:r>
              <w:rPr>
                <w:sz w:val="13"/>
              </w:rPr>
              <w:t>25.0</w:t>
            </w:r>
          </w:p>
        </w:tc>
        <w:tc>
          <w:tcPr>
            <w:tcW w:w="0" w:type="auto"/>
            <w:noWrap/>
            <w:vAlign w:val="center"/>
          </w:tcPr>
          <w:p w14:paraId="362666D1" w14:textId="77777777" w:rsidR="004433FD" w:rsidRDefault="004433FD" w:rsidP="00D702BB">
            <w:pPr>
              <w:pStyle w:val="CUERPOTEXTOTABLA"/>
              <w:jc w:val="center"/>
              <w:rPr>
                <w:sz w:val="16"/>
              </w:rPr>
            </w:pPr>
            <w:r>
              <w:rPr>
                <w:sz w:val="13"/>
              </w:rPr>
              <w:t>Baja, Otros usos 24h</w:t>
            </w:r>
          </w:p>
        </w:tc>
        <w:tc>
          <w:tcPr>
            <w:tcW w:w="0" w:type="auto"/>
            <w:tcMar>
              <w:top w:w="17" w:type="dxa"/>
              <w:left w:w="6" w:type="dxa"/>
              <w:bottom w:w="23" w:type="dxa"/>
              <w:right w:w="11" w:type="dxa"/>
            </w:tcMar>
            <w:vAlign w:val="center"/>
          </w:tcPr>
          <w:p w14:paraId="7A433172"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070D1921" w14:textId="77777777" w:rsidTr="00D702BB">
        <w:trPr>
          <w:cantSplit/>
          <w:jc w:val="center"/>
        </w:trPr>
        <w:tc>
          <w:tcPr>
            <w:tcW w:w="0" w:type="auto"/>
            <w:tcBorders>
              <w:right w:val="single" w:sz="14" w:space="0" w:color="000000"/>
            </w:tcBorders>
            <w:vAlign w:val="center"/>
          </w:tcPr>
          <w:p w14:paraId="12F6B1FB" w14:textId="77777777" w:rsidR="004433FD" w:rsidRDefault="004433FD" w:rsidP="00D702BB">
            <w:pPr>
              <w:pStyle w:val="CUERPOTEXTOTABLA"/>
              <w:rPr>
                <w:sz w:val="16"/>
              </w:rPr>
            </w:pPr>
            <w:r>
              <w:rPr>
                <w:sz w:val="13"/>
              </w:rPr>
              <w:t>Aseo Profesores Adaptado</w:t>
            </w:r>
          </w:p>
        </w:tc>
        <w:tc>
          <w:tcPr>
            <w:tcW w:w="0" w:type="auto"/>
            <w:tcBorders>
              <w:left w:val="single" w:sz="14" w:space="0" w:color="000000"/>
            </w:tcBorders>
            <w:noWrap/>
            <w:vAlign w:val="center"/>
          </w:tcPr>
          <w:p w14:paraId="1D1695DF" w14:textId="77777777" w:rsidR="004433FD" w:rsidRDefault="004433FD" w:rsidP="00D702BB">
            <w:pPr>
              <w:pStyle w:val="CUERPOTEXTOTABLA"/>
              <w:jc w:val="center"/>
              <w:rPr>
                <w:sz w:val="16"/>
              </w:rPr>
            </w:pPr>
            <w:r>
              <w:rPr>
                <w:sz w:val="13"/>
              </w:rPr>
              <w:t>5.78</w:t>
            </w:r>
          </w:p>
        </w:tc>
        <w:tc>
          <w:tcPr>
            <w:tcW w:w="0" w:type="auto"/>
            <w:noWrap/>
            <w:vAlign w:val="center"/>
          </w:tcPr>
          <w:p w14:paraId="06803B85" w14:textId="77777777" w:rsidR="004433FD" w:rsidRDefault="004433FD" w:rsidP="00D702BB">
            <w:pPr>
              <w:pStyle w:val="CUERPOTEXTOTABLA"/>
              <w:jc w:val="center"/>
              <w:rPr>
                <w:sz w:val="16"/>
              </w:rPr>
            </w:pPr>
            <w:r>
              <w:rPr>
                <w:sz w:val="13"/>
              </w:rPr>
              <w:t>16.68</w:t>
            </w:r>
          </w:p>
        </w:tc>
        <w:tc>
          <w:tcPr>
            <w:tcW w:w="0" w:type="auto"/>
            <w:noWrap/>
            <w:vAlign w:val="center"/>
          </w:tcPr>
          <w:p w14:paraId="007816F1" w14:textId="77777777" w:rsidR="004433FD" w:rsidRDefault="004433FD" w:rsidP="00D702BB">
            <w:pPr>
              <w:pStyle w:val="CUERPOTEXTOTABLA"/>
              <w:jc w:val="center"/>
              <w:rPr>
                <w:sz w:val="16"/>
              </w:rPr>
            </w:pPr>
            <w:r>
              <w:rPr>
                <w:sz w:val="13"/>
              </w:rPr>
              <w:t>--</w:t>
            </w:r>
          </w:p>
        </w:tc>
        <w:tc>
          <w:tcPr>
            <w:tcW w:w="0" w:type="auto"/>
            <w:noWrap/>
            <w:vAlign w:val="center"/>
          </w:tcPr>
          <w:p w14:paraId="1A14C2D1" w14:textId="77777777" w:rsidR="004433FD" w:rsidRDefault="004433FD" w:rsidP="00D702BB">
            <w:pPr>
              <w:pStyle w:val="CUERPOTEXTOTABLA"/>
              <w:jc w:val="center"/>
              <w:rPr>
                <w:sz w:val="16"/>
              </w:rPr>
            </w:pPr>
            <w:r>
              <w:rPr>
                <w:sz w:val="13"/>
              </w:rPr>
              <w:t>0.80</w:t>
            </w:r>
          </w:p>
        </w:tc>
        <w:tc>
          <w:tcPr>
            <w:tcW w:w="0" w:type="auto"/>
            <w:noWrap/>
            <w:vAlign w:val="center"/>
          </w:tcPr>
          <w:p w14:paraId="2982864C" w14:textId="77777777" w:rsidR="004433FD" w:rsidRDefault="004433FD" w:rsidP="00D702BB">
            <w:pPr>
              <w:pStyle w:val="CUERPOTEXTOTABLA"/>
              <w:jc w:val="center"/>
              <w:rPr>
                <w:sz w:val="16"/>
              </w:rPr>
            </w:pPr>
            <w:r>
              <w:rPr>
                <w:sz w:val="13"/>
              </w:rPr>
              <w:t>77.1</w:t>
            </w:r>
          </w:p>
        </w:tc>
        <w:tc>
          <w:tcPr>
            <w:tcW w:w="0" w:type="auto"/>
            <w:noWrap/>
            <w:vAlign w:val="center"/>
          </w:tcPr>
          <w:p w14:paraId="0F66E3B2" w14:textId="77777777" w:rsidR="004433FD" w:rsidRDefault="004433FD" w:rsidP="00D702BB">
            <w:pPr>
              <w:pStyle w:val="CUERPOTEXTOTABLA"/>
              <w:jc w:val="center"/>
              <w:rPr>
                <w:sz w:val="16"/>
              </w:rPr>
            </w:pPr>
            <w:r>
              <w:rPr>
                <w:sz w:val="13"/>
              </w:rPr>
              <w:t>48.7</w:t>
            </w:r>
          </w:p>
        </w:tc>
        <w:tc>
          <w:tcPr>
            <w:tcW w:w="0" w:type="auto"/>
            <w:noWrap/>
            <w:vAlign w:val="center"/>
          </w:tcPr>
          <w:p w14:paraId="7939E9D5" w14:textId="77777777" w:rsidR="004433FD" w:rsidRDefault="004433FD" w:rsidP="00D702BB">
            <w:pPr>
              <w:pStyle w:val="CUERPOTEXTOTABLA"/>
              <w:jc w:val="center"/>
              <w:rPr>
                <w:sz w:val="16"/>
              </w:rPr>
            </w:pPr>
            <w:r>
              <w:rPr>
                <w:sz w:val="13"/>
              </w:rPr>
              <w:t>57.9</w:t>
            </w:r>
          </w:p>
        </w:tc>
        <w:tc>
          <w:tcPr>
            <w:tcW w:w="0" w:type="auto"/>
            <w:noWrap/>
            <w:vAlign w:val="center"/>
          </w:tcPr>
          <w:p w14:paraId="3DCC817C" w14:textId="77777777" w:rsidR="004433FD" w:rsidRDefault="004433FD" w:rsidP="00D702BB">
            <w:pPr>
              <w:pStyle w:val="CUERPOTEXTOTABLA"/>
              <w:jc w:val="center"/>
              <w:rPr>
                <w:sz w:val="16"/>
              </w:rPr>
            </w:pPr>
            <w:r>
              <w:rPr>
                <w:sz w:val="13"/>
              </w:rPr>
              <w:t>--</w:t>
            </w:r>
          </w:p>
        </w:tc>
        <w:tc>
          <w:tcPr>
            <w:tcW w:w="0" w:type="auto"/>
            <w:noWrap/>
            <w:vAlign w:val="center"/>
          </w:tcPr>
          <w:p w14:paraId="69903FE5" w14:textId="77777777" w:rsidR="004433FD" w:rsidRDefault="004433FD" w:rsidP="00D702BB">
            <w:pPr>
              <w:pStyle w:val="CUERPOTEXTOTABLA"/>
              <w:jc w:val="center"/>
              <w:rPr>
                <w:sz w:val="16"/>
              </w:rPr>
            </w:pPr>
            <w:r>
              <w:rPr>
                <w:sz w:val="13"/>
              </w:rPr>
              <w:t>154.4</w:t>
            </w:r>
          </w:p>
        </w:tc>
        <w:tc>
          <w:tcPr>
            <w:tcW w:w="0" w:type="auto"/>
            <w:noWrap/>
            <w:vAlign w:val="center"/>
          </w:tcPr>
          <w:p w14:paraId="5DF029D4" w14:textId="77777777" w:rsidR="004433FD" w:rsidRDefault="004433FD" w:rsidP="00D702BB">
            <w:pPr>
              <w:pStyle w:val="CUERPOTEXTOTABLA"/>
              <w:jc w:val="center"/>
              <w:rPr>
                <w:sz w:val="16"/>
              </w:rPr>
            </w:pPr>
            <w:r>
              <w:rPr>
                <w:sz w:val="13"/>
              </w:rPr>
              <w:t>20.0</w:t>
            </w:r>
          </w:p>
        </w:tc>
        <w:tc>
          <w:tcPr>
            <w:tcW w:w="0" w:type="auto"/>
            <w:noWrap/>
            <w:vAlign w:val="center"/>
          </w:tcPr>
          <w:p w14:paraId="61818A99" w14:textId="77777777" w:rsidR="004433FD" w:rsidRDefault="004433FD" w:rsidP="00D702BB">
            <w:pPr>
              <w:pStyle w:val="CUERPOTEXTOTABLA"/>
              <w:jc w:val="center"/>
              <w:rPr>
                <w:sz w:val="16"/>
              </w:rPr>
            </w:pPr>
            <w:r>
              <w:rPr>
                <w:sz w:val="13"/>
              </w:rPr>
              <w:t>25.0</w:t>
            </w:r>
          </w:p>
        </w:tc>
        <w:tc>
          <w:tcPr>
            <w:tcW w:w="0" w:type="auto"/>
            <w:noWrap/>
            <w:vAlign w:val="center"/>
          </w:tcPr>
          <w:p w14:paraId="41AEEE97" w14:textId="77777777" w:rsidR="004433FD" w:rsidRDefault="004433FD" w:rsidP="00D702BB">
            <w:pPr>
              <w:pStyle w:val="CUERPOTEXTOTABLA"/>
              <w:jc w:val="center"/>
              <w:rPr>
                <w:sz w:val="16"/>
              </w:rPr>
            </w:pPr>
            <w:r>
              <w:rPr>
                <w:sz w:val="13"/>
              </w:rPr>
              <w:t>Baja, Otros usos 24h</w:t>
            </w:r>
          </w:p>
        </w:tc>
        <w:tc>
          <w:tcPr>
            <w:tcW w:w="0" w:type="auto"/>
            <w:tcMar>
              <w:top w:w="17" w:type="dxa"/>
              <w:left w:w="6" w:type="dxa"/>
              <w:bottom w:w="23" w:type="dxa"/>
              <w:right w:w="11" w:type="dxa"/>
            </w:tcMar>
            <w:vAlign w:val="center"/>
          </w:tcPr>
          <w:p w14:paraId="6F03FCFB"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5EE05447" w14:textId="77777777" w:rsidTr="00D702BB">
        <w:trPr>
          <w:cantSplit/>
          <w:jc w:val="center"/>
        </w:trPr>
        <w:tc>
          <w:tcPr>
            <w:tcW w:w="0" w:type="auto"/>
            <w:tcBorders>
              <w:right w:val="single" w:sz="14" w:space="0" w:color="000000"/>
            </w:tcBorders>
            <w:vAlign w:val="center"/>
          </w:tcPr>
          <w:p w14:paraId="1C89C8DA" w14:textId="77777777" w:rsidR="004433FD" w:rsidRDefault="004433FD" w:rsidP="00D702BB">
            <w:pPr>
              <w:pStyle w:val="CUERPOTEXTOTABLA"/>
              <w:rPr>
                <w:sz w:val="16"/>
              </w:rPr>
            </w:pPr>
            <w:r>
              <w:rPr>
                <w:sz w:val="13"/>
              </w:rPr>
              <w:t>Aseo Profesores Femenino</w:t>
            </w:r>
          </w:p>
        </w:tc>
        <w:tc>
          <w:tcPr>
            <w:tcW w:w="0" w:type="auto"/>
            <w:tcBorders>
              <w:left w:val="single" w:sz="14" w:space="0" w:color="000000"/>
            </w:tcBorders>
            <w:noWrap/>
            <w:vAlign w:val="center"/>
          </w:tcPr>
          <w:p w14:paraId="6CEB2012" w14:textId="77777777" w:rsidR="004433FD" w:rsidRDefault="004433FD" w:rsidP="00D702BB">
            <w:pPr>
              <w:pStyle w:val="CUERPOTEXTOTABLA"/>
              <w:jc w:val="center"/>
              <w:rPr>
                <w:sz w:val="16"/>
              </w:rPr>
            </w:pPr>
            <w:r>
              <w:rPr>
                <w:sz w:val="13"/>
              </w:rPr>
              <w:t>3.48</w:t>
            </w:r>
          </w:p>
        </w:tc>
        <w:tc>
          <w:tcPr>
            <w:tcW w:w="0" w:type="auto"/>
            <w:noWrap/>
            <w:vAlign w:val="center"/>
          </w:tcPr>
          <w:p w14:paraId="133A3A51" w14:textId="77777777" w:rsidR="004433FD" w:rsidRDefault="004433FD" w:rsidP="00D702BB">
            <w:pPr>
              <w:pStyle w:val="CUERPOTEXTOTABLA"/>
              <w:jc w:val="center"/>
              <w:rPr>
                <w:sz w:val="16"/>
              </w:rPr>
            </w:pPr>
            <w:r>
              <w:rPr>
                <w:sz w:val="13"/>
              </w:rPr>
              <w:t>10.04</w:t>
            </w:r>
          </w:p>
        </w:tc>
        <w:tc>
          <w:tcPr>
            <w:tcW w:w="0" w:type="auto"/>
            <w:noWrap/>
            <w:vAlign w:val="center"/>
          </w:tcPr>
          <w:p w14:paraId="3BDBFEEE" w14:textId="77777777" w:rsidR="004433FD" w:rsidRDefault="004433FD" w:rsidP="00D702BB">
            <w:pPr>
              <w:pStyle w:val="CUERPOTEXTOTABLA"/>
              <w:jc w:val="center"/>
              <w:rPr>
                <w:sz w:val="16"/>
              </w:rPr>
            </w:pPr>
            <w:r>
              <w:rPr>
                <w:sz w:val="13"/>
              </w:rPr>
              <w:t>--</w:t>
            </w:r>
          </w:p>
        </w:tc>
        <w:tc>
          <w:tcPr>
            <w:tcW w:w="0" w:type="auto"/>
            <w:noWrap/>
            <w:vAlign w:val="center"/>
          </w:tcPr>
          <w:p w14:paraId="01CFD192" w14:textId="77777777" w:rsidR="004433FD" w:rsidRDefault="004433FD" w:rsidP="00D702BB">
            <w:pPr>
              <w:pStyle w:val="CUERPOTEXTOTABLA"/>
              <w:jc w:val="center"/>
              <w:rPr>
                <w:sz w:val="16"/>
              </w:rPr>
            </w:pPr>
            <w:r>
              <w:rPr>
                <w:sz w:val="13"/>
              </w:rPr>
              <w:t>0.80</w:t>
            </w:r>
          </w:p>
        </w:tc>
        <w:tc>
          <w:tcPr>
            <w:tcW w:w="0" w:type="auto"/>
            <w:noWrap/>
            <w:vAlign w:val="center"/>
          </w:tcPr>
          <w:p w14:paraId="1CA7911A" w14:textId="77777777" w:rsidR="004433FD" w:rsidRDefault="004433FD" w:rsidP="00D702BB">
            <w:pPr>
              <w:pStyle w:val="CUERPOTEXTOTABLA"/>
              <w:jc w:val="center"/>
              <w:rPr>
                <w:sz w:val="16"/>
              </w:rPr>
            </w:pPr>
            <w:r>
              <w:rPr>
                <w:sz w:val="13"/>
              </w:rPr>
              <w:t>46.4</w:t>
            </w:r>
          </w:p>
        </w:tc>
        <w:tc>
          <w:tcPr>
            <w:tcW w:w="0" w:type="auto"/>
            <w:noWrap/>
            <w:vAlign w:val="center"/>
          </w:tcPr>
          <w:p w14:paraId="63765BBA" w14:textId="77777777" w:rsidR="004433FD" w:rsidRDefault="004433FD" w:rsidP="00D702BB">
            <w:pPr>
              <w:pStyle w:val="CUERPOTEXTOTABLA"/>
              <w:jc w:val="center"/>
              <w:rPr>
                <w:sz w:val="16"/>
              </w:rPr>
            </w:pPr>
            <w:r>
              <w:rPr>
                <w:sz w:val="13"/>
              </w:rPr>
              <w:t>29.3</w:t>
            </w:r>
          </w:p>
        </w:tc>
        <w:tc>
          <w:tcPr>
            <w:tcW w:w="0" w:type="auto"/>
            <w:noWrap/>
            <w:vAlign w:val="center"/>
          </w:tcPr>
          <w:p w14:paraId="4EA9D1C6" w14:textId="77777777" w:rsidR="004433FD" w:rsidRDefault="004433FD" w:rsidP="00D702BB">
            <w:pPr>
              <w:pStyle w:val="CUERPOTEXTOTABLA"/>
              <w:jc w:val="center"/>
              <w:rPr>
                <w:sz w:val="16"/>
              </w:rPr>
            </w:pPr>
            <w:r>
              <w:rPr>
                <w:sz w:val="13"/>
              </w:rPr>
              <w:t>34.8</w:t>
            </w:r>
          </w:p>
        </w:tc>
        <w:tc>
          <w:tcPr>
            <w:tcW w:w="0" w:type="auto"/>
            <w:noWrap/>
            <w:vAlign w:val="center"/>
          </w:tcPr>
          <w:p w14:paraId="63E185A6" w14:textId="77777777" w:rsidR="004433FD" w:rsidRDefault="004433FD" w:rsidP="00D702BB">
            <w:pPr>
              <w:pStyle w:val="CUERPOTEXTOTABLA"/>
              <w:jc w:val="center"/>
              <w:rPr>
                <w:sz w:val="16"/>
              </w:rPr>
            </w:pPr>
            <w:r>
              <w:rPr>
                <w:sz w:val="13"/>
              </w:rPr>
              <w:t>--</w:t>
            </w:r>
          </w:p>
        </w:tc>
        <w:tc>
          <w:tcPr>
            <w:tcW w:w="0" w:type="auto"/>
            <w:noWrap/>
            <w:vAlign w:val="center"/>
          </w:tcPr>
          <w:p w14:paraId="5DD120A6" w14:textId="77777777" w:rsidR="004433FD" w:rsidRDefault="004433FD" w:rsidP="00D702BB">
            <w:pPr>
              <w:pStyle w:val="CUERPOTEXTOTABLA"/>
              <w:jc w:val="center"/>
              <w:rPr>
                <w:sz w:val="16"/>
              </w:rPr>
            </w:pPr>
            <w:r>
              <w:rPr>
                <w:sz w:val="13"/>
              </w:rPr>
              <w:t>92.9</w:t>
            </w:r>
          </w:p>
        </w:tc>
        <w:tc>
          <w:tcPr>
            <w:tcW w:w="0" w:type="auto"/>
            <w:noWrap/>
            <w:vAlign w:val="center"/>
          </w:tcPr>
          <w:p w14:paraId="3ADE56FF" w14:textId="77777777" w:rsidR="004433FD" w:rsidRDefault="004433FD" w:rsidP="00D702BB">
            <w:pPr>
              <w:pStyle w:val="CUERPOTEXTOTABLA"/>
              <w:jc w:val="center"/>
              <w:rPr>
                <w:sz w:val="16"/>
              </w:rPr>
            </w:pPr>
            <w:r>
              <w:rPr>
                <w:sz w:val="13"/>
              </w:rPr>
              <w:t>20.0</w:t>
            </w:r>
          </w:p>
        </w:tc>
        <w:tc>
          <w:tcPr>
            <w:tcW w:w="0" w:type="auto"/>
            <w:noWrap/>
            <w:vAlign w:val="center"/>
          </w:tcPr>
          <w:p w14:paraId="7EBC548B" w14:textId="77777777" w:rsidR="004433FD" w:rsidRDefault="004433FD" w:rsidP="00D702BB">
            <w:pPr>
              <w:pStyle w:val="CUERPOTEXTOTABLA"/>
              <w:jc w:val="center"/>
              <w:rPr>
                <w:sz w:val="16"/>
              </w:rPr>
            </w:pPr>
            <w:r>
              <w:rPr>
                <w:sz w:val="13"/>
              </w:rPr>
              <w:t>25.0</w:t>
            </w:r>
          </w:p>
        </w:tc>
        <w:tc>
          <w:tcPr>
            <w:tcW w:w="0" w:type="auto"/>
            <w:noWrap/>
            <w:vAlign w:val="center"/>
          </w:tcPr>
          <w:p w14:paraId="1A044585" w14:textId="77777777" w:rsidR="004433FD" w:rsidRDefault="004433FD" w:rsidP="00D702BB">
            <w:pPr>
              <w:pStyle w:val="CUERPOTEXTOTABLA"/>
              <w:jc w:val="center"/>
              <w:rPr>
                <w:sz w:val="16"/>
              </w:rPr>
            </w:pPr>
            <w:r>
              <w:rPr>
                <w:sz w:val="13"/>
              </w:rPr>
              <w:t>Baja, Otros usos 24h</w:t>
            </w:r>
          </w:p>
        </w:tc>
        <w:tc>
          <w:tcPr>
            <w:tcW w:w="0" w:type="auto"/>
            <w:tcMar>
              <w:top w:w="17" w:type="dxa"/>
              <w:left w:w="6" w:type="dxa"/>
              <w:bottom w:w="23" w:type="dxa"/>
              <w:right w:w="11" w:type="dxa"/>
            </w:tcMar>
            <w:vAlign w:val="center"/>
          </w:tcPr>
          <w:p w14:paraId="30EBBDE2"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4F7DDDDB" w14:textId="77777777" w:rsidTr="00D702BB">
        <w:trPr>
          <w:cantSplit/>
          <w:jc w:val="center"/>
        </w:trPr>
        <w:tc>
          <w:tcPr>
            <w:tcW w:w="0" w:type="auto"/>
            <w:tcBorders>
              <w:right w:val="single" w:sz="14" w:space="0" w:color="000000"/>
            </w:tcBorders>
            <w:vAlign w:val="center"/>
          </w:tcPr>
          <w:p w14:paraId="5F0E0514" w14:textId="77777777" w:rsidR="004433FD" w:rsidRDefault="004433FD" w:rsidP="00D702BB">
            <w:pPr>
              <w:pStyle w:val="CUERPOTEXTOTABLA"/>
              <w:rPr>
                <w:sz w:val="16"/>
              </w:rPr>
            </w:pPr>
            <w:r>
              <w:rPr>
                <w:sz w:val="13"/>
              </w:rPr>
              <w:t>Aseo Profesores Masculino</w:t>
            </w:r>
          </w:p>
        </w:tc>
        <w:tc>
          <w:tcPr>
            <w:tcW w:w="0" w:type="auto"/>
            <w:tcBorders>
              <w:left w:val="single" w:sz="14" w:space="0" w:color="000000"/>
            </w:tcBorders>
            <w:noWrap/>
            <w:vAlign w:val="center"/>
          </w:tcPr>
          <w:p w14:paraId="37E5AF93" w14:textId="77777777" w:rsidR="004433FD" w:rsidRDefault="004433FD" w:rsidP="00D702BB">
            <w:pPr>
              <w:pStyle w:val="CUERPOTEXTOTABLA"/>
              <w:jc w:val="center"/>
              <w:rPr>
                <w:sz w:val="16"/>
              </w:rPr>
            </w:pPr>
            <w:r>
              <w:rPr>
                <w:sz w:val="13"/>
              </w:rPr>
              <w:t>3.37</w:t>
            </w:r>
          </w:p>
        </w:tc>
        <w:tc>
          <w:tcPr>
            <w:tcW w:w="0" w:type="auto"/>
            <w:noWrap/>
            <w:vAlign w:val="center"/>
          </w:tcPr>
          <w:p w14:paraId="018D760B" w14:textId="77777777" w:rsidR="004433FD" w:rsidRDefault="004433FD" w:rsidP="00D702BB">
            <w:pPr>
              <w:pStyle w:val="CUERPOTEXTOTABLA"/>
              <w:jc w:val="center"/>
              <w:rPr>
                <w:sz w:val="16"/>
              </w:rPr>
            </w:pPr>
            <w:r>
              <w:rPr>
                <w:sz w:val="13"/>
              </w:rPr>
              <w:t>9.73</w:t>
            </w:r>
          </w:p>
        </w:tc>
        <w:tc>
          <w:tcPr>
            <w:tcW w:w="0" w:type="auto"/>
            <w:noWrap/>
            <w:vAlign w:val="center"/>
          </w:tcPr>
          <w:p w14:paraId="2AF63D18" w14:textId="77777777" w:rsidR="004433FD" w:rsidRDefault="004433FD" w:rsidP="00D702BB">
            <w:pPr>
              <w:pStyle w:val="CUERPOTEXTOTABLA"/>
              <w:jc w:val="center"/>
              <w:rPr>
                <w:sz w:val="16"/>
              </w:rPr>
            </w:pPr>
            <w:r>
              <w:rPr>
                <w:sz w:val="13"/>
              </w:rPr>
              <w:t>--</w:t>
            </w:r>
          </w:p>
        </w:tc>
        <w:tc>
          <w:tcPr>
            <w:tcW w:w="0" w:type="auto"/>
            <w:noWrap/>
            <w:vAlign w:val="center"/>
          </w:tcPr>
          <w:p w14:paraId="439284EE" w14:textId="77777777" w:rsidR="004433FD" w:rsidRDefault="004433FD" w:rsidP="00D702BB">
            <w:pPr>
              <w:pStyle w:val="CUERPOTEXTOTABLA"/>
              <w:jc w:val="center"/>
              <w:rPr>
                <w:sz w:val="16"/>
              </w:rPr>
            </w:pPr>
            <w:r>
              <w:rPr>
                <w:sz w:val="13"/>
              </w:rPr>
              <w:t>0.80</w:t>
            </w:r>
          </w:p>
        </w:tc>
        <w:tc>
          <w:tcPr>
            <w:tcW w:w="0" w:type="auto"/>
            <w:noWrap/>
            <w:vAlign w:val="center"/>
          </w:tcPr>
          <w:p w14:paraId="6702812D" w14:textId="77777777" w:rsidR="004433FD" w:rsidRDefault="004433FD" w:rsidP="00D702BB">
            <w:pPr>
              <w:pStyle w:val="CUERPOTEXTOTABLA"/>
              <w:jc w:val="center"/>
              <w:rPr>
                <w:sz w:val="16"/>
              </w:rPr>
            </w:pPr>
            <w:r>
              <w:rPr>
                <w:sz w:val="13"/>
              </w:rPr>
              <w:t>45.0</w:t>
            </w:r>
          </w:p>
        </w:tc>
        <w:tc>
          <w:tcPr>
            <w:tcW w:w="0" w:type="auto"/>
            <w:noWrap/>
            <w:vAlign w:val="center"/>
          </w:tcPr>
          <w:p w14:paraId="66229448" w14:textId="77777777" w:rsidR="004433FD" w:rsidRDefault="004433FD" w:rsidP="00D702BB">
            <w:pPr>
              <w:pStyle w:val="CUERPOTEXTOTABLA"/>
              <w:jc w:val="center"/>
              <w:rPr>
                <w:sz w:val="16"/>
              </w:rPr>
            </w:pPr>
            <w:r>
              <w:rPr>
                <w:sz w:val="13"/>
              </w:rPr>
              <w:t>28.4</w:t>
            </w:r>
          </w:p>
        </w:tc>
        <w:tc>
          <w:tcPr>
            <w:tcW w:w="0" w:type="auto"/>
            <w:noWrap/>
            <w:vAlign w:val="center"/>
          </w:tcPr>
          <w:p w14:paraId="579F6E70" w14:textId="77777777" w:rsidR="004433FD" w:rsidRDefault="004433FD" w:rsidP="00D702BB">
            <w:pPr>
              <w:pStyle w:val="CUERPOTEXTOTABLA"/>
              <w:jc w:val="center"/>
              <w:rPr>
                <w:sz w:val="16"/>
              </w:rPr>
            </w:pPr>
            <w:r>
              <w:rPr>
                <w:sz w:val="13"/>
              </w:rPr>
              <w:t>33.8</w:t>
            </w:r>
          </w:p>
        </w:tc>
        <w:tc>
          <w:tcPr>
            <w:tcW w:w="0" w:type="auto"/>
            <w:noWrap/>
            <w:vAlign w:val="center"/>
          </w:tcPr>
          <w:p w14:paraId="1A5CA830" w14:textId="77777777" w:rsidR="004433FD" w:rsidRDefault="004433FD" w:rsidP="00D702BB">
            <w:pPr>
              <w:pStyle w:val="CUERPOTEXTOTABLA"/>
              <w:jc w:val="center"/>
              <w:rPr>
                <w:sz w:val="16"/>
              </w:rPr>
            </w:pPr>
            <w:r>
              <w:rPr>
                <w:sz w:val="13"/>
              </w:rPr>
              <w:t>--</w:t>
            </w:r>
          </w:p>
        </w:tc>
        <w:tc>
          <w:tcPr>
            <w:tcW w:w="0" w:type="auto"/>
            <w:noWrap/>
            <w:vAlign w:val="center"/>
          </w:tcPr>
          <w:p w14:paraId="6FAD09AF" w14:textId="77777777" w:rsidR="004433FD" w:rsidRDefault="004433FD" w:rsidP="00D702BB">
            <w:pPr>
              <w:pStyle w:val="CUERPOTEXTOTABLA"/>
              <w:jc w:val="center"/>
              <w:rPr>
                <w:sz w:val="16"/>
              </w:rPr>
            </w:pPr>
            <w:r>
              <w:rPr>
                <w:sz w:val="13"/>
              </w:rPr>
              <w:t>90.0</w:t>
            </w:r>
          </w:p>
        </w:tc>
        <w:tc>
          <w:tcPr>
            <w:tcW w:w="0" w:type="auto"/>
            <w:noWrap/>
            <w:vAlign w:val="center"/>
          </w:tcPr>
          <w:p w14:paraId="5C596D04" w14:textId="77777777" w:rsidR="004433FD" w:rsidRDefault="004433FD" w:rsidP="00D702BB">
            <w:pPr>
              <w:pStyle w:val="CUERPOTEXTOTABLA"/>
              <w:jc w:val="center"/>
              <w:rPr>
                <w:sz w:val="16"/>
              </w:rPr>
            </w:pPr>
            <w:r>
              <w:rPr>
                <w:sz w:val="13"/>
              </w:rPr>
              <w:t>20.0</w:t>
            </w:r>
          </w:p>
        </w:tc>
        <w:tc>
          <w:tcPr>
            <w:tcW w:w="0" w:type="auto"/>
            <w:noWrap/>
            <w:vAlign w:val="center"/>
          </w:tcPr>
          <w:p w14:paraId="6DB828C3" w14:textId="77777777" w:rsidR="004433FD" w:rsidRDefault="004433FD" w:rsidP="00D702BB">
            <w:pPr>
              <w:pStyle w:val="CUERPOTEXTOTABLA"/>
              <w:jc w:val="center"/>
              <w:rPr>
                <w:sz w:val="16"/>
              </w:rPr>
            </w:pPr>
            <w:r>
              <w:rPr>
                <w:sz w:val="13"/>
              </w:rPr>
              <w:t>25.0</w:t>
            </w:r>
          </w:p>
        </w:tc>
        <w:tc>
          <w:tcPr>
            <w:tcW w:w="0" w:type="auto"/>
            <w:noWrap/>
            <w:vAlign w:val="center"/>
          </w:tcPr>
          <w:p w14:paraId="4D00B9C6" w14:textId="77777777" w:rsidR="004433FD" w:rsidRDefault="004433FD" w:rsidP="00D702BB">
            <w:pPr>
              <w:pStyle w:val="CUERPOTEXTOTABLA"/>
              <w:jc w:val="center"/>
              <w:rPr>
                <w:sz w:val="16"/>
              </w:rPr>
            </w:pPr>
            <w:r>
              <w:rPr>
                <w:sz w:val="13"/>
              </w:rPr>
              <w:t>Baja, Otros usos 24h</w:t>
            </w:r>
          </w:p>
        </w:tc>
        <w:tc>
          <w:tcPr>
            <w:tcW w:w="0" w:type="auto"/>
            <w:tcMar>
              <w:top w:w="17" w:type="dxa"/>
              <w:left w:w="6" w:type="dxa"/>
              <w:bottom w:w="23" w:type="dxa"/>
              <w:right w:w="11" w:type="dxa"/>
            </w:tcMar>
            <w:vAlign w:val="center"/>
          </w:tcPr>
          <w:p w14:paraId="2FE3C15D"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18878062" w14:textId="77777777" w:rsidTr="00D702BB">
        <w:trPr>
          <w:cantSplit/>
          <w:jc w:val="center"/>
        </w:trPr>
        <w:tc>
          <w:tcPr>
            <w:tcW w:w="0" w:type="auto"/>
            <w:tcBorders>
              <w:right w:val="single" w:sz="14" w:space="0" w:color="000000"/>
            </w:tcBorders>
            <w:vAlign w:val="center"/>
          </w:tcPr>
          <w:p w14:paraId="2AB508EE" w14:textId="77777777" w:rsidR="004433FD" w:rsidRDefault="004433FD" w:rsidP="00D702BB">
            <w:pPr>
              <w:pStyle w:val="CUERPOTEXTOTABLA"/>
              <w:rPr>
                <w:sz w:val="16"/>
              </w:rPr>
            </w:pPr>
            <w:r>
              <w:rPr>
                <w:sz w:val="13"/>
              </w:rPr>
              <w:t>Distribuidor Aseos</w:t>
            </w:r>
          </w:p>
        </w:tc>
        <w:tc>
          <w:tcPr>
            <w:tcW w:w="0" w:type="auto"/>
            <w:tcBorders>
              <w:left w:val="single" w:sz="14" w:space="0" w:color="000000"/>
            </w:tcBorders>
            <w:noWrap/>
            <w:vAlign w:val="center"/>
          </w:tcPr>
          <w:p w14:paraId="7E245B4A" w14:textId="77777777" w:rsidR="004433FD" w:rsidRDefault="004433FD" w:rsidP="00D702BB">
            <w:pPr>
              <w:pStyle w:val="CUERPOTEXTOTABLA"/>
              <w:jc w:val="center"/>
              <w:rPr>
                <w:sz w:val="16"/>
              </w:rPr>
            </w:pPr>
            <w:r>
              <w:rPr>
                <w:sz w:val="13"/>
              </w:rPr>
              <w:t>4.49</w:t>
            </w:r>
          </w:p>
        </w:tc>
        <w:tc>
          <w:tcPr>
            <w:tcW w:w="0" w:type="auto"/>
            <w:noWrap/>
            <w:vAlign w:val="center"/>
          </w:tcPr>
          <w:p w14:paraId="53CF1500" w14:textId="77777777" w:rsidR="004433FD" w:rsidRDefault="004433FD" w:rsidP="00D702BB">
            <w:pPr>
              <w:pStyle w:val="CUERPOTEXTOTABLA"/>
              <w:jc w:val="center"/>
              <w:rPr>
                <w:sz w:val="16"/>
              </w:rPr>
            </w:pPr>
            <w:r>
              <w:rPr>
                <w:sz w:val="13"/>
              </w:rPr>
              <w:t>12.95</w:t>
            </w:r>
          </w:p>
        </w:tc>
        <w:tc>
          <w:tcPr>
            <w:tcW w:w="0" w:type="auto"/>
            <w:noWrap/>
            <w:vAlign w:val="center"/>
          </w:tcPr>
          <w:p w14:paraId="4A65893A" w14:textId="77777777" w:rsidR="004433FD" w:rsidRDefault="004433FD" w:rsidP="00D702BB">
            <w:pPr>
              <w:pStyle w:val="CUERPOTEXTOTABLA"/>
              <w:jc w:val="center"/>
              <w:rPr>
                <w:sz w:val="16"/>
              </w:rPr>
            </w:pPr>
            <w:r>
              <w:rPr>
                <w:sz w:val="13"/>
              </w:rPr>
              <w:t>--</w:t>
            </w:r>
          </w:p>
        </w:tc>
        <w:tc>
          <w:tcPr>
            <w:tcW w:w="0" w:type="auto"/>
            <w:noWrap/>
            <w:vAlign w:val="center"/>
          </w:tcPr>
          <w:p w14:paraId="344E42F3" w14:textId="77777777" w:rsidR="004433FD" w:rsidRDefault="004433FD" w:rsidP="00D702BB">
            <w:pPr>
              <w:pStyle w:val="CUERPOTEXTOTABLA"/>
              <w:jc w:val="center"/>
              <w:rPr>
                <w:sz w:val="16"/>
              </w:rPr>
            </w:pPr>
            <w:r>
              <w:rPr>
                <w:sz w:val="13"/>
              </w:rPr>
              <w:t>0.80</w:t>
            </w:r>
          </w:p>
        </w:tc>
        <w:tc>
          <w:tcPr>
            <w:tcW w:w="0" w:type="auto"/>
            <w:noWrap/>
            <w:vAlign w:val="center"/>
          </w:tcPr>
          <w:p w14:paraId="396B25B1" w14:textId="77777777" w:rsidR="004433FD" w:rsidRDefault="004433FD" w:rsidP="00D702BB">
            <w:pPr>
              <w:pStyle w:val="CUERPOTEXTOTABLA"/>
              <w:jc w:val="center"/>
              <w:rPr>
                <w:sz w:val="16"/>
              </w:rPr>
            </w:pPr>
            <w:r>
              <w:rPr>
                <w:sz w:val="13"/>
              </w:rPr>
              <w:t>59.9</w:t>
            </w:r>
          </w:p>
        </w:tc>
        <w:tc>
          <w:tcPr>
            <w:tcW w:w="0" w:type="auto"/>
            <w:noWrap/>
            <w:vAlign w:val="center"/>
          </w:tcPr>
          <w:p w14:paraId="5E91C0BB" w14:textId="77777777" w:rsidR="004433FD" w:rsidRDefault="004433FD" w:rsidP="00D702BB">
            <w:pPr>
              <w:pStyle w:val="CUERPOTEXTOTABLA"/>
              <w:jc w:val="center"/>
              <w:rPr>
                <w:sz w:val="16"/>
              </w:rPr>
            </w:pPr>
            <w:r>
              <w:rPr>
                <w:sz w:val="13"/>
              </w:rPr>
              <w:t>37.8</w:t>
            </w:r>
          </w:p>
        </w:tc>
        <w:tc>
          <w:tcPr>
            <w:tcW w:w="0" w:type="auto"/>
            <w:noWrap/>
            <w:vAlign w:val="center"/>
          </w:tcPr>
          <w:p w14:paraId="189BA013" w14:textId="77777777" w:rsidR="004433FD" w:rsidRDefault="004433FD" w:rsidP="00D702BB">
            <w:pPr>
              <w:pStyle w:val="CUERPOTEXTOTABLA"/>
              <w:jc w:val="center"/>
              <w:rPr>
                <w:sz w:val="16"/>
              </w:rPr>
            </w:pPr>
            <w:r>
              <w:rPr>
                <w:sz w:val="13"/>
              </w:rPr>
              <w:t>44.9</w:t>
            </w:r>
          </w:p>
        </w:tc>
        <w:tc>
          <w:tcPr>
            <w:tcW w:w="0" w:type="auto"/>
            <w:noWrap/>
            <w:vAlign w:val="center"/>
          </w:tcPr>
          <w:p w14:paraId="2558C016" w14:textId="77777777" w:rsidR="004433FD" w:rsidRDefault="004433FD" w:rsidP="00D702BB">
            <w:pPr>
              <w:pStyle w:val="CUERPOTEXTOTABLA"/>
              <w:jc w:val="center"/>
              <w:rPr>
                <w:sz w:val="16"/>
              </w:rPr>
            </w:pPr>
            <w:r>
              <w:rPr>
                <w:sz w:val="13"/>
              </w:rPr>
              <w:t>--</w:t>
            </w:r>
          </w:p>
        </w:tc>
        <w:tc>
          <w:tcPr>
            <w:tcW w:w="0" w:type="auto"/>
            <w:noWrap/>
            <w:vAlign w:val="center"/>
          </w:tcPr>
          <w:p w14:paraId="58CDD4E5" w14:textId="77777777" w:rsidR="004433FD" w:rsidRDefault="004433FD" w:rsidP="00D702BB">
            <w:pPr>
              <w:pStyle w:val="CUERPOTEXTOTABLA"/>
              <w:jc w:val="center"/>
              <w:rPr>
                <w:sz w:val="16"/>
              </w:rPr>
            </w:pPr>
            <w:r>
              <w:rPr>
                <w:sz w:val="13"/>
              </w:rPr>
              <w:t>119.9</w:t>
            </w:r>
          </w:p>
        </w:tc>
        <w:tc>
          <w:tcPr>
            <w:tcW w:w="0" w:type="auto"/>
            <w:noWrap/>
            <w:vAlign w:val="center"/>
          </w:tcPr>
          <w:p w14:paraId="6B6D4B47" w14:textId="77777777" w:rsidR="004433FD" w:rsidRDefault="004433FD" w:rsidP="00D702BB">
            <w:pPr>
              <w:pStyle w:val="CUERPOTEXTOTABLA"/>
              <w:jc w:val="center"/>
              <w:rPr>
                <w:sz w:val="16"/>
              </w:rPr>
            </w:pPr>
            <w:r>
              <w:rPr>
                <w:sz w:val="13"/>
              </w:rPr>
              <w:t>20.0</w:t>
            </w:r>
          </w:p>
        </w:tc>
        <w:tc>
          <w:tcPr>
            <w:tcW w:w="0" w:type="auto"/>
            <w:noWrap/>
            <w:vAlign w:val="center"/>
          </w:tcPr>
          <w:p w14:paraId="5AEDC6D2" w14:textId="77777777" w:rsidR="004433FD" w:rsidRDefault="004433FD" w:rsidP="00D702BB">
            <w:pPr>
              <w:pStyle w:val="CUERPOTEXTOTABLA"/>
              <w:jc w:val="center"/>
              <w:rPr>
                <w:sz w:val="16"/>
              </w:rPr>
            </w:pPr>
            <w:r>
              <w:rPr>
                <w:sz w:val="13"/>
              </w:rPr>
              <w:t>25.0</w:t>
            </w:r>
          </w:p>
        </w:tc>
        <w:tc>
          <w:tcPr>
            <w:tcW w:w="0" w:type="auto"/>
            <w:noWrap/>
            <w:vAlign w:val="center"/>
          </w:tcPr>
          <w:p w14:paraId="6EF15302" w14:textId="77777777" w:rsidR="004433FD" w:rsidRDefault="004433FD" w:rsidP="00D702BB">
            <w:pPr>
              <w:pStyle w:val="CUERPOTEXTOTABLA"/>
              <w:jc w:val="center"/>
              <w:rPr>
                <w:sz w:val="16"/>
              </w:rPr>
            </w:pPr>
            <w:r>
              <w:rPr>
                <w:sz w:val="13"/>
              </w:rPr>
              <w:t>Baja, Otros usos 24h</w:t>
            </w:r>
          </w:p>
        </w:tc>
        <w:tc>
          <w:tcPr>
            <w:tcW w:w="0" w:type="auto"/>
            <w:tcMar>
              <w:top w:w="17" w:type="dxa"/>
              <w:left w:w="6" w:type="dxa"/>
              <w:bottom w:w="23" w:type="dxa"/>
              <w:right w:w="11" w:type="dxa"/>
            </w:tcMar>
            <w:vAlign w:val="center"/>
          </w:tcPr>
          <w:p w14:paraId="3B0A6312"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14DFBEEA" w14:textId="77777777" w:rsidTr="00D702BB">
        <w:trPr>
          <w:cantSplit/>
          <w:jc w:val="center"/>
        </w:trPr>
        <w:tc>
          <w:tcPr>
            <w:tcW w:w="0" w:type="auto"/>
            <w:tcBorders>
              <w:right w:val="single" w:sz="14" w:space="0" w:color="000000"/>
            </w:tcBorders>
            <w:vAlign w:val="center"/>
          </w:tcPr>
          <w:p w14:paraId="2154F716" w14:textId="77777777" w:rsidR="004433FD" w:rsidRDefault="004433FD" w:rsidP="00D702BB">
            <w:pPr>
              <w:pStyle w:val="CUERPOTEXTOTABLA"/>
              <w:rPr>
                <w:sz w:val="16"/>
              </w:rPr>
            </w:pPr>
            <w:r>
              <w:rPr>
                <w:sz w:val="13"/>
              </w:rPr>
              <w:t>Distribuidor Planta Baja</w:t>
            </w:r>
          </w:p>
        </w:tc>
        <w:tc>
          <w:tcPr>
            <w:tcW w:w="0" w:type="auto"/>
            <w:tcBorders>
              <w:left w:val="single" w:sz="14" w:space="0" w:color="000000"/>
            </w:tcBorders>
            <w:noWrap/>
            <w:vAlign w:val="center"/>
          </w:tcPr>
          <w:p w14:paraId="5397C568" w14:textId="77777777" w:rsidR="004433FD" w:rsidRDefault="004433FD" w:rsidP="00D702BB">
            <w:pPr>
              <w:pStyle w:val="CUERPOTEXTOTABLA"/>
              <w:jc w:val="center"/>
              <w:rPr>
                <w:sz w:val="16"/>
              </w:rPr>
            </w:pPr>
            <w:r>
              <w:rPr>
                <w:sz w:val="13"/>
              </w:rPr>
              <w:t>173.56</w:t>
            </w:r>
          </w:p>
        </w:tc>
        <w:tc>
          <w:tcPr>
            <w:tcW w:w="0" w:type="auto"/>
            <w:noWrap/>
            <w:vAlign w:val="center"/>
          </w:tcPr>
          <w:p w14:paraId="007D0C63" w14:textId="77777777" w:rsidR="004433FD" w:rsidRDefault="004433FD" w:rsidP="00D702BB">
            <w:pPr>
              <w:pStyle w:val="CUERPOTEXTOTABLA"/>
              <w:jc w:val="center"/>
              <w:rPr>
                <w:sz w:val="16"/>
              </w:rPr>
            </w:pPr>
            <w:r>
              <w:rPr>
                <w:sz w:val="13"/>
              </w:rPr>
              <w:t>563.63</w:t>
            </w:r>
          </w:p>
        </w:tc>
        <w:tc>
          <w:tcPr>
            <w:tcW w:w="0" w:type="auto"/>
            <w:noWrap/>
            <w:vAlign w:val="center"/>
          </w:tcPr>
          <w:p w14:paraId="5850F121" w14:textId="77777777" w:rsidR="004433FD" w:rsidRDefault="004433FD" w:rsidP="00D702BB">
            <w:pPr>
              <w:pStyle w:val="CUERPOTEXTOTABLA"/>
              <w:jc w:val="center"/>
              <w:rPr>
                <w:sz w:val="16"/>
              </w:rPr>
            </w:pPr>
            <w:r>
              <w:rPr>
                <w:sz w:val="13"/>
              </w:rPr>
              <w:t>--</w:t>
            </w:r>
          </w:p>
        </w:tc>
        <w:tc>
          <w:tcPr>
            <w:tcW w:w="0" w:type="auto"/>
            <w:noWrap/>
            <w:vAlign w:val="center"/>
          </w:tcPr>
          <w:p w14:paraId="343F5D8D" w14:textId="77777777" w:rsidR="004433FD" w:rsidRDefault="004433FD" w:rsidP="00D702BB">
            <w:pPr>
              <w:pStyle w:val="CUERPOTEXTOTABLA"/>
              <w:jc w:val="center"/>
              <w:rPr>
                <w:sz w:val="16"/>
              </w:rPr>
            </w:pPr>
            <w:r>
              <w:rPr>
                <w:sz w:val="13"/>
              </w:rPr>
              <w:t>0.01</w:t>
            </w:r>
          </w:p>
        </w:tc>
        <w:tc>
          <w:tcPr>
            <w:tcW w:w="0" w:type="auto"/>
            <w:noWrap/>
            <w:vAlign w:val="center"/>
          </w:tcPr>
          <w:p w14:paraId="7DF4B200" w14:textId="77777777" w:rsidR="004433FD" w:rsidRDefault="004433FD" w:rsidP="00D702BB">
            <w:pPr>
              <w:pStyle w:val="CUERPOTEXTOTABLA"/>
              <w:jc w:val="center"/>
              <w:rPr>
                <w:sz w:val="16"/>
              </w:rPr>
            </w:pPr>
            <w:r>
              <w:rPr>
                <w:sz w:val="13"/>
              </w:rPr>
              <w:t>2316.9</w:t>
            </w:r>
          </w:p>
        </w:tc>
        <w:tc>
          <w:tcPr>
            <w:tcW w:w="0" w:type="auto"/>
            <w:noWrap/>
            <w:vAlign w:val="center"/>
          </w:tcPr>
          <w:p w14:paraId="2F5DAAA7" w14:textId="77777777" w:rsidR="004433FD" w:rsidRDefault="004433FD" w:rsidP="00D702BB">
            <w:pPr>
              <w:pStyle w:val="CUERPOTEXTOTABLA"/>
              <w:jc w:val="center"/>
              <w:rPr>
                <w:sz w:val="16"/>
              </w:rPr>
            </w:pPr>
            <w:r>
              <w:rPr>
                <w:sz w:val="13"/>
              </w:rPr>
              <w:t>1462.7</w:t>
            </w:r>
          </w:p>
        </w:tc>
        <w:tc>
          <w:tcPr>
            <w:tcW w:w="0" w:type="auto"/>
            <w:noWrap/>
            <w:vAlign w:val="center"/>
          </w:tcPr>
          <w:p w14:paraId="37689DDD" w14:textId="77777777" w:rsidR="004433FD" w:rsidRDefault="004433FD" w:rsidP="00D702BB">
            <w:pPr>
              <w:pStyle w:val="CUERPOTEXTOTABLA"/>
              <w:jc w:val="center"/>
              <w:rPr>
                <w:sz w:val="16"/>
              </w:rPr>
            </w:pPr>
            <w:r>
              <w:rPr>
                <w:sz w:val="13"/>
              </w:rPr>
              <w:t>1739.1</w:t>
            </w:r>
          </w:p>
        </w:tc>
        <w:tc>
          <w:tcPr>
            <w:tcW w:w="0" w:type="auto"/>
            <w:noWrap/>
            <w:vAlign w:val="center"/>
          </w:tcPr>
          <w:p w14:paraId="437CEEEB" w14:textId="77777777" w:rsidR="004433FD" w:rsidRDefault="004433FD" w:rsidP="00D702BB">
            <w:pPr>
              <w:pStyle w:val="CUERPOTEXTOTABLA"/>
              <w:jc w:val="center"/>
              <w:rPr>
                <w:sz w:val="16"/>
              </w:rPr>
            </w:pPr>
            <w:r>
              <w:rPr>
                <w:sz w:val="13"/>
              </w:rPr>
              <w:t>--</w:t>
            </w:r>
          </w:p>
        </w:tc>
        <w:tc>
          <w:tcPr>
            <w:tcW w:w="0" w:type="auto"/>
            <w:noWrap/>
            <w:vAlign w:val="center"/>
          </w:tcPr>
          <w:p w14:paraId="2AE679BA" w14:textId="77777777" w:rsidR="004433FD" w:rsidRDefault="004433FD" w:rsidP="00D702BB">
            <w:pPr>
              <w:pStyle w:val="CUERPOTEXTOTABLA"/>
              <w:jc w:val="center"/>
              <w:rPr>
                <w:sz w:val="16"/>
              </w:rPr>
            </w:pPr>
            <w:r>
              <w:rPr>
                <w:sz w:val="13"/>
              </w:rPr>
              <w:t>5796.9</w:t>
            </w:r>
          </w:p>
        </w:tc>
        <w:tc>
          <w:tcPr>
            <w:tcW w:w="0" w:type="auto"/>
            <w:noWrap/>
            <w:vAlign w:val="center"/>
          </w:tcPr>
          <w:p w14:paraId="66D88B91" w14:textId="77777777" w:rsidR="004433FD" w:rsidRDefault="004433FD" w:rsidP="00D702BB">
            <w:pPr>
              <w:pStyle w:val="CUERPOTEXTOTABLA"/>
              <w:jc w:val="center"/>
              <w:rPr>
                <w:sz w:val="16"/>
              </w:rPr>
            </w:pPr>
            <w:r>
              <w:rPr>
                <w:sz w:val="13"/>
              </w:rPr>
              <w:t>20.0</w:t>
            </w:r>
          </w:p>
        </w:tc>
        <w:tc>
          <w:tcPr>
            <w:tcW w:w="0" w:type="auto"/>
            <w:noWrap/>
            <w:vAlign w:val="center"/>
          </w:tcPr>
          <w:p w14:paraId="1C6F1FF5" w14:textId="77777777" w:rsidR="004433FD" w:rsidRDefault="004433FD" w:rsidP="00D702BB">
            <w:pPr>
              <w:pStyle w:val="CUERPOTEXTOTABLA"/>
              <w:jc w:val="center"/>
              <w:rPr>
                <w:sz w:val="16"/>
              </w:rPr>
            </w:pPr>
            <w:r>
              <w:rPr>
                <w:sz w:val="13"/>
              </w:rPr>
              <w:t>25.0</w:t>
            </w:r>
          </w:p>
        </w:tc>
        <w:tc>
          <w:tcPr>
            <w:tcW w:w="0" w:type="auto"/>
            <w:noWrap/>
            <w:vAlign w:val="center"/>
          </w:tcPr>
          <w:p w14:paraId="6E29AB28" w14:textId="77777777" w:rsidR="004433FD" w:rsidRDefault="004433FD" w:rsidP="00D702BB">
            <w:pPr>
              <w:pStyle w:val="CUERPOTEXTOTABLA"/>
              <w:jc w:val="center"/>
              <w:rPr>
                <w:sz w:val="16"/>
              </w:rPr>
            </w:pPr>
            <w:r>
              <w:rPr>
                <w:sz w:val="13"/>
              </w:rPr>
              <w:t>Baja, Otros usos 24h</w:t>
            </w:r>
          </w:p>
        </w:tc>
        <w:tc>
          <w:tcPr>
            <w:tcW w:w="0" w:type="auto"/>
            <w:tcMar>
              <w:top w:w="17" w:type="dxa"/>
              <w:left w:w="6" w:type="dxa"/>
              <w:bottom w:w="23" w:type="dxa"/>
              <w:right w:w="11" w:type="dxa"/>
            </w:tcMar>
            <w:vAlign w:val="center"/>
          </w:tcPr>
          <w:p w14:paraId="4F97FD5D"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29FE5D0F" w14:textId="77777777" w:rsidTr="00D702BB">
        <w:trPr>
          <w:cantSplit/>
          <w:jc w:val="center"/>
        </w:trPr>
        <w:tc>
          <w:tcPr>
            <w:tcW w:w="0" w:type="auto"/>
            <w:tcBorders>
              <w:right w:val="single" w:sz="14" w:space="0" w:color="000000"/>
            </w:tcBorders>
            <w:vAlign w:val="center"/>
          </w:tcPr>
          <w:p w14:paraId="66ABE096" w14:textId="77777777" w:rsidR="004433FD" w:rsidRDefault="004433FD" w:rsidP="00D702BB">
            <w:pPr>
              <w:pStyle w:val="CUERPOTEXTOTABLA"/>
              <w:rPr>
                <w:sz w:val="16"/>
              </w:rPr>
            </w:pPr>
            <w:r>
              <w:rPr>
                <w:sz w:val="13"/>
              </w:rPr>
              <w:t>Distribuidor Cortavientos</w:t>
            </w:r>
          </w:p>
        </w:tc>
        <w:tc>
          <w:tcPr>
            <w:tcW w:w="0" w:type="auto"/>
            <w:tcBorders>
              <w:left w:val="single" w:sz="14" w:space="0" w:color="000000"/>
            </w:tcBorders>
            <w:noWrap/>
            <w:vAlign w:val="center"/>
          </w:tcPr>
          <w:p w14:paraId="6AD3C291" w14:textId="77777777" w:rsidR="004433FD" w:rsidRDefault="004433FD" w:rsidP="00D702BB">
            <w:pPr>
              <w:pStyle w:val="CUERPOTEXTOTABLA"/>
              <w:jc w:val="center"/>
              <w:rPr>
                <w:sz w:val="16"/>
              </w:rPr>
            </w:pPr>
            <w:r>
              <w:rPr>
                <w:sz w:val="13"/>
              </w:rPr>
              <w:t>10.48</w:t>
            </w:r>
          </w:p>
        </w:tc>
        <w:tc>
          <w:tcPr>
            <w:tcW w:w="0" w:type="auto"/>
            <w:noWrap/>
            <w:vAlign w:val="center"/>
          </w:tcPr>
          <w:p w14:paraId="58DC19FA" w14:textId="77777777" w:rsidR="004433FD" w:rsidRDefault="004433FD" w:rsidP="00D702BB">
            <w:pPr>
              <w:pStyle w:val="CUERPOTEXTOTABLA"/>
              <w:jc w:val="center"/>
              <w:rPr>
                <w:sz w:val="16"/>
              </w:rPr>
            </w:pPr>
            <w:r>
              <w:rPr>
                <w:sz w:val="13"/>
              </w:rPr>
              <w:t>30.25</w:t>
            </w:r>
          </w:p>
        </w:tc>
        <w:tc>
          <w:tcPr>
            <w:tcW w:w="0" w:type="auto"/>
            <w:noWrap/>
            <w:vAlign w:val="center"/>
          </w:tcPr>
          <w:p w14:paraId="0EDD7BD7" w14:textId="77777777" w:rsidR="004433FD" w:rsidRDefault="004433FD" w:rsidP="00D702BB">
            <w:pPr>
              <w:pStyle w:val="CUERPOTEXTOTABLA"/>
              <w:jc w:val="center"/>
              <w:rPr>
                <w:sz w:val="16"/>
              </w:rPr>
            </w:pPr>
            <w:r>
              <w:rPr>
                <w:sz w:val="13"/>
              </w:rPr>
              <w:t>--</w:t>
            </w:r>
          </w:p>
        </w:tc>
        <w:tc>
          <w:tcPr>
            <w:tcW w:w="0" w:type="auto"/>
            <w:noWrap/>
            <w:vAlign w:val="center"/>
          </w:tcPr>
          <w:p w14:paraId="61E4AFC9" w14:textId="77777777" w:rsidR="004433FD" w:rsidRDefault="004433FD" w:rsidP="00D702BB">
            <w:pPr>
              <w:pStyle w:val="CUERPOTEXTOTABLA"/>
              <w:jc w:val="center"/>
              <w:rPr>
                <w:sz w:val="16"/>
              </w:rPr>
            </w:pPr>
            <w:r>
              <w:rPr>
                <w:sz w:val="13"/>
              </w:rPr>
              <w:t>0.01</w:t>
            </w:r>
          </w:p>
        </w:tc>
        <w:tc>
          <w:tcPr>
            <w:tcW w:w="0" w:type="auto"/>
            <w:noWrap/>
            <w:vAlign w:val="center"/>
          </w:tcPr>
          <w:p w14:paraId="1D389334" w14:textId="77777777" w:rsidR="004433FD" w:rsidRDefault="004433FD" w:rsidP="00D702BB">
            <w:pPr>
              <w:pStyle w:val="CUERPOTEXTOTABLA"/>
              <w:jc w:val="center"/>
              <w:rPr>
                <w:sz w:val="16"/>
              </w:rPr>
            </w:pPr>
            <w:r>
              <w:rPr>
                <w:sz w:val="13"/>
              </w:rPr>
              <w:t>139.9</w:t>
            </w:r>
          </w:p>
        </w:tc>
        <w:tc>
          <w:tcPr>
            <w:tcW w:w="0" w:type="auto"/>
            <w:noWrap/>
            <w:vAlign w:val="center"/>
          </w:tcPr>
          <w:p w14:paraId="1E73FBEC" w14:textId="77777777" w:rsidR="004433FD" w:rsidRDefault="004433FD" w:rsidP="00D702BB">
            <w:pPr>
              <w:pStyle w:val="CUERPOTEXTOTABLA"/>
              <w:jc w:val="center"/>
              <w:rPr>
                <w:sz w:val="16"/>
              </w:rPr>
            </w:pPr>
            <w:r>
              <w:rPr>
                <w:sz w:val="13"/>
              </w:rPr>
              <w:t>88.3</w:t>
            </w:r>
          </w:p>
        </w:tc>
        <w:tc>
          <w:tcPr>
            <w:tcW w:w="0" w:type="auto"/>
            <w:noWrap/>
            <w:vAlign w:val="center"/>
          </w:tcPr>
          <w:p w14:paraId="629451E4" w14:textId="77777777" w:rsidR="004433FD" w:rsidRDefault="004433FD" w:rsidP="00D702BB">
            <w:pPr>
              <w:pStyle w:val="CUERPOTEXTOTABLA"/>
              <w:jc w:val="center"/>
              <w:rPr>
                <w:sz w:val="16"/>
              </w:rPr>
            </w:pPr>
            <w:r>
              <w:rPr>
                <w:sz w:val="13"/>
              </w:rPr>
              <w:t>105.0</w:t>
            </w:r>
          </w:p>
        </w:tc>
        <w:tc>
          <w:tcPr>
            <w:tcW w:w="0" w:type="auto"/>
            <w:noWrap/>
            <w:vAlign w:val="center"/>
          </w:tcPr>
          <w:p w14:paraId="6F168AC4" w14:textId="77777777" w:rsidR="004433FD" w:rsidRDefault="004433FD" w:rsidP="00D702BB">
            <w:pPr>
              <w:pStyle w:val="CUERPOTEXTOTABLA"/>
              <w:jc w:val="center"/>
              <w:rPr>
                <w:sz w:val="16"/>
              </w:rPr>
            </w:pPr>
            <w:r>
              <w:rPr>
                <w:sz w:val="13"/>
              </w:rPr>
              <w:t>--</w:t>
            </w:r>
          </w:p>
        </w:tc>
        <w:tc>
          <w:tcPr>
            <w:tcW w:w="0" w:type="auto"/>
            <w:noWrap/>
            <w:vAlign w:val="center"/>
          </w:tcPr>
          <w:p w14:paraId="4ED67378" w14:textId="77777777" w:rsidR="004433FD" w:rsidRDefault="004433FD" w:rsidP="00D702BB">
            <w:pPr>
              <w:pStyle w:val="CUERPOTEXTOTABLA"/>
              <w:jc w:val="center"/>
              <w:rPr>
                <w:sz w:val="16"/>
              </w:rPr>
            </w:pPr>
            <w:r>
              <w:rPr>
                <w:sz w:val="13"/>
              </w:rPr>
              <w:t>350.0</w:t>
            </w:r>
          </w:p>
        </w:tc>
        <w:tc>
          <w:tcPr>
            <w:tcW w:w="0" w:type="auto"/>
            <w:noWrap/>
            <w:vAlign w:val="center"/>
          </w:tcPr>
          <w:p w14:paraId="14189C96" w14:textId="77777777" w:rsidR="004433FD" w:rsidRDefault="004433FD" w:rsidP="00D702BB">
            <w:pPr>
              <w:pStyle w:val="CUERPOTEXTOTABLA"/>
              <w:jc w:val="center"/>
              <w:rPr>
                <w:sz w:val="16"/>
              </w:rPr>
            </w:pPr>
            <w:r>
              <w:rPr>
                <w:sz w:val="13"/>
              </w:rPr>
              <w:t>20.0</w:t>
            </w:r>
          </w:p>
        </w:tc>
        <w:tc>
          <w:tcPr>
            <w:tcW w:w="0" w:type="auto"/>
            <w:noWrap/>
            <w:vAlign w:val="center"/>
          </w:tcPr>
          <w:p w14:paraId="0F3BDFBE" w14:textId="77777777" w:rsidR="004433FD" w:rsidRDefault="004433FD" w:rsidP="00D702BB">
            <w:pPr>
              <w:pStyle w:val="CUERPOTEXTOTABLA"/>
              <w:jc w:val="center"/>
              <w:rPr>
                <w:sz w:val="16"/>
              </w:rPr>
            </w:pPr>
            <w:r>
              <w:rPr>
                <w:sz w:val="13"/>
              </w:rPr>
              <w:t>25.0</w:t>
            </w:r>
          </w:p>
        </w:tc>
        <w:tc>
          <w:tcPr>
            <w:tcW w:w="0" w:type="auto"/>
            <w:noWrap/>
            <w:vAlign w:val="center"/>
          </w:tcPr>
          <w:p w14:paraId="070326D0" w14:textId="77777777" w:rsidR="004433FD" w:rsidRDefault="004433FD" w:rsidP="00D702BB">
            <w:pPr>
              <w:pStyle w:val="CUERPOTEXTOTABLA"/>
              <w:jc w:val="center"/>
              <w:rPr>
                <w:sz w:val="16"/>
              </w:rPr>
            </w:pPr>
            <w:r>
              <w:rPr>
                <w:sz w:val="13"/>
              </w:rPr>
              <w:t>Baja, Otros usos 24h</w:t>
            </w:r>
          </w:p>
        </w:tc>
        <w:tc>
          <w:tcPr>
            <w:tcW w:w="0" w:type="auto"/>
            <w:tcMar>
              <w:top w:w="17" w:type="dxa"/>
              <w:left w:w="6" w:type="dxa"/>
              <w:bottom w:w="23" w:type="dxa"/>
              <w:right w:w="11" w:type="dxa"/>
            </w:tcMar>
            <w:vAlign w:val="center"/>
          </w:tcPr>
          <w:p w14:paraId="1EF4A22D"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412AB59E" w14:textId="77777777" w:rsidTr="00D702BB">
        <w:trPr>
          <w:cantSplit/>
          <w:jc w:val="center"/>
        </w:trPr>
        <w:tc>
          <w:tcPr>
            <w:tcW w:w="0" w:type="auto"/>
            <w:tcBorders>
              <w:right w:val="single" w:sz="14" w:space="0" w:color="000000"/>
            </w:tcBorders>
            <w:vAlign w:val="center"/>
          </w:tcPr>
          <w:p w14:paraId="1E44D195" w14:textId="77777777" w:rsidR="004433FD" w:rsidRDefault="004433FD" w:rsidP="00D702BB">
            <w:pPr>
              <w:pStyle w:val="CUERPOTEXTOTABLA"/>
              <w:rPr>
                <w:sz w:val="16"/>
              </w:rPr>
            </w:pPr>
            <w:r>
              <w:rPr>
                <w:sz w:val="13"/>
              </w:rPr>
              <w:t>Distribuidor</w:t>
            </w:r>
          </w:p>
        </w:tc>
        <w:tc>
          <w:tcPr>
            <w:tcW w:w="0" w:type="auto"/>
            <w:tcBorders>
              <w:left w:val="single" w:sz="14" w:space="0" w:color="000000"/>
            </w:tcBorders>
            <w:noWrap/>
            <w:vAlign w:val="center"/>
          </w:tcPr>
          <w:p w14:paraId="5128FF65" w14:textId="77777777" w:rsidR="004433FD" w:rsidRDefault="004433FD" w:rsidP="00D702BB">
            <w:pPr>
              <w:pStyle w:val="CUERPOTEXTOTABLA"/>
              <w:jc w:val="center"/>
              <w:rPr>
                <w:sz w:val="16"/>
              </w:rPr>
            </w:pPr>
            <w:r>
              <w:rPr>
                <w:sz w:val="13"/>
              </w:rPr>
              <w:t>34.53</w:t>
            </w:r>
          </w:p>
        </w:tc>
        <w:tc>
          <w:tcPr>
            <w:tcW w:w="0" w:type="auto"/>
            <w:noWrap/>
            <w:vAlign w:val="center"/>
          </w:tcPr>
          <w:p w14:paraId="2CDA9D5C" w14:textId="77777777" w:rsidR="004433FD" w:rsidRDefault="004433FD" w:rsidP="00D702BB">
            <w:pPr>
              <w:pStyle w:val="CUERPOTEXTOTABLA"/>
              <w:jc w:val="center"/>
              <w:rPr>
                <w:sz w:val="16"/>
              </w:rPr>
            </w:pPr>
            <w:r>
              <w:rPr>
                <w:sz w:val="13"/>
              </w:rPr>
              <w:t>99.68</w:t>
            </w:r>
          </w:p>
        </w:tc>
        <w:tc>
          <w:tcPr>
            <w:tcW w:w="0" w:type="auto"/>
            <w:noWrap/>
            <w:vAlign w:val="center"/>
          </w:tcPr>
          <w:p w14:paraId="59D399D4" w14:textId="77777777" w:rsidR="004433FD" w:rsidRDefault="004433FD" w:rsidP="00D702BB">
            <w:pPr>
              <w:pStyle w:val="CUERPOTEXTOTABLA"/>
              <w:jc w:val="center"/>
              <w:rPr>
                <w:sz w:val="16"/>
              </w:rPr>
            </w:pPr>
            <w:r>
              <w:rPr>
                <w:sz w:val="13"/>
              </w:rPr>
              <w:t>--</w:t>
            </w:r>
          </w:p>
        </w:tc>
        <w:tc>
          <w:tcPr>
            <w:tcW w:w="0" w:type="auto"/>
            <w:noWrap/>
            <w:vAlign w:val="center"/>
          </w:tcPr>
          <w:p w14:paraId="25C137D4" w14:textId="77777777" w:rsidR="004433FD" w:rsidRDefault="004433FD" w:rsidP="00D702BB">
            <w:pPr>
              <w:pStyle w:val="CUERPOTEXTOTABLA"/>
              <w:jc w:val="center"/>
              <w:rPr>
                <w:sz w:val="16"/>
              </w:rPr>
            </w:pPr>
            <w:r>
              <w:rPr>
                <w:sz w:val="13"/>
              </w:rPr>
              <w:t>0.01</w:t>
            </w:r>
          </w:p>
        </w:tc>
        <w:tc>
          <w:tcPr>
            <w:tcW w:w="0" w:type="auto"/>
            <w:noWrap/>
            <w:vAlign w:val="center"/>
          </w:tcPr>
          <w:p w14:paraId="00878361" w14:textId="77777777" w:rsidR="004433FD" w:rsidRDefault="004433FD" w:rsidP="00D702BB">
            <w:pPr>
              <w:pStyle w:val="CUERPOTEXTOTABLA"/>
              <w:jc w:val="center"/>
              <w:rPr>
                <w:sz w:val="16"/>
              </w:rPr>
            </w:pPr>
            <w:r>
              <w:rPr>
                <w:sz w:val="13"/>
              </w:rPr>
              <w:t>460.9</w:t>
            </w:r>
          </w:p>
        </w:tc>
        <w:tc>
          <w:tcPr>
            <w:tcW w:w="0" w:type="auto"/>
            <w:noWrap/>
            <w:vAlign w:val="center"/>
          </w:tcPr>
          <w:p w14:paraId="69C7DF07" w14:textId="77777777" w:rsidR="004433FD" w:rsidRDefault="004433FD" w:rsidP="00D702BB">
            <w:pPr>
              <w:pStyle w:val="CUERPOTEXTOTABLA"/>
              <w:jc w:val="center"/>
              <w:rPr>
                <w:sz w:val="16"/>
              </w:rPr>
            </w:pPr>
            <w:r>
              <w:rPr>
                <w:sz w:val="13"/>
              </w:rPr>
              <w:t>291.0</w:t>
            </w:r>
          </w:p>
        </w:tc>
        <w:tc>
          <w:tcPr>
            <w:tcW w:w="0" w:type="auto"/>
            <w:noWrap/>
            <w:vAlign w:val="center"/>
          </w:tcPr>
          <w:p w14:paraId="33C3F1A0" w14:textId="77777777" w:rsidR="004433FD" w:rsidRDefault="004433FD" w:rsidP="00D702BB">
            <w:pPr>
              <w:pStyle w:val="CUERPOTEXTOTABLA"/>
              <w:jc w:val="center"/>
              <w:rPr>
                <w:sz w:val="16"/>
              </w:rPr>
            </w:pPr>
            <w:r>
              <w:rPr>
                <w:sz w:val="13"/>
              </w:rPr>
              <w:t>346.0</w:t>
            </w:r>
          </w:p>
        </w:tc>
        <w:tc>
          <w:tcPr>
            <w:tcW w:w="0" w:type="auto"/>
            <w:noWrap/>
            <w:vAlign w:val="center"/>
          </w:tcPr>
          <w:p w14:paraId="7F196382" w14:textId="77777777" w:rsidR="004433FD" w:rsidRDefault="004433FD" w:rsidP="00D702BB">
            <w:pPr>
              <w:pStyle w:val="CUERPOTEXTOTABLA"/>
              <w:jc w:val="center"/>
              <w:rPr>
                <w:sz w:val="16"/>
              </w:rPr>
            </w:pPr>
            <w:r>
              <w:rPr>
                <w:sz w:val="13"/>
              </w:rPr>
              <w:t>--</w:t>
            </w:r>
          </w:p>
        </w:tc>
        <w:tc>
          <w:tcPr>
            <w:tcW w:w="0" w:type="auto"/>
            <w:noWrap/>
            <w:vAlign w:val="center"/>
          </w:tcPr>
          <w:p w14:paraId="0C0B7102" w14:textId="77777777" w:rsidR="004433FD" w:rsidRDefault="004433FD" w:rsidP="00D702BB">
            <w:pPr>
              <w:pStyle w:val="CUERPOTEXTOTABLA"/>
              <w:jc w:val="center"/>
              <w:rPr>
                <w:sz w:val="16"/>
              </w:rPr>
            </w:pPr>
            <w:r>
              <w:rPr>
                <w:sz w:val="13"/>
              </w:rPr>
              <w:t>1153.2</w:t>
            </w:r>
          </w:p>
        </w:tc>
        <w:tc>
          <w:tcPr>
            <w:tcW w:w="0" w:type="auto"/>
            <w:noWrap/>
            <w:vAlign w:val="center"/>
          </w:tcPr>
          <w:p w14:paraId="2DFB1A17" w14:textId="77777777" w:rsidR="004433FD" w:rsidRDefault="004433FD" w:rsidP="00D702BB">
            <w:pPr>
              <w:pStyle w:val="CUERPOTEXTOTABLA"/>
              <w:jc w:val="center"/>
              <w:rPr>
                <w:sz w:val="16"/>
              </w:rPr>
            </w:pPr>
            <w:r>
              <w:rPr>
                <w:sz w:val="13"/>
              </w:rPr>
              <w:t>20.0</w:t>
            </w:r>
          </w:p>
        </w:tc>
        <w:tc>
          <w:tcPr>
            <w:tcW w:w="0" w:type="auto"/>
            <w:noWrap/>
            <w:vAlign w:val="center"/>
          </w:tcPr>
          <w:p w14:paraId="1524BF52" w14:textId="77777777" w:rsidR="004433FD" w:rsidRDefault="004433FD" w:rsidP="00D702BB">
            <w:pPr>
              <w:pStyle w:val="CUERPOTEXTOTABLA"/>
              <w:jc w:val="center"/>
              <w:rPr>
                <w:sz w:val="16"/>
              </w:rPr>
            </w:pPr>
            <w:r>
              <w:rPr>
                <w:sz w:val="13"/>
              </w:rPr>
              <w:t>25.0</w:t>
            </w:r>
          </w:p>
        </w:tc>
        <w:tc>
          <w:tcPr>
            <w:tcW w:w="0" w:type="auto"/>
            <w:noWrap/>
            <w:vAlign w:val="center"/>
          </w:tcPr>
          <w:p w14:paraId="3DCC73E5" w14:textId="77777777" w:rsidR="004433FD" w:rsidRDefault="004433FD" w:rsidP="00D702BB">
            <w:pPr>
              <w:pStyle w:val="CUERPOTEXTOTABLA"/>
              <w:jc w:val="center"/>
              <w:rPr>
                <w:sz w:val="16"/>
              </w:rPr>
            </w:pPr>
            <w:r>
              <w:rPr>
                <w:sz w:val="13"/>
              </w:rPr>
              <w:t>Baja, Otros usos 24h</w:t>
            </w:r>
          </w:p>
        </w:tc>
        <w:tc>
          <w:tcPr>
            <w:tcW w:w="0" w:type="auto"/>
            <w:tcMar>
              <w:top w:w="17" w:type="dxa"/>
              <w:left w:w="6" w:type="dxa"/>
              <w:bottom w:w="23" w:type="dxa"/>
              <w:right w:w="11" w:type="dxa"/>
            </w:tcMar>
            <w:vAlign w:val="center"/>
          </w:tcPr>
          <w:p w14:paraId="6787007D"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40DF84CA" w14:textId="77777777" w:rsidTr="00D702BB">
        <w:trPr>
          <w:cantSplit/>
          <w:jc w:val="center"/>
        </w:trPr>
        <w:tc>
          <w:tcPr>
            <w:tcW w:w="0" w:type="auto"/>
            <w:tcBorders>
              <w:bottom w:val="single" w:sz="5" w:space="0" w:color="000000"/>
              <w:right w:val="single" w:sz="14" w:space="0" w:color="000000"/>
            </w:tcBorders>
            <w:vAlign w:val="center"/>
          </w:tcPr>
          <w:p w14:paraId="1E86520E" w14:textId="77777777" w:rsidR="004433FD" w:rsidRDefault="004433FD" w:rsidP="00D702BB">
            <w:pPr>
              <w:pStyle w:val="CUERPOTEXTOTABLA"/>
              <w:rPr>
                <w:sz w:val="16"/>
              </w:rPr>
            </w:pPr>
            <w:r>
              <w:rPr>
                <w:sz w:val="13"/>
              </w:rPr>
              <w:t>Escaleras</w:t>
            </w:r>
          </w:p>
        </w:tc>
        <w:tc>
          <w:tcPr>
            <w:tcW w:w="0" w:type="auto"/>
            <w:tcBorders>
              <w:left w:val="single" w:sz="14" w:space="0" w:color="000000"/>
              <w:bottom w:val="single" w:sz="5" w:space="0" w:color="000000"/>
            </w:tcBorders>
            <w:noWrap/>
            <w:vAlign w:val="center"/>
          </w:tcPr>
          <w:p w14:paraId="2206ACE4" w14:textId="77777777" w:rsidR="004433FD" w:rsidRDefault="004433FD" w:rsidP="00D702BB">
            <w:pPr>
              <w:pStyle w:val="CUERPOTEXTOTABLA"/>
              <w:jc w:val="center"/>
              <w:rPr>
                <w:sz w:val="16"/>
              </w:rPr>
            </w:pPr>
            <w:r>
              <w:rPr>
                <w:sz w:val="13"/>
              </w:rPr>
              <w:t>25.90</w:t>
            </w:r>
          </w:p>
        </w:tc>
        <w:tc>
          <w:tcPr>
            <w:tcW w:w="0" w:type="auto"/>
            <w:tcBorders>
              <w:bottom w:val="single" w:sz="5" w:space="0" w:color="000000"/>
            </w:tcBorders>
            <w:noWrap/>
            <w:vAlign w:val="center"/>
          </w:tcPr>
          <w:p w14:paraId="75237D71" w14:textId="77777777" w:rsidR="004433FD" w:rsidRDefault="004433FD" w:rsidP="00D702BB">
            <w:pPr>
              <w:pStyle w:val="CUERPOTEXTOTABLA"/>
              <w:jc w:val="center"/>
              <w:rPr>
                <w:sz w:val="16"/>
              </w:rPr>
            </w:pPr>
            <w:r>
              <w:rPr>
                <w:sz w:val="13"/>
              </w:rPr>
              <w:t>75.02</w:t>
            </w:r>
          </w:p>
        </w:tc>
        <w:tc>
          <w:tcPr>
            <w:tcW w:w="0" w:type="auto"/>
            <w:tcBorders>
              <w:bottom w:val="single" w:sz="5" w:space="0" w:color="000000"/>
            </w:tcBorders>
            <w:noWrap/>
            <w:vAlign w:val="center"/>
          </w:tcPr>
          <w:p w14:paraId="6D90575A" w14:textId="77777777" w:rsidR="004433FD" w:rsidRDefault="004433FD" w:rsidP="00D702BB">
            <w:pPr>
              <w:pStyle w:val="CUERPOTEXTOTABLA"/>
              <w:jc w:val="center"/>
              <w:rPr>
                <w:sz w:val="16"/>
              </w:rPr>
            </w:pPr>
            <w:r>
              <w:rPr>
                <w:sz w:val="13"/>
              </w:rPr>
              <w:t>--</w:t>
            </w:r>
          </w:p>
        </w:tc>
        <w:tc>
          <w:tcPr>
            <w:tcW w:w="0" w:type="auto"/>
            <w:tcBorders>
              <w:bottom w:val="single" w:sz="5" w:space="0" w:color="000000"/>
            </w:tcBorders>
            <w:noWrap/>
            <w:vAlign w:val="center"/>
          </w:tcPr>
          <w:p w14:paraId="557408E9" w14:textId="77777777" w:rsidR="004433FD" w:rsidRDefault="004433FD" w:rsidP="00D702BB">
            <w:pPr>
              <w:pStyle w:val="CUERPOTEXTOTABLA"/>
              <w:jc w:val="center"/>
              <w:rPr>
                <w:sz w:val="16"/>
              </w:rPr>
            </w:pPr>
            <w:r>
              <w:rPr>
                <w:sz w:val="13"/>
              </w:rPr>
              <w:t>0.01</w:t>
            </w:r>
          </w:p>
        </w:tc>
        <w:tc>
          <w:tcPr>
            <w:tcW w:w="0" w:type="auto"/>
            <w:tcBorders>
              <w:bottom w:val="single" w:sz="5" w:space="0" w:color="000000"/>
            </w:tcBorders>
            <w:noWrap/>
            <w:vAlign w:val="center"/>
          </w:tcPr>
          <w:p w14:paraId="5F86BE2A" w14:textId="77777777" w:rsidR="004433FD" w:rsidRDefault="004433FD" w:rsidP="00D702BB">
            <w:pPr>
              <w:pStyle w:val="CUERPOTEXTOTABLA"/>
              <w:jc w:val="center"/>
              <w:rPr>
                <w:sz w:val="16"/>
              </w:rPr>
            </w:pPr>
            <w:r>
              <w:rPr>
                <w:sz w:val="13"/>
              </w:rPr>
              <w:t>129.6</w:t>
            </w:r>
          </w:p>
        </w:tc>
        <w:tc>
          <w:tcPr>
            <w:tcW w:w="0" w:type="auto"/>
            <w:tcBorders>
              <w:bottom w:val="single" w:sz="5" w:space="0" w:color="000000"/>
            </w:tcBorders>
            <w:noWrap/>
            <w:vAlign w:val="center"/>
          </w:tcPr>
          <w:p w14:paraId="4F3A4432" w14:textId="77777777" w:rsidR="004433FD" w:rsidRDefault="004433FD" w:rsidP="00D702BB">
            <w:pPr>
              <w:pStyle w:val="CUERPOTEXTOTABLA"/>
              <w:jc w:val="center"/>
              <w:rPr>
                <w:sz w:val="16"/>
              </w:rPr>
            </w:pPr>
            <w:r>
              <w:rPr>
                <w:sz w:val="13"/>
              </w:rPr>
              <w:t>81.8</w:t>
            </w:r>
          </w:p>
        </w:tc>
        <w:tc>
          <w:tcPr>
            <w:tcW w:w="0" w:type="auto"/>
            <w:tcBorders>
              <w:bottom w:val="single" w:sz="5" w:space="0" w:color="000000"/>
            </w:tcBorders>
            <w:noWrap/>
            <w:vAlign w:val="center"/>
          </w:tcPr>
          <w:p w14:paraId="0957246F" w14:textId="77777777" w:rsidR="004433FD" w:rsidRDefault="004433FD" w:rsidP="00D702BB">
            <w:pPr>
              <w:pStyle w:val="CUERPOTEXTOTABLA"/>
              <w:jc w:val="center"/>
              <w:rPr>
                <w:sz w:val="16"/>
              </w:rPr>
            </w:pPr>
            <w:r>
              <w:rPr>
                <w:sz w:val="13"/>
              </w:rPr>
              <w:t>97.3</w:t>
            </w:r>
          </w:p>
        </w:tc>
        <w:tc>
          <w:tcPr>
            <w:tcW w:w="0" w:type="auto"/>
            <w:tcBorders>
              <w:bottom w:val="single" w:sz="5" w:space="0" w:color="000000"/>
            </w:tcBorders>
            <w:noWrap/>
            <w:vAlign w:val="center"/>
          </w:tcPr>
          <w:p w14:paraId="6F1D69DF" w14:textId="77777777" w:rsidR="004433FD" w:rsidRDefault="004433FD" w:rsidP="00D702BB">
            <w:pPr>
              <w:pStyle w:val="CUERPOTEXTOTABLA"/>
              <w:jc w:val="center"/>
              <w:rPr>
                <w:sz w:val="16"/>
              </w:rPr>
            </w:pPr>
            <w:r>
              <w:rPr>
                <w:sz w:val="13"/>
              </w:rPr>
              <w:t>--</w:t>
            </w:r>
          </w:p>
        </w:tc>
        <w:tc>
          <w:tcPr>
            <w:tcW w:w="0" w:type="auto"/>
            <w:tcBorders>
              <w:bottom w:val="single" w:sz="5" w:space="0" w:color="000000"/>
            </w:tcBorders>
            <w:noWrap/>
            <w:vAlign w:val="center"/>
          </w:tcPr>
          <w:p w14:paraId="56738F04" w14:textId="77777777" w:rsidR="004433FD" w:rsidRDefault="004433FD" w:rsidP="00D702BB">
            <w:pPr>
              <w:pStyle w:val="CUERPOTEXTOTABLA"/>
              <w:jc w:val="center"/>
              <w:rPr>
                <w:sz w:val="16"/>
              </w:rPr>
            </w:pPr>
            <w:r>
              <w:rPr>
                <w:sz w:val="13"/>
              </w:rPr>
              <w:t>324.3</w:t>
            </w:r>
          </w:p>
        </w:tc>
        <w:tc>
          <w:tcPr>
            <w:tcW w:w="0" w:type="auto"/>
            <w:tcBorders>
              <w:bottom w:val="single" w:sz="5" w:space="0" w:color="000000"/>
            </w:tcBorders>
            <w:noWrap/>
            <w:vAlign w:val="center"/>
          </w:tcPr>
          <w:p w14:paraId="2A4261CC" w14:textId="77777777" w:rsidR="004433FD" w:rsidRDefault="004433FD" w:rsidP="00D702BB">
            <w:pPr>
              <w:pStyle w:val="CUERPOTEXTOTABLA"/>
              <w:jc w:val="center"/>
              <w:rPr>
                <w:sz w:val="16"/>
              </w:rPr>
            </w:pPr>
            <w:r>
              <w:rPr>
                <w:sz w:val="13"/>
              </w:rPr>
              <w:t>20.0</w:t>
            </w:r>
          </w:p>
        </w:tc>
        <w:tc>
          <w:tcPr>
            <w:tcW w:w="0" w:type="auto"/>
            <w:tcBorders>
              <w:bottom w:val="single" w:sz="5" w:space="0" w:color="000000"/>
            </w:tcBorders>
            <w:noWrap/>
            <w:vAlign w:val="center"/>
          </w:tcPr>
          <w:p w14:paraId="4FAEA4AD" w14:textId="77777777" w:rsidR="004433FD" w:rsidRDefault="004433FD" w:rsidP="00D702BB">
            <w:pPr>
              <w:pStyle w:val="CUERPOTEXTOTABLA"/>
              <w:jc w:val="center"/>
              <w:rPr>
                <w:sz w:val="16"/>
              </w:rPr>
            </w:pPr>
            <w:r>
              <w:rPr>
                <w:sz w:val="13"/>
              </w:rPr>
              <w:t>25.0</w:t>
            </w:r>
          </w:p>
        </w:tc>
        <w:tc>
          <w:tcPr>
            <w:tcW w:w="0" w:type="auto"/>
            <w:tcBorders>
              <w:bottom w:val="single" w:sz="5" w:space="0" w:color="000000"/>
            </w:tcBorders>
            <w:noWrap/>
            <w:vAlign w:val="center"/>
          </w:tcPr>
          <w:p w14:paraId="79F06B51" w14:textId="77777777" w:rsidR="004433FD" w:rsidRDefault="004433FD" w:rsidP="00D702BB">
            <w:pPr>
              <w:pStyle w:val="CUERPOTEXTOTABLA"/>
              <w:jc w:val="center"/>
              <w:rPr>
                <w:sz w:val="16"/>
              </w:rPr>
            </w:pPr>
            <w:r>
              <w:rPr>
                <w:sz w:val="13"/>
              </w:rPr>
              <w:t>Baja, Otros usos 8h</w:t>
            </w:r>
          </w:p>
        </w:tc>
        <w:tc>
          <w:tcPr>
            <w:tcW w:w="0" w:type="auto"/>
            <w:tcBorders>
              <w:bottom w:val="single" w:sz="5" w:space="0" w:color="000000"/>
            </w:tcBorders>
            <w:tcMar>
              <w:top w:w="17" w:type="dxa"/>
              <w:left w:w="6" w:type="dxa"/>
              <w:bottom w:w="23" w:type="dxa"/>
              <w:right w:w="11" w:type="dxa"/>
            </w:tcMar>
            <w:vAlign w:val="center"/>
          </w:tcPr>
          <w:p w14:paraId="175206E7"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7B60517E" w14:textId="77777777" w:rsidTr="00D702BB">
        <w:trPr>
          <w:cantSplit/>
          <w:jc w:val="center"/>
        </w:trPr>
        <w:tc>
          <w:tcPr>
            <w:tcW w:w="0" w:type="auto"/>
            <w:tcBorders>
              <w:top w:val="single" w:sz="5" w:space="0" w:color="000000"/>
            </w:tcBorders>
            <w:tcMar>
              <w:top w:w="17" w:type="dxa"/>
              <w:left w:w="6" w:type="dxa"/>
              <w:bottom w:w="23" w:type="dxa"/>
              <w:right w:w="11" w:type="dxa"/>
            </w:tcMar>
            <w:vAlign w:val="center"/>
          </w:tcPr>
          <w:p w14:paraId="59F60E0D" w14:textId="77777777" w:rsidR="004433FD" w:rsidRDefault="004433FD" w:rsidP="00D702BB">
            <w:pPr>
              <w:rPr>
                <w:rFonts w:ascii="Verdana" w:hAnsi="Verdana" w:cs="Verdana"/>
                <w:sz w:val="16"/>
              </w:rPr>
            </w:pPr>
            <w:r>
              <w:rPr>
                <w:rFonts w:ascii="Verdana" w:hAnsi="Verdana" w:cs="Verdana"/>
                <w:sz w:val="16"/>
              </w:rPr>
              <w:t xml:space="preserve"> </w:t>
            </w:r>
          </w:p>
        </w:tc>
        <w:tc>
          <w:tcPr>
            <w:tcW w:w="0" w:type="auto"/>
            <w:tcBorders>
              <w:top w:val="single" w:sz="5" w:space="0" w:color="000000"/>
            </w:tcBorders>
            <w:noWrap/>
            <w:vAlign w:val="center"/>
          </w:tcPr>
          <w:p w14:paraId="4F85EC4D" w14:textId="77777777" w:rsidR="004433FD" w:rsidRDefault="004433FD" w:rsidP="00D702BB">
            <w:pPr>
              <w:pStyle w:val="CUERPOTEXTOTABLA"/>
              <w:jc w:val="center"/>
              <w:rPr>
                <w:sz w:val="16"/>
              </w:rPr>
            </w:pPr>
            <w:r>
              <w:rPr>
                <w:b/>
                <w:sz w:val="13"/>
              </w:rPr>
              <w:t>305.59</w:t>
            </w:r>
          </w:p>
        </w:tc>
        <w:tc>
          <w:tcPr>
            <w:tcW w:w="0" w:type="auto"/>
            <w:tcBorders>
              <w:top w:val="single" w:sz="5" w:space="0" w:color="000000"/>
            </w:tcBorders>
            <w:noWrap/>
            <w:vAlign w:val="center"/>
          </w:tcPr>
          <w:p w14:paraId="5FC72F2C" w14:textId="77777777" w:rsidR="004433FD" w:rsidRDefault="004433FD" w:rsidP="00D702BB">
            <w:pPr>
              <w:pStyle w:val="CUERPOTEXTOTABLA"/>
              <w:jc w:val="center"/>
              <w:rPr>
                <w:sz w:val="16"/>
              </w:rPr>
            </w:pPr>
            <w:r>
              <w:rPr>
                <w:b/>
                <w:sz w:val="13"/>
              </w:rPr>
              <w:t>945.04</w:t>
            </w:r>
          </w:p>
        </w:tc>
        <w:tc>
          <w:tcPr>
            <w:tcW w:w="0" w:type="auto"/>
            <w:tcBorders>
              <w:top w:val="single" w:sz="5" w:space="0" w:color="000000"/>
            </w:tcBorders>
            <w:noWrap/>
            <w:vAlign w:val="center"/>
          </w:tcPr>
          <w:p w14:paraId="776985B8" w14:textId="77777777" w:rsidR="004433FD" w:rsidRDefault="004433FD" w:rsidP="00D702BB">
            <w:pPr>
              <w:pStyle w:val="CUERPOTEXTOTABLA"/>
              <w:jc w:val="center"/>
              <w:rPr>
                <w:sz w:val="16"/>
              </w:rPr>
            </w:pPr>
            <w:r>
              <w:rPr>
                <w:b/>
                <w:sz w:val="13"/>
              </w:rPr>
              <w:t>--</w:t>
            </w:r>
          </w:p>
        </w:tc>
        <w:tc>
          <w:tcPr>
            <w:tcW w:w="0" w:type="auto"/>
            <w:tcBorders>
              <w:top w:val="single" w:sz="5" w:space="0" w:color="000000"/>
            </w:tcBorders>
            <w:noWrap/>
            <w:vAlign w:val="center"/>
          </w:tcPr>
          <w:p w14:paraId="263BE2C6" w14:textId="77777777" w:rsidR="004433FD" w:rsidRDefault="004433FD" w:rsidP="00D702BB">
            <w:pPr>
              <w:pStyle w:val="CUERPOTEXTOTABLA"/>
              <w:jc w:val="center"/>
              <w:rPr>
                <w:sz w:val="16"/>
              </w:rPr>
            </w:pPr>
            <w:r>
              <w:rPr>
                <w:b/>
                <w:sz w:val="13"/>
              </w:rPr>
              <w:t>0.54/0.67</w:t>
            </w:r>
            <w:r>
              <w:rPr>
                <w:b/>
                <w:sz w:val="13"/>
                <w:vertAlign w:val="superscript"/>
              </w:rPr>
              <w:t>*</w:t>
            </w:r>
          </w:p>
        </w:tc>
        <w:tc>
          <w:tcPr>
            <w:tcW w:w="0" w:type="auto"/>
            <w:tcBorders>
              <w:top w:val="single" w:sz="5" w:space="0" w:color="000000"/>
            </w:tcBorders>
            <w:noWrap/>
            <w:vAlign w:val="center"/>
          </w:tcPr>
          <w:p w14:paraId="62779461" w14:textId="77777777" w:rsidR="004433FD" w:rsidRDefault="004433FD" w:rsidP="00D702BB">
            <w:pPr>
              <w:pStyle w:val="CUERPOTEXTOTABLA"/>
              <w:jc w:val="center"/>
              <w:rPr>
                <w:sz w:val="16"/>
              </w:rPr>
            </w:pPr>
            <w:r>
              <w:rPr>
                <w:b/>
                <w:sz w:val="13"/>
              </w:rPr>
              <w:t>3863.2</w:t>
            </w:r>
          </w:p>
        </w:tc>
        <w:tc>
          <w:tcPr>
            <w:tcW w:w="0" w:type="auto"/>
            <w:tcBorders>
              <w:top w:val="single" w:sz="5" w:space="0" w:color="000000"/>
            </w:tcBorders>
            <w:noWrap/>
            <w:vAlign w:val="center"/>
          </w:tcPr>
          <w:p w14:paraId="20842DE6" w14:textId="77777777" w:rsidR="004433FD" w:rsidRDefault="004433FD" w:rsidP="00D702BB">
            <w:pPr>
              <w:pStyle w:val="CUERPOTEXTOTABLA"/>
              <w:jc w:val="center"/>
              <w:rPr>
                <w:sz w:val="16"/>
              </w:rPr>
            </w:pPr>
            <w:r>
              <w:rPr>
                <w:b/>
                <w:sz w:val="13"/>
              </w:rPr>
              <w:t>2438.9</w:t>
            </w:r>
          </w:p>
        </w:tc>
        <w:tc>
          <w:tcPr>
            <w:tcW w:w="0" w:type="auto"/>
            <w:tcBorders>
              <w:top w:val="single" w:sz="5" w:space="0" w:color="000000"/>
            </w:tcBorders>
            <w:noWrap/>
            <w:vAlign w:val="center"/>
          </w:tcPr>
          <w:p w14:paraId="09E1902C" w14:textId="77777777" w:rsidR="004433FD" w:rsidRDefault="004433FD" w:rsidP="00D702BB">
            <w:pPr>
              <w:pStyle w:val="CUERPOTEXTOTABLA"/>
              <w:jc w:val="center"/>
              <w:rPr>
                <w:sz w:val="16"/>
              </w:rPr>
            </w:pPr>
            <w:r>
              <w:rPr>
                <w:b/>
                <w:sz w:val="13"/>
              </w:rPr>
              <w:t>2899.7</w:t>
            </w:r>
          </w:p>
        </w:tc>
        <w:tc>
          <w:tcPr>
            <w:tcW w:w="0" w:type="auto"/>
            <w:tcBorders>
              <w:top w:val="single" w:sz="5" w:space="0" w:color="000000"/>
            </w:tcBorders>
            <w:noWrap/>
            <w:vAlign w:val="center"/>
          </w:tcPr>
          <w:p w14:paraId="2D64A3A1" w14:textId="77777777" w:rsidR="004433FD" w:rsidRDefault="004433FD" w:rsidP="00D702BB">
            <w:pPr>
              <w:pStyle w:val="CUERPOTEXTOTABLA"/>
              <w:jc w:val="center"/>
              <w:rPr>
                <w:sz w:val="16"/>
              </w:rPr>
            </w:pPr>
            <w:r>
              <w:rPr>
                <w:b/>
                <w:sz w:val="13"/>
              </w:rPr>
              <w:t>--</w:t>
            </w:r>
          </w:p>
        </w:tc>
        <w:tc>
          <w:tcPr>
            <w:tcW w:w="0" w:type="auto"/>
            <w:tcBorders>
              <w:top w:val="single" w:sz="5" w:space="0" w:color="000000"/>
            </w:tcBorders>
            <w:noWrap/>
            <w:vAlign w:val="center"/>
          </w:tcPr>
          <w:p w14:paraId="08E62172" w14:textId="77777777" w:rsidR="004433FD" w:rsidRDefault="004433FD" w:rsidP="00D702BB">
            <w:pPr>
              <w:pStyle w:val="CUERPOTEXTOTABLA"/>
              <w:jc w:val="center"/>
              <w:rPr>
                <w:sz w:val="16"/>
              </w:rPr>
            </w:pPr>
            <w:r>
              <w:rPr>
                <w:b/>
                <w:sz w:val="13"/>
              </w:rPr>
              <w:t>9257.5</w:t>
            </w:r>
          </w:p>
        </w:tc>
        <w:tc>
          <w:tcPr>
            <w:tcW w:w="0" w:type="auto"/>
            <w:tcBorders>
              <w:top w:val="single" w:sz="5" w:space="0" w:color="000000"/>
            </w:tcBorders>
            <w:noWrap/>
            <w:vAlign w:val="center"/>
          </w:tcPr>
          <w:p w14:paraId="7F9DD09A" w14:textId="77777777" w:rsidR="004433FD" w:rsidRDefault="004433FD" w:rsidP="00D702BB">
            <w:pPr>
              <w:pStyle w:val="CUERPOTEXTOTABLA"/>
              <w:jc w:val="center"/>
              <w:rPr>
                <w:sz w:val="16"/>
              </w:rPr>
            </w:pPr>
            <w:r>
              <w:rPr>
                <w:b/>
                <w:sz w:val="13"/>
              </w:rPr>
              <w:t>20.0</w:t>
            </w:r>
          </w:p>
        </w:tc>
        <w:tc>
          <w:tcPr>
            <w:tcW w:w="0" w:type="auto"/>
            <w:tcBorders>
              <w:top w:val="single" w:sz="5" w:space="0" w:color="000000"/>
            </w:tcBorders>
            <w:noWrap/>
            <w:vAlign w:val="center"/>
          </w:tcPr>
          <w:p w14:paraId="64589B01" w14:textId="77777777" w:rsidR="004433FD" w:rsidRDefault="004433FD" w:rsidP="00D702BB">
            <w:pPr>
              <w:pStyle w:val="CUERPOTEXTOTABLA"/>
              <w:jc w:val="center"/>
              <w:rPr>
                <w:sz w:val="16"/>
              </w:rPr>
            </w:pPr>
            <w:r>
              <w:rPr>
                <w:b/>
                <w:sz w:val="13"/>
              </w:rPr>
              <w:t>25.0</w:t>
            </w:r>
          </w:p>
        </w:tc>
        <w:tc>
          <w:tcPr>
            <w:tcW w:w="0" w:type="auto"/>
            <w:tcBorders>
              <w:top w:val="single" w:sz="5" w:space="0" w:color="000000"/>
            </w:tcBorders>
            <w:tcMar>
              <w:top w:w="17" w:type="dxa"/>
              <w:left w:w="6" w:type="dxa"/>
              <w:bottom w:w="23" w:type="dxa"/>
              <w:right w:w="11" w:type="dxa"/>
            </w:tcMar>
            <w:vAlign w:val="center"/>
          </w:tcPr>
          <w:p w14:paraId="363F6755" w14:textId="77777777" w:rsidR="004433FD" w:rsidRDefault="004433FD" w:rsidP="00D702BB">
            <w:pPr>
              <w:rPr>
                <w:rFonts w:ascii="Verdana" w:hAnsi="Verdana" w:cs="Verdana"/>
                <w:sz w:val="16"/>
              </w:rPr>
            </w:pPr>
            <w:r>
              <w:rPr>
                <w:rFonts w:ascii="Verdana" w:hAnsi="Verdana" w:cs="Verdana"/>
                <w:sz w:val="16"/>
              </w:rPr>
              <w:t xml:space="preserve"> </w:t>
            </w:r>
          </w:p>
        </w:tc>
        <w:tc>
          <w:tcPr>
            <w:tcW w:w="0" w:type="auto"/>
            <w:tcBorders>
              <w:top w:val="single" w:sz="5" w:space="0" w:color="000000"/>
            </w:tcBorders>
            <w:tcMar>
              <w:top w:w="17" w:type="dxa"/>
              <w:left w:w="6" w:type="dxa"/>
              <w:bottom w:w="23" w:type="dxa"/>
              <w:right w:w="11" w:type="dxa"/>
            </w:tcMar>
            <w:vAlign w:val="center"/>
          </w:tcPr>
          <w:p w14:paraId="396BE5EC"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19B0C91F" w14:textId="77777777" w:rsidTr="00D702BB">
        <w:trPr>
          <w:cantSplit/>
          <w:jc w:val="center"/>
        </w:trPr>
        <w:tc>
          <w:tcPr>
            <w:tcW w:w="0" w:type="auto"/>
            <w:gridSpan w:val="14"/>
            <w:tcBorders>
              <w:bottom w:val="double" w:sz="14" w:space="0" w:color="000000"/>
            </w:tcBorders>
            <w:vAlign w:val="center"/>
          </w:tcPr>
          <w:p w14:paraId="392348E8" w14:textId="77777777" w:rsidR="004433FD" w:rsidRDefault="004433FD" w:rsidP="00D702BB">
            <w:pPr>
              <w:pStyle w:val="CUERPOTEXTOTABLA"/>
              <w:rPr>
                <w:sz w:val="16"/>
              </w:rPr>
            </w:pPr>
            <w:r>
              <w:rPr>
                <w:sz w:val="11"/>
              </w:rPr>
              <w:t xml:space="preserve">   </w:t>
            </w:r>
          </w:p>
        </w:tc>
      </w:tr>
      <w:tr w:rsidR="004433FD" w14:paraId="2B0689D8" w14:textId="77777777" w:rsidTr="00D702BB">
        <w:trPr>
          <w:cantSplit/>
          <w:jc w:val="center"/>
        </w:trPr>
        <w:tc>
          <w:tcPr>
            <w:tcW w:w="0" w:type="auto"/>
            <w:gridSpan w:val="14"/>
            <w:tcBorders>
              <w:top w:val="double" w:sz="14" w:space="0" w:color="000000"/>
            </w:tcBorders>
            <w:vAlign w:val="center"/>
          </w:tcPr>
          <w:p w14:paraId="2E205FC3" w14:textId="77777777" w:rsidR="004433FD" w:rsidRDefault="004433FD" w:rsidP="00D702BB">
            <w:pPr>
              <w:pStyle w:val="CUERPOTEXTOTABLA"/>
              <w:rPr>
                <w:sz w:val="16"/>
              </w:rPr>
            </w:pPr>
            <w:r>
              <w:rPr>
                <w:sz w:val="11"/>
              </w:rPr>
              <w:t xml:space="preserve">   </w:t>
            </w:r>
          </w:p>
        </w:tc>
      </w:tr>
      <w:tr w:rsidR="004433FD" w14:paraId="7DDE2DC3" w14:textId="77777777" w:rsidTr="00D702BB">
        <w:trPr>
          <w:cantSplit/>
          <w:jc w:val="center"/>
        </w:trPr>
        <w:tc>
          <w:tcPr>
            <w:tcW w:w="0" w:type="auto"/>
            <w:gridSpan w:val="14"/>
            <w:tcBorders>
              <w:bottom w:val="single" w:sz="14" w:space="0" w:color="000000"/>
            </w:tcBorders>
            <w:noWrap/>
            <w:vAlign w:val="center"/>
          </w:tcPr>
          <w:p w14:paraId="34E2DA51" w14:textId="77777777" w:rsidR="004433FD" w:rsidRDefault="004433FD" w:rsidP="00D702BB">
            <w:pPr>
              <w:pStyle w:val="CUERPOTEXTOTABLA"/>
              <w:rPr>
                <w:sz w:val="16"/>
              </w:rPr>
            </w:pPr>
            <w:r>
              <w:rPr>
                <w:b/>
                <w:sz w:val="13"/>
              </w:rPr>
              <w:t>Técnicos</w:t>
            </w:r>
            <w:r>
              <w:rPr>
                <w:sz w:val="13"/>
              </w:rPr>
              <w:t xml:space="preserve"> (Zona no habitable)</w:t>
            </w:r>
          </w:p>
        </w:tc>
      </w:tr>
      <w:tr w:rsidR="004433FD" w14:paraId="5B9E4B6A" w14:textId="77777777" w:rsidTr="00D702BB">
        <w:trPr>
          <w:cantSplit/>
          <w:jc w:val="center"/>
        </w:trPr>
        <w:tc>
          <w:tcPr>
            <w:tcW w:w="0" w:type="auto"/>
            <w:tcBorders>
              <w:top w:val="single" w:sz="14" w:space="0" w:color="000000"/>
              <w:right w:val="single" w:sz="14" w:space="0" w:color="000000"/>
            </w:tcBorders>
            <w:vAlign w:val="center"/>
          </w:tcPr>
          <w:p w14:paraId="4F8E97F6" w14:textId="77777777" w:rsidR="004433FD" w:rsidRDefault="004433FD" w:rsidP="00D702BB">
            <w:pPr>
              <w:pStyle w:val="CUERPOTEXTOTABLA"/>
              <w:rPr>
                <w:sz w:val="16"/>
              </w:rPr>
            </w:pPr>
            <w:r>
              <w:rPr>
                <w:sz w:val="13"/>
              </w:rPr>
              <w:t>Cuarto Limpieza</w:t>
            </w:r>
          </w:p>
        </w:tc>
        <w:tc>
          <w:tcPr>
            <w:tcW w:w="0" w:type="auto"/>
            <w:tcBorders>
              <w:top w:val="single" w:sz="14" w:space="0" w:color="000000"/>
              <w:left w:val="single" w:sz="14" w:space="0" w:color="000000"/>
            </w:tcBorders>
            <w:noWrap/>
            <w:vAlign w:val="center"/>
          </w:tcPr>
          <w:p w14:paraId="2C68979A" w14:textId="77777777" w:rsidR="004433FD" w:rsidRDefault="004433FD" w:rsidP="00D702BB">
            <w:pPr>
              <w:pStyle w:val="CUERPOTEXTOTABLA"/>
              <w:jc w:val="center"/>
              <w:rPr>
                <w:sz w:val="16"/>
              </w:rPr>
            </w:pPr>
            <w:r>
              <w:rPr>
                <w:sz w:val="13"/>
              </w:rPr>
              <w:t>4.76</w:t>
            </w:r>
          </w:p>
        </w:tc>
        <w:tc>
          <w:tcPr>
            <w:tcW w:w="0" w:type="auto"/>
            <w:tcBorders>
              <w:top w:val="single" w:sz="14" w:space="0" w:color="000000"/>
            </w:tcBorders>
            <w:noWrap/>
            <w:vAlign w:val="center"/>
          </w:tcPr>
          <w:p w14:paraId="438CC39D" w14:textId="77777777" w:rsidR="004433FD" w:rsidRDefault="004433FD" w:rsidP="00D702BB">
            <w:pPr>
              <w:pStyle w:val="CUERPOTEXTOTABLA"/>
              <w:jc w:val="center"/>
              <w:rPr>
                <w:sz w:val="16"/>
              </w:rPr>
            </w:pPr>
            <w:r>
              <w:rPr>
                <w:sz w:val="13"/>
              </w:rPr>
              <w:t>18.12</w:t>
            </w:r>
          </w:p>
        </w:tc>
        <w:tc>
          <w:tcPr>
            <w:tcW w:w="0" w:type="auto"/>
            <w:tcBorders>
              <w:top w:val="single" w:sz="14" w:space="0" w:color="000000"/>
            </w:tcBorders>
            <w:noWrap/>
            <w:vAlign w:val="center"/>
          </w:tcPr>
          <w:p w14:paraId="0A39419E" w14:textId="77777777" w:rsidR="004433FD" w:rsidRDefault="004433FD" w:rsidP="00D702BB">
            <w:pPr>
              <w:pStyle w:val="CUERPOTEXTOTABLA"/>
              <w:jc w:val="center"/>
              <w:rPr>
                <w:sz w:val="16"/>
              </w:rPr>
            </w:pPr>
            <w:r>
              <w:rPr>
                <w:sz w:val="13"/>
              </w:rPr>
              <w:t>--</w:t>
            </w:r>
          </w:p>
        </w:tc>
        <w:tc>
          <w:tcPr>
            <w:tcW w:w="0" w:type="auto"/>
            <w:tcBorders>
              <w:top w:val="single" w:sz="14" w:space="0" w:color="000000"/>
            </w:tcBorders>
            <w:noWrap/>
            <w:vAlign w:val="center"/>
          </w:tcPr>
          <w:p w14:paraId="51970D3C" w14:textId="77777777" w:rsidR="004433FD" w:rsidRDefault="004433FD" w:rsidP="00D702BB">
            <w:pPr>
              <w:pStyle w:val="CUERPOTEXTOTABLA"/>
              <w:jc w:val="center"/>
              <w:rPr>
                <w:sz w:val="16"/>
              </w:rPr>
            </w:pPr>
            <w:r>
              <w:rPr>
                <w:sz w:val="13"/>
              </w:rPr>
              <w:t>0.50</w:t>
            </w:r>
          </w:p>
        </w:tc>
        <w:tc>
          <w:tcPr>
            <w:tcW w:w="0" w:type="auto"/>
            <w:tcBorders>
              <w:top w:val="single" w:sz="14" w:space="0" w:color="000000"/>
            </w:tcBorders>
            <w:noWrap/>
            <w:vAlign w:val="center"/>
          </w:tcPr>
          <w:p w14:paraId="2AE39189" w14:textId="77777777" w:rsidR="004433FD" w:rsidRDefault="004433FD" w:rsidP="00D702BB">
            <w:pPr>
              <w:pStyle w:val="CUERPOTEXTOTABLA"/>
              <w:jc w:val="center"/>
              <w:rPr>
                <w:sz w:val="16"/>
              </w:rPr>
            </w:pPr>
            <w:r>
              <w:rPr>
                <w:sz w:val="13"/>
              </w:rPr>
              <w:t>--</w:t>
            </w:r>
          </w:p>
        </w:tc>
        <w:tc>
          <w:tcPr>
            <w:tcW w:w="0" w:type="auto"/>
            <w:tcBorders>
              <w:top w:val="single" w:sz="14" w:space="0" w:color="000000"/>
            </w:tcBorders>
            <w:noWrap/>
            <w:vAlign w:val="center"/>
          </w:tcPr>
          <w:p w14:paraId="77530D55" w14:textId="77777777" w:rsidR="004433FD" w:rsidRDefault="004433FD" w:rsidP="00D702BB">
            <w:pPr>
              <w:pStyle w:val="CUERPOTEXTOTABLA"/>
              <w:jc w:val="center"/>
              <w:rPr>
                <w:sz w:val="16"/>
              </w:rPr>
            </w:pPr>
            <w:r>
              <w:rPr>
                <w:sz w:val="13"/>
              </w:rPr>
              <w:t>--</w:t>
            </w:r>
          </w:p>
        </w:tc>
        <w:tc>
          <w:tcPr>
            <w:tcW w:w="0" w:type="auto"/>
            <w:tcBorders>
              <w:top w:val="single" w:sz="14" w:space="0" w:color="000000"/>
            </w:tcBorders>
            <w:noWrap/>
            <w:vAlign w:val="center"/>
          </w:tcPr>
          <w:p w14:paraId="48336A8B" w14:textId="77777777" w:rsidR="004433FD" w:rsidRDefault="004433FD" w:rsidP="00D702BB">
            <w:pPr>
              <w:pStyle w:val="CUERPOTEXTOTABLA"/>
              <w:jc w:val="center"/>
              <w:rPr>
                <w:sz w:val="16"/>
              </w:rPr>
            </w:pPr>
            <w:r>
              <w:rPr>
                <w:sz w:val="13"/>
              </w:rPr>
              <w:t>--</w:t>
            </w:r>
          </w:p>
        </w:tc>
        <w:tc>
          <w:tcPr>
            <w:tcW w:w="0" w:type="auto"/>
            <w:tcBorders>
              <w:top w:val="single" w:sz="14" w:space="0" w:color="000000"/>
            </w:tcBorders>
            <w:noWrap/>
            <w:vAlign w:val="center"/>
          </w:tcPr>
          <w:p w14:paraId="778B294A" w14:textId="77777777" w:rsidR="004433FD" w:rsidRDefault="004433FD" w:rsidP="00D702BB">
            <w:pPr>
              <w:pStyle w:val="CUERPOTEXTOTABLA"/>
              <w:jc w:val="center"/>
              <w:rPr>
                <w:sz w:val="16"/>
              </w:rPr>
            </w:pPr>
            <w:r>
              <w:rPr>
                <w:sz w:val="13"/>
              </w:rPr>
              <w:t>--</w:t>
            </w:r>
          </w:p>
        </w:tc>
        <w:tc>
          <w:tcPr>
            <w:tcW w:w="0" w:type="auto"/>
            <w:tcBorders>
              <w:top w:val="single" w:sz="14" w:space="0" w:color="000000"/>
            </w:tcBorders>
            <w:noWrap/>
            <w:vAlign w:val="center"/>
          </w:tcPr>
          <w:p w14:paraId="30BBF112" w14:textId="77777777" w:rsidR="004433FD" w:rsidRDefault="004433FD" w:rsidP="00D702BB">
            <w:pPr>
              <w:pStyle w:val="CUERPOTEXTOTABLA"/>
              <w:jc w:val="center"/>
              <w:rPr>
                <w:sz w:val="16"/>
              </w:rPr>
            </w:pPr>
            <w:r>
              <w:rPr>
                <w:sz w:val="13"/>
              </w:rPr>
              <w:t>--</w:t>
            </w:r>
          </w:p>
        </w:tc>
        <w:tc>
          <w:tcPr>
            <w:tcW w:w="0" w:type="auto"/>
            <w:gridSpan w:val="2"/>
            <w:vMerge w:val="restart"/>
            <w:tcBorders>
              <w:top w:val="single" w:sz="14" w:space="0" w:color="000000"/>
            </w:tcBorders>
            <w:vAlign w:val="center"/>
          </w:tcPr>
          <w:p w14:paraId="351C1CAD" w14:textId="77777777" w:rsidR="004433FD" w:rsidRDefault="004433FD" w:rsidP="00D702BB">
            <w:pPr>
              <w:pStyle w:val="CUERPOTEXTOTABLA"/>
              <w:jc w:val="center"/>
              <w:rPr>
                <w:sz w:val="16"/>
              </w:rPr>
            </w:pPr>
            <w:r>
              <w:rPr>
                <w:sz w:val="13"/>
              </w:rPr>
              <w:t>Oscilación libre</w:t>
            </w:r>
          </w:p>
        </w:tc>
        <w:tc>
          <w:tcPr>
            <w:tcW w:w="0" w:type="auto"/>
            <w:vMerge w:val="restart"/>
            <w:tcBorders>
              <w:top w:val="single" w:sz="14" w:space="0" w:color="000000"/>
            </w:tcBorders>
            <w:noWrap/>
            <w:vAlign w:val="center"/>
          </w:tcPr>
          <w:p w14:paraId="1284EA39" w14:textId="77777777" w:rsidR="004433FD" w:rsidRDefault="004433FD" w:rsidP="00D702BB">
            <w:pPr>
              <w:pStyle w:val="CUERPOTEXTOTABLA"/>
              <w:jc w:val="center"/>
              <w:rPr>
                <w:sz w:val="16"/>
              </w:rPr>
            </w:pPr>
            <w:r>
              <w:rPr>
                <w:sz w:val="13"/>
              </w:rPr>
              <w:t>-</w:t>
            </w:r>
          </w:p>
        </w:tc>
        <w:tc>
          <w:tcPr>
            <w:tcW w:w="0" w:type="auto"/>
            <w:tcBorders>
              <w:top w:val="single" w:sz="14" w:space="0" w:color="000000"/>
            </w:tcBorders>
            <w:tcMar>
              <w:top w:w="17" w:type="dxa"/>
              <w:left w:w="6" w:type="dxa"/>
              <w:bottom w:w="23" w:type="dxa"/>
              <w:right w:w="11" w:type="dxa"/>
            </w:tcMar>
            <w:vAlign w:val="center"/>
          </w:tcPr>
          <w:p w14:paraId="101A4A3A"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62C8F91A" w14:textId="77777777" w:rsidTr="00D702BB">
        <w:trPr>
          <w:cantSplit/>
          <w:jc w:val="center"/>
        </w:trPr>
        <w:tc>
          <w:tcPr>
            <w:tcW w:w="0" w:type="auto"/>
            <w:tcBorders>
              <w:right w:val="single" w:sz="14" w:space="0" w:color="000000"/>
            </w:tcBorders>
            <w:vAlign w:val="center"/>
          </w:tcPr>
          <w:p w14:paraId="62C01220" w14:textId="77777777" w:rsidR="004433FD" w:rsidRDefault="004433FD" w:rsidP="00D702BB">
            <w:pPr>
              <w:pStyle w:val="CUERPOTEXTOTABLA"/>
              <w:rPr>
                <w:sz w:val="16"/>
              </w:rPr>
            </w:pPr>
            <w:r>
              <w:rPr>
                <w:sz w:val="13"/>
              </w:rPr>
              <w:t>Sala Calefacción</w:t>
            </w:r>
          </w:p>
        </w:tc>
        <w:tc>
          <w:tcPr>
            <w:tcW w:w="0" w:type="auto"/>
            <w:tcBorders>
              <w:left w:val="single" w:sz="14" w:space="0" w:color="000000"/>
            </w:tcBorders>
            <w:noWrap/>
            <w:vAlign w:val="center"/>
          </w:tcPr>
          <w:p w14:paraId="7D842FAF" w14:textId="77777777" w:rsidR="004433FD" w:rsidRDefault="004433FD" w:rsidP="00D702BB">
            <w:pPr>
              <w:pStyle w:val="CUERPOTEXTOTABLA"/>
              <w:jc w:val="center"/>
              <w:rPr>
                <w:sz w:val="16"/>
              </w:rPr>
            </w:pPr>
            <w:r>
              <w:rPr>
                <w:sz w:val="13"/>
              </w:rPr>
              <w:t>25.20</w:t>
            </w:r>
          </w:p>
        </w:tc>
        <w:tc>
          <w:tcPr>
            <w:tcW w:w="0" w:type="auto"/>
            <w:noWrap/>
            <w:vAlign w:val="center"/>
          </w:tcPr>
          <w:p w14:paraId="53265983" w14:textId="77777777" w:rsidR="004433FD" w:rsidRDefault="004433FD" w:rsidP="00D702BB">
            <w:pPr>
              <w:pStyle w:val="CUERPOTEXTOTABLA"/>
              <w:jc w:val="center"/>
              <w:rPr>
                <w:sz w:val="16"/>
              </w:rPr>
            </w:pPr>
            <w:r>
              <w:rPr>
                <w:sz w:val="13"/>
              </w:rPr>
              <w:t>95.91</w:t>
            </w:r>
          </w:p>
        </w:tc>
        <w:tc>
          <w:tcPr>
            <w:tcW w:w="0" w:type="auto"/>
            <w:noWrap/>
            <w:vAlign w:val="center"/>
          </w:tcPr>
          <w:p w14:paraId="0144EA0F" w14:textId="77777777" w:rsidR="004433FD" w:rsidRDefault="004433FD" w:rsidP="00D702BB">
            <w:pPr>
              <w:pStyle w:val="CUERPOTEXTOTABLA"/>
              <w:jc w:val="center"/>
              <w:rPr>
                <w:sz w:val="16"/>
              </w:rPr>
            </w:pPr>
            <w:r>
              <w:rPr>
                <w:sz w:val="13"/>
              </w:rPr>
              <w:t>--</w:t>
            </w:r>
          </w:p>
        </w:tc>
        <w:tc>
          <w:tcPr>
            <w:tcW w:w="0" w:type="auto"/>
            <w:noWrap/>
            <w:vAlign w:val="center"/>
          </w:tcPr>
          <w:p w14:paraId="4BD3F167" w14:textId="77777777" w:rsidR="004433FD" w:rsidRDefault="004433FD" w:rsidP="00D702BB">
            <w:pPr>
              <w:pStyle w:val="CUERPOTEXTOTABLA"/>
              <w:jc w:val="center"/>
              <w:rPr>
                <w:sz w:val="16"/>
              </w:rPr>
            </w:pPr>
            <w:r>
              <w:rPr>
                <w:sz w:val="13"/>
              </w:rPr>
              <w:t>3.00</w:t>
            </w:r>
          </w:p>
        </w:tc>
        <w:tc>
          <w:tcPr>
            <w:tcW w:w="0" w:type="auto"/>
            <w:noWrap/>
            <w:vAlign w:val="center"/>
          </w:tcPr>
          <w:p w14:paraId="1CE0DFDA" w14:textId="77777777" w:rsidR="004433FD" w:rsidRDefault="004433FD" w:rsidP="00D702BB">
            <w:pPr>
              <w:pStyle w:val="CUERPOTEXTOTABLA"/>
              <w:jc w:val="center"/>
              <w:rPr>
                <w:sz w:val="16"/>
              </w:rPr>
            </w:pPr>
            <w:r>
              <w:rPr>
                <w:sz w:val="13"/>
              </w:rPr>
              <w:t>--</w:t>
            </w:r>
          </w:p>
        </w:tc>
        <w:tc>
          <w:tcPr>
            <w:tcW w:w="0" w:type="auto"/>
            <w:noWrap/>
            <w:vAlign w:val="center"/>
          </w:tcPr>
          <w:p w14:paraId="79F86E8E" w14:textId="77777777" w:rsidR="004433FD" w:rsidRDefault="004433FD" w:rsidP="00D702BB">
            <w:pPr>
              <w:pStyle w:val="CUERPOTEXTOTABLA"/>
              <w:jc w:val="center"/>
              <w:rPr>
                <w:sz w:val="16"/>
              </w:rPr>
            </w:pPr>
            <w:r>
              <w:rPr>
                <w:sz w:val="13"/>
              </w:rPr>
              <w:t>--</w:t>
            </w:r>
          </w:p>
        </w:tc>
        <w:tc>
          <w:tcPr>
            <w:tcW w:w="0" w:type="auto"/>
            <w:noWrap/>
            <w:vAlign w:val="center"/>
          </w:tcPr>
          <w:p w14:paraId="4AB63EE9" w14:textId="77777777" w:rsidR="004433FD" w:rsidRDefault="004433FD" w:rsidP="00D702BB">
            <w:pPr>
              <w:pStyle w:val="CUERPOTEXTOTABLA"/>
              <w:jc w:val="center"/>
              <w:rPr>
                <w:sz w:val="16"/>
              </w:rPr>
            </w:pPr>
            <w:r>
              <w:rPr>
                <w:sz w:val="13"/>
              </w:rPr>
              <w:t>--</w:t>
            </w:r>
          </w:p>
        </w:tc>
        <w:tc>
          <w:tcPr>
            <w:tcW w:w="0" w:type="auto"/>
            <w:noWrap/>
            <w:vAlign w:val="center"/>
          </w:tcPr>
          <w:p w14:paraId="4C985E44" w14:textId="77777777" w:rsidR="004433FD" w:rsidRDefault="004433FD" w:rsidP="00D702BB">
            <w:pPr>
              <w:pStyle w:val="CUERPOTEXTOTABLA"/>
              <w:jc w:val="center"/>
              <w:rPr>
                <w:sz w:val="16"/>
              </w:rPr>
            </w:pPr>
            <w:r>
              <w:rPr>
                <w:sz w:val="13"/>
              </w:rPr>
              <w:t>--</w:t>
            </w:r>
          </w:p>
        </w:tc>
        <w:tc>
          <w:tcPr>
            <w:tcW w:w="0" w:type="auto"/>
            <w:noWrap/>
            <w:vAlign w:val="center"/>
          </w:tcPr>
          <w:p w14:paraId="0C652695" w14:textId="77777777" w:rsidR="004433FD" w:rsidRDefault="004433FD" w:rsidP="00D702BB">
            <w:pPr>
              <w:pStyle w:val="CUERPOTEXTOTABLA"/>
              <w:jc w:val="center"/>
              <w:rPr>
                <w:sz w:val="16"/>
              </w:rPr>
            </w:pPr>
            <w:r>
              <w:rPr>
                <w:sz w:val="13"/>
              </w:rPr>
              <w:t>--</w:t>
            </w:r>
          </w:p>
        </w:tc>
        <w:tc>
          <w:tcPr>
            <w:tcW w:w="0" w:type="auto"/>
            <w:gridSpan w:val="2"/>
            <w:vMerge/>
          </w:tcPr>
          <w:p w14:paraId="1F85C75F" w14:textId="77777777" w:rsidR="004433FD" w:rsidRDefault="004433FD" w:rsidP="00D702BB"/>
        </w:tc>
        <w:tc>
          <w:tcPr>
            <w:tcW w:w="0" w:type="auto"/>
            <w:vMerge/>
          </w:tcPr>
          <w:p w14:paraId="6A3E458D" w14:textId="77777777" w:rsidR="004433FD" w:rsidRDefault="004433FD" w:rsidP="00D702BB"/>
        </w:tc>
        <w:tc>
          <w:tcPr>
            <w:tcW w:w="0" w:type="auto"/>
            <w:tcMar>
              <w:top w:w="17" w:type="dxa"/>
              <w:left w:w="6" w:type="dxa"/>
              <w:bottom w:w="23" w:type="dxa"/>
              <w:right w:w="11" w:type="dxa"/>
            </w:tcMar>
            <w:vAlign w:val="center"/>
          </w:tcPr>
          <w:p w14:paraId="71FF1B58"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7DE4ABCF" w14:textId="77777777" w:rsidTr="00D702BB">
        <w:trPr>
          <w:cantSplit/>
          <w:jc w:val="center"/>
        </w:trPr>
        <w:tc>
          <w:tcPr>
            <w:tcW w:w="0" w:type="auto"/>
            <w:tcBorders>
              <w:right w:val="single" w:sz="14" w:space="0" w:color="000000"/>
            </w:tcBorders>
            <w:vAlign w:val="center"/>
          </w:tcPr>
          <w:p w14:paraId="53093748" w14:textId="77777777" w:rsidR="004433FD" w:rsidRDefault="004433FD" w:rsidP="00D702BB">
            <w:pPr>
              <w:pStyle w:val="CUERPOTEXTOTABLA"/>
              <w:rPr>
                <w:sz w:val="16"/>
              </w:rPr>
            </w:pPr>
            <w:r>
              <w:rPr>
                <w:sz w:val="13"/>
              </w:rPr>
              <w:t>Almacén</w:t>
            </w:r>
          </w:p>
        </w:tc>
        <w:tc>
          <w:tcPr>
            <w:tcW w:w="0" w:type="auto"/>
            <w:tcBorders>
              <w:left w:val="single" w:sz="14" w:space="0" w:color="000000"/>
            </w:tcBorders>
            <w:noWrap/>
            <w:vAlign w:val="center"/>
          </w:tcPr>
          <w:p w14:paraId="239AA105" w14:textId="77777777" w:rsidR="004433FD" w:rsidRDefault="004433FD" w:rsidP="00D702BB">
            <w:pPr>
              <w:pStyle w:val="CUERPOTEXTOTABLA"/>
              <w:jc w:val="center"/>
              <w:rPr>
                <w:sz w:val="16"/>
              </w:rPr>
            </w:pPr>
            <w:r>
              <w:rPr>
                <w:sz w:val="13"/>
              </w:rPr>
              <w:t>25.01</w:t>
            </w:r>
          </w:p>
        </w:tc>
        <w:tc>
          <w:tcPr>
            <w:tcW w:w="0" w:type="auto"/>
            <w:noWrap/>
            <w:vAlign w:val="center"/>
          </w:tcPr>
          <w:p w14:paraId="7E200AD0" w14:textId="77777777" w:rsidR="004433FD" w:rsidRDefault="004433FD" w:rsidP="00D702BB">
            <w:pPr>
              <w:pStyle w:val="CUERPOTEXTOTABLA"/>
              <w:jc w:val="center"/>
              <w:rPr>
                <w:sz w:val="16"/>
              </w:rPr>
            </w:pPr>
            <w:r>
              <w:rPr>
                <w:sz w:val="13"/>
              </w:rPr>
              <w:t>95.19</w:t>
            </w:r>
          </w:p>
        </w:tc>
        <w:tc>
          <w:tcPr>
            <w:tcW w:w="0" w:type="auto"/>
            <w:noWrap/>
            <w:vAlign w:val="center"/>
          </w:tcPr>
          <w:p w14:paraId="2E4BD123" w14:textId="77777777" w:rsidR="004433FD" w:rsidRDefault="004433FD" w:rsidP="00D702BB">
            <w:pPr>
              <w:pStyle w:val="CUERPOTEXTOTABLA"/>
              <w:jc w:val="center"/>
              <w:rPr>
                <w:sz w:val="16"/>
              </w:rPr>
            </w:pPr>
            <w:r>
              <w:rPr>
                <w:sz w:val="13"/>
              </w:rPr>
              <w:t>--</w:t>
            </w:r>
          </w:p>
        </w:tc>
        <w:tc>
          <w:tcPr>
            <w:tcW w:w="0" w:type="auto"/>
            <w:noWrap/>
            <w:vAlign w:val="center"/>
          </w:tcPr>
          <w:p w14:paraId="2DA3040F" w14:textId="77777777" w:rsidR="004433FD" w:rsidRDefault="004433FD" w:rsidP="00D702BB">
            <w:pPr>
              <w:pStyle w:val="CUERPOTEXTOTABLA"/>
              <w:jc w:val="center"/>
              <w:rPr>
                <w:sz w:val="16"/>
              </w:rPr>
            </w:pPr>
            <w:r>
              <w:rPr>
                <w:sz w:val="13"/>
              </w:rPr>
              <w:t>1.00</w:t>
            </w:r>
          </w:p>
        </w:tc>
        <w:tc>
          <w:tcPr>
            <w:tcW w:w="0" w:type="auto"/>
            <w:noWrap/>
            <w:vAlign w:val="center"/>
          </w:tcPr>
          <w:p w14:paraId="61DF6CD8" w14:textId="77777777" w:rsidR="004433FD" w:rsidRDefault="004433FD" w:rsidP="00D702BB">
            <w:pPr>
              <w:pStyle w:val="CUERPOTEXTOTABLA"/>
              <w:jc w:val="center"/>
              <w:rPr>
                <w:sz w:val="16"/>
              </w:rPr>
            </w:pPr>
            <w:r>
              <w:rPr>
                <w:sz w:val="13"/>
              </w:rPr>
              <w:t>--</w:t>
            </w:r>
          </w:p>
        </w:tc>
        <w:tc>
          <w:tcPr>
            <w:tcW w:w="0" w:type="auto"/>
            <w:noWrap/>
            <w:vAlign w:val="center"/>
          </w:tcPr>
          <w:p w14:paraId="535F798D" w14:textId="77777777" w:rsidR="004433FD" w:rsidRDefault="004433FD" w:rsidP="00D702BB">
            <w:pPr>
              <w:pStyle w:val="CUERPOTEXTOTABLA"/>
              <w:jc w:val="center"/>
              <w:rPr>
                <w:sz w:val="16"/>
              </w:rPr>
            </w:pPr>
            <w:r>
              <w:rPr>
                <w:sz w:val="13"/>
              </w:rPr>
              <w:t>--</w:t>
            </w:r>
          </w:p>
        </w:tc>
        <w:tc>
          <w:tcPr>
            <w:tcW w:w="0" w:type="auto"/>
            <w:noWrap/>
            <w:vAlign w:val="center"/>
          </w:tcPr>
          <w:p w14:paraId="10C70352" w14:textId="77777777" w:rsidR="004433FD" w:rsidRDefault="004433FD" w:rsidP="00D702BB">
            <w:pPr>
              <w:pStyle w:val="CUERPOTEXTOTABLA"/>
              <w:jc w:val="center"/>
              <w:rPr>
                <w:sz w:val="16"/>
              </w:rPr>
            </w:pPr>
            <w:r>
              <w:rPr>
                <w:sz w:val="13"/>
              </w:rPr>
              <w:t>--</w:t>
            </w:r>
          </w:p>
        </w:tc>
        <w:tc>
          <w:tcPr>
            <w:tcW w:w="0" w:type="auto"/>
            <w:noWrap/>
            <w:vAlign w:val="center"/>
          </w:tcPr>
          <w:p w14:paraId="3DD72640" w14:textId="77777777" w:rsidR="004433FD" w:rsidRDefault="004433FD" w:rsidP="00D702BB">
            <w:pPr>
              <w:pStyle w:val="CUERPOTEXTOTABLA"/>
              <w:jc w:val="center"/>
              <w:rPr>
                <w:sz w:val="16"/>
              </w:rPr>
            </w:pPr>
            <w:r>
              <w:rPr>
                <w:sz w:val="13"/>
              </w:rPr>
              <w:t>--</w:t>
            </w:r>
          </w:p>
        </w:tc>
        <w:tc>
          <w:tcPr>
            <w:tcW w:w="0" w:type="auto"/>
            <w:noWrap/>
            <w:vAlign w:val="center"/>
          </w:tcPr>
          <w:p w14:paraId="01E32757" w14:textId="77777777" w:rsidR="004433FD" w:rsidRDefault="004433FD" w:rsidP="00D702BB">
            <w:pPr>
              <w:pStyle w:val="CUERPOTEXTOTABLA"/>
              <w:jc w:val="center"/>
              <w:rPr>
                <w:sz w:val="16"/>
              </w:rPr>
            </w:pPr>
            <w:r>
              <w:rPr>
                <w:sz w:val="13"/>
              </w:rPr>
              <w:t>--</w:t>
            </w:r>
          </w:p>
        </w:tc>
        <w:tc>
          <w:tcPr>
            <w:tcW w:w="0" w:type="auto"/>
            <w:gridSpan w:val="2"/>
            <w:vMerge/>
          </w:tcPr>
          <w:p w14:paraId="0268F007" w14:textId="77777777" w:rsidR="004433FD" w:rsidRDefault="004433FD" w:rsidP="00D702BB"/>
        </w:tc>
        <w:tc>
          <w:tcPr>
            <w:tcW w:w="0" w:type="auto"/>
            <w:vMerge/>
          </w:tcPr>
          <w:p w14:paraId="0ECCF199" w14:textId="77777777" w:rsidR="004433FD" w:rsidRDefault="004433FD" w:rsidP="00D702BB"/>
        </w:tc>
        <w:tc>
          <w:tcPr>
            <w:tcW w:w="0" w:type="auto"/>
            <w:tcMar>
              <w:top w:w="17" w:type="dxa"/>
              <w:left w:w="6" w:type="dxa"/>
              <w:bottom w:w="23" w:type="dxa"/>
              <w:right w:w="11" w:type="dxa"/>
            </w:tcMar>
            <w:vAlign w:val="center"/>
          </w:tcPr>
          <w:p w14:paraId="675D35C5"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641DDBDC" w14:textId="77777777" w:rsidTr="00D702BB">
        <w:trPr>
          <w:cantSplit/>
          <w:jc w:val="center"/>
        </w:trPr>
        <w:tc>
          <w:tcPr>
            <w:tcW w:w="0" w:type="auto"/>
            <w:tcBorders>
              <w:bottom w:val="single" w:sz="5" w:space="0" w:color="000000"/>
              <w:right w:val="single" w:sz="14" w:space="0" w:color="000000"/>
            </w:tcBorders>
            <w:vAlign w:val="center"/>
          </w:tcPr>
          <w:p w14:paraId="48A02BBF" w14:textId="77777777" w:rsidR="004433FD" w:rsidRDefault="004433FD" w:rsidP="00D702BB">
            <w:pPr>
              <w:pStyle w:val="CUERPOTEXTOTABLA"/>
              <w:rPr>
                <w:sz w:val="16"/>
              </w:rPr>
            </w:pPr>
            <w:r>
              <w:rPr>
                <w:sz w:val="13"/>
              </w:rPr>
              <w:t>C. Telecomunicaciones</w:t>
            </w:r>
          </w:p>
        </w:tc>
        <w:tc>
          <w:tcPr>
            <w:tcW w:w="0" w:type="auto"/>
            <w:tcBorders>
              <w:left w:val="single" w:sz="14" w:space="0" w:color="000000"/>
              <w:bottom w:val="single" w:sz="5" w:space="0" w:color="000000"/>
            </w:tcBorders>
            <w:noWrap/>
            <w:vAlign w:val="center"/>
          </w:tcPr>
          <w:p w14:paraId="43BB087E" w14:textId="77777777" w:rsidR="004433FD" w:rsidRDefault="004433FD" w:rsidP="00D702BB">
            <w:pPr>
              <w:pStyle w:val="CUERPOTEXTOTABLA"/>
              <w:jc w:val="center"/>
              <w:rPr>
                <w:sz w:val="16"/>
              </w:rPr>
            </w:pPr>
            <w:r>
              <w:rPr>
                <w:sz w:val="13"/>
              </w:rPr>
              <w:t>11.44</w:t>
            </w:r>
          </w:p>
        </w:tc>
        <w:tc>
          <w:tcPr>
            <w:tcW w:w="0" w:type="auto"/>
            <w:tcBorders>
              <w:bottom w:val="single" w:sz="5" w:space="0" w:color="000000"/>
            </w:tcBorders>
            <w:noWrap/>
            <w:vAlign w:val="center"/>
          </w:tcPr>
          <w:p w14:paraId="794195E6" w14:textId="77777777" w:rsidR="004433FD" w:rsidRDefault="004433FD" w:rsidP="00D702BB">
            <w:pPr>
              <w:pStyle w:val="CUERPOTEXTOTABLA"/>
              <w:jc w:val="center"/>
              <w:rPr>
                <w:sz w:val="16"/>
              </w:rPr>
            </w:pPr>
            <w:r>
              <w:rPr>
                <w:sz w:val="13"/>
              </w:rPr>
              <w:t>43.55</w:t>
            </w:r>
          </w:p>
        </w:tc>
        <w:tc>
          <w:tcPr>
            <w:tcW w:w="0" w:type="auto"/>
            <w:tcBorders>
              <w:bottom w:val="single" w:sz="5" w:space="0" w:color="000000"/>
            </w:tcBorders>
            <w:noWrap/>
            <w:vAlign w:val="center"/>
          </w:tcPr>
          <w:p w14:paraId="6420875F" w14:textId="77777777" w:rsidR="004433FD" w:rsidRDefault="004433FD" w:rsidP="00D702BB">
            <w:pPr>
              <w:pStyle w:val="CUERPOTEXTOTABLA"/>
              <w:jc w:val="center"/>
              <w:rPr>
                <w:sz w:val="16"/>
              </w:rPr>
            </w:pPr>
            <w:r>
              <w:rPr>
                <w:sz w:val="13"/>
              </w:rPr>
              <w:t>--</w:t>
            </w:r>
          </w:p>
        </w:tc>
        <w:tc>
          <w:tcPr>
            <w:tcW w:w="0" w:type="auto"/>
            <w:tcBorders>
              <w:bottom w:val="single" w:sz="5" w:space="0" w:color="000000"/>
            </w:tcBorders>
            <w:noWrap/>
            <w:vAlign w:val="center"/>
          </w:tcPr>
          <w:p w14:paraId="4EF63A3A" w14:textId="77777777" w:rsidR="004433FD" w:rsidRDefault="004433FD" w:rsidP="00D702BB">
            <w:pPr>
              <w:pStyle w:val="CUERPOTEXTOTABLA"/>
              <w:jc w:val="center"/>
              <w:rPr>
                <w:sz w:val="16"/>
              </w:rPr>
            </w:pPr>
            <w:r>
              <w:rPr>
                <w:sz w:val="13"/>
              </w:rPr>
              <w:t>1.00</w:t>
            </w:r>
          </w:p>
        </w:tc>
        <w:tc>
          <w:tcPr>
            <w:tcW w:w="0" w:type="auto"/>
            <w:tcBorders>
              <w:bottom w:val="single" w:sz="5" w:space="0" w:color="000000"/>
            </w:tcBorders>
            <w:noWrap/>
            <w:vAlign w:val="center"/>
          </w:tcPr>
          <w:p w14:paraId="5724A06E" w14:textId="77777777" w:rsidR="004433FD" w:rsidRDefault="004433FD" w:rsidP="00D702BB">
            <w:pPr>
              <w:pStyle w:val="CUERPOTEXTOTABLA"/>
              <w:jc w:val="center"/>
              <w:rPr>
                <w:sz w:val="16"/>
              </w:rPr>
            </w:pPr>
            <w:r>
              <w:rPr>
                <w:sz w:val="13"/>
              </w:rPr>
              <w:t>--</w:t>
            </w:r>
          </w:p>
        </w:tc>
        <w:tc>
          <w:tcPr>
            <w:tcW w:w="0" w:type="auto"/>
            <w:tcBorders>
              <w:bottom w:val="single" w:sz="5" w:space="0" w:color="000000"/>
            </w:tcBorders>
            <w:noWrap/>
            <w:vAlign w:val="center"/>
          </w:tcPr>
          <w:p w14:paraId="332B823D" w14:textId="77777777" w:rsidR="004433FD" w:rsidRDefault="004433FD" w:rsidP="00D702BB">
            <w:pPr>
              <w:pStyle w:val="CUERPOTEXTOTABLA"/>
              <w:jc w:val="center"/>
              <w:rPr>
                <w:sz w:val="16"/>
              </w:rPr>
            </w:pPr>
            <w:r>
              <w:rPr>
                <w:sz w:val="13"/>
              </w:rPr>
              <w:t>--</w:t>
            </w:r>
          </w:p>
        </w:tc>
        <w:tc>
          <w:tcPr>
            <w:tcW w:w="0" w:type="auto"/>
            <w:tcBorders>
              <w:bottom w:val="single" w:sz="5" w:space="0" w:color="000000"/>
            </w:tcBorders>
            <w:noWrap/>
            <w:vAlign w:val="center"/>
          </w:tcPr>
          <w:p w14:paraId="273035AE" w14:textId="77777777" w:rsidR="004433FD" w:rsidRDefault="004433FD" w:rsidP="00D702BB">
            <w:pPr>
              <w:pStyle w:val="CUERPOTEXTOTABLA"/>
              <w:jc w:val="center"/>
              <w:rPr>
                <w:sz w:val="16"/>
              </w:rPr>
            </w:pPr>
            <w:r>
              <w:rPr>
                <w:sz w:val="13"/>
              </w:rPr>
              <w:t>--</w:t>
            </w:r>
          </w:p>
        </w:tc>
        <w:tc>
          <w:tcPr>
            <w:tcW w:w="0" w:type="auto"/>
            <w:tcBorders>
              <w:bottom w:val="single" w:sz="5" w:space="0" w:color="000000"/>
            </w:tcBorders>
            <w:noWrap/>
            <w:vAlign w:val="center"/>
          </w:tcPr>
          <w:p w14:paraId="7F880DAD" w14:textId="77777777" w:rsidR="004433FD" w:rsidRDefault="004433FD" w:rsidP="00D702BB">
            <w:pPr>
              <w:pStyle w:val="CUERPOTEXTOTABLA"/>
              <w:jc w:val="center"/>
              <w:rPr>
                <w:sz w:val="16"/>
              </w:rPr>
            </w:pPr>
            <w:r>
              <w:rPr>
                <w:sz w:val="13"/>
              </w:rPr>
              <w:t>--</w:t>
            </w:r>
          </w:p>
        </w:tc>
        <w:tc>
          <w:tcPr>
            <w:tcW w:w="0" w:type="auto"/>
            <w:tcBorders>
              <w:bottom w:val="single" w:sz="5" w:space="0" w:color="000000"/>
            </w:tcBorders>
            <w:noWrap/>
            <w:vAlign w:val="center"/>
          </w:tcPr>
          <w:p w14:paraId="2181B244" w14:textId="77777777" w:rsidR="004433FD" w:rsidRDefault="004433FD" w:rsidP="00D702BB">
            <w:pPr>
              <w:pStyle w:val="CUERPOTEXTOTABLA"/>
              <w:jc w:val="center"/>
              <w:rPr>
                <w:sz w:val="16"/>
              </w:rPr>
            </w:pPr>
            <w:r>
              <w:rPr>
                <w:sz w:val="13"/>
              </w:rPr>
              <w:t>--</w:t>
            </w:r>
          </w:p>
        </w:tc>
        <w:tc>
          <w:tcPr>
            <w:tcW w:w="0" w:type="auto"/>
            <w:gridSpan w:val="2"/>
            <w:vMerge/>
            <w:tcBorders>
              <w:bottom w:val="single" w:sz="5" w:space="0" w:color="000000"/>
            </w:tcBorders>
          </w:tcPr>
          <w:p w14:paraId="07A09D78" w14:textId="77777777" w:rsidR="004433FD" w:rsidRDefault="004433FD" w:rsidP="00D702BB"/>
        </w:tc>
        <w:tc>
          <w:tcPr>
            <w:tcW w:w="0" w:type="auto"/>
            <w:vMerge/>
            <w:tcBorders>
              <w:bottom w:val="single" w:sz="5" w:space="0" w:color="000000"/>
            </w:tcBorders>
          </w:tcPr>
          <w:p w14:paraId="37C5B200" w14:textId="77777777" w:rsidR="004433FD" w:rsidRDefault="004433FD" w:rsidP="00D702BB"/>
        </w:tc>
        <w:tc>
          <w:tcPr>
            <w:tcW w:w="0" w:type="auto"/>
            <w:tcBorders>
              <w:bottom w:val="single" w:sz="5" w:space="0" w:color="000000"/>
            </w:tcBorders>
            <w:tcMar>
              <w:top w:w="17" w:type="dxa"/>
              <w:left w:w="6" w:type="dxa"/>
              <w:bottom w:w="23" w:type="dxa"/>
              <w:right w:w="11" w:type="dxa"/>
            </w:tcMar>
            <w:vAlign w:val="center"/>
          </w:tcPr>
          <w:p w14:paraId="364A86B0" w14:textId="77777777" w:rsidR="004433FD" w:rsidRDefault="004433FD" w:rsidP="00D702BB">
            <w:pPr>
              <w:rPr>
                <w:rFonts w:ascii="Verdana" w:hAnsi="Verdana" w:cs="Verdana"/>
                <w:sz w:val="16"/>
              </w:rPr>
            </w:pPr>
            <w:r>
              <w:rPr>
                <w:rFonts w:ascii="Verdana" w:hAnsi="Verdana" w:cs="Verdana"/>
                <w:sz w:val="16"/>
              </w:rPr>
              <w:t xml:space="preserve"> </w:t>
            </w:r>
          </w:p>
        </w:tc>
      </w:tr>
      <w:tr w:rsidR="004433FD" w14:paraId="3C15E24D" w14:textId="77777777" w:rsidTr="00D702BB">
        <w:trPr>
          <w:cantSplit/>
          <w:jc w:val="center"/>
        </w:trPr>
        <w:tc>
          <w:tcPr>
            <w:tcW w:w="0" w:type="auto"/>
            <w:tcBorders>
              <w:top w:val="single" w:sz="5" w:space="0" w:color="000000"/>
              <w:bottom w:val="single" w:sz="5" w:space="0" w:color="000000"/>
            </w:tcBorders>
            <w:tcMar>
              <w:top w:w="17" w:type="dxa"/>
              <w:left w:w="6" w:type="dxa"/>
              <w:bottom w:w="23" w:type="dxa"/>
              <w:right w:w="11" w:type="dxa"/>
            </w:tcMar>
            <w:vAlign w:val="center"/>
          </w:tcPr>
          <w:p w14:paraId="68888387" w14:textId="77777777" w:rsidR="004433FD" w:rsidRDefault="004433FD" w:rsidP="00D702BB">
            <w:pPr>
              <w:rPr>
                <w:rFonts w:ascii="Verdana" w:hAnsi="Verdana" w:cs="Verdana"/>
                <w:sz w:val="16"/>
              </w:rPr>
            </w:pPr>
            <w:r>
              <w:rPr>
                <w:rFonts w:ascii="Verdana" w:hAnsi="Verdana" w:cs="Verdana"/>
                <w:sz w:val="16"/>
              </w:rPr>
              <w:t xml:space="preserve"> </w:t>
            </w:r>
          </w:p>
        </w:tc>
        <w:tc>
          <w:tcPr>
            <w:tcW w:w="0" w:type="auto"/>
            <w:tcBorders>
              <w:top w:val="single" w:sz="5" w:space="0" w:color="000000"/>
              <w:bottom w:val="single" w:sz="5" w:space="0" w:color="000000"/>
            </w:tcBorders>
            <w:noWrap/>
            <w:vAlign w:val="center"/>
          </w:tcPr>
          <w:p w14:paraId="582AAE81" w14:textId="77777777" w:rsidR="004433FD" w:rsidRDefault="004433FD" w:rsidP="00D702BB">
            <w:pPr>
              <w:pStyle w:val="CUERPOTEXTOTABLA"/>
              <w:jc w:val="center"/>
              <w:rPr>
                <w:sz w:val="16"/>
              </w:rPr>
            </w:pPr>
            <w:r>
              <w:rPr>
                <w:b/>
                <w:sz w:val="13"/>
              </w:rPr>
              <w:t>66.41</w:t>
            </w:r>
          </w:p>
        </w:tc>
        <w:tc>
          <w:tcPr>
            <w:tcW w:w="0" w:type="auto"/>
            <w:tcBorders>
              <w:top w:val="single" w:sz="5" w:space="0" w:color="000000"/>
              <w:bottom w:val="single" w:sz="5" w:space="0" w:color="000000"/>
            </w:tcBorders>
            <w:noWrap/>
            <w:vAlign w:val="center"/>
          </w:tcPr>
          <w:p w14:paraId="78756A3E" w14:textId="77777777" w:rsidR="004433FD" w:rsidRDefault="004433FD" w:rsidP="00D702BB">
            <w:pPr>
              <w:pStyle w:val="CUERPOTEXTOTABLA"/>
              <w:jc w:val="center"/>
              <w:rPr>
                <w:sz w:val="16"/>
              </w:rPr>
            </w:pPr>
            <w:r>
              <w:rPr>
                <w:b/>
                <w:sz w:val="13"/>
              </w:rPr>
              <w:t>252.76</w:t>
            </w:r>
          </w:p>
        </w:tc>
        <w:tc>
          <w:tcPr>
            <w:tcW w:w="0" w:type="auto"/>
            <w:tcBorders>
              <w:top w:val="single" w:sz="5" w:space="0" w:color="000000"/>
              <w:bottom w:val="single" w:sz="5" w:space="0" w:color="000000"/>
            </w:tcBorders>
            <w:noWrap/>
            <w:vAlign w:val="center"/>
          </w:tcPr>
          <w:p w14:paraId="4B79D57E" w14:textId="77777777" w:rsidR="004433FD" w:rsidRDefault="004433FD" w:rsidP="00D702BB">
            <w:pPr>
              <w:pStyle w:val="CUERPOTEXTOTABLA"/>
              <w:jc w:val="center"/>
              <w:rPr>
                <w:sz w:val="16"/>
              </w:rPr>
            </w:pPr>
            <w:r>
              <w:rPr>
                <w:b/>
                <w:sz w:val="13"/>
              </w:rPr>
              <w:t>--</w:t>
            </w:r>
          </w:p>
        </w:tc>
        <w:tc>
          <w:tcPr>
            <w:tcW w:w="0" w:type="auto"/>
            <w:tcBorders>
              <w:top w:val="single" w:sz="5" w:space="0" w:color="000000"/>
              <w:bottom w:val="single" w:sz="5" w:space="0" w:color="000000"/>
            </w:tcBorders>
            <w:noWrap/>
            <w:vAlign w:val="center"/>
          </w:tcPr>
          <w:p w14:paraId="1C001E1D" w14:textId="77777777" w:rsidR="004433FD" w:rsidRDefault="004433FD" w:rsidP="00D702BB">
            <w:pPr>
              <w:pStyle w:val="CUERPOTEXTOTABLA"/>
              <w:jc w:val="center"/>
              <w:rPr>
                <w:sz w:val="16"/>
              </w:rPr>
            </w:pPr>
            <w:r>
              <w:rPr>
                <w:b/>
                <w:sz w:val="13"/>
              </w:rPr>
              <w:t>1.38</w:t>
            </w:r>
          </w:p>
        </w:tc>
        <w:tc>
          <w:tcPr>
            <w:tcW w:w="0" w:type="auto"/>
            <w:tcBorders>
              <w:top w:val="single" w:sz="5" w:space="0" w:color="000000"/>
              <w:bottom w:val="single" w:sz="5" w:space="0" w:color="000000"/>
            </w:tcBorders>
            <w:noWrap/>
            <w:vAlign w:val="center"/>
          </w:tcPr>
          <w:p w14:paraId="4B90021F" w14:textId="77777777" w:rsidR="004433FD" w:rsidRDefault="004433FD" w:rsidP="00D702BB">
            <w:pPr>
              <w:pStyle w:val="CUERPOTEXTOTABLA"/>
              <w:jc w:val="center"/>
              <w:rPr>
                <w:sz w:val="16"/>
              </w:rPr>
            </w:pPr>
            <w:r>
              <w:rPr>
                <w:b/>
                <w:sz w:val="13"/>
              </w:rPr>
              <w:t>--</w:t>
            </w:r>
          </w:p>
        </w:tc>
        <w:tc>
          <w:tcPr>
            <w:tcW w:w="0" w:type="auto"/>
            <w:tcBorders>
              <w:top w:val="single" w:sz="5" w:space="0" w:color="000000"/>
              <w:bottom w:val="single" w:sz="5" w:space="0" w:color="000000"/>
            </w:tcBorders>
            <w:noWrap/>
            <w:vAlign w:val="center"/>
          </w:tcPr>
          <w:p w14:paraId="6EAE32F4" w14:textId="77777777" w:rsidR="004433FD" w:rsidRDefault="004433FD" w:rsidP="00D702BB">
            <w:pPr>
              <w:pStyle w:val="CUERPOTEXTOTABLA"/>
              <w:jc w:val="center"/>
              <w:rPr>
                <w:sz w:val="16"/>
              </w:rPr>
            </w:pPr>
            <w:r>
              <w:rPr>
                <w:b/>
                <w:sz w:val="13"/>
              </w:rPr>
              <w:t>--</w:t>
            </w:r>
          </w:p>
        </w:tc>
        <w:tc>
          <w:tcPr>
            <w:tcW w:w="0" w:type="auto"/>
            <w:tcBorders>
              <w:top w:val="single" w:sz="5" w:space="0" w:color="000000"/>
              <w:bottom w:val="single" w:sz="5" w:space="0" w:color="000000"/>
            </w:tcBorders>
            <w:noWrap/>
            <w:vAlign w:val="center"/>
          </w:tcPr>
          <w:p w14:paraId="2BE5B6B9" w14:textId="77777777" w:rsidR="004433FD" w:rsidRDefault="004433FD" w:rsidP="00D702BB">
            <w:pPr>
              <w:pStyle w:val="CUERPOTEXTOTABLA"/>
              <w:jc w:val="center"/>
              <w:rPr>
                <w:sz w:val="16"/>
              </w:rPr>
            </w:pPr>
            <w:r>
              <w:rPr>
                <w:b/>
                <w:sz w:val="13"/>
              </w:rPr>
              <w:t>--</w:t>
            </w:r>
          </w:p>
        </w:tc>
        <w:tc>
          <w:tcPr>
            <w:tcW w:w="0" w:type="auto"/>
            <w:tcBorders>
              <w:top w:val="single" w:sz="5" w:space="0" w:color="000000"/>
              <w:bottom w:val="single" w:sz="5" w:space="0" w:color="000000"/>
            </w:tcBorders>
            <w:noWrap/>
            <w:vAlign w:val="center"/>
          </w:tcPr>
          <w:p w14:paraId="269FA941" w14:textId="77777777" w:rsidR="004433FD" w:rsidRDefault="004433FD" w:rsidP="00D702BB">
            <w:pPr>
              <w:pStyle w:val="CUERPOTEXTOTABLA"/>
              <w:jc w:val="center"/>
              <w:rPr>
                <w:sz w:val="16"/>
              </w:rPr>
            </w:pPr>
            <w:r>
              <w:rPr>
                <w:b/>
                <w:sz w:val="13"/>
              </w:rPr>
              <w:t>--</w:t>
            </w:r>
          </w:p>
        </w:tc>
        <w:tc>
          <w:tcPr>
            <w:tcW w:w="0" w:type="auto"/>
            <w:tcBorders>
              <w:top w:val="single" w:sz="5" w:space="0" w:color="000000"/>
              <w:bottom w:val="single" w:sz="5" w:space="0" w:color="000000"/>
            </w:tcBorders>
            <w:noWrap/>
            <w:vAlign w:val="center"/>
          </w:tcPr>
          <w:p w14:paraId="562CF87B" w14:textId="77777777" w:rsidR="004433FD" w:rsidRDefault="004433FD" w:rsidP="00D702BB">
            <w:pPr>
              <w:pStyle w:val="CUERPOTEXTOTABLA"/>
              <w:jc w:val="center"/>
              <w:rPr>
                <w:sz w:val="16"/>
              </w:rPr>
            </w:pPr>
            <w:r>
              <w:rPr>
                <w:b/>
                <w:sz w:val="13"/>
              </w:rPr>
              <w:t>--</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164566AB" w14:textId="77777777" w:rsidR="004433FD" w:rsidRDefault="004433FD" w:rsidP="00D702BB">
            <w:pPr>
              <w:rPr>
                <w:rFonts w:ascii="Verdana" w:hAnsi="Verdana" w:cs="Verdana"/>
                <w:sz w:val="16"/>
              </w:rPr>
            </w:pPr>
            <w:r>
              <w:rPr>
                <w:rFonts w:ascii="Verdana" w:hAnsi="Verdana" w:cs="Verdana"/>
                <w:sz w:val="16"/>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7F807BBE" w14:textId="77777777" w:rsidR="004433FD" w:rsidRDefault="004433FD" w:rsidP="00D702BB">
            <w:pPr>
              <w:rPr>
                <w:rFonts w:ascii="Verdana" w:hAnsi="Verdana" w:cs="Verdana"/>
                <w:sz w:val="16"/>
              </w:rPr>
            </w:pPr>
            <w:r>
              <w:rPr>
                <w:rFonts w:ascii="Verdana" w:hAnsi="Verdana" w:cs="Verdana"/>
                <w:sz w:val="16"/>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7F182F1E" w14:textId="77777777" w:rsidR="004433FD" w:rsidRDefault="004433FD" w:rsidP="00D702BB">
            <w:pPr>
              <w:rPr>
                <w:rFonts w:ascii="Verdana" w:hAnsi="Verdana" w:cs="Verdana"/>
                <w:sz w:val="16"/>
              </w:rPr>
            </w:pPr>
            <w:r>
              <w:rPr>
                <w:rFonts w:ascii="Verdana" w:hAnsi="Verdana" w:cs="Verdana"/>
                <w:sz w:val="16"/>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5DD47EEB" w14:textId="77777777" w:rsidR="004433FD" w:rsidRDefault="004433FD" w:rsidP="00D702BB">
            <w:pPr>
              <w:rPr>
                <w:rFonts w:ascii="Verdana" w:hAnsi="Verdana" w:cs="Verdana"/>
                <w:sz w:val="16"/>
              </w:rPr>
            </w:pPr>
            <w:r>
              <w:rPr>
                <w:rFonts w:ascii="Verdana" w:hAnsi="Verdana" w:cs="Verdana"/>
                <w:sz w:val="16"/>
              </w:rPr>
              <w:t xml:space="preserve"> </w:t>
            </w:r>
          </w:p>
        </w:tc>
      </w:tr>
    </w:tbl>
    <w:p w14:paraId="2E977126" w14:textId="77777777" w:rsidR="004433FD" w:rsidRDefault="004433FD" w:rsidP="004433FD">
      <w:pPr>
        <w:spacing w:line="2" w:lineRule="auto"/>
      </w:pPr>
    </w:p>
    <w:p w14:paraId="02DC9C18" w14:textId="77777777" w:rsidR="004433FD" w:rsidRDefault="004433FD" w:rsidP="004433FD">
      <w:pPr>
        <w:pStyle w:val="CUERPOTEXTO"/>
        <w:keepLines/>
        <w:rPr>
          <w:i/>
          <w:sz w:val="14"/>
        </w:rPr>
      </w:pPr>
      <w:r>
        <w:rPr>
          <w:i/>
          <w:sz w:val="14"/>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6"/>
        <w:gridCol w:w="9113"/>
      </w:tblGrid>
      <w:tr w:rsidR="004433FD" w14:paraId="5F729F27" w14:textId="77777777" w:rsidTr="00D702BB">
        <w:trPr>
          <w:cantSplit/>
        </w:trPr>
        <w:tc>
          <w:tcPr>
            <w:tcW w:w="0" w:type="auto"/>
          </w:tcPr>
          <w:p w14:paraId="645CFDAA" w14:textId="77777777" w:rsidR="004433FD" w:rsidRDefault="004433FD" w:rsidP="00D702BB">
            <w:pPr>
              <w:pStyle w:val="CUERPOTEXTOTABLA"/>
              <w:rPr>
                <w:i/>
                <w:sz w:val="14"/>
              </w:rPr>
            </w:pPr>
            <w:r>
              <w:rPr>
                <w:i/>
                <w:sz w:val="14"/>
              </w:rPr>
              <w:t>S:</w:t>
            </w:r>
          </w:p>
        </w:tc>
        <w:tc>
          <w:tcPr>
            <w:tcW w:w="5000" w:type="pct"/>
          </w:tcPr>
          <w:p w14:paraId="5E7C3E65" w14:textId="77777777" w:rsidR="004433FD" w:rsidRDefault="004433FD" w:rsidP="00D702BB">
            <w:pPr>
              <w:pStyle w:val="CUERPOTEXTOTABLA"/>
              <w:jc w:val="both"/>
              <w:rPr>
                <w:i/>
                <w:sz w:val="14"/>
              </w:rPr>
            </w:pPr>
            <w:r>
              <w:rPr>
                <w:i/>
                <w:sz w:val="14"/>
              </w:rPr>
              <w:t>Superficie útil interior del recinto, m².</w:t>
            </w:r>
          </w:p>
        </w:tc>
      </w:tr>
      <w:tr w:rsidR="004433FD" w14:paraId="0B5BB5B7" w14:textId="77777777" w:rsidTr="00D702BB">
        <w:trPr>
          <w:cantSplit/>
        </w:trPr>
        <w:tc>
          <w:tcPr>
            <w:tcW w:w="0" w:type="auto"/>
          </w:tcPr>
          <w:p w14:paraId="4B507BAD" w14:textId="77777777" w:rsidR="004433FD" w:rsidRDefault="004433FD" w:rsidP="00D702BB">
            <w:pPr>
              <w:pStyle w:val="CUERPOTEXTOTABLA"/>
              <w:rPr>
                <w:i/>
                <w:sz w:val="14"/>
              </w:rPr>
            </w:pPr>
            <w:r>
              <w:rPr>
                <w:i/>
                <w:sz w:val="14"/>
              </w:rPr>
              <w:t>V:</w:t>
            </w:r>
          </w:p>
        </w:tc>
        <w:tc>
          <w:tcPr>
            <w:tcW w:w="5000" w:type="pct"/>
          </w:tcPr>
          <w:p w14:paraId="69A573E3" w14:textId="77777777" w:rsidR="004433FD" w:rsidRDefault="004433FD" w:rsidP="00D702BB">
            <w:pPr>
              <w:pStyle w:val="CUERPOTEXTOTABLA"/>
              <w:jc w:val="both"/>
              <w:rPr>
                <w:i/>
                <w:sz w:val="14"/>
              </w:rPr>
            </w:pPr>
            <w:r>
              <w:rPr>
                <w:i/>
                <w:sz w:val="14"/>
              </w:rPr>
              <w:t>Volumen interior neto del recinto, m³.</w:t>
            </w:r>
          </w:p>
        </w:tc>
      </w:tr>
      <w:tr w:rsidR="004433FD" w14:paraId="61AF0287" w14:textId="77777777" w:rsidTr="00D702BB">
        <w:trPr>
          <w:cantSplit/>
        </w:trPr>
        <w:tc>
          <w:tcPr>
            <w:tcW w:w="0" w:type="auto"/>
          </w:tcPr>
          <w:p w14:paraId="5856F6AF" w14:textId="77777777" w:rsidR="004433FD" w:rsidRDefault="004433FD" w:rsidP="00D702BB">
            <w:pPr>
              <w:pStyle w:val="CUERPOTEXTOTABLA"/>
              <w:rPr>
                <w:i/>
                <w:sz w:val="14"/>
              </w:rPr>
            </w:pPr>
            <w:r>
              <w:rPr>
                <w:rFonts w:ascii="Symbol" w:hAnsi="Symbol" w:cs="Symbol"/>
                <w:i/>
                <w:sz w:val="14"/>
              </w:rPr>
              <w:t></w:t>
            </w:r>
            <w:r>
              <w:rPr>
                <w:i/>
                <w:sz w:val="14"/>
              </w:rPr>
              <w:t>:</w:t>
            </w:r>
          </w:p>
        </w:tc>
        <w:tc>
          <w:tcPr>
            <w:tcW w:w="5000" w:type="pct"/>
          </w:tcPr>
          <w:p w14:paraId="1B42832C" w14:textId="77777777" w:rsidR="004433FD" w:rsidRDefault="004433FD" w:rsidP="00D702BB">
            <w:pPr>
              <w:pStyle w:val="CUERPOTEXTOTABLA"/>
              <w:jc w:val="both"/>
              <w:rPr>
                <w:i/>
                <w:sz w:val="14"/>
              </w:rPr>
            </w:pPr>
            <w:r>
              <w:rPr>
                <w:i/>
                <w:sz w:val="14"/>
              </w:rPr>
              <w:t>Eficiencia térmica, %.</w:t>
            </w:r>
          </w:p>
        </w:tc>
      </w:tr>
      <w:tr w:rsidR="004433FD" w14:paraId="125BEEB1" w14:textId="77777777" w:rsidTr="00D702BB">
        <w:trPr>
          <w:cantSplit/>
        </w:trPr>
        <w:tc>
          <w:tcPr>
            <w:tcW w:w="0" w:type="auto"/>
          </w:tcPr>
          <w:p w14:paraId="1200E331" w14:textId="77777777" w:rsidR="004433FD" w:rsidRDefault="004433FD" w:rsidP="00D702BB">
            <w:pPr>
              <w:pStyle w:val="CUERPOTEXTOTABLA"/>
              <w:rPr>
                <w:i/>
                <w:sz w:val="14"/>
              </w:rPr>
            </w:pPr>
            <w:r>
              <w:rPr>
                <w:i/>
                <w:sz w:val="14"/>
              </w:rPr>
              <w:lastRenderedPageBreak/>
              <w:t>ren</w:t>
            </w:r>
            <w:r>
              <w:rPr>
                <w:i/>
                <w:sz w:val="14"/>
                <w:vertAlign w:val="subscript"/>
              </w:rPr>
              <w:t>h</w:t>
            </w:r>
            <w:r>
              <w:rPr>
                <w:i/>
                <w:sz w:val="14"/>
              </w:rPr>
              <w:t>:</w:t>
            </w:r>
          </w:p>
        </w:tc>
        <w:tc>
          <w:tcPr>
            <w:tcW w:w="5000" w:type="pct"/>
          </w:tcPr>
          <w:p w14:paraId="471882BA" w14:textId="77777777" w:rsidR="004433FD" w:rsidRDefault="004433FD" w:rsidP="00D702BB">
            <w:pPr>
              <w:pStyle w:val="CUERPOTEXTOTABLA"/>
              <w:jc w:val="both"/>
              <w:rPr>
                <w:i/>
                <w:sz w:val="14"/>
              </w:rPr>
            </w:pPr>
            <w:r>
              <w:rPr>
                <w:i/>
                <w:sz w:val="14"/>
              </w:rPr>
              <w:t>Número de renovaciones por hora del aire del recinto.</w:t>
            </w:r>
          </w:p>
        </w:tc>
      </w:tr>
      <w:tr w:rsidR="004433FD" w14:paraId="43E64807" w14:textId="77777777" w:rsidTr="00D702BB">
        <w:trPr>
          <w:cantSplit/>
        </w:trPr>
        <w:tc>
          <w:tcPr>
            <w:tcW w:w="0" w:type="auto"/>
          </w:tcPr>
          <w:p w14:paraId="6BE0BCF6" w14:textId="77777777" w:rsidR="004433FD" w:rsidRDefault="004433FD" w:rsidP="00D702BB">
            <w:pPr>
              <w:pStyle w:val="CUERPOTEXTOTABLA"/>
              <w:rPr>
                <w:i/>
                <w:sz w:val="14"/>
              </w:rPr>
            </w:pPr>
            <w:r>
              <w:rPr>
                <w:i/>
                <w:sz w:val="14"/>
              </w:rPr>
              <w:t>*:</w:t>
            </w:r>
          </w:p>
        </w:tc>
        <w:tc>
          <w:tcPr>
            <w:tcW w:w="5000" w:type="pct"/>
          </w:tcPr>
          <w:p w14:paraId="27BE2035" w14:textId="77777777" w:rsidR="004433FD" w:rsidRDefault="004433FD" w:rsidP="00D702BB">
            <w:pPr>
              <w:pStyle w:val="CUERPOTEXTOTABLA"/>
              <w:jc w:val="both"/>
              <w:rPr>
                <w:i/>
                <w:sz w:val="14"/>
              </w:rPr>
            </w:pPr>
            <w:r>
              <w:rPr>
                <w:i/>
                <w:sz w:val="14"/>
              </w:rPr>
              <w:t>Valor medio del número de renovaciones hora del aire de la zona habitable, incluyendo las infiltraciones calculadas.</w:t>
            </w:r>
          </w:p>
        </w:tc>
      </w:tr>
      <w:tr w:rsidR="004433FD" w14:paraId="0A9D7441" w14:textId="77777777" w:rsidTr="00D702BB">
        <w:trPr>
          <w:cantSplit/>
        </w:trPr>
        <w:tc>
          <w:tcPr>
            <w:tcW w:w="0" w:type="auto"/>
          </w:tcPr>
          <w:p w14:paraId="746605EA" w14:textId="77777777" w:rsidR="004433FD" w:rsidRDefault="004433FD" w:rsidP="00D702BB">
            <w:pPr>
              <w:pStyle w:val="CUERPOTEXTOTABLA"/>
              <w:rPr>
                <w:i/>
                <w:sz w:val="14"/>
              </w:rPr>
            </w:pPr>
            <w:r>
              <w:rPr>
                <w:i/>
                <w:sz w:val="14"/>
              </w:rPr>
              <w:t>Q</w:t>
            </w:r>
            <w:r>
              <w:rPr>
                <w:i/>
                <w:sz w:val="14"/>
                <w:vertAlign w:val="subscript"/>
              </w:rPr>
              <w:t>ocup,s</w:t>
            </w:r>
            <w:r>
              <w:rPr>
                <w:i/>
                <w:sz w:val="14"/>
              </w:rPr>
              <w:t>:</w:t>
            </w:r>
          </w:p>
        </w:tc>
        <w:tc>
          <w:tcPr>
            <w:tcW w:w="5000" w:type="pct"/>
          </w:tcPr>
          <w:p w14:paraId="08FDC5E4" w14:textId="77777777" w:rsidR="004433FD" w:rsidRDefault="004433FD" w:rsidP="00D702BB">
            <w:pPr>
              <w:pStyle w:val="CUERPOTEXTOTABLA"/>
              <w:jc w:val="both"/>
              <w:rPr>
                <w:i/>
                <w:sz w:val="14"/>
              </w:rPr>
            </w:pPr>
            <w:r>
              <w:rPr>
                <w:i/>
                <w:sz w:val="14"/>
              </w:rPr>
              <w:t>Sumatorio de la carga interna sensible debida a la ocupación del recinto a lo largo del año, kWh/año.</w:t>
            </w:r>
          </w:p>
        </w:tc>
      </w:tr>
      <w:tr w:rsidR="004433FD" w14:paraId="492C0582" w14:textId="77777777" w:rsidTr="00D702BB">
        <w:trPr>
          <w:cantSplit/>
        </w:trPr>
        <w:tc>
          <w:tcPr>
            <w:tcW w:w="0" w:type="auto"/>
          </w:tcPr>
          <w:p w14:paraId="55818C79" w14:textId="77777777" w:rsidR="004433FD" w:rsidRDefault="004433FD" w:rsidP="00D702BB">
            <w:pPr>
              <w:pStyle w:val="CUERPOTEXTOTABLA"/>
              <w:rPr>
                <w:i/>
                <w:sz w:val="14"/>
              </w:rPr>
            </w:pPr>
            <w:r>
              <w:rPr>
                <w:i/>
                <w:sz w:val="14"/>
              </w:rPr>
              <w:t>Q</w:t>
            </w:r>
            <w:r>
              <w:rPr>
                <w:i/>
                <w:sz w:val="14"/>
                <w:vertAlign w:val="subscript"/>
              </w:rPr>
              <w:t>ocup,l</w:t>
            </w:r>
            <w:r>
              <w:rPr>
                <w:i/>
                <w:sz w:val="14"/>
              </w:rPr>
              <w:t>:</w:t>
            </w:r>
          </w:p>
        </w:tc>
        <w:tc>
          <w:tcPr>
            <w:tcW w:w="5000" w:type="pct"/>
          </w:tcPr>
          <w:p w14:paraId="65F6D3E6" w14:textId="77777777" w:rsidR="004433FD" w:rsidRDefault="004433FD" w:rsidP="00D702BB">
            <w:pPr>
              <w:pStyle w:val="CUERPOTEXTOTABLA"/>
              <w:jc w:val="both"/>
              <w:rPr>
                <w:i/>
                <w:sz w:val="14"/>
              </w:rPr>
            </w:pPr>
            <w:r>
              <w:rPr>
                <w:i/>
                <w:sz w:val="14"/>
              </w:rPr>
              <w:t>Sumatorio de la carga interna latente debida a la ocupación del recinto a lo largo del año, kWh/año.</w:t>
            </w:r>
          </w:p>
        </w:tc>
      </w:tr>
      <w:tr w:rsidR="004433FD" w14:paraId="5681D10E" w14:textId="77777777" w:rsidTr="00D702BB">
        <w:trPr>
          <w:cantSplit/>
        </w:trPr>
        <w:tc>
          <w:tcPr>
            <w:tcW w:w="0" w:type="auto"/>
          </w:tcPr>
          <w:p w14:paraId="38DC15BB" w14:textId="77777777" w:rsidR="004433FD" w:rsidRDefault="004433FD" w:rsidP="00D702BB">
            <w:pPr>
              <w:pStyle w:val="CUERPOTEXTOTABLA"/>
              <w:rPr>
                <w:i/>
                <w:sz w:val="14"/>
              </w:rPr>
            </w:pPr>
            <w:r>
              <w:rPr>
                <w:i/>
                <w:sz w:val="14"/>
              </w:rPr>
              <w:t>Q</w:t>
            </w:r>
            <w:r>
              <w:rPr>
                <w:i/>
                <w:sz w:val="14"/>
                <w:vertAlign w:val="subscript"/>
              </w:rPr>
              <w:t>equip,s</w:t>
            </w:r>
            <w:r>
              <w:rPr>
                <w:i/>
                <w:sz w:val="14"/>
              </w:rPr>
              <w:t>:</w:t>
            </w:r>
          </w:p>
        </w:tc>
        <w:tc>
          <w:tcPr>
            <w:tcW w:w="5000" w:type="pct"/>
          </w:tcPr>
          <w:p w14:paraId="6E3A880A" w14:textId="77777777" w:rsidR="004433FD" w:rsidRDefault="004433FD" w:rsidP="00D702BB">
            <w:pPr>
              <w:pStyle w:val="CUERPOTEXTOTABLA"/>
              <w:jc w:val="both"/>
              <w:rPr>
                <w:i/>
                <w:sz w:val="14"/>
              </w:rPr>
            </w:pPr>
            <w:r>
              <w:rPr>
                <w:i/>
                <w:sz w:val="14"/>
              </w:rPr>
              <w:t>Sumatorio de la carga interna sensible debida a los equipos presentes en el recinto a lo largo del año, kWh/año.</w:t>
            </w:r>
          </w:p>
        </w:tc>
      </w:tr>
      <w:tr w:rsidR="004433FD" w14:paraId="24DF1F08" w14:textId="77777777" w:rsidTr="00D702BB">
        <w:trPr>
          <w:cantSplit/>
        </w:trPr>
        <w:tc>
          <w:tcPr>
            <w:tcW w:w="0" w:type="auto"/>
          </w:tcPr>
          <w:p w14:paraId="4D3DF5CE" w14:textId="77777777" w:rsidR="004433FD" w:rsidRDefault="004433FD" w:rsidP="00D702BB">
            <w:pPr>
              <w:pStyle w:val="CUERPOTEXTOTABLA"/>
              <w:rPr>
                <w:i/>
                <w:sz w:val="14"/>
              </w:rPr>
            </w:pPr>
            <w:r>
              <w:rPr>
                <w:i/>
                <w:sz w:val="14"/>
              </w:rPr>
              <w:t>Q</w:t>
            </w:r>
            <w:r>
              <w:rPr>
                <w:i/>
                <w:sz w:val="14"/>
                <w:vertAlign w:val="subscript"/>
              </w:rPr>
              <w:t>equip,l</w:t>
            </w:r>
            <w:r>
              <w:rPr>
                <w:i/>
                <w:sz w:val="14"/>
              </w:rPr>
              <w:t>:</w:t>
            </w:r>
          </w:p>
        </w:tc>
        <w:tc>
          <w:tcPr>
            <w:tcW w:w="5000" w:type="pct"/>
          </w:tcPr>
          <w:p w14:paraId="5D0BB301" w14:textId="77777777" w:rsidR="004433FD" w:rsidRDefault="004433FD" w:rsidP="00D702BB">
            <w:pPr>
              <w:pStyle w:val="CUERPOTEXTOTABLA"/>
              <w:jc w:val="both"/>
              <w:rPr>
                <w:i/>
                <w:sz w:val="14"/>
              </w:rPr>
            </w:pPr>
            <w:r>
              <w:rPr>
                <w:i/>
                <w:sz w:val="14"/>
              </w:rPr>
              <w:t>Sumatorio de la carga interna latente debida a los equipos presentes en el recinto a lo largo del año, kWh/año.</w:t>
            </w:r>
          </w:p>
        </w:tc>
      </w:tr>
      <w:tr w:rsidR="004433FD" w14:paraId="44D0A018" w14:textId="77777777" w:rsidTr="00D702BB">
        <w:trPr>
          <w:cantSplit/>
        </w:trPr>
        <w:tc>
          <w:tcPr>
            <w:tcW w:w="0" w:type="auto"/>
          </w:tcPr>
          <w:p w14:paraId="1EB63E70" w14:textId="77777777" w:rsidR="004433FD" w:rsidRDefault="004433FD" w:rsidP="00D702BB">
            <w:pPr>
              <w:pStyle w:val="CUERPOTEXTOTABLA"/>
              <w:rPr>
                <w:i/>
                <w:sz w:val="14"/>
              </w:rPr>
            </w:pPr>
            <w:r>
              <w:rPr>
                <w:i/>
                <w:sz w:val="14"/>
              </w:rPr>
              <w:t>Q</w:t>
            </w:r>
            <w:r>
              <w:rPr>
                <w:i/>
                <w:sz w:val="14"/>
                <w:vertAlign w:val="subscript"/>
              </w:rPr>
              <w:t>ilum</w:t>
            </w:r>
            <w:r>
              <w:rPr>
                <w:i/>
                <w:sz w:val="14"/>
              </w:rPr>
              <w:t>:</w:t>
            </w:r>
          </w:p>
        </w:tc>
        <w:tc>
          <w:tcPr>
            <w:tcW w:w="5000" w:type="pct"/>
          </w:tcPr>
          <w:p w14:paraId="508621EF" w14:textId="77777777" w:rsidR="004433FD" w:rsidRDefault="004433FD" w:rsidP="00D702BB">
            <w:pPr>
              <w:pStyle w:val="CUERPOTEXTOTABLA"/>
              <w:jc w:val="both"/>
              <w:rPr>
                <w:i/>
                <w:sz w:val="14"/>
              </w:rPr>
            </w:pPr>
            <w:r>
              <w:rPr>
                <w:i/>
                <w:sz w:val="14"/>
              </w:rPr>
              <w:t>Sumatorio de la carga interna debida a la iluminación del recinto a lo largo del año, kWh/año.</w:t>
            </w:r>
          </w:p>
        </w:tc>
      </w:tr>
      <w:tr w:rsidR="004433FD" w14:paraId="5EED9E37" w14:textId="77777777" w:rsidTr="00D702BB">
        <w:trPr>
          <w:cantSplit/>
        </w:trPr>
        <w:tc>
          <w:tcPr>
            <w:tcW w:w="0" w:type="auto"/>
          </w:tcPr>
          <w:p w14:paraId="129AA37F" w14:textId="77777777" w:rsidR="004433FD" w:rsidRDefault="004433FD" w:rsidP="00D702BB">
            <w:pPr>
              <w:pStyle w:val="CUERPOTEXTOTABLA"/>
              <w:rPr>
                <w:i/>
                <w:sz w:val="14"/>
              </w:rPr>
            </w:pPr>
            <w:r>
              <w:rPr>
                <w:i/>
                <w:sz w:val="14"/>
              </w:rPr>
              <w:t>T</w:t>
            </w:r>
            <w:r>
              <w:rPr>
                <w:i/>
                <w:sz w:val="14"/>
                <w:vertAlign w:val="superscript"/>
              </w:rPr>
              <w:t>ª</w:t>
            </w:r>
            <w:r>
              <w:rPr>
                <w:i/>
                <w:sz w:val="14"/>
              </w:rPr>
              <w:t xml:space="preserve"> calef.</w:t>
            </w:r>
          </w:p>
          <w:p w14:paraId="517EEC65" w14:textId="77777777" w:rsidR="004433FD" w:rsidRDefault="004433FD" w:rsidP="00D702BB">
            <w:pPr>
              <w:pStyle w:val="CUERPOTEXTOTABLA"/>
              <w:rPr>
                <w:i/>
                <w:sz w:val="14"/>
              </w:rPr>
            </w:pPr>
            <w:r>
              <w:rPr>
                <w:i/>
                <w:sz w:val="14"/>
              </w:rPr>
              <w:t>media:</w:t>
            </w:r>
          </w:p>
        </w:tc>
        <w:tc>
          <w:tcPr>
            <w:tcW w:w="5000" w:type="pct"/>
          </w:tcPr>
          <w:p w14:paraId="0D3FAD72" w14:textId="77777777" w:rsidR="004433FD" w:rsidRDefault="004433FD" w:rsidP="00D702BB">
            <w:pPr>
              <w:pStyle w:val="CUERPOTEXTOTABLA"/>
              <w:jc w:val="both"/>
              <w:rPr>
                <w:i/>
                <w:sz w:val="14"/>
              </w:rPr>
            </w:pPr>
            <w:r>
              <w:rPr>
                <w:i/>
                <w:sz w:val="14"/>
              </w:rPr>
              <w:t>Valor medio en los intervalos de operación de la temperatura de consigna de calefacción, °C.</w:t>
            </w:r>
          </w:p>
        </w:tc>
      </w:tr>
      <w:tr w:rsidR="004433FD" w14:paraId="062EFCD6" w14:textId="77777777" w:rsidTr="00D702BB">
        <w:trPr>
          <w:cantSplit/>
        </w:trPr>
        <w:tc>
          <w:tcPr>
            <w:tcW w:w="0" w:type="auto"/>
          </w:tcPr>
          <w:p w14:paraId="5CDB9FD6" w14:textId="77777777" w:rsidR="004433FD" w:rsidRDefault="004433FD" w:rsidP="00D702BB">
            <w:pPr>
              <w:pStyle w:val="CUERPOTEXTOTABLA"/>
              <w:rPr>
                <w:i/>
                <w:sz w:val="14"/>
              </w:rPr>
            </w:pPr>
            <w:r>
              <w:rPr>
                <w:i/>
                <w:sz w:val="14"/>
              </w:rPr>
              <w:t>T</w:t>
            </w:r>
            <w:r>
              <w:rPr>
                <w:i/>
                <w:sz w:val="14"/>
                <w:vertAlign w:val="superscript"/>
              </w:rPr>
              <w:t>ª</w:t>
            </w:r>
            <w:r>
              <w:rPr>
                <w:i/>
                <w:sz w:val="14"/>
              </w:rPr>
              <w:t xml:space="preserve"> refrig.</w:t>
            </w:r>
          </w:p>
          <w:p w14:paraId="708FB83F" w14:textId="77777777" w:rsidR="004433FD" w:rsidRDefault="004433FD" w:rsidP="00D702BB">
            <w:pPr>
              <w:pStyle w:val="CUERPOTEXTOTABLA"/>
              <w:rPr>
                <w:i/>
                <w:sz w:val="14"/>
              </w:rPr>
            </w:pPr>
            <w:r>
              <w:rPr>
                <w:i/>
                <w:sz w:val="14"/>
              </w:rPr>
              <w:t>media:</w:t>
            </w:r>
          </w:p>
        </w:tc>
        <w:tc>
          <w:tcPr>
            <w:tcW w:w="5000" w:type="pct"/>
          </w:tcPr>
          <w:p w14:paraId="549C2B1E" w14:textId="77777777" w:rsidR="004433FD" w:rsidRDefault="004433FD" w:rsidP="00D702BB">
            <w:pPr>
              <w:pStyle w:val="CUERPOTEXTOTABLA"/>
              <w:jc w:val="both"/>
              <w:rPr>
                <w:i/>
                <w:sz w:val="14"/>
              </w:rPr>
            </w:pPr>
            <w:r>
              <w:rPr>
                <w:i/>
                <w:sz w:val="14"/>
              </w:rPr>
              <w:t>Valor medio en los intervalos de operación de la temperatura de consigna de refrigeración, °C.</w:t>
            </w:r>
          </w:p>
        </w:tc>
      </w:tr>
    </w:tbl>
    <w:p w14:paraId="248047E5" w14:textId="77777777" w:rsidR="004433FD" w:rsidRDefault="004433FD" w:rsidP="004858D6">
      <w:pPr>
        <w:pStyle w:val="LAMET04"/>
        <w:outlineLvl w:val="1"/>
      </w:pPr>
    </w:p>
    <w:p w14:paraId="5A453BF6" w14:textId="77777777" w:rsidR="00DE4AAE" w:rsidRDefault="00DE4AAE">
      <w:pPr>
        <w:jc w:val="left"/>
        <w:rPr>
          <w:rFonts w:cs="Arial"/>
          <w:b/>
          <w:bCs/>
          <w:sz w:val="20"/>
          <w:szCs w:val="20"/>
        </w:rPr>
      </w:pPr>
      <w:r>
        <w:rPr>
          <w:sz w:val="20"/>
          <w:szCs w:val="20"/>
        </w:rPr>
        <w:br w:type="page"/>
      </w:r>
    </w:p>
    <w:p w14:paraId="1BDBBC41" w14:textId="2516062C" w:rsidR="00F94A05" w:rsidRPr="00DE4AAE" w:rsidRDefault="0098592F" w:rsidP="00EA63CF">
      <w:pPr>
        <w:pStyle w:val="LAMET04"/>
        <w:outlineLvl w:val="4"/>
        <w:rPr>
          <w:sz w:val="20"/>
          <w:szCs w:val="20"/>
        </w:rPr>
      </w:pPr>
      <w:bookmarkStart w:id="26" w:name="_Toc534207412"/>
      <w:r>
        <w:rPr>
          <w:sz w:val="20"/>
          <w:szCs w:val="20"/>
        </w:rPr>
        <w:lastRenderedPageBreak/>
        <w:t>E.6.1</w:t>
      </w:r>
      <w:r w:rsidR="00F94A05" w:rsidRPr="00DE4AAE">
        <w:rPr>
          <w:sz w:val="20"/>
          <w:szCs w:val="20"/>
        </w:rPr>
        <w:t>.</w:t>
      </w:r>
      <w:r w:rsidR="00EA63CF">
        <w:rPr>
          <w:sz w:val="20"/>
          <w:szCs w:val="20"/>
        </w:rPr>
        <w:t>2.</w:t>
      </w:r>
      <w:r w:rsidR="00F94A05" w:rsidRPr="00DE4AAE">
        <w:rPr>
          <w:sz w:val="20"/>
          <w:szCs w:val="20"/>
        </w:rPr>
        <w:t>4.3 Perfiles de uso utilizados</w:t>
      </w:r>
      <w:bookmarkEnd w:id="26"/>
    </w:p>
    <w:p w14:paraId="50BCBD2A" w14:textId="2CDB19D4" w:rsidR="00DE4AAE" w:rsidRDefault="004858D6" w:rsidP="005B58CF">
      <w:pPr>
        <w:pStyle w:val="LAMET04"/>
        <w:outlineLvl w:val="1"/>
      </w:pPr>
      <w:r>
        <w:tab/>
      </w:r>
    </w:p>
    <w:tbl>
      <w:tblPr>
        <w:tblW w:w="5000" w:type="pct"/>
        <w:jc w:val="center"/>
        <w:tblCellMar>
          <w:top w:w="28" w:type="dxa"/>
          <w:left w:w="28" w:type="dxa"/>
          <w:bottom w:w="28" w:type="dxa"/>
          <w:right w:w="28" w:type="dxa"/>
        </w:tblCellMar>
        <w:tblLook w:val="0000" w:firstRow="0" w:lastRow="0" w:firstColumn="0" w:lastColumn="0" w:noHBand="0" w:noVBand="0"/>
      </w:tblPr>
      <w:tblGrid>
        <w:gridCol w:w="772"/>
        <w:gridCol w:w="368"/>
        <w:gridCol w:w="368"/>
        <w:gridCol w:w="368"/>
        <w:gridCol w:w="368"/>
        <w:gridCol w:w="368"/>
        <w:gridCol w:w="368"/>
        <w:gridCol w:w="368"/>
        <w:gridCol w:w="368"/>
        <w:gridCol w:w="368"/>
        <w:gridCol w:w="368"/>
        <w:gridCol w:w="368"/>
        <w:gridCol w:w="368"/>
        <w:gridCol w:w="368"/>
        <w:gridCol w:w="368"/>
        <w:gridCol w:w="368"/>
        <w:gridCol w:w="368"/>
        <w:gridCol w:w="368"/>
        <w:gridCol w:w="368"/>
        <w:gridCol w:w="368"/>
        <w:gridCol w:w="368"/>
        <w:gridCol w:w="368"/>
        <w:gridCol w:w="368"/>
        <w:gridCol w:w="368"/>
        <w:gridCol w:w="368"/>
        <w:gridCol w:w="33"/>
      </w:tblGrid>
      <w:tr w:rsidR="00DE4AAE" w14:paraId="5F2D9E67" w14:textId="77777777" w:rsidTr="00D702BB">
        <w:trPr>
          <w:tblHeader/>
          <w:jc w:val="center"/>
        </w:trPr>
        <w:tc>
          <w:tcPr>
            <w:tcW w:w="0" w:type="auto"/>
            <w:vMerge w:val="restart"/>
            <w:vAlign w:val="center"/>
          </w:tcPr>
          <w:p w14:paraId="73B1E16D" w14:textId="77777777" w:rsidR="00DE4AAE" w:rsidRDefault="00DE4AAE" w:rsidP="00D702BB">
            <w:pPr>
              <w:pStyle w:val="CUERPOTEXTOTABLA"/>
              <w:jc w:val="center"/>
            </w:pPr>
            <w:r>
              <w:rPr>
                <w:b/>
                <w:sz w:val="14"/>
              </w:rPr>
              <w:t xml:space="preserve">  </w:t>
            </w:r>
          </w:p>
        </w:tc>
        <w:tc>
          <w:tcPr>
            <w:tcW w:w="0" w:type="auto"/>
            <w:gridSpan w:val="24"/>
            <w:vAlign w:val="center"/>
          </w:tcPr>
          <w:p w14:paraId="0A220564" w14:textId="77777777" w:rsidR="00DE4AAE" w:rsidRDefault="00DE4AAE" w:rsidP="00D702BB">
            <w:pPr>
              <w:pStyle w:val="CUERPOTEXTOTABLA"/>
              <w:jc w:val="center"/>
            </w:pPr>
            <w:r>
              <w:rPr>
                <w:b/>
                <w:sz w:val="14"/>
              </w:rPr>
              <w:t>Distribución horaria</w:t>
            </w:r>
          </w:p>
        </w:tc>
        <w:tc>
          <w:tcPr>
            <w:tcW w:w="0" w:type="auto"/>
            <w:tcMar>
              <w:top w:w="17" w:type="dxa"/>
              <w:left w:w="6" w:type="dxa"/>
              <w:bottom w:w="23" w:type="dxa"/>
              <w:right w:w="11" w:type="dxa"/>
            </w:tcMar>
            <w:vAlign w:val="center"/>
          </w:tcPr>
          <w:p w14:paraId="56358B4B" w14:textId="77777777" w:rsidR="00DE4AAE" w:rsidRDefault="00DE4AAE" w:rsidP="00D702BB">
            <w:pPr>
              <w:rPr>
                <w:rFonts w:ascii="Verdana" w:hAnsi="Verdana" w:cs="Verdana"/>
              </w:rPr>
            </w:pPr>
            <w:r>
              <w:rPr>
                <w:rFonts w:ascii="Verdana" w:hAnsi="Verdana" w:cs="Verdana"/>
              </w:rPr>
              <w:t xml:space="preserve"> </w:t>
            </w:r>
          </w:p>
        </w:tc>
      </w:tr>
      <w:tr w:rsidR="00DE4AAE" w14:paraId="57DAD567" w14:textId="77777777" w:rsidTr="00D702BB">
        <w:trPr>
          <w:tblHeader/>
          <w:jc w:val="center"/>
        </w:trPr>
        <w:tc>
          <w:tcPr>
            <w:tcW w:w="0" w:type="auto"/>
            <w:vMerge/>
          </w:tcPr>
          <w:p w14:paraId="7422AD4E" w14:textId="77777777" w:rsidR="00DE4AAE" w:rsidRDefault="00DE4AAE" w:rsidP="00D702BB"/>
        </w:tc>
        <w:tc>
          <w:tcPr>
            <w:tcW w:w="0" w:type="auto"/>
            <w:noWrap/>
            <w:vAlign w:val="center"/>
          </w:tcPr>
          <w:p w14:paraId="715F8C02" w14:textId="77777777" w:rsidR="00DE4AAE" w:rsidRDefault="00DE4AAE" w:rsidP="00D702BB">
            <w:pPr>
              <w:pStyle w:val="CUERPOTEXTOTABLA"/>
              <w:jc w:val="center"/>
            </w:pPr>
            <w:r>
              <w:rPr>
                <w:sz w:val="12"/>
              </w:rPr>
              <w:t>1h</w:t>
            </w:r>
          </w:p>
        </w:tc>
        <w:tc>
          <w:tcPr>
            <w:tcW w:w="0" w:type="auto"/>
            <w:noWrap/>
            <w:vAlign w:val="center"/>
          </w:tcPr>
          <w:p w14:paraId="798B2089" w14:textId="77777777" w:rsidR="00DE4AAE" w:rsidRDefault="00DE4AAE" w:rsidP="00D702BB">
            <w:pPr>
              <w:pStyle w:val="CUERPOTEXTOTABLA"/>
              <w:jc w:val="center"/>
            </w:pPr>
            <w:r>
              <w:rPr>
                <w:sz w:val="12"/>
              </w:rPr>
              <w:t>2h</w:t>
            </w:r>
          </w:p>
        </w:tc>
        <w:tc>
          <w:tcPr>
            <w:tcW w:w="0" w:type="auto"/>
            <w:noWrap/>
            <w:vAlign w:val="center"/>
          </w:tcPr>
          <w:p w14:paraId="696C12B1" w14:textId="77777777" w:rsidR="00DE4AAE" w:rsidRDefault="00DE4AAE" w:rsidP="00D702BB">
            <w:pPr>
              <w:pStyle w:val="CUERPOTEXTOTABLA"/>
              <w:jc w:val="center"/>
            </w:pPr>
            <w:r>
              <w:rPr>
                <w:sz w:val="12"/>
              </w:rPr>
              <w:t>3h</w:t>
            </w:r>
          </w:p>
        </w:tc>
        <w:tc>
          <w:tcPr>
            <w:tcW w:w="0" w:type="auto"/>
            <w:noWrap/>
            <w:vAlign w:val="center"/>
          </w:tcPr>
          <w:p w14:paraId="7215F1EE" w14:textId="77777777" w:rsidR="00DE4AAE" w:rsidRDefault="00DE4AAE" w:rsidP="00D702BB">
            <w:pPr>
              <w:pStyle w:val="CUERPOTEXTOTABLA"/>
              <w:jc w:val="center"/>
            </w:pPr>
            <w:r>
              <w:rPr>
                <w:sz w:val="12"/>
              </w:rPr>
              <w:t>4h</w:t>
            </w:r>
          </w:p>
        </w:tc>
        <w:tc>
          <w:tcPr>
            <w:tcW w:w="0" w:type="auto"/>
            <w:noWrap/>
            <w:vAlign w:val="center"/>
          </w:tcPr>
          <w:p w14:paraId="4EEF2B4D" w14:textId="77777777" w:rsidR="00DE4AAE" w:rsidRDefault="00DE4AAE" w:rsidP="00D702BB">
            <w:pPr>
              <w:pStyle w:val="CUERPOTEXTOTABLA"/>
              <w:jc w:val="center"/>
            </w:pPr>
            <w:r>
              <w:rPr>
                <w:sz w:val="12"/>
              </w:rPr>
              <w:t>5h</w:t>
            </w:r>
          </w:p>
        </w:tc>
        <w:tc>
          <w:tcPr>
            <w:tcW w:w="0" w:type="auto"/>
            <w:noWrap/>
            <w:vAlign w:val="center"/>
          </w:tcPr>
          <w:p w14:paraId="485CFBEB" w14:textId="77777777" w:rsidR="00DE4AAE" w:rsidRDefault="00DE4AAE" w:rsidP="00D702BB">
            <w:pPr>
              <w:pStyle w:val="CUERPOTEXTOTABLA"/>
              <w:jc w:val="center"/>
            </w:pPr>
            <w:r>
              <w:rPr>
                <w:sz w:val="12"/>
              </w:rPr>
              <w:t>6h</w:t>
            </w:r>
          </w:p>
        </w:tc>
        <w:tc>
          <w:tcPr>
            <w:tcW w:w="0" w:type="auto"/>
            <w:noWrap/>
            <w:vAlign w:val="center"/>
          </w:tcPr>
          <w:p w14:paraId="32394322" w14:textId="77777777" w:rsidR="00DE4AAE" w:rsidRDefault="00DE4AAE" w:rsidP="00D702BB">
            <w:pPr>
              <w:pStyle w:val="CUERPOTEXTOTABLA"/>
              <w:jc w:val="center"/>
            </w:pPr>
            <w:r>
              <w:rPr>
                <w:sz w:val="12"/>
              </w:rPr>
              <w:t>7h</w:t>
            </w:r>
          </w:p>
        </w:tc>
        <w:tc>
          <w:tcPr>
            <w:tcW w:w="0" w:type="auto"/>
            <w:noWrap/>
            <w:vAlign w:val="center"/>
          </w:tcPr>
          <w:p w14:paraId="59D1443E" w14:textId="77777777" w:rsidR="00DE4AAE" w:rsidRDefault="00DE4AAE" w:rsidP="00D702BB">
            <w:pPr>
              <w:pStyle w:val="CUERPOTEXTOTABLA"/>
              <w:jc w:val="center"/>
            </w:pPr>
            <w:r>
              <w:rPr>
                <w:sz w:val="12"/>
              </w:rPr>
              <w:t>8h</w:t>
            </w:r>
          </w:p>
        </w:tc>
        <w:tc>
          <w:tcPr>
            <w:tcW w:w="0" w:type="auto"/>
            <w:noWrap/>
            <w:vAlign w:val="center"/>
          </w:tcPr>
          <w:p w14:paraId="4C33F702" w14:textId="77777777" w:rsidR="00DE4AAE" w:rsidRDefault="00DE4AAE" w:rsidP="00D702BB">
            <w:pPr>
              <w:pStyle w:val="CUERPOTEXTOTABLA"/>
              <w:jc w:val="center"/>
            </w:pPr>
            <w:r>
              <w:rPr>
                <w:sz w:val="12"/>
              </w:rPr>
              <w:t>9h</w:t>
            </w:r>
          </w:p>
        </w:tc>
        <w:tc>
          <w:tcPr>
            <w:tcW w:w="0" w:type="auto"/>
            <w:noWrap/>
            <w:vAlign w:val="center"/>
          </w:tcPr>
          <w:p w14:paraId="0097E491" w14:textId="77777777" w:rsidR="00DE4AAE" w:rsidRDefault="00DE4AAE" w:rsidP="00D702BB">
            <w:pPr>
              <w:pStyle w:val="CUERPOTEXTOTABLA"/>
              <w:jc w:val="center"/>
            </w:pPr>
            <w:r>
              <w:rPr>
                <w:sz w:val="12"/>
              </w:rPr>
              <w:t>10h</w:t>
            </w:r>
          </w:p>
        </w:tc>
        <w:tc>
          <w:tcPr>
            <w:tcW w:w="0" w:type="auto"/>
            <w:noWrap/>
            <w:vAlign w:val="center"/>
          </w:tcPr>
          <w:p w14:paraId="5E28442C" w14:textId="77777777" w:rsidR="00DE4AAE" w:rsidRDefault="00DE4AAE" w:rsidP="00D702BB">
            <w:pPr>
              <w:pStyle w:val="CUERPOTEXTOTABLA"/>
              <w:jc w:val="center"/>
            </w:pPr>
            <w:r>
              <w:rPr>
                <w:sz w:val="12"/>
              </w:rPr>
              <w:t>11h</w:t>
            </w:r>
          </w:p>
        </w:tc>
        <w:tc>
          <w:tcPr>
            <w:tcW w:w="0" w:type="auto"/>
            <w:noWrap/>
            <w:vAlign w:val="center"/>
          </w:tcPr>
          <w:p w14:paraId="49CC4059" w14:textId="77777777" w:rsidR="00DE4AAE" w:rsidRDefault="00DE4AAE" w:rsidP="00D702BB">
            <w:pPr>
              <w:pStyle w:val="CUERPOTEXTOTABLA"/>
              <w:jc w:val="center"/>
            </w:pPr>
            <w:r>
              <w:rPr>
                <w:sz w:val="12"/>
              </w:rPr>
              <w:t>12h</w:t>
            </w:r>
          </w:p>
        </w:tc>
        <w:tc>
          <w:tcPr>
            <w:tcW w:w="0" w:type="auto"/>
            <w:noWrap/>
            <w:vAlign w:val="center"/>
          </w:tcPr>
          <w:p w14:paraId="3BCD7F02" w14:textId="77777777" w:rsidR="00DE4AAE" w:rsidRDefault="00DE4AAE" w:rsidP="00D702BB">
            <w:pPr>
              <w:pStyle w:val="CUERPOTEXTOTABLA"/>
              <w:jc w:val="center"/>
            </w:pPr>
            <w:r>
              <w:rPr>
                <w:sz w:val="12"/>
              </w:rPr>
              <w:t>13h</w:t>
            </w:r>
          </w:p>
        </w:tc>
        <w:tc>
          <w:tcPr>
            <w:tcW w:w="0" w:type="auto"/>
            <w:noWrap/>
            <w:vAlign w:val="center"/>
          </w:tcPr>
          <w:p w14:paraId="558E400C" w14:textId="77777777" w:rsidR="00DE4AAE" w:rsidRDefault="00DE4AAE" w:rsidP="00D702BB">
            <w:pPr>
              <w:pStyle w:val="CUERPOTEXTOTABLA"/>
              <w:jc w:val="center"/>
            </w:pPr>
            <w:r>
              <w:rPr>
                <w:sz w:val="12"/>
              </w:rPr>
              <w:t>14h</w:t>
            </w:r>
          </w:p>
        </w:tc>
        <w:tc>
          <w:tcPr>
            <w:tcW w:w="0" w:type="auto"/>
            <w:noWrap/>
            <w:vAlign w:val="center"/>
          </w:tcPr>
          <w:p w14:paraId="4D3C01C6" w14:textId="77777777" w:rsidR="00DE4AAE" w:rsidRDefault="00DE4AAE" w:rsidP="00D702BB">
            <w:pPr>
              <w:pStyle w:val="CUERPOTEXTOTABLA"/>
              <w:jc w:val="center"/>
            </w:pPr>
            <w:r>
              <w:rPr>
                <w:sz w:val="12"/>
              </w:rPr>
              <w:t>15h</w:t>
            </w:r>
          </w:p>
        </w:tc>
        <w:tc>
          <w:tcPr>
            <w:tcW w:w="0" w:type="auto"/>
            <w:noWrap/>
            <w:vAlign w:val="center"/>
          </w:tcPr>
          <w:p w14:paraId="121CD49C" w14:textId="77777777" w:rsidR="00DE4AAE" w:rsidRDefault="00DE4AAE" w:rsidP="00D702BB">
            <w:pPr>
              <w:pStyle w:val="CUERPOTEXTOTABLA"/>
              <w:jc w:val="center"/>
            </w:pPr>
            <w:r>
              <w:rPr>
                <w:sz w:val="12"/>
              </w:rPr>
              <w:t>16h</w:t>
            </w:r>
          </w:p>
        </w:tc>
        <w:tc>
          <w:tcPr>
            <w:tcW w:w="0" w:type="auto"/>
            <w:noWrap/>
            <w:vAlign w:val="center"/>
          </w:tcPr>
          <w:p w14:paraId="771529AE" w14:textId="77777777" w:rsidR="00DE4AAE" w:rsidRDefault="00DE4AAE" w:rsidP="00D702BB">
            <w:pPr>
              <w:pStyle w:val="CUERPOTEXTOTABLA"/>
              <w:jc w:val="center"/>
            </w:pPr>
            <w:r>
              <w:rPr>
                <w:sz w:val="12"/>
              </w:rPr>
              <w:t>17h</w:t>
            </w:r>
          </w:p>
        </w:tc>
        <w:tc>
          <w:tcPr>
            <w:tcW w:w="0" w:type="auto"/>
            <w:noWrap/>
            <w:vAlign w:val="center"/>
          </w:tcPr>
          <w:p w14:paraId="01ECDD38" w14:textId="77777777" w:rsidR="00DE4AAE" w:rsidRDefault="00DE4AAE" w:rsidP="00D702BB">
            <w:pPr>
              <w:pStyle w:val="CUERPOTEXTOTABLA"/>
              <w:jc w:val="center"/>
            </w:pPr>
            <w:r>
              <w:rPr>
                <w:sz w:val="12"/>
              </w:rPr>
              <w:t>18h</w:t>
            </w:r>
          </w:p>
        </w:tc>
        <w:tc>
          <w:tcPr>
            <w:tcW w:w="0" w:type="auto"/>
            <w:noWrap/>
            <w:vAlign w:val="center"/>
          </w:tcPr>
          <w:p w14:paraId="76EF5B1F" w14:textId="77777777" w:rsidR="00DE4AAE" w:rsidRDefault="00DE4AAE" w:rsidP="00D702BB">
            <w:pPr>
              <w:pStyle w:val="CUERPOTEXTOTABLA"/>
              <w:jc w:val="center"/>
            </w:pPr>
            <w:r>
              <w:rPr>
                <w:sz w:val="12"/>
              </w:rPr>
              <w:t>19h</w:t>
            </w:r>
          </w:p>
        </w:tc>
        <w:tc>
          <w:tcPr>
            <w:tcW w:w="0" w:type="auto"/>
            <w:noWrap/>
            <w:vAlign w:val="center"/>
          </w:tcPr>
          <w:p w14:paraId="5787B3CA" w14:textId="77777777" w:rsidR="00DE4AAE" w:rsidRDefault="00DE4AAE" w:rsidP="00D702BB">
            <w:pPr>
              <w:pStyle w:val="CUERPOTEXTOTABLA"/>
              <w:jc w:val="center"/>
            </w:pPr>
            <w:r>
              <w:rPr>
                <w:sz w:val="12"/>
              </w:rPr>
              <w:t>20h</w:t>
            </w:r>
          </w:p>
        </w:tc>
        <w:tc>
          <w:tcPr>
            <w:tcW w:w="0" w:type="auto"/>
            <w:noWrap/>
            <w:vAlign w:val="center"/>
          </w:tcPr>
          <w:p w14:paraId="0C094326" w14:textId="77777777" w:rsidR="00DE4AAE" w:rsidRDefault="00DE4AAE" w:rsidP="00D702BB">
            <w:pPr>
              <w:pStyle w:val="CUERPOTEXTOTABLA"/>
              <w:jc w:val="center"/>
            </w:pPr>
            <w:r>
              <w:rPr>
                <w:sz w:val="12"/>
              </w:rPr>
              <w:t>21h</w:t>
            </w:r>
          </w:p>
        </w:tc>
        <w:tc>
          <w:tcPr>
            <w:tcW w:w="0" w:type="auto"/>
            <w:noWrap/>
            <w:vAlign w:val="center"/>
          </w:tcPr>
          <w:p w14:paraId="5A61B875" w14:textId="77777777" w:rsidR="00DE4AAE" w:rsidRDefault="00DE4AAE" w:rsidP="00D702BB">
            <w:pPr>
              <w:pStyle w:val="CUERPOTEXTOTABLA"/>
              <w:jc w:val="center"/>
            </w:pPr>
            <w:r>
              <w:rPr>
                <w:sz w:val="12"/>
              </w:rPr>
              <w:t>22h</w:t>
            </w:r>
          </w:p>
        </w:tc>
        <w:tc>
          <w:tcPr>
            <w:tcW w:w="0" w:type="auto"/>
            <w:noWrap/>
            <w:vAlign w:val="center"/>
          </w:tcPr>
          <w:p w14:paraId="71EE4E6C" w14:textId="77777777" w:rsidR="00DE4AAE" w:rsidRDefault="00DE4AAE" w:rsidP="00D702BB">
            <w:pPr>
              <w:pStyle w:val="CUERPOTEXTOTABLA"/>
              <w:jc w:val="center"/>
            </w:pPr>
            <w:r>
              <w:rPr>
                <w:sz w:val="12"/>
              </w:rPr>
              <w:t>23h</w:t>
            </w:r>
          </w:p>
        </w:tc>
        <w:tc>
          <w:tcPr>
            <w:tcW w:w="0" w:type="auto"/>
            <w:noWrap/>
            <w:vAlign w:val="center"/>
          </w:tcPr>
          <w:p w14:paraId="5E4370FB" w14:textId="77777777" w:rsidR="00DE4AAE" w:rsidRDefault="00DE4AAE" w:rsidP="00D702BB">
            <w:pPr>
              <w:pStyle w:val="CUERPOTEXTOTABLA"/>
              <w:jc w:val="center"/>
            </w:pPr>
            <w:r>
              <w:rPr>
                <w:sz w:val="12"/>
              </w:rPr>
              <w:t>24h</w:t>
            </w:r>
          </w:p>
        </w:tc>
        <w:tc>
          <w:tcPr>
            <w:tcW w:w="0" w:type="auto"/>
            <w:tcMar>
              <w:top w:w="17" w:type="dxa"/>
              <w:left w:w="6" w:type="dxa"/>
              <w:bottom w:w="23" w:type="dxa"/>
              <w:right w:w="11" w:type="dxa"/>
            </w:tcMar>
            <w:vAlign w:val="center"/>
          </w:tcPr>
          <w:p w14:paraId="5C522ED0" w14:textId="77777777" w:rsidR="00DE4AAE" w:rsidRDefault="00DE4AAE" w:rsidP="00D702BB">
            <w:pPr>
              <w:rPr>
                <w:rFonts w:ascii="Verdana" w:hAnsi="Verdana" w:cs="Verdana"/>
              </w:rPr>
            </w:pPr>
            <w:r>
              <w:rPr>
                <w:rFonts w:ascii="Verdana" w:hAnsi="Verdana" w:cs="Verdana"/>
              </w:rPr>
              <w:t xml:space="preserve"> </w:t>
            </w:r>
          </w:p>
        </w:tc>
      </w:tr>
      <w:tr w:rsidR="00DE4AAE" w14:paraId="323112F9" w14:textId="77777777" w:rsidTr="00D702BB">
        <w:trPr>
          <w:cantSplit/>
          <w:jc w:val="center"/>
        </w:trPr>
        <w:tc>
          <w:tcPr>
            <w:tcW w:w="0" w:type="auto"/>
            <w:gridSpan w:val="25"/>
            <w:tcBorders>
              <w:bottom w:val="single" w:sz="14" w:space="0" w:color="000000"/>
            </w:tcBorders>
            <w:noWrap/>
            <w:vAlign w:val="center"/>
          </w:tcPr>
          <w:p w14:paraId="0139A338" w14:textId="77777777" w:rsidR="00DE4AAE" w:rsidRDefault="00DE4AAE" w:rsidP="00D702BB">
            <w:pPr>
              <w:pStyle w:val="CUERPOTEXTOTABLA"/>
            </w:pPr>
            <w:r>
              <w:t xml:space="preserve">Perfil: </w:t>
            </w:r>
            <w:r>
              <w:rPr>
                <w:b/>
              </w:rPr>
              <w:t>Baja, Otros usos 8 h</w:t>
            </w:r>
            <w:r>
              <w:t xml:space="preserve"> (uso no residencial)</w:t>
            </w:r>
          </w:p>
        </w:tc>
        <w:tc>
          <w:tcPr>
            <w:tcW w:w="0" w:type="auto"/>
            <w:tcBorders>
              <w:bottom w:val="single" w:sz="14" w:space="0" w:color="000000"/>
            </w:tcBorders>
            <w:tcMar>
              <w:top w:w="17" w:type="dxa"/>
              <w:left w:w="6" w:type="dxa"/>
              <w:bottom w:w="23" w:type="dxa"/>
              <w:right w:w="11" w:type="dxa"/>
            </w:tcMar>
            <w:vAlign w:val="center"/>
          </w:tcPr>
          <w:p w14:paraId="1B3743CF" w14:textId="77777777" w:rsidR="00DE4AAE" w:rsidRDefault="00DE4AAE" w:rsidP="00D702BB">
            <w:pPr>
              <w:rPr>
                <w:rFonts w:ascii="Verdana" w:hAnsi="Verdana" w:cs="Verdana"/>
              </w:rPr>
            </w:pPr>
            <w:r>
              <w:rPr>
                <w:rFonts w:ascii="Verdana" w:hAnsi="Verdana" w:cs="Verdana"/>
              </w:rPr>
              <w:t xml:space="preserve"> </w:t>
            </w:r>
          </w:p>
        </w:tc>
      </w:tr>
      <w:tr w:rsidR="00DE4AAE" w14:paraId="7FD3040A" w14:textId="77777777" w:rsidTr="00D702BB">
        <w:trPr>
          <w:cantSplit/>
          <w:jc w:val="center"/>
        </w:trPr>
        <w:tc>
          <w:tcPr>
            <w:tcW w:w="0" w:type="auto"/>
            <w:gridSpan w:val="26"/>
            <w:tcBorders>
              <w:top w:val="single" w:sz="14" w:space="0" w:color="000000"/>
              <w:bottom w:val="single" w:sz="5" w:space="0" w:color="000000"/>
            </w:tcBorders>
            <w:noWrap/>
            <w:vAlign w:val="center"/>
          </w:tcPr>
          <w:p w14:paraId="1FB1B755" w14:textId="77777777" w:rsidR="00DE4AAE" w:rsidRDefault="00DE4AAE" w:rsidP="00D702BB">
            <w:pPr>
              <w:pStyle w:val="CUERPOTEXTOTABLA"/>
            </w:pPr>
            <w:r>
              <w:rPr>
                <w:b/>
                <w:sz w:val="14"/>
              </w:rPr>
              <w:t>Temp. Consigna Alta (°C)</w:t>
            </w:r>
          </w:p>
        </w:tc>
      </w:tr>
      <w:tr w:rsidR="00DE4AAE" w14:paraId="695DA37E" w14:textId="77777777" w:rsidTr="00D702BB">
        <w:trPr>
          <w:cantSplit/>
          <w:jc w:val="center"/>
        </w:trPr>
        <w:tc>
          <w:tcPr>
            <w:tcW w:w="0" w:type="auto"/>
            <w:tcBorders>
              <w:top w:val="single" w:sz="5" w:space="0" w:color="000000"/>
              <w:right w:val="single" w:sz="14" w:space="0" w:color="000000"/>
            </w:tcBorders>
            <w:vAlign w:val="center"/>
          </w:tcPr>
          <w:p w14:paraId="5D4EF91E" w14:textId="77777777" w:rsidR="00DE4AAE" w:rsidRDefault="00DE4AAE" w:rsidP="00D702BB">
            <w:pPr>
              <w:pStyle w:val="CUERPOTEXTOTABLA"/>
            </w:pPr>
            <w:r>
              <w:rPr>
                <w:sz w:val="14"/>
              </w:rPr>
              <w:t>Laboral</w:t>
            </w:r>
          </w:p>
        </w:tc>
        <w:tc>
          <w:tcPr>
            <w:tcW w:w="0" w:type="auto"/>
            <w:tcBorders>
              <w:top w:val="single" w:sz="5" w:space="0" w:color="000000"/>
              <w:left w:val="single" w:sz="14" w:space="0" w:color="000000"/>
            </w:tcBorders>
            <w:noWrap/>
            <w:vAlign w:val="center"/>
          </w:tcPr>
          <w:p w14:paraId="39B7D156"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5BE6971F"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38407A05"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1C95F207"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3F72B2B6"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2E3EC47D"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3904B71E"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04F1CD39"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4B5AB695"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721B58C7"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1E29C4A7"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436A05F9"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5573E9FD"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5AE46227"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06966ACE"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538C253F"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427DB582"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6BA90AF9"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4F16EEFD"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3DDB358E"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1DA253AB"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77707ABE"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3121D0FF"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795B97C8" w14:textId="77777777" w:rsidR="00DE4AAE" w:rsidRDefault="00DE4AAE" w:rsidP="00D702BB">
            <w:pPr>
              <w:pStyle w:val="CUERPOTEXTOTABLA"/>
              <w:jc w:val="center"/>
            </w:pPr>
            <w:r>
              <w:rPr>
                <w:sz w:val="12"/>
              </w:rPr>
              <w:t>--</w:t>
            </w:r>
          </w:p>
        </w:tc>
        <w:tc>
          <w:tcPr>
            <w:tcW w:w="0" w:type="auto"/>
            <w:tcBorders>
              <w:top w:val="single" w:sz="5" w:space="0" w:color="000000"/>
            </w:tcBorders>
            <w:tcMar>
              <w:top w:w="17" w:type="dxa"/>
              <w:left w:w="6" w:type="dxa"/>
              <w:bottom w:w="23" w:type="dxa"/>
              <w:right w:w="11" w:type="dxa"/>
            </w:tcMar>
            <w:vAlign w:val="center"/>
          </w:tcPr>
          <w:p w14:paraId="49DAC8FE" w14:textId="77777777" w:rsidR="00DE4AAE" w:rsidRDefault="00DE4AAE" w:rsidP="00D702BB">
            <w:pPr>
              <w:rPr>
                <w:rFonts w:ascii="Verdana" w:hAnsi="Verdana" w:cs="Verdana"/>
              </w:rPr>
            </w:pPr>
            <w:r>
              <w:rPr>
                <w:rFonts w:ascii="Verdana" w:hAnsi="Verdana" w:cs="Verdana"/>
              </w:rPr>
              <w:t xml:space="preserve"> </w:t>
            </w:r>
          </w:p>
        </w:tc>
      </w:tr>
      <w:tr w:rsidR="00DE4AAE" w14:paraId="5FD8FFD1" w14:textId="77777777" w:rsidTr="00D702BB">
        <w:trPr>
          <w:cantSplit/>
          <w:jc w:val="center"/>
        </w:trPr>
        <w:tc>
          <w:tcPr>
            <w:tcW w:w="0" w:type="auto"/>
            <w:tcBorders>
              <w:right w:val="single" w:sz="14" w:space="0" w:color="000000"/>
            </w:tcBorders>
            <w:vAlign w:val="center"/>
          </w:tcPr>
          <w:p w14:paraId="48561634" w14:textId="77777777" w:rsidR="00DE4AAE" w:rsidRDefault="00DE4AAE" w:rsidP="00D702BB">
            <w:pPr>
              <w:pStyle w:val="CUERPOTEXTOTABLA"/>
            </w:pPr>
            <w:r>
              <w:rPr>
                <w:sz w:val="14"/>
              </w:rPr>
              <w:t>Sábado</w:t>
            </w:r>
          </w:p>
        </w:tc>
        <w:tc>
          <w:tcPr>
            <w:tcW w:w="0" w:type="auto"/>
            <w:tcBorders>
              <w:left w:val="single" w:sz="14" w:space="0" w:color="000000"/>
            </w:tcBorders>
            <w:noWrap/>
            <w:vAlign w:val="center"/>
          </w:tcPr>
          <w:p w14:paraId="299EA547" w14:textId="77777777" w:rsidR="00DE4AAE" w:rsidRDefault="00DE4AAE" w:rsidP="00D702BB">
            <w:pPr>
              <w:pStyle w:val="CUERPOTEXTOTABLA"/>
              <w:jc w:val="center"/>
            </w:pPr>
            <w:r>
              <w:rPr>
                <w:sz w:val="12"/>
              </w:rPr>
              <w:t>--</w:t>
            </w:r>
          </w:p>
        </w:tc>
        <w:tc>
          <w:tcPr>
            <w:tcW w:w="0" w:type="auto"/>
            <w:noWrap/>
            <w:vAlign w:val="center"/>
          </w:tcPr>
          <w:p w14:paraId="46376D35" w14:textId="77777777" w:rsidR="00DE4AAE" w:rsidRDefault="00DE4AAE" w:rsidP="00D702BB">
            <w:pPr>
              <w:pStyle w:val="CUERPOTEXTOTABLA"/>
              <w:jc w:val="center"/>
            </w:pPr>
            <w:r>
              <w:rPr>
                <w:sz w:val="12"/>
              </w:rPr>
              <w:t>--</w:t>
            </w:r>
          </w:p>
        </w:tc>
        <w:tc>
          <w:tcPr>
            <w:tcW w:w="0" w:type="auto"/>
            <w:noWrap/>
            <w:vAlign w:val="center"/>
          </w:tcPr>
          <w:p w14:paraId="576570FB" w14:textId="77777777" w:rsidR="00DE4AAE" w:rsidRDefault="00DE4AAE" w:rsidP="00D702BB">
            <w:pPr>
              <w:pStyle w:val="CUERPOTEXTOTABLA"/>
              <w:jc w:val="center"/>
            </w:pPr>
            <w:r>
              <w:rPr>
                <w:sz w:val="12"/>
              </w:rPr>
              <w:t>--</w:t>
            </w:r>
          </w:p>
        </w:tc>
        <w:tc>
          <w:tcPr>
            <w:tcW w:w="0" w:type="auto"/>
            <w:noWrap/>
            <w:vAlign w:val="center"/>
          </w:tcPr>
          <w:p w14:paraId="69AC2825" w14:textId="77777777" w:rsidR="00DE4AAE" w:rsidRDefault="00DE4AAE" w:rsidP="00D702BB">
            <w:pPr>
              <w:pStyle w:val="CUERPOTEXTOTABLA"/>
              <w:jc w:val="center"/>
            </w:pPr>
            <w:r>
              <w:rPr>
                <w:sz w:val="12"/>
              </w:rPr>
              <w:t>--</w:t>
            </w:r>
          </w:p>
        </w:tc>
        <w:tc>
          <w:tcPr>
            <w:tcW w:w="0" w:type="auto"/>
            <w:noWrap/>
            <w:vAlign w:val="center"/>
          </w:tcPr>
          <w:p w14:paraId="0C8D00EA" w14:textId="77777777" w:rsidR="00DE4AAE" w:rsidRDefault="00DE4AAE" w:rsidP="00D702BB">
            <w:pPr>
              <w:pStyle w:val="CUERPOTEXTOTABLA"/>
              <w:jc w:val="center"/>
            </w:pPr>
            <w:r>
              <w:rPr>
                <w:sz w:val="12"/>
              </w:rPr>
              <w:t>--</w:t>
            </w:r>
          </w:p>
        </w:tc>
        <w:tc>
          <w:tcPr>
            <w:tcW w:w="0" w:type="auto"/>
            <w:noWrap/>
            <w:vAlign w:val="center"/>
          </w:tcPr>
          <w:p w14:paraId="1868D2F3" w14:textId="77777777" w:rsidR="00DE4AAE" w:rsidRDefault="00DE4AAE" w:rsidP="00D702BB">
            <w:pPr>
              <w:pStyle w:val="CUERPOTEXTOTABLA"/>
              <w:jc w:val="center"/>
            </w:pPr>
            <w:r>
              <w:rPr>
                <w:sz w:val="12"/>
              </w:rPr>
              <w:t>--</w:t>
            </w:r>
          </w:p>
        </w:tc>
        <w:tc>
          <w:tcPr>
            <w:tcW w:w="0" w:type="auto"/>
            <w:noWrap/>
            <w:vAlign w:val="center"/>
          </w:tcPr>
          <w:p w14:paraId="087161C3" w14:textId="77777777" w:rsidR="00DE4AAE" w:rsidRDefault="00DE4AAE" w:rsidP="00D702BB">
            <w:pPr>
              <w:pStyle w:val="CUERPOTEXTOTABLA"/>
              <w:jc w:val="center"/>
            </w:pPr>
            <w:r>
              <w:rPr>
                <w:sz w:val="12"/>
              </w:rPr>
              <w:t>25</w:t>
            </w:r>
          </w:p>
        </w:tc>
        <w:tc>
          <w:tcPr>
            <w:tcW w:w="0" w:type="auto"/>
            <w:noWrap/>
            <w:vAlign w:val="center"/>
          </w:tcPr>
          <w:p w14:paraId="00C03323" w14:textId="77777777" w:rsidR="00DE4AAE" w:rsidRDefault="00DE4AAE" w:rsidP="00D702BB">
            <w:pPr>
              <w:pStyle w:val="CUERPOTEXTOTABLA"/>
              <w:jc w:val="center"/>
            </w:pPr>
            <w:r>
              <w:rPr>
                <w:sz w:val="12"/>
              </w:rPr>
              <w:t>25</w:t>
            </w:r>
          </w:p>
        </w:tc>
        <w:tc>
          <w:tcPr>
            <w:tcW w:w="0" w:type="auto"/>
            <w:noWrap/>
            <w:vAlign w:val="center"/>
          </w:tcPr>
          <w:p w14:paraId="68766927" w14:textId="77777777" w:rsidR="00DE4AAE" w:rsidRDefault="00DE4AAE" w:rsidP="00D702BB">
            <w:pPr>
              <w:pStyle w:val="CUERPOTEXTOTABLA"/>
              <w:jc w:val="center"/>
            </w:pPr>
            <w:r>
              <w:rPr>
                <w:sz w:val="12"/>
              </w:rPr>
              <w:t>25</w:t>
            </w:r>
          </w:p>
        </w:tc>
        <w:tc>
          <w:tcPr>
            <w:tcW w:w="0" w:type="auto"/>
            <w:noWrap/>
            <w:vAlign w:val="center"/>
          </w:tcPr>
          <w:p w14:paraId="21ACFA27" w14:textId="77777777" w:rsidR="00DE4AAE" w:rsidRDefault="00DE4AAE" w:rsidP="00D702BB">
            <w:pPr>
              <w:pStyle w:val="CUERPOTEXTOTABLA"/>
              <w:jc w:val="center"/>
            </w:pPr>
            <w:r>
              <w:rPr>
                <w:sz w:val="12"/>
              </w:rPr>
              <w:t>25</w:t>
            </w:r>
          </w:p>
        </w:tc>
        <w:tc>
          <w:tcPr>
            <w:tcW w:w="0" w:type="auto"/>
            <w:noWrap/>
            <w:vAlign w:val="center"/>
          </w:tcPr>
          <w:p w14:paraId="04056836" w14:textId="77777777" w:rsidR="00DE4AAE" w:rsidRDefault="00DE4AAE" w:rsidP="00D702BB">
            <w:pPr>
              <w:pStyle w:val="CUERPOTEXTOTABLA"/>
              <w:jc w:val="center"/>
            </w:pPr>
            <w:r>
              <w:rPr>
                <w:sz w:val="12"/>
              </w:rPr>
              <w:t>25</w:t>
            </w:r>
          </w:p>
        </w:tc>
        <w:tc>
          <w:tcPr>
            <w:tcW w:w="0" w:type="auto"/>
            <w:noWrap/>
            <w:vAlign w:val="center"/>
          </w:tcPr>
          <w:p w14:paraId="5E7BA260" w14:textId="77777777" w:rsidR="00DE4AAE" w:rsidRDefault="00DE4AAE" w:rsidP="00D702BB">
            <w:pPr>
              <w:pStyle w:val="CUERPOTEXTOTABLA"/>
              <w:jc w:val="center"/>
            </w:pPr>
            <w:r>
              <w:rPr>
                <w:sz w:val="12"/>
              </w:rPr>
              <w:t>25</w:t>
            </w:r>
          </w:p>
        </w:tc>
        <w:tc>
          <w:tcPr>
            <w:tcW w:w="0" w:type="auto"/>
            <w:noWrap/>
            <w:vAlign w:val="center"/>
          </w:tcPr>
          <w:p w14:paraId="48113702" w14:textId="77777777" w:rsidR="00DE4AAE" w:rsidRDefault="00DE4AAE" w:rsidP="00D702BB">
            <w:pPr>
              <w:pStyle w:val="CUERPOTEXTOTABLA"/>
              <w:jc w:val="center"/>
            </w:pPr>
            <w:r>
              <w:rPr>
                <w:sz w:val="12"/>
              </w:rPr>
              <w:t>25</w:t>
            </w:r>
          </w:p>
        </w:tc>
        <w:tc>
          <w:tcPr>
            <w:tcW w:w="0" w:type="auto"/>
            <w:noWrap/>
            <w:vAlign w:val="center"/>
          </w:tcPr>
          <w:p w14:paraId="57782469" w14:textId="77777777" w:rsidR="00DE4AAE" w:rsidRDefault="00DE4AAE" w:rsidP="00D702BB">
            <w:pPr>
              <w:pStyle w:val="CUERPOTEXTOTABLA"/>
              <w:jc w:val="center"/>
            </w:pPr>
            <w:r>
              <w:rPr>
                <w:sz w:val="12"/>
              </w:rPr>
              <w:t>25</w:t>
            </w:r>
          </w:p>
        </w:tc>
        <w:tc>
          <w:tcPr>
            <w:tcW w:w="0" w:type="auto"/>
            <w:noWrap/>
            <w:vAlign w:val="center"/>
          </w:tcPr>
          <w:p w14:paraId="3719C46F" w14:textId="77777777" w:rsidR="00DE4AAE" w:rsidRDefault="00DE4AAE" w:rsidP="00D702BB">
            <w:pPr>
              <w:pStyle w:val="CUERPOTEXTOTABLA"/>
              <w:jc w:val="center"/>
            </w:pPr>
            <w:r>
              <w:rPr>
                <w:sz w:val="12"/>
              </w:rPr>
              <w:t>--</w:t>
            </w:r>
          </w:p>
        </w:tc>
        <w:tc>
          <w:tcPr>
            <w:tcW w:w="0" w:type="auto"/>
            <w:noWrap/>
            <w:vAlign w:val="center"/>
          </w:tcPr>
          <w:p w14:paraId="7291AC90" w14:textId="77777777" w:rsidR="00DE4AAE" w:rsidRDefault="00DE4AAE" w:rsidP="00D702BB">
            <w:pPr>
              <w:pStyle w:val="CUERPOTEXTOTABLA"/>
              <w:jc w:val="center"/>
            </w:pPr>
            <w:r>
              <w:rPr>
                <w:sz w:val="12"/>
              </w:rPr>
              <w:t>--</w:t>
            </w:r>
          </w:p>
        </w:tc>
        <w:tc>
          <w:tcPr>
            <w:tcW w:w="0" w:type="auto"/>
            <w:noWrap/>
            <w:vAlign w:val="center"/>
          </w:tcPr>
          <w:p w14:paraId="59961323" w14:textId="77777777" w:rsidR="00DE4AAE" w:rsidRDefault="00DE4AAE" w:rsidP="00D702BB">
            <w:pPr>
              <w:pStyle w:val="CUERPOTEXTOTABLA"/>
              <w:jc w:val="center"/>
            </w:pPr>
            <w:r>
              <w:rPr>
                <w:sz w:val="12"/>
              </w:rPr>
              <w:t>--</w:t>
            </w:r>
          </w:p>
        </w:tc>
        <w:tc>
          <w:tcPr>
            <w:tcW w:w="0" w:type="auto"/>
            <w:noWrap/>
            <w:vAlign w:val="center"/>
          </w:tcPr>
          <w:p w14:paraId="6D69053F" w14:textId="77777777" w:rsidR="00DE4AAE" w:rsidRDefault="00DE4AAE" w:rsidP="00D702BB">
            <w:pPr>
              <w:pStyle w:val="CUERPOTEXTOTABLA"/>
              <w:jc w:val="center"/>
            </w:pPr>
            <w:r>
              <w:rPr>
                <w:sz w:val="12"/>
              </w:rPr>
              <w:t>--</w:t>
            </w:r>
          </w:p>
        </w:tc>
        <w:tc>
          <w:tcPr>
            <w:tcW w:w="0" w:type="auto"/>
            <w:noWrap/>
            <w:vAlign w:val="center"/>
          </w:tcPr>
          <w:p w14:paraId="70FB326D" w14:textId="77777777" w:rsidR="00DE4AAE" w:rsidRDefault="00DE4AAE" w:rsidP="00D702BB">
            <w:pPr>
              <w:pStyle w:val="CUERPOTEXTOTABLA"/>
              <w:jc w:val="center"/>
            </w:pPr>
            <w:r>
              <w:rPr>
                <w:sz w:val="12"/>
              </w:rPr>
              <w:t>--</w:t>
            </w:r>
          </w:p>
        </w:tc>
        <w:tc>
          <w:tcPr>
            <w:tcW w:w="0" w:type="auto"/>
            <w:noWrap/>
            <w:vAlign w:val="center"/>
          </w:tcPr>
          <w:p w14:paraId="6FCA7934" w14:textId="77777777" w:rsidR="00DE4AAE" w:rsidRDefault="00DE4AAE" w:rsidP="00D702BB">
            <w:pPr>
              <w:pStyle w:val="CUERPOTEXTOTABLA"/>
              <w:jc w:val="center"/>
            </w:pPr>
            <w:r>
              <w:rPr>
                <w:sz w:val="12"/>
              </w:rPr>
              <w:t>--</w:t>
            </w:r>
          </w:p>
        </w:tc>
        <w:tc>
          <w:tcPr>
            <w:tcW w:w="0" w:type="auto"/>
            <w:noWrap/>
            <w:vAlign w:val="center"/>
          </w:tcPr>
          <w:p w14:paraId="4598B89A" w14:textId="77777777" w:rsidR="00DE4AAE" w:rsidRDefault="00DE4AAE" w:rsidP="00D702BB">
            <w:pPr>
              <w:pStyle w:val="CUERPOTEXTOTABLA"/>
              <w:jc w:val="center"/>
            </w:pPr>
            <w:r>
              <w:rPr>
                <w:sz w:val="12"/>
              </w:rPr>
              <w:t>--</w:t>
            </w:r>
          </w:p>
        </w:tc>
        <w:tc>
          <w:tcPr>
            <w:tcW w:w="0" w:type="auto"/>
            <w:noWrap/>
            <w:vAlign w:val="center"/>
          </w:tcPr>
          <w:p w14:paraId="0EEEB767" w14:textId="77777777" w:rsidR="00DE4AAE" w:rsidRDefault="00DE4AAE" w:rsidP="00D702BB">
            <w:pPr>
              <w:pStyle w:val="CUERPOTEXTOTABLA"/>
              <w:jc w:val="center"/>
            </w:pPr>
            <w:r>
              <w:rPr>
                <w:sz w:val="12"/>
              </w:rPr>
              <w:t>--</w:t>
            </w:r>
          </w:p>
        </w:tc>
        <w:tc>
          <w:tcPr>
            <w:tcW w:w="0" w:type="auto"/>
            <w:noWrap/>
            <w:vAlign w:val="center"/>
          </w:tcPr>
          <w:p w14:paraId="76FE9A85" w14:textId="77777777" w:rsidR="00DE4AAE" w:rsidRDefault="00DE4AAE" w:rsidP="00D702BB">
            <w:pPr>
              <w:pStyle w:val="CUERPOTEXTOTABLA"/>
              <w:jc w:val="center"/>
            </w:pPr>
            <w:r>
              <w:rPr>
                <w:sz w:val="12"/>
              </w:rPr>
              <w:t>--</w:t>
            </w:r>
          </w:p>
        </w:tc>
        <w:tc>
          <w:tcPr>
            <w:tcW w:w="0" w:type="auto"/>
            <w:noWrap/>
            <w:vAlign w:val="center"/>
          </w:tcPr>
          <w:p w14:paraId="207AD1AF" w14:textId="77777777" w:rsidR="00DE4AAE" w:rsidRDefault="00DE4AAE" w:rsidP="00D702BB">
            <w:pPr>
              <w:pStyle w:val="CUERPOTEXTOTABLA"/>
              <w:jc w:val="center"/>
            </w:pPr>
            <w:r>
              <w:rPr>
                <w:sz w:val="12"/>
              </w:rPr>
              <w:t>--</w:t>
            </w:r>
          </w:p>
        </w:tc>
        <w:tc>
          <w:tcPr>
            <w:tcW w:w="0" w:type="auto"/>
            <w:tcMar>
              <w:top w:w="17" w:type="dxa"/>
              <w:left w:w="6" w:type="dxa"/>
              <w:bottom w:w="23" w:type="dxa"/>
              <w:right w:w="11" w:type="dxa"/>
            </w:tcMar>
            <w:vAlign w:val="center"/>
          </w:tcPr>
          <w:p w14:paraId="22CAF9AC" w14:textId="77777777" w:rsidR="00DE4AAE" w:rsidRDefault="00DE4AAE" w:rsidP="00D702BB">
            <w:pPr>
              <w:rPr>
                <w:rFonts w:ascii="Verdana" w:hAnsi="Verdana" w:cs="Verdana"/>
              </w:rPr>
            </w:pPr>
            <w:r>
              <w:rPr>
                <w:rFonts w:ascii="Verdana" w:hAnsi="Verdana" w:cs="Verdana"/>
              </w:rPr>
              <w:t xml:space="preserve"> </w:t>
            </w:r>
          </w:p>
        </w:tc>
      </w:tr>
      <w:tr w:rsidR="00DE4AAE" w14:paraId="0E340BDC" w14:textId="77777777" w:rsidTr="00D702BB">
        <w:trPr>
          <w:cantSplit/>
          <w:jc w:val="center"/>
        </w:trPr>
        <w:tc>
          <w:tcPr>
            <w:tcW w:w="0" w:type="auto"/>
            <w:tcBorders>
              <w:bottom w:val="single" w:sz="5" w:space="0" w:color="000000"/>
              <w:right w:val="single" w:sz="14" w:space="0" w:color="000000"/>
            </w:tcBorders>
            <w:vAlign w:val="center"/>
          </w:tcPr>
          <w:p w14:paraId="22DAE7F1" w14:textId="77777777" w:rsidR="00DE4AAE" w:rsidRDefault="00DE4AAE" w:rsidP="00D702BB">
            <w:pPr>
              <w:pStyle w:val="CUERPOTEXTOTABLA"/>
            </w:pPr>
            <w:r>
              <w:rPr>
                <w:sz w:val="14"/>
              </w:rPr>
              <w:t>Festivo</w:t>
            </w:r>
          </w:p>
        </w:tc>
        <w:tc>
          <w:tcPr>
            <w:tcW w:w="0" w:type="auto"/>
            <w:tcBorders>
              <w:left w:val="single" w:sz="14" w:space="0" w:color="000000"/>
              <w:bottom w:val="single" w:sz="5" w:space="0" w:color="000000"/>
            </w:tcBorders>
            <w:noWrap/>
            <w:vAlign w:val="center"/>
          </w:tcPr>
          <w:p w14:paraId="4300DB6C"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12EE9408"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65B1A98E"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6BC2A4B2"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25352106"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0240AD70"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064A5564"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6CBA9D8B"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4E3AC184"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3F1EC264"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1A143D37"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157D1404"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7A75974B"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0C3A2125"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2D163686"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4836815B"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6E0D4F41"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0FA67098"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7F3A33FB"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76E9304C"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6AEEC739"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655DBA09"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57B6CD80"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1AF6865D" w14:textId="77777777" w:rsidR="00DE4AAE" w:rsidRDefault="00DE4AAE" w:rsidP="00D702BB">
            <w:pPr>
              <w:pStyle w:val="CUERPOTEXTOTABLA"/>
              <w:jc w:val="center"/>
            </w:pPr>
            <w:r>
              <w:rPr>
                <w:sz w:val="12"/>
              </w:rPr>
              <w:t>--</w:t>
            </w:r>
          </w:p>
        </w:tc>
        <w:tc>
          <w:tcPr>
            <w:tcW w:w="0" w:type="auto"/>
            <w:tcBorders>
              <w:bottom w:val="single" w:sz="5" w:space="0" w:color="000000"/>
            </w:tcBorders>
            <w:tcMar>
              <w:top w:w="17" w:type="dxa"/>
              <w:left w:w="6" w:type="dxa"/>
              <w:bottom w:w="23" w:type="dxa"/>
              <w:right w:w="11" w:type="dxa"/>
            </w:tcMar>
            <w:vAlign w:val="center"/>
          </w:tcPr>
          <w:p w14:paraId="7E8D4F9C" w14:textId="77777777" w:rsidR="00DE4AAE" w:rsidRDefault="00DE4AAE" w:rsidP="00D702BB">
            <w:pPr>
              <w:rPr>
                <w:rFonts w:ascii="Verdana" w:hAnsi="Verdana" w:cs="Verdana"/>
              </w:rPr>
            </w:pPr>
            <w:r>
              <w:rPr>
                <w:rFonts w:ascii="Verdana" w:hAnsi="Verdana" w:cs="Verdana"/>
              </w:rPr>
              <w:t xml:space="preserve"> </w:t>
            </w:r>
          </w:p>
        </w:tc>
      </w:tr>
      <w:tr w:rsidR="00DE4AAE" w14:paraId="0C164574" w14:textId="77777777" w:rsidTr="00D702BB">
        <w:trPr>
          <w:cantSplit/>
          <w:jc w:val="center"/>
        </w:trPr>
        <w:tc>
          <w:tcPr>
            <w:tcW w:w="0" w:type="auto"/>
            <w:gridSpan w:val="26"/>
            <w:tcBorders>
              <w:top w:val="single" w:sz="5" w:space="0" w:color="000000"/>
              <w:bottom w:val="single" w:sz="5" w:space="0" w:color="000000"/>
            </w:tcBorders>
            <w:noWrap/>
            <w:vAlign w:val="center"/>
          </w:tcPr>
          <w:p w14:paraId="7DB7B7E2" w14:textId="77777777" w:rsidR="00DE4AAE" w:rsidRDefault="00DE4AAE" w:rsidP="00D702BB">
            <w:pPr>
              <w:pStyle w:val="CUERPOTEXTOTABLA"/>
            </w:pPr>
            <w:r>
              <w:rPr>
                <w:b/>
                <w:sz w:val="14"/>
              </w:rPr>
              <w:t>Temp. Consigna Baja (°C)</w:t>
            </w:r>
          </w:p>
        </w:tc>
      </w:tr>
      <w:tr w:rsidR="00DE4AAE" w14:paraId="521F2C9E" w14:textId="77777777" w:rsidTr="00D702BB">
        <w:trPr>
          <w:cantSplit/>
          <w:jc w:val="center"/>
        </w:trPr>
        <w:tc>
          <w:tcPr>
            <w:tcW w:w="0" w:type="auto"/>
            <w:tcBorders>
              <w:top w:val="single" w:sz="5" w:space="0" w:color="000000"/>
              <w:right w:val="single" w:sz="14" w:space="0" w:color="000000"/>
            </w:tcBorders>
            <w:vAlign w:val="center"/>
          </w:tcPr>
          <w:p w14:paraId="4D73196E" w14:textId="77777777" w:rsidR="00DE4AAE" w:rsidRDefault="00DE4AAE" w:rsidP="00D702BB">
            <w:pPr>
              <w:pStyle w:val="CUERPOTEXTOTABLA"/>
            </w:pPr>
            <w:r>
              <w:rPr>
                <w:sz w:val="14"/>
              </w:rPr>
              <w:t>Laboral</w:t>
            </w:r>
          </w:p>
        </w:tc>
        <w:tc>
          <w:tcPr>
            <w:tcW w:w="0" w:type="auto"/>
            <w:tcBorders>
              <w:top w:val="single" w:sz="5" w:space="0" w:color="000000"/>
              <w:left w:val="single" w:sz="14" w:space="0" w:color="000000"/>
            </w:tcBorders>
            <w:noWrap/>
            <w:vAlign w:val="center"/>
          </w:tcPr>
          <w:p w14:paraId="53A363D5"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3E39B82C"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475B4900"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140C56C0"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3868BDBF"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2544127E"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3F8637E7"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1B1B6160"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04736C28"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5B08EA8F"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001B5A5A"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3465DF7A"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433B0850"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4ABAC7BE"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7A8DA653"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2732CA58"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6289661D"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4C1F3FB3"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65DB95B5"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340B3F3C"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2E85ABA7"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5916EAC0"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5F38B3B8" w14:textId="77777777" w:rsidR="00DE4AAE" w:rsidRDefault="00DE4AAE" w:rsidP="00D702BB">
            <w:pPr>
              <w:pStyle w:val="CUERPOTEXTOTABLA"/>
              <w:jc w:val="center"/>
            </w:pPr>
            <w:r>
              <w:rPr>
                <w:sz w:val="12"/>
              </w:rPr>
              <w:t>--</w:t>
            </w:r>
          </w:p>
        </w:tc>
        <w:tc>
          <w:tcPr>
            <w:tcW w:w="0" w:type="auto"/>
            <w:tcBorders>
              <w:top w:val="single" w:sz="5" w:space="0" w:color="000000"/>
            </w:tcBorders>
            <w:noWrap/>
            <w:vAlign w:val="center"/>
          </w:tcPr>
          <w:p w14:paraId="1D53903C" w14:textId="77777777" w:rsidR="00DE4AAE" w:rsidRDefault="00DE4AAE" w:rsidP="00D702BB">
            <w:pPr>
              <w:pStyle w:val="CUERPOTEXTOTABLA"/>
              <w:jc w:val="center"/>
            </w:pPr>
            <w:r>
              <w:rPr>
                <w:sz w:val="12"/>
              </w:rPr>
              <w:t>--</w:t>
            </w:r>
          </w:p>
        </w:tc>
        <w:tc>
          <w:tcPr>
            <w:tcW w:w="0" w:type="auto"/>
            <w:tcBorders>
              <w:top w:val="single" w:sz="5" w:space="0" w:color="000000"/>
            </w:tcBorders>
            <w:tcMar>
              <w:top w:w="17" w:type="dxa"/>
              <w:left w:w="6" w:type="dxa"/>
              <w:bottom w:w="23" w:type="dxa"/>
              <w:right w:w="11" w:type="dxa"/>
            </w:tcMar>
            <w:vAlign w:val="center"/>
          </w:tcPr>
          <w:p w14:paraId="29D100F9" w14:textId="77777777" w:rsidR="00DE4AAE" w:rsidRDefault="00DE4AAE" w:rsidP="00D702BB">
            <w:pPr>
              <w:rPr>
                <w:rFonts w:ascii="Verdana" w:hAnsi="Verdana" w:cs="Verdana"/>
              </w:rPr>
            </w:pPr>
            <w:r>
              <w:rPr>
                <w:rFonts w:ascii="Verdana" w:hAnsi="Verdana" w:cs="Verdana"/>
              </w:rPr>
              <w:t xml:space="preserve"> </w:t>
            </w:r>
          </w:p>
        </w:tc>
      </w:tr>
      <w:tr w:rsidR="00DE4AAE" w14:paraId="17D35B44" w14:textId="77777777" w:rsidTr="00D702BB">
        <w:trPr>
          <w:cantSplit/>
          <w:jc w:val="center"/>
        </w:trPr>
        <w:tc>
          <w:tcPr>
            <w:tcW w:w="0" w:type="auto"/>
            <w:tcBorders>
              <w:right w:val="single" w:sz="14" w:space="0" w:color="000000"/>
            </w:tcBorders>
            <w:vAlign w:val="center"/>
          </w:tcPr>
          <w:p w14:paraId="10FF9346" w14:textId="77777777" w:rsidR="00DE4AAE" w:rsidRDefault="00DE4AAE" w:rsidP="00D702BB">
            <w:pPr>
              <w:pStyle w:val="CUERPOTEXTOTABLA"/>
            </w:pPr>
            <w:r>
              <w:rPr>
                <w:sz w:val="14"/>
              </w:rPr>
              <w:t>Sábado</w:t>
            </w:r>
          </w:p>
        </w:tc>
        <w:tc>
          <w:tcPr>
            <w:tcW w:w="0" w:type="auto"/>
            <w:tcBorders>
              <w:left w:val="single" w:sz="14" w:space="0" w:color="000000"/>
            </w:tcBorders>
            <w:noWrap/>
            <w:vAlign w:val="center"/>
          </w:tcPr>
          <w:p w14:paraId="37C1B128" w14:textId="77777777" w:rsidR="00DE4AAE" w:rsidRDefault="00DE4AAE" w:rsidP="00D702BB">
            <w:pPr>
              <w:pStyle w:val="CUERPOTEXTOTABLA"/>
              <w:jc w:val="center"/>
            </w:pPr>
            <w:r>
              <w:rPr>
                <w:sz w:val="12"/>
              </w:rPr>
              <w:t>--</w:t>
            </w:r>
          </w:p>
        </w:tc>
        <w:tc>
          <w:tcPr>
            <w:tcW w:w="0" w:type="auto"/>
            <w:noWrap/>
            <w:vAlign w:val="center"/>
          </w:tcPr>
          <w:p w14:paraId="1CB6255F" w14:textId="77777777" w:rsidR="00DE4AAE" w:rsidRDefault="00DE4AAE" w:rsidP="00D702BB">
            <w:pPr>
              <w:pStyle w:val="CUERPOTEXTOTABLA"/>
              <w:jc w:val="center"/>
            </w:pPr>
            <w:r>
              <w:rPr>
                <w:sz w:val="12"/>
              </w:rPr>
              <w:t>--</w:t>
            </w:r>
          </w:p>
        </w:tc>
        <w:tc>
          <w:tcPr>
            <w:tcW w:w="0" w:type="auto"/>
            <w:noWrap/>
            <w:vAlign w:val="center"/>
          </w:tcPr>
          <w:p w14:paraId="12C47F30" w14:textId="77777777" w:rsidR="00DE4AAE" w:rsidRDefault="00DE4AAE" w:rsidP="00D702BB">
            <w:pPr>
              <w:pStyle w:val="CUERPOTEXTOTABLA"/>
              <w:jc w:val="center"/>
            </w:pPr>
            <w:r>
              <w:rPr>
                <w:sz w:val="12"/>
              </w:rPr>
              <w:t>--</w:t>
            </w:r>
          </w:p>
        </w:tc>
        <w:tc>
          <w:tcPr>
            <w:tcW w:w="0" w:type="auto"/>
            <w:noWrap/>
            <w:vAlign w:val="center"/>
          </w:tcPr>
          <w:p w14:paraId="17500777" w14:textId="77777777" w:rsidR="00DE4AAE" w:rsidRDefault="00DE4AAE" w:rsidP="00D702BB">
            <w:pPr>
              <w:pStyle w:val="CUERPOTEXTOTABLA"/>
              <w:jc w:val="center"/>
            </w:pPr>
            <w:r>
              <w:rPr>
                <w:sz w:val="12"/>
              </w:rPr>
              <w:t>--</w:t>
            </w:r>
          </w:p>
        </w:tc>
        <w:tc>
          <w:tcPr>
            <w:tcW w:w="0" w:type="auto"/>
            <w:noWrap/>
            <w:vAlign w:val="center"/>
          </w:tcPr>
          <w:p w14:paraId="743B2E74" w14:textId="77777777" w:rsidR="00DE4AAE" w:rsidRDefault="00DE4AAE" w:rsidP="00D702BB">
            <w:pPr>
              <w:pStyle w:val="CUERPOTEXTOTABLA"/>
              <w:jc w:val="center"/>
            </w:pPr>
            <w:r>
              <w:rPr>
                <w:sz w:val="12"/>
              </w:rPr>
              <w:t>--</w:t>
            </w:r>
          </w:p>
        </w:tc>
        <w:tc>
          <w:tcPr>
            <w:tcW w:w="0" w:type="auto"/>
            <w:noWrap/>
            <w:vAlign w:val="center"/>
          </w:tcPr>
          <w:p w14:paraId="1D720A42" w14:textId="77777777" w:rsidR="00DE4AAE" w:rsidRDefault="00DE4AAE" w:rsidP="00D702BB">
            <w:pPr>
              <w:pStyle w:val="CUERPOTEXTOTABLA"/>
              <w:jc w:val="center"/>
            </w:pPr>
            <w:r>
              <w:rPr>
                <w:sz w:val="12"/>
              </w:rPr>
              <w:t>--</w:t>
            </w:r>
          </w:p>
        </w:tc>
        <w:tc>
          <w:tcPr>
            <w:tcW w:w="0" w:type="auto"/>
            <w:noWrap/>
            <w:vAlign w:val="center"/>
          </w:tcPr>
          <w:p w14:paraId="3B005208" w14:textId="77777777" w:rsidR="00DE4AAE" w:rsidRDefault="00DE4AAE" w:rsidP="00D702BB">
            <w:pPr>
              <w:pStyle w:val="CUERPOTEXTOTABLA"/>
              <w:jc w:val="center"/>
            </w:pPr>
            <w:r>
              <w:rPr>
                <w:sz w:val="12"/>
              </w:rPr>
              <w:t>20</w:t>
            </w:r>
          </w:p>
        </w:tc>
        <w:tc>
          <w:tcPr>
            <w:tcW w:w="0" w:type="auto"/>
            <w:noWrap/>
            <w:vAlign w:val="center"/>
          </w:tcPr>
          <w:p w14:paraId="1657BE65" w14:textId="77777777" w:rsidR="00DE4AAE" w:rsidRDefault="00DE4AAE" w:rsidP="00D702BB">
            <w:pPr>
              <w:pStyle w:val="CUERPOTEXTOTABLA"/>
              <w:jc w:val="center"/>
            </w:pPr>
            <w:r>
              <w:rPr>
                <w:sz w:val="12"/>
              </w:rPr>
              <w:t>20</w:t>
            </w:r>
          </w:p>
        </w:tc>
        <w:tc>
          <w:tcPr>
            <w:tcW w:w="0" w:type="auto"/>
            <w:noWrap/>
            <w:vAlign w:val="center"/>
          </w:tcPr>
          <w:p w14:paraId="3F2FF917" w14:textId="77777777" w:rsidR="00DE4AAE" w:rsidRDefault="00DE4AAE" w:rsidP="00D702BB">
            <w:pPr>
              <w:pStyle w:val="CUERPOTEXTOTABLA"/>
              <w:jc w:val="center"/>
            </w:pPr>
            <w:r>
              <w:rPr>
                <w:sz w:val="12"/>
              </w:rPr>
              <w:t>20</w:t>
            </w:r>
          </w:p>
        </w:tc>
        <w:tc>
          <w:tcPr>
            <w:tcW w:w="0" w:type="auto"/>
            <w:noWrap/>
            <w:vAlign w:val="center"/>
          </w:tcPr>
          <w:p w14:paraId="2E73BD60" w14:textId="77777777" w:rsidR="00DE4AAE" w:rsidRDefault="00DE4AAE" w:rsidP="00D702BB">
            <w:pPr>
              <w:pStyle w:val="CUERPOTEXTOTABLA"/>
              <w:jc w:val="center"/>
            </w:pPr>
            <w:r>
              <w:rPr>
                <w:sz w:val="12"/>
              </w:rPr>
              <w:t>20</w:t>
            </w:r>
          </w:p>
        </w:tc>
        <w:tc>
          <w:tcPr>
            <w:tcW w:w="0" w:type="auto"/>
            <w:noWrap/>
            <w:vAlign w:val="center"/>
          </w:tcPr>
          <w:p w14:paraId="2934D36F" w14:textId="77777777" w:rsidR="00DE4AAE" w:rsidRDefault="00DE4AAE" w:rsidP="00D702BB">
            <w:pPr>
              <w:pStyle w:val="CUERPOTEXTOTABLA"/>
              <w:jc w:val="center"/>
            </w:pPr>
            <w:r>
              <w:rPr>
                <w:sz w:val="12"/>
              </w:rPr>
              <w:t>20</w:t>
            </w:r>
          </w:p>
        </w:tc>
        <w:tc>
          <w:tcPr>
            <w:tcW w:w="0" w:type="auto"/>
            <w:noWrap/>
            <w:vAlign w:val="center"/>
          </w:tcPr>
          <w:p w14:paraId="6AA00EB5" w14:textId="77777777" w:rsidR="00DE4AAE" w:rsidRDefault="00DE4AAE" w:rsidP="00D702BB">
            <w:pPr>
              <w:pStyle w:val="CUERPOTEXTOTABLA"/>
              <w:jc w:val="center"/>
            </w:pPr>
            <w:r>
              <w:rPr>
                <w:sz w:val="12"/>
              </w:rPr>
              <w:t>20</w:t>
            </w:r>
          </w:p>
        </w:tc>
        <w:tc>
          <w:tcPr>
            <w:tcW w:w="0" w:type="auto"/>
            <w:noWrap/>
            <w:vAlign w:val="center"/>
          </w:tcPr>
          <w:p w14:paraId="1961173D" w14:textId="77777777" w:rsidR="00DE4AAE" w:rsidRDefault="00DE4AAE" w:rsidP="00D702BB">
            <w:pPr>
              <w:pStyle w:val="CUERPOTEXTOTABLA"/>
              <w:jc w:val="center"/>
            </w:pPr>
            <w:r>
              <w:rPr>
                <w:sz w:val="12"/>
              </w:rPr>
              <w:t>20</w:t>
            </w:r>
          </w:p>
        </w:tc>
        <w:tc>
          <w:tcPr>
            <w:tcW w:w="0" w:type="auto"/>
            <w:noWrap/>
            <w:vAlign w:val="center"/>
          </w:tcPr>
          <w:p w14:paraId="3CC53EB3" w14:textId="77777777" w:rsidR="00DE4AAE" w:rsidRDefault="00DE4AAE" w:rsidP="00D702BB">
            <w:pPr>
              <w:pStyle w:val="CUERPOTEXTOTABLA"/>
              <w:jc w:val="center"/>
            </w:pPr>
            <w:r>
              <w:rPr>
                <w:sz w:val="12"/>
              </w:rPr>
              <w:t>20</w:t>
            </w:r>
          </w:p>
        </w:tc>
        <w:tc>
          <w:tcPr>
            <w:tcW w:w="0" w:type="auto"/>
            <w:noWrap/>
            <w:vAlign w:val="center"/>
          </w:tcPr>
          <w:p w14:paraId="76033410" w14:textId="77777777" w:rsidR="00DE4AAE" w:rsidRDefault="00DE4AAE" w:rsidP="00D702BB">
            <w:pPr>
              <w:pStyle w:val="CUERPOTEXTOTABLA"/>
              <w:jc w:val="center"/>
            </w:pPr>
            <w:r>
              <w:rPr>
                <w:sz w:val="12"/>
              </w:rPr>
              <w:t>--</w:t>
            </w:r>
          </w:p>
        </w:tc>
        <w:tc>
          <w:tcPr>
            <w:tcW w:w="0" w:type="auto"/>
            <w:noWrap/>
            <w:vAlign w:val="center"/>
          </w:tcPr>
          <w:p w14:paraId="73F13E40" w14:textId="77777777" w:rsidR="00DE4AAE" w:rsidRDefault="00DE4AAE" w:rsidP="00D702BB">
            <w:pPr>
              <w:pStyle w:val="CUERPOTEXTOTABLA"/>
              <w:jc w:val="center"/>
            </w:pPr>
            <w:r>
              <w:rPr>
                <w:sz w:val="12"/>
              </w:rPr>
              <w:t>--</w:t>
            </w:r>
          </w:p>
        </w:tc>
        <w:tc>
          <w:tcPr>
            <w:tcW w:w="0" w:type="auto"/>
            <w:noWrap/>
            <w:vAlign w:val="center"/>
          </w:tcPr>
          <w:p w14:paraId="08EE0195" w14:textId="77777777" w:rsidR="00DE4AAE" w:rsidRDefault="00DE4AAE" w:rsidP="00D702BB">
            <w:pPr>
              <w:pStyle w:val="CUERPOTEXTOTABLA"/>
              <w:jc w:val="center"/>
            </w:pPr>
            <w:r>
              <w:rPr>
                <w:sz w:val="12"/>
              </w:rPr>
              <w:t>--</w:t>
            </w:r>
          </w:p>
        </w:tc>
        <w:tc>
          <w:tcPr>
            <w:tcW w:w="0" w:type="auto"/>
            <w:noWrap/>
            <w:vAlign w:val="center"/>
          </w:tcPr>
          <w:p w14:paraId="2DBF6D00" w14:textId="77777777" w:rsidR="00DE4AAE" w:rsidRDefault="00DE4AAE" w:rsidP="00D702BB">
            <w:pPr>
              <w:pStyle w:val="CUERPOTEXTOTABLA"/>
              <w:jc w:val="center"/>
            </w:pPr>
            <w:r>
              <w:rPr>
                <w:sz w:val="12"/>
              </w:rPr>
              <w:t>--</w:t>
            </w:r>
          </w:p>
        </w:tc>
        <w:tc>
          <w:tcPr>
            <w:tcW w:w="0" w:type="auto"/>
            <w:noWrap/>
            <w:vAlign w:val="center"/>
          </w:tcPr>
          <w:p w14:paraId="23C5517F" w14:textId="77777777" w:rsidR="00DE4AAE" w:rsidRDefault="00DE4AAE" w:rsidP="00D702BB">
            <w:pPr>
              <w:pStyle w:val="CUERPOTEXTOTABLA"/>
              <w:jc w:val="center"/>
            </w:pPr>
            <w:r>
              <w:rPr>
                <w:sz w:val="12"/>
              </w:rPr>
              <w:t>--</w:t>
            </w:r>
          </w:p>
        </w:tc>
        <w:tc>
          <w:tcPr>
            <w:tcW w:w="0" w:type="auto"/>
            <w:noWrap/>
            <w:vAlign w:val="center"/>
          </w:tcPr>
          <w:p w14:paraId="63D44D53" w14:textId="77777777" w:rsidR="00DE4AAE" w:rsidRDefault="00DE4AAE" w:rsidP="00D702BB">
            <w:pPr>
              <w:pStyle w:val="CUERPOTEXTOTABLA"/>
              <w:jc w:val="center"/>
            </w:pPr>
            <w:r>
              <w:rPr>
                <w:sz w:val="12"/>
              </w:rPr>
              <w:t>--</w:t>
            </w:r>
          </w:p>
        </w:tc>
        <w:tc>
          <w:tcPr>
            <w:tcW w:w="0" w:type="auto"/>
            <w:noWrap/>
            <w:vAlign w:val="center"/>
          </w:tcPr>
          <w:p w14:paraId="62A76156" w14:textId="77777777" w:rsidR="00DE4AAE" w:rsidRDefault="00DE4AAE" w:rsidP="00D702BB">
            <w:pPr>
              <w:pStyle w:val="CUERPOTEXTOTABLA"/>
              <w:jc w:val="center"/>
            </w:pPr>
            <w:r>
              <w:rPr>
                <w:sz w:val="12"/>
              </w:rPr>
              <w:t>--</w:t>
            </w:r>
          </w:p>
        </w:tc>
        <w:tc>
          <w:tcPr>
            <w:tcW w:w="0" w:type="auto"/>
            <w:noWrap/>
            <w:vAlign w:val="center"/>
          </w:tcPr>
          <w:p w14:paraId="4A4E0791" w14:textId="77777777" w:rsidR="00DE4AAE" w:rsidRDefault="00DE4AAE" w:rsidP="00D702BB">
            <w:pPr>
              <w:pStyle w:val="CUERPOTEXTOTABLA"/>
              <w:jc w:val="center"/>
            </w:pPr>
            <w:r>
              <w:rPr>
                <w:sz w:val="12"/>
              </w:rPr>
              <w:t>--</w:t>
            </w:r>
          </w:p>
        </w:tc>
        <w:tc>
          <w:tcPr>
            <w:tcW w:w="0" w:type="auto"/>
            <w:noWrap/>
            <w:vAlign w:val="center"/>
          </w:tcPr>
          <w:p w14:paraId="2E853206" w14:textId="77777777" w:rsidR="00DE4AAE" w:rsidRDefault="00DE4AAE" w:rsidP="00D702BB">
            <w:pPr>
              <w:pStyle w:val="CUERPOTEXTOTABLA"/>
              <w:jc w:val="center"/>
            </w:pPr>
            <w:r>
              <w:rPr>
                <w:sz w:val="12"/>
              </w:rPr>
              <w:t>--</w:t>
            </w:r>
          </w:p>
        </w:tc>
        <w:tc>
          <w:tcPr>
            <w:tcW w:w="0" w:type="auto"/>
            <w:noWrap/>
            <w:vAlign w:val="center"/>
          </w:tcPr>
          <w:p w14:paraId="46DCDCAE" w14:textId="77777777" w:rsidR="00DE4AAE" w:rsidRDefault="00DE4AAE" w:rsidP="00D702BB">
            <w:pPr>
              <w:pStyle w:val="CUERPOTEXTOTABLA"/>
              <w:jc w:val="center"/>
            </w:pPr>
            <w:r>
              <w:rPr>
                <w:sz w:val="12"/>
              </w:rPr>
              <w:t>--</w:t>
            </w:r>
          </w:p>
        </w:tc>
        <w:tc>
          <w:tcPr>
            <w:tcW w:w="0" w:type="auto"/>
            <w:tcMar>
              <w:top w:w="17" w:type="dxa"/>
              <w:left w:w="6" w:type="dxa"/>
              <w:bottom w:w="23" w:type="dxa"/>
              <w:right w:w="11" w:type="dxa"/>
            </w:tcMar>
            <w:vAlign w:val="center"/>
          </w:tcPr>
          <w:p w14:paraId="220AEA83" w14:textId="77777777" w:rsidR="00DE4AAE" w:rsidRDefault="00DE4AAE" w:rsidP="00D702BB">
            <w:pPr>
              <w:rPr>
                <w:rFonts w:ascii="Verdana" w:hAnsi="Verdana" w:cs="Verdana"/>
              </w:rPr>
            </w:pPr>
            <w:r>
              <w:rPr>
                <w:rFonts w:ascii="Verdana" w:hAnsi="Verdana" w:cs="Verdana"/>
              </w:rPr>
              <w:t xml:space="preserve"> </w:t>
            </w:r>
          </w:p>
        </w:tc>
      </w:tr>
      <w:tr w:rsidR="00DE4AAE" w14:paraId="0CA2C43A" w14:textId="77777777" w:rsidTr="00D702BB">
        <w:trPr>
          <w:cantSplit/>
          <w:jc w:val="center"/>
        </w:trPr>
        <w:tc>
          <w:tcPr>
            <w:tcW w:w="0" w:type="auto"/>
            <w:tcBorders>
              <w:bottom w:val="single" w:sz="5" w:space="0" w:color="000000"/>
              <w:right w:val="single" w:sz="14" w:space="0" w:color="000000"/>
            </w:tcBorders>
            <w:vAlign w:val="center"/>
          </w:tcPr>
          <w:p w14:paraId="2260F19C" w14:textId="77777777" w:rsidR="00DE4AAE" w:rsidRDefault="00DE4AAE" w:rsidP="00D702BB">
            <w:pPr>
              <w:pStyle w:val="CUERPOTEXTOTABLA"/>
            </w:pPr>
            <w:r>
              <w:rPr>
                <w:sz w:val="14"/>
              </w:rPr>
              <w:t>Festivo</w:t>
            </w:r>
          </w:p>
        </w:tc>
        <w:tc>
          <w:tcPr>
            <w:tcW w:w="0" w:type="auto"/>
            <w:tcBorders>
              <w:left w:val="single" w:sz="14" w:space="0" w:color="000000"/>
              <w:bottom w:val="single" w:sz="5" w:space="0" w:color="000000"/>
            </w:tcBorders>
            <w:noWrap/>
            <w:vAlign w:val="center"/>
          </w:tcPr>
          <w:p w14:paraId="7C21A018"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3107C24A"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11B5573E"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74E0AE80"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6A93618E"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33126492"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63A902AA"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65D8147D"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2D96EC5B"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11F63CF2"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2E8CDA3F"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6C9D5D8E"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6C1AF30A"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60EABA8C"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280366B3"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2587B2B3"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61DF566A"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50031518"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214D2BD6"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28977CB9"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56987FBA"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3368D717"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581062FF"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07B2C215" w14:textId="77777777" w:rsidR="00DE4AAE" w:rsidRDefault="00DE4AAE" w:rsidP="00D702BB">
            <w:pPr>
              <w:pStyle w:val="CUERPOTEXTOTABLA"/>
              <w:jc w:val="center"/>
            </w:pPr>
            <w:r>
              <w:rPr>
                <w:sz w:val="12"/>
              </w:rPr>
              <w:t>--</w:t>
            </w:r>
          </w:p>
        </w:tc>
        <w:tc>
          <w:tcPr>
            <w:tcW w:w="0" w:type="auto"/>
            <w:tcBorders>
              <w:bottom w:val="single" w:sz="5" w:space="0" w:color="000000"/>
            </w:tcBorders>
            <w:tcMar>
              <w:top w:w="17" w:type="dxa"/>
              <w:left w:w="6" w:type="dxa"/>
              <w:bottom w:w="23" w:type="dxa"/>
              <w:right w:w="11" w:type="dxa"/>
            </w:tcMar>
            <w:vAlign w:val="center"/>
          </w:tcPr>
          <w:p w14:paraId="6FCC5340" w14:textId="77777777" w:rsidR="00DE4AAE" w:rsidRDefault="00DE4AAE" w:rsidP="00D702BB">
            <w:pPr>
              <w:rPr>
                <w:rFonts w:ascii="Verdana" w:hAnsi="Verdana" w:cs="Verdana"/>
              </w:rPr>
            </w:pPr>
            <w:r>
              <w:rPr>
                <w:rFonts w:ascii="Verdana" w:hAnsi="Verdana" w:cs="Verdana"/>
              </w:rPr>
              <w:t xml:space="preserve"> </w:t>
            </w:r>
          </w:p>
        </w:tc>
      </w:tr>
      <w:tr w:rsidR="00DE4AAE" w14:paraId="6FF19388" w14:textId="77777777" w:rsidTr="00D702BB">
        <w:trPr>
          <w:cantSplit/>
          <w:jc w:val="center"/>
        </w:trPr>
        <w:tc>
          <w:tcPr>
            <w:tcW w:w="0" w:type="auto"/>
            <w:gridSpan w:val="26"/>
            <w:tcBorders>
              <w:top w:val="single" w:sz="5" w:space="0" w:color="000000"/>
              <w:bottom w:val="single" w:sz="5" w:space="0" w:color="000000"/>
            </w:tcBorders>
            <w:noWrap/>
            <w:vAlign w:val="center"/>
          </w:tcPr>
          <w:p w14:paraId="5B4E8FDA" w14:textId="77777777" w:rsidR="00DE4AAE" w:rsidRDefault="00DE4AAE" w:rsidP="00D702BB">
            <w:pPr>
              <w:pStyle w:val="CUERPOTEXTOTABLA"/>
            </w:pPr>
            <w:r>
              <w:rPr>
                <w:b/>
                <w:sz w:val="14"/>
              </w:rPr>
              <w:t>Ocupación sensible (W/m²)</w:t>
            </w:r>
          </w:p>
        </w:tc>
      </w:tr>
      <w:tr w:rsidR="00DE4AAE" w14:paraId="04F8E138" w14:textId="77777777" w:rsidTr="00D702BB">
        <w:trPr>
          <w:cantSplit/>
          <w:jc w:val="center"/>
        </w:trPr>
        <w:tc>
          <w:tcPr>
            <w:tcW w:w="0" w:type="auto"/>
            <w:tcBorders>
              <w:top w:val="single" w:sz="5" w:space="0" w:color="000000"/>
              <w:right w:val="single" w:sz="14" w:space="0" w:color="000000"/>
            </w:tcBorders>
            <w:vAlign w:val="center"/>
          </w:tcPr>
          <w:p w14:paraId="21B5B37B" w14:textId="77777777" w:rsidR="00DE4AAE" w:rsidRDefault="00DE4AAE" w:rsidP="00D702BB">
            <w:pPr>
              <w:pStyle w:val="CUERPOTEXTOTABLA"/>
            </w:pPr>
            <w:r>
              <w:rPr>
                <w:sz w:val="14"/>
              </w:rPr>
              <w:t>Laboral</w:t>
            </w:r>
          </w:p>
        </w:tc>
        <w:tc>
          <w:tcPr>
            <w:tcW w:w="0" w:type="auto"/>
            <w:tcBorders>
              <w:top w:val="single" w:sz="5" w:space="0" w:color="000000"/>
              <w:left w:val="single" w:sz="14" w:space="0" w:color="000000"/>
            </w:tcBorders>
            <w:noWrap/>
            <w:vAlign w:val="center"/>
          </w:tcPr>
          <w:p w14:paraId="52B33EE3"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41807610"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783E175B"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0112EC35"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4DFC6154"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662EB692"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291EE94A"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21E88517"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70468896"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5CF2DC66"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6BFE2346"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0F9C15B1"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71F8D215"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71A064F7"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314E42F4"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226B61C9"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0C931904"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02335C63"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076C02B5"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55B08AD5"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70CAFD3C"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3661DEFC"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63B42A82"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11CFA993" w14:textId="77777777" w:rsidR="00DE4AAE" w:rsidRDefault="00DE4AAE" w:rsidP="00D702BB">
            <w:pPr>
              <w:pStyle w:val="CUERPOTEXTOTABLA"/>
              <w:jc w:val="center"/>
            </w:pPr>
            <w:r>
              <w:rPr>
                <w:sz w:val="12"/>
              </w:rPr>
              <w:t>0</w:t>
            </w:r>
          </w:p>
        </w:tc>
        <w:tc>
          <w:tcPr>
            <w:tcW w:w="0" w:type="auto"/>
            <w:tcBorders>
              <w:top w:val="single" w:sz="5" w:space="0" w:color="000000"/>
            </w:tcBorders>
            <w:tcMar>
              <w:top w:w="17" w:type="dxa"/>
              <w:left w:w="6" w:type="dxa"/>
              <w:bottom w:w="23" w:type="dxa"/>
              <w:right w:w="11" w:type="dxa"/>
            </w:tcMar>
            <w:vAlign w:val="center"/>
          </w:tcPr>
          <w:p w14:paraId="66A938E7" w14:textId="77777777" w:rsidR="00DE4AAE" w:rsidRDefault="00DE4AAE" w:rsidP="00D702BB">
            <w:pPr>
              <w:rPr>
                <w:rFonts w:ascii="Verdana" w:hAnsi="Verdana" w:cs="Verdana"/>
              </w:rPr>
            </w:pPr>
            <w:r>
              <w:rPr>
                <w:rFonts w:ascii="Verdana" w:hAnsi="Verdana" w:cs="Verdana"/>
              </w:rPr>
              <w:t xml:space="preserve"> </w:t>
            </w:r>
          </w:p>
        </w:tc>
      </w:tr>
      <w:tr w:rsidR="00DE4AAE" w14:paraId="78FA9929" w14:textId="77777777" w:rsidTr="00D702BB">
        <w:trPr>
          <w:cantSplit/>
          <w:jc w:val="center"/>
        </w:trPr>
        <w:tc>
          <w:tcPr>
            <w:tcW w:w="0" w:type="auto"/>
            <w:tcBorders>
              <w:right w:val="single" w:sz="14" w:space="0" w:color="000000"/>
            </w:tcBorders>
            <w:vAlign w:val="center"/>
          </w:tcPr>
          <w:p w14:paraId="5AE4D904" w14:textId="77777777" w:rsidR="00DE4AAE" w:rsidRDefault="00DE4AAE" w:rsidP="00D702BB">
            <w:pPr>
              <w:pStyle w:val="CUERPOTEXTOTABLA"/>
            </w:pPr>
            <w:r>
              <w:rPr>
                <w:sz w:val="14"/>
              </w:rPr>
              <w:t>Sábado</w:t>
            </w:r>
          </w:p>
        </w:tc>
        <w:tc>
          <w:tcPr>
            <w:tcW w:w="0" w:type="auto"/>
            <w:tcBorders>
              <w:left w:val="single" w:sz="14" w:space="0" w:color="000000"/>
            </w:tcBorders>
            <w:noWrap/>
            <w:vAlign w:val="center"/>
          </w:tcPr>
          <w:p w14:paraId="186646B9" w14:textId="77777777" w:rsidR="00DE4AAE" w:rsidRDefault="00DE4AAE" w:rsidP="00D702BB">
            <w:pPr>
              <w:pStyle w:val="CUERPOTEXTOTABLA"/>
              <w:jc w:val="center"/>
            </w:pPr>
            <w:r>
              <w:rPr>
                <w:sz w:val="12"/>
              </w:rPr>
              <w:t>0</w:t>
            </w:r>
          </w:p>
        </w:tc>
        <w:tc>
          <w:tcPr>
            <w:tcW w:w="0" w:type="auto"/>
            <w:noWrap/>
            <w:vAlign w:val="center"/>
          </w:tcPr>
          <w:p w14:paraId="26B3D9A3" w14:textId="77777777" w:rsidR="00DE4AAE" w:rsidRDefault="00DE4AAE" w:rsidP="00D702BB">
            <w:pPr>
              <w:pStyle w:val="CUERPOTEXTOTABLA"/>
              <w:jc w:val="center"/>
            </w:pPr>
            <w:r>
              <w:rPr>
                <w:sz w:val="12"/>
              </w:rPr>
              <w:t>0</w:t>
            </w:r>
          </w:p>
        </w:tc>
        <w:tc>
          <w:tcPr>
            <w:tcW w:w="0" w:type="auto"/>
            <w:noWrap/>
            <w:vAlign w:val="center"/>
          </w:tcPr>
          <w:p w14:paraId="5CB0FF0E" w14:textId="77777777" w:rsidR="00DE4AAE" w:rsidRDefault="00DE4AAE" w:rsidP="00D702BB">
            <w:pPr>
              <w:pStyle w:val="CUERPOTEXTOTABLA"/>
              <w:jc w:val="center"/>
            </w:pPr>
            <w:r>
              <w:rPr>
                <w:sz w:val="12"/>
              </w:rPr>
              <w:t>0</w:t>
            </w:r>
          </w:p>
        </w:tc>
        <w:tc>
          <w:tcPr>
            <w:tcW w:w="0" w:type="auto"/>
            <w:noWrap/>
            <w:vAlign w:val="center"/>
          </w:tcPr>
          <w:p w14:paraId="0D35A8CF" w14:textId="77777777" w:rsidR="00DE4AAE" w:rsidRDefault="00DE4AAE" w:rsidP="00D702BB">
            <w:pPr>
              <w:pStyle w:val="CUERPOTEXTOTABLA"/>
              <w:jc w:val="center"/>
            </w:pPr>
            <w:r>
              <w:rPr>
                <w:sz w:val="12"/>
              </w:rPr>
              <w:t>0</w:t>
            </w:r>
          </w:p>
        </w:tc>
        <w:tc>
          <w:tcPr>
            <w:tcW w:w="0" w:type="auto"/>
            <w:noWrap/>
            <w:vAlign w:val="center"/>
          </w:tcPr>
          <w:p w14:paraId="5E99D62E" w14:textId="77777777" w:rsidR="00DE4AAE" w:rsidRDefault="00DE4AAE" w:rsidP="00D702BB">
            <w:pPr>
              <w:pStyle w:val="CUERPOTEXTOTABLA"/>
              <w:jc w:val="center"/>
            </w:pPr>
            <w:r>
              <w:rPr>
                <w:sz w:val="12"/>
              </w:rPr>
              <w:t>0</w:t>
            </w:r>
          </w:p>
        </w:tc>
        <w:tc>
          <w:tcPr>
            <w:tcW w:w="0" w:type="auto"/>
            <w:noWrap/>
            <w:vAlign w:val="center"/>
          </w:tcPr>
          <w:p w14:paraId="4EBA7967" w14:textId="77777777" w:rsidR="00DE4AAE" w:rsidRDefault="00DE4AAE" w:rsidP="00D702BB">
            <w:pPr>
              <w:pStyle w:val="CUERPOTEXTOTABLA"/>
              <w:jc w:val="center"/>
            </w:pPr>
            <w:r>
              <w:rPr>
                <w:sz w:val="12"/>
              </w:rPr>
              <w:t>0</w:t>
            </w:r>
          </w:p>
        </w:tc>
        <w:tc>
          <w:tcPr>
            <w:tcW w:w="0" w:type="auto"/>
            <w:noWrap/>
            <w:vAlign w:val="center"/>
          </w:tcPr>
          <w:p w14:paraId="62D04453" w14:textId="77777777" w:rsidR="00DE4AAE" w:rsidRDefault="00DE4AAE" w:rsidP="00D702BB">
            <w:pPr>
              <w:pStyle w:val="CUERPOTEXTOTABLA"/>
              <w:jc w:val="center"/>
            </w:pPr>
            <w:r>
              <w:rPr>
                <w:sz w:val="12"/>
              </w:rPr>
              <w:t>2</w:t>
            </w:r>
          </w:p>
        </w:tc>
        <w:tc>
          <w:tcPr>
            <w:tcW w:w="0" w:type="auto"/>
            <w:noWrap/>
            <w:vAlign w:val="center"/>
          </w:tcPr>
          <w:p w14:paraId="6ADA112C" w14:textId="77777777" w:rsidR="00DE4AAE" w:rsidRDefault="00DE4AAE" w:rsidP="00D702BB">
            <w:pPr>
              <w:pStyle w:val="CUERPOTEXTOTABLA"/>
              <w:jc w:val="center"/>
            </w:pPr>
            <w:r>
              <w:rPr>
                <w:sz w:val="12"/>
              </w:rPr>
              <w:t>2</w:t>
            </w:r>
          </w:p>
        </w:tc>
        <w:tc>
          <w:tcPr>
            <w:tcW w:w="0" w:type="auto"/>
            <w:noWrap/>
            <w:vAlign w:val="center"/>
          </w:tcPr>
          <w:p w14:paraId="4AD1A9D6" w14:textId="77777777" w:rsidR="00DE4AAE" w:rsidRDefault="00DE4AAE" w:rsidP="00D702BB">
            <w:pPr>
              <w:pStyle w:val="CUERPOTEXTOTABLA"/>
              <w:jc w:val="center"/>
            </w:pPr>
            <w:r>
              <w:rPr>
                <w:sz w:val="12"/>
              </w:rPr>
              <w:t>2</w:t>
            </w:r>
          </w:p>
        </w:tc>
        <w:tc>
          <w:tcPr>
            <w:tcW w:w="0" w:type="auto"/>
            <w:noWrap/>
            <w:vAlign w:val="center"/>
          </w:tcPr>
          <w:p w14:paraId="686D6376" w14:textId="77777777" w:rsidR="00DE4AAE" w:rsidRDefault="00DE4AAE" w:rsidP="00D702BB">
            <w:pPr>
              <w:pStyle w:val="CUERPOTEXTOTABLA"/>
              <w:jc w:val="center"/>
            </w:pPr>
            <w:r>
              <w:rPr>
                <w:sz w:val="12"/>
              </w:rPr>
              <w:t>2</w:t>
            </w:r>
          </w:p>
        </w:tc>
        <w:tc>
          <w:tcPr>
            <w:tcW w:w="0" w:type="auto"/>
            <w:noWrap/>
            <w:vAlign w:val="center"/>
          </w:tcPr>
          <w:p w14:paraId="478D9536" w14:textId="77777777" w:rsidR="00DE4AAE" w:rsidRDefault="00DE4AAE" w:rsidP="00D702BB">
            <w:pPr>
              <w:pStyle w:val="CUERPOTEXTOTABLA"/>
              <w:jc w:val="center"/>
            </w:pPr>
            <w:r>
              <w:rPr>
                <w:sz w:val="12"/>
              </w:rPr>
              <w:t>2</w:t>
            </w:r>
          </w:p>
        </w:tc>
        <w:tc>
          <w:tcPr>
            <w:tcW w:w="0" w:type="auto"/>
            <w:noWrap/>
            <w:vAlign w:val="center"/>
          </w:tcPr>
          <w:p w14:paraId="1DA20F50" w14:textId="77777777" w:rsidR="00DE4AAE" w:rsidRDefault="00DE4AAE" w:rsidP="00D702BB">
            <w:pPr>
              <w:pStyle w:val="CUERPOTEXTOTABLA"/>
              <w:jc w:val="center"/>
            </w:pPr>
            <w:r>
              <w:rPr>
                <w:sz w:val="12"/>
              </w:rPr>
              <w:t>2</w:t>
            </w:r>
          </w:p>
        </w:tc>
        <w:tc>
          <w:tcPr>
            <w:tcW w:w="0" w:type="auto"/>
            <w:noWrap/>
            <w:vAlign w:val="center"/>
          </w:tcPr>
          <w:p w14:paraId="6D32299B" w14:textId="77777777" w:rsidR="00DE4AAE" w:rsidRDefault="00DE4AAE" w:rsidP="00D702BB">
            <w:pPr>
              <w:pStyle w:val="CUERPOTEXTOTABLA"/>
              <w:jc w:val="center"/>
            </w:pPr>
            <w:r>
              <w:rPr>
                <w:sz w:val="12"/>
              </w:rPr>
              <w:t>2</w:t>
            </w:r>
          </w:p>
        </w:tc>
        <w:tc>
          <w:tcPr>
            <w:tcW w:w="0" w:type="auto"/>
            <w:noWrap/>
            <w:vAlign w:val="center"/>
          </w:tcPr>
          <w:p w14:paraId="38730C54" w14:textId="77777777" w:rsidR="00DE4AAE" w:rsidRDefault="00DE4AAE" w:rsidP="00D702BB">
            <w:pPr>
              <w:pStyle w:val="CUERPOTEXTOTABLA"/>
              <w:jc w:val="center"/>
            </w:pPr>
            <w:r>
              <w:rPr>
                <w:sz w:val="12"/>
              </w:rPr>
              <w:t>2</w:t>
            </w:r>
          </w:p>
        </w:tc>
        <w:tc>
          <w:tcPr>
            <w:tcW w:w="0" w:type="auto"/>
            <w:noWrap/>
            <w:vAlign w:val="center"/>
          </w:tcPr>
          <w:p w14:paraId="30ACD772" w14:textId="77777777" w:rsidR="00DE4AAE" w:rsidRDefault="00DE4AAE" w:rsidP="00D702BB">
            <w:pPr>
              <w:pStyle w:val="CUERPOTEXTOTABLA"/>
              <w:jc w:val="center"/>
            </w:pPr>
            <w:r>
              <w:rPr>
                <w:sz w:val="12"/>
              </w:rPr>
              <w:t>0</w:t>
            </w:r>
          </w:p>
        </w:tc>
        <w:tc>
          <w:tcPr>
            <w:tcW w:w="0" w:type="auto"/>
            <w:noWrap/>
            <w:vAlign w:val="center"/>
          </w:tcPr>
          <w:p w14:paraId="71D1FD96" w14:textId="77777777" w:rsidR="00DE4AAE" w:rsidRDefault="00DE4AAE" w:rsidP="00D702BB">
            <w:pPr>
              <w:pStyle w:val="CUERPOTEXTOTABLA"/>
              <w:jc w:val="center"/>
            </w:pPr>
            <w:r>
              <w:rPr>
                <w:sz w:val="12"/>
              </w:rPr>
              <w:t>0</w:t>
            </w:r>
          </w:p>
        </w:tc>
        <w:tc>
          <w:tcPr>
            <w:tcW w:w="0" w:type="auto"/>
            <w:noWrap/>
            <w:vAlign w:val="center"/>
          </w:tcPr>
          <w:p w14:paraId="1FFA6725" w14:textId="77777777" w:rsidR="00DE4AAE" w:rsidRDefault="00DE4AAE" w:rsidP="00D702BB">
            <w:pPr>
              <w:pStyle w:val="CUERPOTEXTOTABLA"/>
              <w:jc w:val="center"/>
            </w:pPr>
            <w:r>
              <w:rPr>
                <w:sz w:val="12"/>
              </w:rPr>
              <w:t>0</w:t>
            </w:r>
          </w:p>
        </w:tc>
        <w:tc>
          <w:tcPr>
            <w:tcW w:w="0" w:type="auto"/>
            <w:noWrap/>
            <w:vAlign w:val="center"/>
          </w:tcPr>
          <w:p w14:paraId="6453AF76" w14:textId="77777777" w:rsidR="00DE4AAE" w:rsidRDefault="00DE4AAE" w:rsidP="00D702BB">
            <w:pPr>
              <w:pStyle w:val="CUERPOTEXTOTABLA"/>
              <w:jc w:val="center"/>
            </w:pPr>
            <w:r>
              <w:rPr>
                <w:sz w:val="12"/>
              </w:rPr>
              <w:t>0</w:t>
            </w:r>
          </w:p>
        </w:tc>
        <w:tc>
          <w:tcPr>
            <w:tcW w:w="0" w:type="auto"/>
            <w:noWrap/>
            <w:vAlign w:val="center"/>
          </w:tcPr>
          <w:p w14:paraId="797F2478" w14:textId="77777777" w:rsidR="00DE4AAE" w:rsidRDefault="00DE4AAE" w:rsidP="00D702BB">
            <w:pPr>
              <w:pStyle w:val="CUERPOTEXTOTABLA"/>
              <w:jc w:val="center"/>
            </w:pPr>
            <w:r>
              <w:rPr>
                <w:sz w:val="12"/>
              </w:rPr>
              <w:t>0</w:t>
            </w:r>
          </w:p>
        </w:tc>
        <w:tc>
          <w:tcPr>
            <w:tcW w:w="0" w:type="auto"/>
            <w:noWrap/>
            <w:vAlign w:val="center"/>
          </w:tcPr>
          <w:p w14:paraId="1DA7114C" w14:textId="77777777" w:rsidR="00DE4AAE" w:rsidRDefault="00DE4AAE" w:rsidP="00D702BB">
            <w:pPr>
              <w:pStyle w:val="CUERPOTEXTOTABLA"/>
              <w:jc w:val="center"/>
            </w:pPr>
            <w:r>
              <w:rPr>
                <w:sz w:val="12"/>
              </w:rPr>
              <w:t>0</w:t>
            </w:r>
          </w:p>
        </w:tc>
        <w:tc>
          <w:tcPr>
            <w:tcW w:w="0" w:type="auto"/>
            <w:noWrap/>
            <w:vAlign w:val="center"/>
          </w:tcPr>
          <w:p w14:paraId="2D4F5445" w14:textId="77777777" w:rsidR="00DE4AAE" w:rsidRDefault="00DE4AAE" w:rsidP="00D702BB">
            <w:pPr>
              <w:pStyle w:val="CUERPOTEXTOTABLA"/>
              <w:jc w:val="center"/>
            </w:pPr>
            <w:r>
              <w:rPr>
                <w:sz w:val="12"/>
              </w:rPr>
              <w:t>0</w:t>
            </w:r>
          </w:p>
        </w:tc>
        <w:tc>
          <w:tcPr>
            <w:tcW w:w="0" w:type="auto"/>
            <w:noWrap/>
            <w:vAlign w:val="center"/>
          </w:tcPr>
          <w:p w14:paraId="5760B5BB" w14:textId="77777777" w:rsidR="00DE4AAE" w:rsidRDefault="00DE4AAE" w:rsidP="00D702BB">
            <w:pPr>
              <w:pStyle w:val="CUERPOTEXTOTABLA"/>
              <w:jc w:val="center"/>
            </w:pPr>
            <w:r>
              <w:rPr>
                <w:sz w:val="12"/>
              </w:rPr>
              <w:t>0</w:t>
            </w:r>
          </w:p>
        </w:tc>
        <w:tc>
          <w:tcPr>
            <w:tcW w:w="0" w:type="auto"/>
            <w:noWrap/>
            <w:vAlign w:val="center"/>
          </w:tcPr>
          <w:p w14:paraId="34289888" w14:textId="77777777" w:rsidR="00DE4AAE" w:rsidRDefault="00DE4AAE" w:rsidP="00D702BB">
            <w:pPr>
              <w:pStyle w:val="CUERPOTEXTOTABLA"/>
              <w:jc w:val="center"/>
            </w:pPr>
            <w:r>
              <w:rPr>
                <w:sz w:val="12"/>
              </w:rPr>
              <w:t>0</w:t>
            </w:r>
          </w:p>
        </w:tc>
        <w:tc>
          <w:tcPr>
            <w:tcW w:w="0" w:type="auto"/>
            <w:noWrap/>
            <w:vAlign w:val="center"/>
          </w:tcPr>
          <w:p w14:paraId="14706BD5" w14:textId="77777777" w:rsidR="00DE4AAE" w:rsidRDefault="00DE4AAE" w:rsidP="00D702BB">
            <w:pPr>
              <w:pStyle w:val="CUERPOTEXTOTABLA"/>
              <w:jc w:val="center"/>
            </w:pPr>
            <w:r>
              <w:rPr>
                <w:sz w:val="12"/>
              </w:rPr>
              <w:t>0</w:t>
            </w:r>
          </w:p>
        </w:tc>
        <w:tc>
          <w:tcPr>
            <w:tcW w:w="0" w:type="auto"/>
            <w:tcMar>
              <w:top w:w="17" w:type="dxa"/>
              <w:left w:w="6" w:type="dxa"/>
              <w:bottom w:w="23" w:type="dxa"/>
              <w:right w:w="11" w:type="dxa"/>
            </w:tcMar>
            <w:vAlign w:val="center"/>
          </w:tcPr>
          <w:p w14:paraId="37E5765D" w14:textId="77777777" w:rsidR="00DE4AAE" w:rsidRDefault="00DE4AAE" w:rsidP="00D702BB">
            <w:pPr>
              <w:rPr>
                <w:rFonts w:ascii="Verdana" w:hAnsi="Verdana" w:cs="Verdana"/>
              </w:rPr>
            </w:pPr>
            <w:r>
              <w:rPr>
                <w:rFonts w:ascii="Verdana" w:hAnsi="Verdana" w:cs="Verdana"/>
              </w:rPr>
              <w:t xml:space="preserve"> </w:t>
            </w:r>
          </w:p>
        </w:tc>
      </w:tr>
      <w:tr w:rsidR="00DE4AAE" w14:paraId="2794ECD2" w14:textId="77777777" w:rsidTr="00D702BB">
        <w:trPr>
          <w:cantSplit/>
          <w:jc w:val="center"/>
        </w:trPr>
        <w:tc>
          <w:tcPr>
            <w:tcW w:w="0" w:type="auto"/>
            <w:tcBorders>
              <w:bottom w:val="single" w:sz="5" w:space="0" w:color="000000"/>
              <w:right w:val="single" w:sz="14" w:space="0" w:color="000000"/>
            </w:tcBorders>
            <w:vAlign w:val="center"/>
          </w:tcPr>
          <w:p w14:paraId="40D2AFC2" w14:textId="77777777" w:rsidR="00DE4AAE" w:rsidRDefault="00DE4AAE" w:rsidP="00D702BB">
            <w:pPr>
              <w:pStyle w:val="CUERPOTEXTOTABLA"/>
            </w:pPr>
            <w:r>
              <w:rPr>
                <w:sz w:val="14"/>
              </w:rPr>
              <w:t>Festivo</w:t>
            </w:r>
          </w:p>
        </w:tc>
        <w:tc>
          <w:tcPr>
            <w:tcW w:w="0" w:type="auto"/>
            <w:tcBorders>
              <w:left w:val="single" w:sz="14" w:space="0" w:color="000000"/>
              <w:bottom w:val="single" w:sz="5" w:space="0" w:color="000000"/>
            </w:tcBorders>
            <w:noWrap/>
            <w:vAlign w:val="center"/>
          </w:tcPr>
          <w:p w14:paraId="6DAD74AC"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3261EA77"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16C93FF"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D768363"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69B6094"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1D4F218"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215864F4"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57259D23"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590A1FE7"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476D91A"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E73A1C6"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511EEFE"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C0A3362"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E61F76A"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F5D7BEB"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067BB1D"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6823216"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BC834B5"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5A9ADEDE"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264BFB2"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E1AC95B"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4ABA305"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799C412"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103A46F" w14:textId="77777777" w:rsidR="00DE4AAE" w:rsidRDefault="00DE4AAE" w:rsidP="00D702BB">
            <w:pPr>
              <w:pStyle w:val="CUERPOTEXTOTABLA"/>
              <w:jc w:val="center"/>
            </w:pPr>
            <w:r>
              <w:rPr>
                <w:sz w:val="12"/>
              </w:rPr>
              <w:t>0</w:t>
            </w:r>
          </w:p>
        </w:tc>
        <w:tc>
          <w:tcPr>
            <w:tcW w:w="0" w:type="auto"/>
            <w:tcBorders>
              <w:bottom w:val="single" w:sz="5" w:space="0" w:color="000000"/>
            </w:tcBorders>
            <w:tcMar>
              <w:top w:w="17" w:type="dxa"/>
              <w:left w:w="6" w:type="dxa"/>
              <w:bottom w:w="23" w:type="dxa"/>
              <w:right w:w="11" w:type="dxa"/>
            </w:tcMar>
            <w:vAlign w:val="center"/>
          </w:tcPr>
          <w:p w14:paraId="03C7EB27" w14:textId="77777777" w:rsidR="00DE4AAE" w:rsidRDefault="00DE4AAE" w:rsidP="00D702BB">
            <w:pPr>
              <w:rPr>
                <w:rFonts w:ascii="Verdana" w:hAnsi="Verdana" w:cs="Verdana"/>
              </w:rPr>
            </w:pPr>
            <w:r>
              <w:rPr>
                <w:rFonts w:ascii="Verdana" w:hAnsi="Verdana" w:cs="Verdana"/>
              </w:rPr>
              <w:t xml:space="preserve"> </w:t>
            </w:r>
          </w:p>
        </w:tc>
      </w:tr>
      <w:tr w:rsidR="00DE4AAE" w14:paraId="24CAA666" w14:textId="77777777" w:rsidTr="00D702BB">
        <w:trPr>
          <w:cantSplit/>
          <w:jc w:val="center"/>
        </w:trPr>
        <w:tc>
          <w:tcPr>
            <w:tcW w:w="0" w:type="auto"/>
            <w:gridSpan w:val="26"/>
            <w:tcBorders>
              <w:top w:val="single" w:sz="5" w:space="0" w:color="000000"/>
              <w:bottom w:val="single" w:sz="5" w:space="0" w:color="000000"/>
            </w:tcBorders>
            <w:noWrap/>
            <w:vAlign w:val="center"/>
          </w:tcPr>
          <w:p w14:paraId="174DF55D" w14:textId="77777777" w:rsidR="00DE4AAE" w:rsidRDefault="00DE4AAE" w:rsidP="00D702BB">
            <w:pPr>
              <w:pStyle w:val="CUERPOTEXTOTABLA"/>
            </w:pPr>
            <w:r>
              <w:rPr>
                <w:b/>
                <w:sz w:val="14"/>
              </w:rPr>
              <w:t>Iluminación (%)</w:t>
            </w:r>
          </w:p>
        </w:tc>
      </w:tr>
      <w:tr w:rsidR="00DE4AAE" w14:paraId="5F3E76B6" w14:textId="77777777" w:rsidTr="00D702BB">
        <w:trPr>
          <w:cantSplit/>
          <w:jc w:val="center"/>
        </w:trPr>
        <w:tc>
          <w:tcPr>
            <w:tcW w:w="0" w:type="auto"/>
            <w:tcBorders>
              <w:top w:val="single" w:sz="5" w:space="0" w:color="000000"/>
              <w:right w:val="single" w:sz="14" w:space="0" w:color="000000"/>
            </w:tcBorders>
            <w:vAlign w:val="center"/>
          </w:tcPr>
          <w:p w14:paraId="0D5E5C54" w14:textId="77777777" w:rsidR="00DE4AAE" w:rsidRDefault="00DE4AAE" w:rsidP="00D702BB">
            <w:pPr>
              <w:pStyle w:val="CUERPOTEXTOTABLA"/>
            </w:pPr>
            <w:r>
              <w:rPr>
                <w:sz w:val="14"/>
              </w:rPr>
              <w:t>Laboral</w:t>
            </w:r>
          </w:p>
        </w:tc>
        <w:tc>
          <w:tcPr>
            <w:tcW w:w="0" w:type="auto"/>
            <w:tcBorders>
              <w:top w:val="single" w:sz="5" w:space="0" w:color="000000"/>
              <w:left w:val="single" w:sz="14" w:space="0" w:color="000000"/>
            </w:tcBorders>
            <w:noWrap/>
            <w:vAlign w:val="center"/>
          </w:tcPr>
          <w:p w14:paraId="7808C65C"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03AEB6B1"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60A35886"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7587FDAB"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7D1B8606"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23F18C97"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04AB52CD"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3B944310"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41DD8651"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6A76B288"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66ABF4D4"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6DDC58A8"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39421799"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37901815"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2DF8ACC1"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38083AC3"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2EC30BBB"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0BA5C3F4"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715B11E6"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4DCA8F7A"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6EEF1CF3"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66368A1D"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555D73D8"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7D32023A" w14:textId="77777777" w:rsidR="00DE4AAE" w:rsidRDefault="00DE4AAE" w:rsidP="00D702BB">
            <w:pPr>
              <w:pStyle w:val="CUERPOTEXTOTABLA"/>
              <w:jc w:val="center"/>
            </w:pPr>
            <w:r>
              <w:rPr>
                <w:sz w:val="12"/>
              </w:rPr>
              <w:t>0</w:t>
            </w:r>
          </w:p>
        </w:tc>
        <w:tc>
          <w:tcPr>
            <w:tcW w:w="0" w:type="auto"/>
            <w:tcBorders>
              <w:top w:val="single" w:sz="5" w:space="0" w:color="000000"/>
            </w:tcBorders>
            <w:tcMar>
              <w:top w:w="17" w:type="dxa"/>
              <w:left w:w="6" w:type="dxa"/>
              <w:bottom w:w="23" w:type="dxa"/>
              <w:right w:w="11" w:type="dxa"/>
            </w:tcMar>
            <w:vAlign w:val="center"/>
          </w:tcPr>
          <w:p w14:paraId="028C6655" w14:textId="77777777" w:rsidR="00DE4AAE" w:rsidRDefault="00DE4AAE" w:rsidP="00D702BB">
            <w:pPr>
              <w:rPr>
                <w:rFonts w:ascii="Verdana" w:hAnsi="Verdana" w:cs="Verdana"/>
              </w:rPr>
            </w:pPr>
            <w:r>
              <w:rPr>
                <w:rFonts w:ascii="Verdana" w:hAnsi="Verdana" w:cs="Verdana"/>
              </w:rPr>
              <w:t xml:space="preserve"> </w:t>
            </w:r>
          </w:p>
        </w:tc>
      </w:tr>
      <w:tr w:rsidR="00DE4AAE" w14:paraId="0D8EFCD2" w14:textId="77777777" w:rsidTr="00D702BB">
        <w:trPr>
          <w:cantSplit/>
          <w:jc w:val="center"/>
        </w:trPr>
        <w:tc>
          <w:tcPr>
            <w:tcW w:w="0" w:type="auto"/>
            <w:tcBorders>
              <w:right w:val="single" w:sz="14" w:space="0" w:color="000000"/>
            </w:tcBorders>
            <w:vAlign w:val="center"/>
          </w:tcPr>
          <w:p w14:paraId="7A5D07EC" w14:textId="77777777" w:rsidR="00DE4AAE" w:rsidRDefault="00DE4AAE" w:rsidP="00D702BB">
            <w:pPr>
              <w:pStyle w:val="CUERPOTEXTOTABLA"/>
            </w:pPr>
            <w:r>
              <w:rPr>
                <w:sz w:val="14"/>
              </w:rPr>
              <w:t>Sábado</w:t>
            </w:r>
          </w:p>
        </w:tc>
        <w:tc>
          <w:tcPr>
            <w:tcW w:w="0" w:type="auto"/>
            <w:tcBorders>
              <w:left w:val="single" w:sz="14" w:space="0" w:color="000000"/>
            </w:tcBorders>
            <w:noWrap/>
            <w:vAlign w:val="center"/>
          </w:tcPr>
          <w:p w14:paraId="5E05D77A" w14:textId="77777777" w:rsidR="00DE4AAE" w:rsidRDefault="00DE4AAE" w:rsidP="00D702BB">
            <w:pPr>
              <w:pStyle w:val="CUERPOTEXTOTABLA"/>
              <w:jc w:val="center"/>
            </w:pPr>
            <w:r>
              <w:rPr>
                <w:sz w:val="12"/>
              </w:rPr>
              <w:t>0</w:t>
            </w:r>
          </w:p>
        </w:tc>
        <w:tc>
          <w:tcPr>
            <w:tcW w:w="0" w:type="auto"/>
            <w:noWrap/>
            <w:vAlign w:val="center"/>
          </w:tcPr>
          <w:p w14:paraId="21284F25" w14:textId="77777777" w:rsidR="00DE4AAE" w:rsidRDefault="00DE4AAE" w:rsidP="00D702BB">
            <w:pPr>
              <w:pStyle w:val="CUERPOTEXTOTABLA"/>
              <w:jc w:val="center"/>
            </w:pPr>
            <w:r>
              <w:rPr>
                <w:sz w:val="12"/>
              </w:rPr>
              <w:t>0</w:t>
            </w:r>
          </w:p>
        </w:tc>
        <w:tc>
          <w:tcPr>
            <w:tcW w:w="0" w:type="auto"/>
            <w:noWrap/>
            <w:vAlign w:val="center"/>
          </w:tcPr>
          <w:p w14:paraId="22710088" w14:textId="77777777" w:rsidR="00DE4AAE" w:rsidRDefault="00DE4AAE" w:rsidP="00D702BB">
            <w:pPr>
              <w:pStyle w:val="CUERPOTEXTOTABLA"/>
              <w:jc w:val="center"/>
            </w:pPr>
            <w:r>
              <w:rPr>
                <w:sz w:val="12"/>
              </w:rPr>
              <w:t>0</w:t>
            </w:r>
          </w:p>
        </w:tc>
        <w:tc>
          <w:tcPr>
            <w:tcW w:w="0" w:type="auto"/>
            <w:noWrap/>
            <w:vAlign w:val="center"/>
          </w:tcPr>
          <w:p w14:paraId="642E1CD3" w14:textId="77777777" w:rsidR="00DE4AAE" w:rsidRDefault="00DE4AAE" w:rsidP="00D702BB">
            <w:pPr>
              <w:pStyle w:val="CUERPOTEXTOTABLA"/>
              <w:jc w:val="center"/>
            </w:pPr>
            <w:r>
              <w:rPr>
                <w:sz w:val="12"/>
              </w:rPr>
              <w:t>0</w:t>
            </w:r>
          </w:p>
        </w:tc>
        <w:tc>
          <w:tcPr>
            <w:tcW w:w="0" w:type="auto"/>
            <w:noWrap/>
            <w:vAlign w:val="center"/>
          </w:tcPr>
          <w:p w14:paraId="5814A610" w14:textId="77777777" w:rsidR="00DE4AAE" w:rsidRDefault="00DE4AAE" w:rsidP="00D702BB">
            <w:pPr>
              <w:pStyle w:val="CUERPOTEXTOTABLA"/>
              <w:jc w:val="center"/>
            </w:pPr>
            <w:r>
              <w:rPr>
                <w:sz w:val="12"/>
              </w:rPr>
              <w:t>0</w:t>
            </w:r>
          </w:p>
        </w:tc>
        <w:tc>
          <w:tcPr>
            <w:tcW w:w="0" w:type="auto"/>
            <w:noWrap/>
            <w:vAlign w:val="center"/>
          </w:tcPr>
          <w:p w14:paraId="2B33A4BB" w14:textId="77777777" w:rsidR="00DE4AAE" w:rsidRDefault="00DE4AAE" w:rsidP="00D702BB">
            <w:pPr>
              <w:pStyle w:val="CUERPOTEXTOTABLA"/>
              <w:jc w:val="center"/>
            </w:pPr>
            <w:r>
              <w:rPr>
                <w:sz w:val="12"/>
              </w:rPr>
              <w:t>0</w:t>
            </w:r>
          </w:p>
        </w:tc>
        <w:tc>
          <w:tcPr>
            <w:tcW w:w="0" w:type="auto"/>
            <w:noWrap/>
            <w:vAlign w:val="center"/>
          </w:tcPr>
          <w:p w14:paraId="77436981" w14:textId="77777777" w:rsidR="00DE4AAE" w:rsidRDefault="00DE4AAE" w:rsidP="00D702BB">
            <w:pPr>
              <w:pStyle w:val="CUERPOTEXTOTABLA"/>
              <w:jc w:val="center"/>
            </w:pPr>
            <w:r>
              <w:rPr>
                <w:sz w:val="12"/>
              </w:rPr>
              <w:t>100</w:t>
            </w:r>
          </w:p>
        </w:tc>
        <w:tc>
          <w:tcPr>
            <w:tcW w:w="0" w:type="auto"/>
            <w:noWrap/>
            <w:vAlign w:val="center"/>
          </w:tcPr>
          <w:p w14:paraId="70337651" w14:textId="77777777" w:rsidR="00DE4AAE" w:rsidRDefault="00DE4AAE" w:rsidP="00D702BB">
            <w:pPr>
              <w:pStyle w:val="CUERPOTEXTOTABLA"/>
              <w:jc w:val="center"/>
            </w:pPr>
            <w:r>
              <w:rPr>
                <w:sz w:val="12"/>
              </w:rPr>
              <w:t>100</w:t>
            </w:r>
          </w:p>
        </w:tc>
        <w:tc>
          <w:tcPr>
            <w:tcW w:w="0" w:type="auto"/>
            <w:noWrap/>
            <w:vAlign w:val="center"/>
          </w:tcPr>
          <w:p w14:paraId="014EF665" w14:textId="77777777" w:rsidR="00DE4AAE" w:rsidRDefault="00DE4AAE" w:rsidP="00D702BB">
            <w:pPr>
              <w:pStyle w:val="CUERPOTEXTOTABLA"/>
              <w:jc w:val="center"/>
            </w:pPr>
            <w:r>
              <w:rPr>
                <w:sz w:val="12"/>
              </w:rPr>
              <w:t>100</w:t>
            </w:r>
          </w:p>
        </w:tc>
        <w:tc>
          <w:tcPr>
            <w:tcW w:w="0" w:type="auto"/>
            <w:noWrap/>
            <w:vAlign w:val="center"/>
          </w:tcPr>
          <w:p w14:paraId="4D4F22A2" w14:textId="77777777" w:rsidR="00DE4AAE" w:rsidRDefault="00DE4AAE" w:rsidP="00D702BB">
            <w:pPr>
              <w:pStyle w:val="CUERPOTEXTOTABLA"/>
              <w:jc w:val="center"/>
            </w:pPr>
            <w:r>
              <w:rPr>
                <w:sz w:val="12"/>
              </w:rPr>
              <w:t>100</w:t>
            </w:r>
          </w:p>
        </w:tc>
        <w:tc>
          <w:tcPr>
            <w:tcW w:w="0" w:type="auto"/>
            <w:noWrap/>
            <w:vAlign w:val="center"/>
          </w:tcPr>
          <w:p w14:paraId="6FF0858E" w14:textId="77777777" w:rsidR="00DE4AAE" w:rsidRDefault="00DE4AAE" w:rsidP="00D702BB">
            <w:pPr>
              <w:pStyle w:val="CUERPOTEXTOTABLA"/>
              <w:jc w:val="center"/>
            </w:pPr>
            <w:r>
              <w:rPr>
                <w:sz w:val="12"/>
              </w:rPr>
              <w:t>100</w:t>
            </w:r>
          </w:p>
        </w:tc>
        <w:tc>
          <w:tcPr>
            <w:tcW w:w="0" w:type="auto"/>
            <w:noWrap/>
            <w:vAlign w:val="center"/>
          </w:tcPr>
          <w:p w14:paraId="794082AE" w14:textId="77777777" w:rsidR="00DE4AAE" w:rsidRDefault="00DE4AAE" w:rsidP="00D702BB">
            <w:pPr>
              <w:pStyle w:val="CUERPOTEXTOTABLA"/>
              <w:jc w:val="center"/>
            </w:pPr>
            <w:r>
              <w:rPr>
                <w:sz w:val="12"/>
              </w:rPr>
              <w:t>100</w:t>
            </w:r>
          </w:p>
        </w:tc>
        <w:tc>
          <w:tcPr>
            <w:tcW w:w="0" w:type="auto"/>
            <w:noWrap/>
            <w:vAlign w:val="center"/>
          </w:tcPr>
          <w:p w14:paraId="3AE25535" w14:textId="77777777" w:rsidR="00DE4AAE" w:rsidRDefault="00DE4AAE" w:rsidP="00D702BB">
            <w:pPr>
              <w:pStyle w:val="CUERPOTEXTOTABLA"/>
              <w:jc w:val="center"/>
            </w:pPr>
            <w:r>
              <w:rPr>
                <w:sz w:val="12"/>
              </w:rPr>
              <w:t>100</w:t>
            </w:r>
          </w:p>
        </w:tc>
        <w:tc>
          <w:tcPr>
            <w:tcW w:w="0" w:type="auto"/>
            <w:noWrap/>
            <w:vAlign w:val="center"/>
          </w:tcPr>
          <w:p w14:paraId="17EB9FCF" w14:textId="77777777" w:rsidR="00DE4AAE" w:rsidRDefault="00DE4AAE" w:rsidP="00D702BB">
            <w:pPr>
              <w:pStyle w:val="CUERPOTEXTOTABLA"/>
              <w:jc w:val="center"/>
            </w:pPr>
            <w:r>
              <w:rPr>
                <w:sz w:val="12"/>
              </w:rPr>
              <w:t>100</w:t>
            </w:r>
          </w:p>
        </w:tc>
        <w:tc>
          <w:tcPr>
            <w:tcW w:w="0" w:type="auto"/>
            <w:noWrap/>
            <w:vAlign w:val="center"/>
          </w:tcPr>
          <w:p w14:paraId="455E7B9A" w14:textId="77777777" w:rsidR="00DE4AAE" w:rsidRDefault="00DE4AAE" w:rsidP="00D702BB">
            <w:pPr>
              <w:pStyle w:val="CUERPOTEXTOTABLA"/>
              <w:jc w:val="center"/>
            </w:pPr>
            <w:r>
              <w:rPr>
                <w:sz w:val="12"/>
              </w:rPr>
              <w:t>0</w:t>
            </w:r>
          </w:p>
        </w:tc>
        <w:tc>
          <w:tcPr>
            <w:tcW w:w="0" w:type="auto"/>
            <w:noWrap/>
            <w:vAlign w:val="center"/>
          </w:tcPr>
          <w:p w14:paraId="54B88DA6" w14:textId="77777777" w:rsidR="00DE4AAE" w:rsidRDefault="00DE4AAE" w:rsidP="00D702BB">
            <w:pPr>
              <w:pStyle w:val="CUERPOTEXTOTABLA"/>
              <w:jc w:val="center"/>
            </w:pPr>
            <w:r>
              <w:rPr>
                <w:sz w:val="12"/>
              </w:rPr>
              <w:t>0</w:t>
            </w:r>
          </w:p>
        </w:tc>
        <w:tc>
          <w:tcPr>
            <w:tcW w:w="0" w:type="auto"/>
            <w:noWrap/>
            <w:vAlign w:val="center"/>
          </w:tcPr>
          <w:p w14:paraId="471EF6D1" w14:textId="77777777" w:rsidR="00DE4AAE" w:rsidRDefault="00DE4AAE" w:rsidP="00D702BB">
            <w:pPr>
              <w:pStyle w:val="CUERPOTEXTOTABLA"/>
              <w:jc w:val="center"/>
            </w:pPr>
            <w:r>
              <w:rPr>
                <w:sz w:val="12"/>
              </w:rPr>
              <w:t>0</w:t>
            </w:r>
          </w:p>
        </w:tc>
        <w:tc>
          <w:tcPr>
            <w:tcW w:w="0" w:type="auto"/>
            <w:noWrap/>
            <w:vAlign w:val="center"/>
          </w:tcPr>
          <w:p w14:paraId="09EF7DC8" w14:textId="77777777" w:rsidR="00DE4AAE" w:rsidRDefault="00DE4AAE" w:rsidP="00D702BB">
            <w:pPr>
              <w:pStyle w:val="CUERPOTEXTOTABLA"/>
              <w:jc w:val="center"/>
            </w:pPr>
            <w:r>
              <w:rPr>
                <w:sz w:val="12"/>
              </w:rPr>
              <w:t>0</w:t>
            </w:r>
          </w:p>
        </w:tc>
        <w:tc>
          <w:tcPr>
            <w:tcW w:w="0" w:type="auto"/>
            <w:noWrap/>
            <w:vAlign w:val="center"/>
          </w:tcPr>
          <w:p w14:paraId="43B90A91" w14:textId="77777777" w:rsidR="00DE4AAE" w:rsidRDefault="00DE4AAE" w:rsidP="00D702BB">
            <w:pPr>
              <w:pStyle w:val="CUERPOTEXTOTABLA"/>
              <w:jc w:val="center"/>
            </w:pPr>
            <w:r>
              <w:rPr>
                <w:sz w:val="12"/>
              </w:rPr>
              <w:t>0</w:t>
            </w:r>
          </w:p>
        </w:tc>
        <w:tc>
          <w:tcPr>
            <w:tcW w:w="0" w:type="auto"/>
            <w:noWrap/>
            <w:vAlign w:val="center"/>
          </w:tcPr>
          <w:p w14:paraId="2CD73D43" w14:textId="77777777" w:rsidR="00DE4AAE" w:rsidRDefault="00DE4AAE" w:rsidP="00D702BB">
            <w:pPr>
              <w:pStyle w:val="CUERPOTEXTOTABLA"/>
              <w:jc w:val="center"/>
            </w:pPr>
            <w:r>
              <w:rPr>
                <w:sz w:val="12"/>
              </w:rPr>
              <w:t>0</w:t>
            </w:r>
          </w:p>
        </w:tc>
        <w:tc>
          <w:tcPr>
            <w:tcW w:w="0" w:type="auto"/>
            <w:noWrap/>
            <w:vAlign w:val="center"/>
          </w:tcPr>
          <w:p w14:paraId="5855EBFC" w14:textId="77777777" w:rsidR="00DE4AAE" w:rsidRDefault="00DE4AAE" w:rsidP="00D702BB">
            <w:pPr>
              <w:pStyle w:val="CUERPOTEXTOTABLA"/>
              <w:jc w:val="center"/>
            </w:pPr>
            <w:r>
              <w:rPr>
                <w:sz w:val="12"/>
              </w:rPr>
              <w:t>0</w:t>
            </w:r>
          </w:p>
        </w:tc>
        <w:tc>
          <w:tcPr>
            <w:tcW w:w="0" w:type="auto"/>
            <w:noWrap/>
            <w:vAlign w:val="center"/>
          </w:tcPr>
          <w:p w14:paraId="734B08AC" w14:textId="77777777" w:rsidR="00DE4AAE" w:rsidRDefault="00DE4AAE" w:rsidP="00D702BB">
            <w:pPr>
              <w:pStyle w:val="CUERPOTEXTOTABLA"/>
              <w:jc w:val="center"/>
            </w:pPr>
            <w:r>
              <w:rPr>
                <w:sz w:val="12"/>
              </w:rPr>
              <w:t>0</w:t>
            </w:r>
          </w:p>
        </w:tc>
        <w:tc>
          <w:tcPr>
            <w:tcW w:w="0" w:type="auto"/>
            <w:noWrap/>
            <w:vAlign w:val="center"/>
          </w:tcPr>
          <w:p w14:paraId="20989E6E" w14:textId="77777777" w:rsidR="00DE4AAE" w:rsidRDefault="00DE4AAE" w:rsidP="00D702BB">
            <w:pPr>
              <w:pStyle w:val="CUERPOTEXTOTABLA"/>
              <w:jc w:val="center"/>
            </w:pPr>
            <w:r>
              <w:rPr>
                <w:sz w:val="12"/>
              </w:rPr>
              <w:t>0</w:t>
            </w:r>
          </w:p>
        </w:tc>
        <w:tc>
          <w:tcPr>
            <w:tcW w:w="0" w:type="auto"/>
            <w:noWrap/>
            <w:vAlign w:val="center"/>
          </w:tcPr>
          <w:p w14:paraId="1A02A3D3" w14:textId="77777777" w:rsidR="00DE4AAE" w:rsidRDefault="00DE4AAE" w:rsidP="00D702BB">
            <w:pPr>
              <w:pStyle w:val="CUERPOTEXTOTABLA"/>
              <w:jc w:val="center"/>
            </w:pPr>
            <w:r>
              <w:rPr>
                <w:sz w:val="12"/>
              </w:rPr>
              <w:t>0</w:t>
            </w:r>
          </w:p>
        </w:tc>
        <w:tc>
          <w:tcPr>
            <w:tcW w:w="0" w:type="auto"/>
            <w:tcMar>
              <w:top w:w="17" w:type="dxa"/>
              <w:left w:w="6" w:type="dxa"/>
              <w:bottom w:w="23" w:type="dxa"/>
              <w:right w:w="11" w:type="dxa"/>
            </w:tcMar>
            <w:vAlign w:val="center"/>
          </w:tcPr>
          <w:p w14:paraId="7253A287" w14:textId="77777777" w:rsidR="00DE4AAE" w:rsidRDefault="00DE4AAE" w:rsidP="00D702BB">
            <w:pPr>
              <w:rPr>
                <w:rFonts w:ascii="Verdana" w:hAnsi="Verdana" w:cs="Verdana"/>
              </w:rPr>
            </w:pPr>
            <w:r>
              <w:rPr>
                <w:rFonts w:ascii="Verdana" w:hAnsi="Verdana" w:cs="Verdana"/>
              </w:rPr>
              <w:t xml:space="preserve"> </w:t>
            </w:r>
          </w:p>
        </w:tc>
      </w:tr>
      <w:tr w:rsidR="00DE4AAE" w14:paraId="402F3931" w14:textId="77777777" w:rsidTr="00D702BB">
        <w:trPr>
          <w:cantSplit/>
          <w:jc w:val="center"/>
        </w:trPr>
        <w:tc>
          <w:tcPr>
            <w:tcW w:w="0" w:type="auto"/>
            <w:tcBorders>
              <w:bottom w:val="single" w:sz="5" w:space="0" w:color="000000"/>
              <w:right w:val="single" w:sz="14" w:space="0" w:color="000000"/>
            </w:tcBorders>
            <w:vAlign w:val="center"/>
          </w:tcPr>
          <w:p w14:paraId="4185CDCB" w14:textId="77777777" w:rsidR="00DE4AAE" w:rsidRDefault="00DE4AAE" w:rsidP="00D702BB">
            <w:pPr>
              <w:pStyle w:val="CUERPOTEXTOTABLA"/>
            </w:pPr>
            <w:r>
              <w:rPr>
                <w:sz w:val="14"/>
              </w:rPr>
              <w:t>Festivo</w:t>
            </w:r>
          </w:p>
        </w:tc>
        <w:tc>
          <w:tcPr>
            <w:tcW w:w="0" w:type="auto"/>
            <w:tcBorders>
              <w:left w:val="single" w:sz="14" w:space="0" w:color="000000"/>
              <w:bottom w:val="single" w:sz="5" w:space="0" w:color="000000"/>
            </w:tcBorders>
            <w:noWrap/>
            <w:vAlign w:val="center"/>
          </w:tcPr>
          <w:p w14:paraId="4534C5DA"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497259F"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58B0E0C"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2A68833"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9C3DBF4"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39D9E7CC"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79E53E0"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0049F41"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C5E433A"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745CDE7"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BF8FBD8"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9E28103"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217C072A"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2E2B9D24"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5A384179"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3B349F2A"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CCAF0C9"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08449C1"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2E0E38F9"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2AC6359"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5A6C44B1"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69421C8"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BE0A336"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3E2393D" w14:textId="77777777" w:rsidR="00DE4AAE" w:rsidRDefault="00DE4AAE" w:rsidP="00D702BB">
            <w:pPr>
              <w:pStyle w:val="CUERPOTEXTOTABLA"/>
              <w:jc w:val="center"/>
            </w:pPr>
            <w:r>
              <w:rPr>
                <w:sz w:val="12"/>
              </w:rPr>
              <w:t>0</w:t>
            </w:r>
          </w:p>
        </w:tc>
        <w:tc>
          <w:tcPr>
            <w:tcW w:w="0" w:type="auto"/>
            <w:tcBorders>
              <w:bottom w:val="single" w:sz="5" w:space="0" w:color="000000"/>
            </w:tcBorders>
            <w:tcMar>
              <w:top w:w="17" w:type="dxa"/>
              <w:left w:w="6" w:type="dxa"/>
              <w:bottom w:w="23" w:type="dxa"/>
              <w:right w:w="11" w:type="dxa"/>
            </w:tcMar>
            <w:vAlign w:val="center"/>
          </w:tcPr>
          <w:p w14:paraId="48BAC548" w14:textId="77777777" w:rsidR="00DE4AAE" w:rsidRDefault="00DE4AAE" w:rsidP="00D702BB">
            <w:pPr>
              <w:rPr>
                <w:rFonts w:ascii="Verdana" w:hAnsi="Verdana" w:cs="Verdana"/>
              </w:rPr>
            </w:pPr>
            <w:r>
              <w:rPr>
                <w:rFonts w:ascii="Verdana" w:hAnsi="Verdana" w:cs="Verdana"/>
              </w:rPr>
              <w:t xml:space="preserve"> </w:t>
            </w:r>
          </w:p>
        </w:tc>
      </w:tr>
      <w:tr w:rsidR="00DE4AAE" w14:paraId="39AD95F7" w14:textId="77777777" w:rsidTr="00D702BB">
        <w:trPr>
          <w:cantSplit/>
          <w:jc w:val="center"/>
        </w:trPr>
        <w:tc>
          <w:tcPr>
            <w:tcW w:w="0" w:type="auto"/>
            <w:gridSpan w:val="26"/>
            <w:tcBorders>
              <w:top w:val="single" w:sz="5" w:space="0" w:color="000000"/>
              <w:bottom w:val="single" w:sz="5" w:space="0" w:color="000000"/>
            </w:tcBorders>
            <w:noWrap/>
            <w:vAlign w:val="center"/>
          </w:tcPr>
          <w:p w14:paraId="6EB1E510" w14:textId="77777777" w:rsidR="00DE4AAE" w:rsidRDefault="00DE4AAE" w:rsidP="00D702BB">
            <w:pPr>
              <w:pStyle w:val="CUERPOTEXTOTABLA"/>
            </w:pPr>
            <w:r>
              <w:rPr>
                <w:b/>
                <w:sz w:val="14"/>
              </w:rPr>
              <w:t>Equipos (W/m²)</w:t>
            </w:r>
          </w:p>
        </w:tc>
      </w:tr>
      <w:tr w:rsidR="00DE4AAE" w14:paraId="6369C54A" w14:textId="77777777" w:rsidTr="00D702BB">
        <w:trPr>
          <w:cantSplit/>
          <w:jc w:val="center"/>
        </w:trPr>
        <w:tc>
          <w:tcPr>
            <w:tcW w:w="0" w:type="auto"/>
            <w:tcBorders>
              <w:top w:val="single" w:sz="5" w:space="0" w:color="000000"/>
              <w:right w:val="single" w:sz="14" w:space="0" w:color="000000"/>
            </w:tcBorders>
            <w:vAlign w:val="center"/>
          </w:tcPr>
          <w:p w14:paraId="535F0802" w14:textId="77777777" w:rsidR="00DE4AAE" w:rsidRDefault="00DE4AAE" w:rsidP="00D702BB">
            <w:pPr>
              <w:pStyle w:val="CUERPOTEXTOTABLA"/>
            </w:pPr>
            <w:r>
              <w:rPr>
                <w:sz w:val="14"/>
              </w:rPr>
              <w:t>Laboral</w:t>
            </w:r>
          </w:p>
        </w:tc>
        <w:tc>
          <w:tcPr>
            <w:tcW w:w="0" w:type="auto"/>
            <w:tcBorders>
              <w:top w:val="single" w:sz="5" w:space="0" w:color="000000"/>
              <w:left w:val="single" w:sz="14" w:space="0" w:color="000000"/>
            </w:tcBorders>
            <w:noWrap/>
            <w:vAlign w:val="center"/>
          </w:tcPr>
          <w:p w14:paraId="7FC3286A"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7CF255BA"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77CFBE12"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77BBC254"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791B1237"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1E96B202"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1637AB1B"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70ABDD02"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0C4A8A65"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22ABF120"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394E2773"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064C43EB"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36D63961"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5364221E"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437DB79C"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48F9A5ED"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2C5F4F2A"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5F6CBE78"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69D3F4FB"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036A36E6"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1CC8D6BF"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5FE311E9"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2532FE26"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304CBDDD" w14:textId="77777777" w:rsidR="00DE4AAE" w:rsidRDefault="00DE4AAE" w:rsidP="00D702BB">
            <w:pPr>
              <w:pStyle w:val="CUERPOTEXTOTABLA"/>
              <w:jc w:val="center"/>
            </w:pPr>
            <w:r>
              <w:rPr>
                <w:sz w:val="12"/>
              </w:rPr>
              <w:t>0</w:t>
            </w:r>
          </w:p>
        </w:tc>
        <w:tc>
          <w:tcPr>
            <w:tcW w:w="0" w:type="auto"/>
            <w:tcBorders>
              <w:top w:val="single" w:sz="5" w:space="0" w:color="000000"/>
            </w:tcBorders>
            <w:tcMar>
              <w:top w:w="17" w:type="dxa"/>
              <w:left w:w="6" w:type="dxa"/>
              <w:bottom w:w="23" w:type="dxa"/>
              <w:right w:w="11" w:type="dxa"/>
            </w:tcMar>
            <w:vAlign w:val="center"/>
          </w:tcPr>
          <w:p w14:paraId="0B1C9AC2" w14:textId="77777777" w:rsidR="00DE4AAE" w:rsidRDefault="00DE4AAE" w:rsidP="00D702BB">
            <w:pPr>
              <w:rPr>
                <w:rFonts w:ascii="Verdana" w:hAnsi="Verdana" w:cs="Verdana"/>
              </w:rPr>
            </w:pPr>
            <w:r>
              <w:rPr>
                <w:rFonts w:ascii="Verdana" w:hAnsi="Verdana" w:cs="Verdana"/>
              </w:rPr>
              <w:t xml:space="preserve"> </w:t>
            </w:r>
          </w:p>
        </w:tc>
      </w:tr>
      <w:tr w:rsidR="00DE4AAE" w14:paraId="02813458" w14:textId="77777777" w:rsidTr="00D702BB">
        <w:trPr>
          <w:cantSplit/>
          <w:jc w:val="center"/>
        </w:trPr>
        <w:tc>
          <w:tcPr>
            <w:tcW w:w="0" w:type="auto"/>
            <w:tcBorders>
              <w:right w:val="single" w:sz="14" w:space="0" w:color="000000"/>
            </w:tcBorders>
            <w:vAlign w:val="center"/>
          </w:tcPr>
          <w:p w14:paraId="6BC2864A" w14:textId="77777777" w:rsidR="00DE4AAE" w:rsidRDefault="00DE4AAE" w:rsidP="00D702BB">
            <w:pPr>
              <w:pStyle w:val="CUERPOTEXTOTABLA"/>
            </w:pPr>
            <w:r>
              <w:rPr>
                <w:sz w:val="14"/>
              </w:rPr>
              <w:t>Sábado</w:t>
            </w:r>
          </w:p>
        </w:tc>
        <w:tc>
          <w:tcPr>
            <w:tcW w:w="0" w:type="auto"/>
            <w:tcBorders>
              <w:left w:val="single" w:sz="14" w:space="0" w:color="000000"/>
            </w:tcBorders>
            <w:noWrap/>
            <w:vAlign w:val="center"/>
          </w:tcPr>
          <w:p w14:paraId="20A6BFFE" w14:textId="77777777" w:rsidR="00DE4AAE" w:rsidRDefault="00DE4AAE" w:rsidP="00D702BB">
            <w:pPr>
              <w:pStyle w:val="CUERPOTEXTOTABLA"/>
              <w:jc w:val="center"/>
            </w:pPr>
            <w:r>
              <w:rPr>
                <w:sz w:val="12"/>
              </w:rPr>
              <w:t>0</w:t>
            </w:r>
          </w:p>
        </w:tc>
        <w:tc>
          <w:tcPr>
            <w:tcW w:w="0" w:type="auto"/>
            <w:noWrap/>
            <w:vAlign w:val="center"/>
          </w:tcPr>
          <w:p w14:paraId="38203789" w14:textId="77777777" w:rsidR="00DE4AAE" w:rsidRDefault="00DE4AAE" w:rsidP="00D702BB">
            <w:pPr>
              <w:pStyle w:val="CUERPOTEXTOTABLA"/>
              <w:jc w:val="center"/>
            </w:pPr>
            <w:r>
              <w:rPr>
                <w:sz w:val="12"/>
              </w:rPr>
              <w:t>0</w:t>
            </w:r>
          </w:p>
        </w:tc>
        <w:tc>
          <w:tcPr>
            <w:tcW w:w="0" w:type="auto"/>
            <w:noWrap/>
            <w:vAlign w:val="center"/>
          </w:tcPr>
          <w:p w14:paraId="46FF4874" w14:textId="77777777" w:rsidR="00DE4AAE" w:rsidRDefault="00DE4AAE" w:rsidP="00D702BB">
            <w:pPr>
              <w:pStyle w:val="CUERPOTEXTOTABLA"/>
              <w:jc w:val="center"/>
            </w:pPr>
            <w:r>
              <w:rPr>
                <w:sz w:val="12"/>
              </w:rPr>
              <w:t>0</w:t>
            </w:r>
          </w:p>
        </w:tc>
        <w:tc>
          <w:tcPr>
            <w:tcW w:w="0" w:type="auto"/>
            <w:noWrap/>
            <w:vAlign w:val="center"/>
          </w:tcPr>
          <w:p w14:paraId="4A8B6122" w14:textId="77777777" w:rsidR="00DE4AAE" w:rsidRDefault="00DE4AAE" w:rsidP="00D702BB">
            <w:pPr>
              <w:pStyle w:val="CUERPOTEXTOTABLA"/>
              <w:jc w:val="center"/>
            </w:pPr>
            <w:r>
              <w:rPr>
                <w:sz w:val="12"/>
              </w:rPr>
              <w:t>0</w:t>
            </w:r>
          </w:p>
        </w:tc>
        <w:tc>
          <w:tcPr>
            <w:tcW w:w="0" w:type="auto"/>
            <w:noWrap/>
            <w:vAlign w:val="center"/>
          </w:tcPr>
          <w:p w14:paraId="601A2AC5" w14:textId="77777777" w:rsidR="00DE4AAE" w:rsidRDefault="00DE4AAE" w:rsidP="00D702BB">
            <w:pPr>
              <w:pStyle w:val="CUERPOTEXTOTABLA"/>
              <w:jc w:val="center"/>
            </w:pPr>
            <w:r>
              <w:rPr>
                <w:sz w:val="12"/>
              </w:rPr>
              <w:t>0</w:t>
            </w:r>
          </w:p>
        </w:tc>
        <w:tc>
          <w:tcPr>
            <w:tcW w:w="0" w:type="auto"/>
            <w:noWrap/>
            <w:vAlign w:val="center"/>
          </w:tcPr>
          <w:p w14:paraId="66E7A41A" w14:textId="77777777" w:rsidR="00DE4AAE" w:rsidRDefault="00DE4AAE" w:rsidP="00D702BB">
            <w:pPr>
              <w:pStyle w:val="CUERPOTEXTOTABLA"/>
              <w:jc w:val="center"/>
            </w:pPr>
            <w:r>
              <w:rPr>
                <w:sz w:val="12"/>
              </w:rPr>
              <w:t>0</w:t>
            </w:r>
          </w:p>
        </w:tc>
        <w:tc>
          <w:tcPr>
            <w:tcW w:w="0" w:type="auto"/>
            <w:noWrap/>
            <w:vAlign w:val="center"/>
          </w:tcPr>
          <w:p w14:paraId="5F8F5FCC" w14:textId="77777777" w:rsidR="00DE4AAE" w:rsidRDefault="00DE4AAE" w:rsidP="00D702BB">
            <w:pPr>
              <w:pStyle w:val="CUERPOTEXTOTABLA"/>
              <w:jc w:val="center"/>
            </w:pPr>
            <w:r>
              <w:rPr>
                <w:sz w:val="12"/>
              </w:rPr>
              <w:t>1.5</w:t>
            </w:r>
          </w:p>
        </w:tc>
        <w:tc>
          <w:tcPr>
            <w:tcW w:w="0" w:type="auto"/>
            <w:noWrap/>
            <w:vAlign w:val="center"/>
          </w:tcPr>
          <w:p w14:paraId="1A5AF399" w14:textId="77777777" w:rsidR="00DE4AAE" w:rsidRDefault="00DE4AAE" w:rsidP="00D702BB">
            <w:pPr>
              <w:pStyle w:val="CUERPOTEXTOTABLA"/>
              <w:jc w:val="center"/>
            </w:pPr>
            <w:r>
              <w:rPr>
                <w:sz w:val="12"/>
              </w:rPr>
              <w:t>1.5</w:t>
            </w:r>
          </w:p>
        </w:tc>
        <w:tc>
          <w:tcPr>
            <w:tcW w:w="0" w:type="auto"/>
            <w:noWrap/>
            <w:vAlign w:val="center"/>
          </w:tcPr>
          <w:p w14:paraId="2E3FE9EF" w14:textId="77777777" w:rsidR="00DE4AAE" w:rsidRDefault="00DE4AAE" w:rsidP="00D702BB">
            <w:pPr>
              <w:pStyle w:val="CUERPOTEXTOTABLA"/>
              <w:jc w:val="center"/>
            </w:pPr>
            <w:r>
              <w:rPr>
                <w:sz w:val="12"/>
              </w:rPr>
              <w:t>1.5</w:t>
            </w:r>
          </w:p>
        </w:tc>
        <w:tc>
          <w:tcPr>
            <w:tcW w:w="0" w:type="auto"/>
            <w:noWrap/>
            <w:vAlign w:val="center"/>
          </w:tcPr>
          <w:p w14:paraId="64FE35E3" w14:textId="77777777" w:rsidR="00DE4AAE" w:rsidRDefault="00DE4AAE" w:rsidP="00D702BB">
            <w:pPr>
              <w:pStyle w:val="CUERPOTEXTOTABLA"/>
              <w:jc w:val="center"/>
            </w:pPr>
            <w:r>
              <w:rPr>
                <w:sz w:val="12"/>
              </w:rPr>
              <w:t>1.5</w:t>
            </w:r>
          </w:p>
        </w:tc>
        <w:tc>
          <w:tcPr>
            <w:tcW w:w="0" w:type="auto"/>
            <w:noWrap/>
            <w:vAlign w:val="center"/>
          </w:tcPr>
          <w:p w14:paraId="07662AEC" w14:textId="77777777" w:rsidR="00DE4AAE" w:rsidRDefault="00DE4AAE" w:rsidP="00D702BB">
            <w:pPr>
              <w:pStyle w:val="CUERPOTEXTOTABLA"/>
              <w:jc w:val="center"/>
            </w:pPr>
            <w:r>
              <w:rPr>
                <w:sz w:val="12"/>
              </w:rPr>
              <w:t>1.5</w:t>
            </w:r>
          </w:p>
        </w:tc>
        <w:tc>
          <w:tcPr>
            <w:tcW w:w="0" w:type="auto"/>
            <w:noWrap/>
            <w:vAlign w:val="center"/>
          </w:tcPr>
          <w:p w14:paraId="758950F6" w14:textId="77777777" w:rsidR="00DE4AAE" w:rsidRDefault="00DE4AAE" w:rsidP="00D702BB">
            <w:pPr>
              <w:pStyle w:val="CUERPOTEXTOTABLA"/>
              <w:jc w:val="center"/>
            </w:pPr>
            <w:r>
              <w:rPr>
                <w:sz w:val="12"/>
              </w:rPr>
              <w:t>1.5</w:t>
            </w:r>
          </w:p>
        </w:tc>
        <w:tc>
          <w:tcPr>
            <w:tcW w:w="0" w:type="auto"/>
            <w:noWrap/>
            <w:vAlign w:val="center"/>
          </w:tcPr>
          <w:p w14:paraId="2FF3D42C" w14:textId="77777777" w:rsidR="00DE4AAE" w:rsidRDefault="00DE4AAE" w:rsidP="00D702BB">
            <w:pPr>
              <w:pStyle w:val="CUERPOTEXTOTABLA"/>
              <w:jc w:val="center"/>
            </w:pPr>
            <w:r>
              <w:rPr>
                <w:sz w:val="12"/>
              </w:rPr>
              <w:t>1.5</w:t>
            </w:r>
          </w:p>
        </w:tc>
        <w:tc>
          <w:tcPr>
            <w:tcW w:w="0" w:type="auto"/>
            <w:noWrap/>
            <w:vAlign w:val="center"/>
          </w:tcPr>
          <w:p w14:paraId="381F578E" w14:textId="77777777" w:rsidR="00DE4AAE" w:rsidRDefault="00DE4AAE" w:rsidP="00D702BB">
            <w:pPr>
              <w:pStyle w:val="CUERPOTEXTOTABLA"/>
              <w:jc w:val="center"/>
            </w:pPr>
            <w:r>
              <w:rPr>
                <w:sz w:val="12"/>
              </w:rPr>
              <w:t>1.5</w:t>
            </w:r>
          </w:p>
        </w:tc>
        <w:tc>
          <w:tcPr>
            <w:tcW w:w="0" w:type="auto"/>
            <w:noWrap/>
            <w:vAlign w:val="center"/>
          </w:tcPr>
          <w:p w14:paraId="256EA593" w14:textId="77777777" w:rsidR="00DE4AAE" w:rsidRDefault="00DE4AAE" w:rsidP="00D702BB">
            <w:pPr>
              <w:pStyle w:val="CUERPOTEXTOTABLA"/>
              <w:jc w:val="center"/>
            </w:pPr>
            <w:r>
              <w:rPr>
                <w:sz w:val="12"/>
              </w:rPr>
              <w:t>0</w:t>
            </w:r>
          </w:p>
        </w:tc>
        <w:tc>
          <w:tcPr>
            <w:tcW w:w="0" w:type="auto"/>
            <w:noWrap/>
            <w:vAlign w:val="center"/>
          </w:tcPr>
          <w:p w14:paraId="20D2BAB7" w14:textId="77777777" w:rsidR="00DE4AAE" w:rsidRDefault="00DE4AAE" w:rsidP="00D702BB">
            <w:pPr>
              <w:pStyle w:val="CUERPOTEXTOTABLA"/>
              <w:jc w:val="center"/>
            </w:pPr>
            <w:r>
              <w:rPr>
                <w:sz w:val="12"/>
              </w:rPr>
              <w:t>0</w:t>
            </w:r>
          </w:p>
        </w:tc>
        <w:tc>
          <w:tcPr>
            <w:tcW w:w="0" w:type="auto"/>
            <w:noWrap/>
            <w:vAlign w:val="center"/>
          </w:tcPr>
          <w:p w14:paraId="4F51CECE" w14:textId="77777777" w:rsidR="00DE4AAE" w:rsidRDefault="00DE4AAE" w:rsidP="00D702BB">
            <w:pPr>
              <w:pStyle w:val="CUERPOTEXTOTABLA"/>
              <w:jc w:val="center"/>
            </w:pPr>
            <w:r>
              <w:rPr>
                <w:sz w:val="12"/>
              </w:rPr>
              <w:t>0</w:t>
            </w:r>
          </w:p>
        </w:tc>
        <w:tc>
          <w:tcPr>
            <w:tcW w:w="0" w:type="auto"/>
            <w:noWrap/>
            <w:vAlign w:val="center"/>
          </w:tcPr>
          <w:p w14:paraId="107783E3" w14:textId="77777777" w:rsidR="00DE4AAE" w:rsidRDefault="00DE4AAE" w:rsidP="00D702BB">
            <w:pPr>
              <w:pStyle w:val="CUERPOTEXTOTABLA"/>
              <w:jc w:val="center"/>
            </w:pPr>
            <w:r>
              <w:rPr>
                <w:sz w:val="12"/>
              </w:rPr>
              <w:t>0</w:t>
            </w:r>
          </w:p>
        </w:tc>
        <w:tc>
          <w:tcPr>
            <w:tcW w:w="0" w:type="auto"/>
            <w:noWrap/>
            <w:vAlign w:val="center"/>
          </w:tcPr>
          <w:p w14:paraId="540B6724" w14:textId="77777777" w:rsidR="00DE4AAE" w:rsidRDefault="00DE4AAE" w:rsidP="00D702BB">
            <w:pPr>
              <w:pStyle w:val="CUERPOTEXTOTABLA"/>
              <w:jc w:val="center"/>
            </w:pPr>
            <w:r>
              <w:rPr>
                <w:sz w:val="12"/>
              </w:rPr>
              <w:t>0</w:t>
            </w:r>
          </w:p>
        </w:tc>
        <w:tc>
          <w:tcPr>
            <w:tcW w:w="0" w:type="auto"/>
            <w:noWrap/>
            <w:vAlign w:val="center"/>
          </w:tcPr>
          <w:p w14:paraId="5480BB73" w14:textId="77777777" w:rsidR="00DE4AAE" w:rsidRDefault="00DE4AAE" w:rsidP="00D702BB">
            <w:pPr>
              <w:pStyle w:val="CUERPOTEXTOTABLA"/>
              <w:jc w:val="center"/>
            </w:pPr>
            <w:r>
              <w:rPr>
                <w:sz w:val="12"/>
              </w:rPr>
              <w:t>0</w:t>
            </w:r>
          </w:p>
        </w:tc>
        <w:tc>
          <w:tcPr>
            <w:tcW w:w="0" w:type="auto"/>
            <w:noWrap/>
            <w:vAlign w:val="center"/>
          </w:tcPr>
          <w:p w14:paraId="69A40FC7" w14:textId="77777777" w:rsidR="00DE4AAE" w:rsidRDefault="00DE4AAE" w:rsidP="00D702BB">
            <w:pPr>
              <w:pStyle w:val="CUERPOTEXTOTABLA"/>
              <w:jc w:val="center"/>
            </w:pPr>
            <w:r>
              <w:rPr>
                <w:sz w:val="12"/>
              </w:rPr>
              <w:t>0</w:t>
            </w:r>
          </w:p>
        </w:tc>
        <w:tc>
          <w:tcPr>
            <w:tcW w:w="0" w:type="auto"/>
            <w:noWrap/>
            <w:vAlign w:val="center"/>
          </w:tcPr>
          <w:p w14:paraId="55FE3FCD" w14:textId="77777777" w:rsidR="00DE4AAE" w:rsidRDefault="00DE4AAE" w:rsidP="00D702BB">
            <w:pPr>
              <w:pStyle w:val="CUERPOTEXTOTABLA"/>
              <w:jc w:val="center"/>
            </w:pPr>
            <w:r>
              <w:rPr>
                <w:sz w:val="12"/>
              </w:rPr>
              <w:t>0</w:t>
            </w:r>
          </w:p>
        </w:tc>
        <w:tc>
          <w:tcPr>
            <w:tcW w:w="0" w:type="auto"/>
            <w:noWrap/>
            <w:vAlign w:val="center"/>
          </w:tcPr>
          <w:p w14:paraId="15E274A4" w14:textId="77777777" w:rsidR="00DE4AAE" w:rsidRDefault="00DE4AAE" w:rsidP="00D702BB">
            <w:pPr>
              <w:pStyle w:val="CUERPOTEXTOTABLA"/>
              <w:jc w:val="center"/>
            </w:pPr>
            <w:r>
              <w:rPr>
                <w:sz w:val="12"/>
              </w:rPr>
              <w:t>0</w:t>
            </w:r>
          </w:p>
        </w:tc>
        <w:tc>
          <w:tcPr>
            <w:tcW w:w="0" w:type="auto"/>
            <w:noWrap/>
            <w:vAlign w:val="center"/>
          </w:tcPr>
          <w:p w14:paraId="2BA170E6" w14:textId="77777777" w:rsidR="00DE4AAE" w:rsidRDefault="00DE4AAE" w:rsidP="00D702BB">
            <w:pPr>
              <w:pStyle w:val="CUERPOTEXTOTABLA"/>
              <w:jc w:val="center"/>
            </w:pPr>
            <w:r>
              <w:rPr>
                <w:sz w:val="12"/>
              </w:rPr>
              <w:t>0</w:t>
            </w:r>
          </w:p>
        </w:tc>
        <w:tc>
          <w:tcPr>
            <w:tcW w:w="0" w:type="auto"/>
            <w:tcMar>
              <w:top w:w="17" w:type="dxa"/>
              <w:left w:w="6" w:type="dxa"/>
              <w:bottom w:w="23" w:type="dxa"/>
              <w:right w:w="11" w:type="dxa"/>
            </w:tcMar>
            <w:vAlign w:val="center"/>
          </w:tcPr>
          <w:p w14:paraId="6B74FFAB" w14:textId="77777777" w:rsidR="00DE4AAE" w:rsidRDefault="00DE4AAE" w:rsidP="00D702BB">
            <w:pPr>
              <w:rPr>
                <w:rFonts w:ascii="Verdana" w:hAnsi="Verdana" w:cs="Verdana"/>
              </w:rPr>
            </w:pPr>
            <w:r>
              <w:rPr>
                <w:rFonts w:ascii="Verdana" w:hAnsi="Verdana" w:cs="Verdana"/>
              </w:rPr>
              <w:t xml:space="preserve"> </w:t>
            </w:r>
          </w:p>
        </w:tc>
      </w:tr>
      <w:tr w:rsidR="00DE4AAE" w14:paraId="47AEA40A" w14:textId="77777777" w:rsidTr="00D702BB">
        <w:trPr>
          <w:cantSplit/>
          <w:jc w:val="center"/>
        </w:trPr>
        <w:tc>
          <w:tcPr>
            <w:tcW w:w="0" w:type="auto"/>
            <w:tcBorders>
              <w:bottom w:val="single" w:sz="5" w:space="0" w:color="000000"/>
              <w:right w:val="single" w:sz="14" w:space="0" w:color="000000"/>
            </w:tcBorders>
            <w:vAlign w:val="center"/>
          </w:tcPr>
          <w:p w14:paraId="31C1B2C4" w14:textId="77777777" w:rsidR="00DE4AAE" w:rsidRDefault="00DE4AAE" w:rsidP="00D702BB">
            <w:pPr>
              <w:pStyle w:val="CUERPOTEXTOTABLA"/>
            </w:pPr>
            <w:r>
              <w:rPr>
                <w:sz w:val="14"/>
              </w:rPr>
              <w:t>Festivo</w:t>
            </w:r>
          </w:p>
        </w:tc>
        <w:tc>
          <w:tcPr>
            <w:tcW w:w="0" w:type="auto"/>
            <w:tcBorders>
              <w:left w:val="single" w:sz="14" w:space="0" w:color="000000"/>
              <w:bottom w:val="single" w:sz="5" w:space="0" w:color="000000"/>
            </w:tcBorders>
            <w:noWrap/>
            <w:vAlign w:val="center"/>
          </w:tcPr>
          <w:p w14:paraId="6EF3D5C8"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B5D3C90"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2E93129"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270FCB5C"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23F95D9E"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30893E08"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C1D8543"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338E1257"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C625384"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32AECD6"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0CC8736"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16C08AB"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5895713F"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82651BA"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11A5696"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A78A8D0"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21F0F1D4"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337A29AF"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09DE5FA"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48CABFE"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53AF18FF"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F5ED3DC"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3F2AE55"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016E632" w14:textId="77777777" w:rsidR="00DE4AAE" w:rsidRDefault="00DE4AAE" w:rsidP="00D702BB">
            <w:pPr>
              <w:pStyle w:val="CUERPOTEXTOTABLA"/>
              <w:jc w:val="center"/>
            </w:pPr>
            <w:r>
              <w:rPr>
                <w:sz w:val="12"/>
              </w:rPr>
              <w:t>0</w:t>
            </w:r>
          </w:p>
        </w:tc>
        <w:tc>
          <w:tcPr>
            <w:tcW w:w="0" w:type="auto"/>
            <w:tcBorders>
              <w:bottom w:val="single" w:sz="5" w:space="0" w:color="000000"/>
            </w:tcBorders>
            <w:tcMar>
              <w:top w:w="17" w:type="dxa"/>
              <w:left w:w="6" w:type="dxa"/>
              <w:bottom w:w="23" w:type="dxa"/>
              <w:right w:w="11" w:type="dxa"/>
            </w:tcMar>
            <w:vAlign w:val="center"/>
          </w:tcPr>
          <w:p w14:paraId="4989D49F" w14:textId="77777777" w:rsidR="00DE4AAE" w:rsidRDefault="00DE4AAE" w:rsidP="00D702BB">
            <w:pPr>
              <w:rPr>
                <w:rFonts w:ascii="Verdana" w:hAnsi="Verdana" w:cs="Verdana"/>
              </w:rPr>
            </w:pPr>
            <w:r>
              <w:rPr>
                <w:rFonts w:ascii="Verdana" w:hAnsi="Verdana" w:cs="Verdana"/>
              </w:rPr>
              <w:t xml:space="preserve"> </w:t>
            </w:r>
          </w:p>
        </w:tc>
      </w:tr>
      <w:tr w:rsidR="00DE4AAE" w14:paraId="2339D294" w14:textId="77777777" w:rsidTr="00D702BB">
        <w:trPr>
          <w:cantSplit/>
          <w:jc w:val="center"/>
        </w:trPr>
        <w:tc>
          <w:tcPr>
            <w:tcW w:w="0" w:type="auto"/>
            <w:gridSpan w:val="26"/>
            <w:tcBorders>
              <w:top w:val="single" w:sz="5" w:space="0" w:color="000000"/>
              <w:bottom w:val="single" w:sz="5" w:space="0" w:color="000000"/>
            </w:tcBorders>
            <w:noWrap/>
            <w:vAlign w:val="center"/>
          </w:tcPr>
          <w:p w14:paraId="11D7EA07" w14:textId="77777777" w:rsidR="00DE4AAE" w:rsidRDefault="00DE4AAE" w:rsidP="00D702BB">
            <w:pPr>
              <w:pStyle w:val="CUERPOTEXTOTABLA"/>
            </w:pPr>
            <w:r>
              <w:rPr>
                <w:b/>
                <w:sz w:val="14"/>
              </w:rPr>
              <w:t>Ventilación (%)</w:t>
            </w:r>
          </w:p>
        </w:tc>
      </w:tr>
      <w:tr w:rsidR="00DE4AAE" w14:paraId="3963A2E9" w14:textId="77777777" w:rsidTr="00D702BB">
        <w:trPr>
          <w:cantSplit/>
          <w:jc w:val="center"/>
        </w:trPr>
        <w:tc>
          <w:tcPr>
            <w:tcW w:w="0" w:type="auto"/>
            <w:tcBorders>
              <w:top w:val="single" w:sz="5" w:space="0" w:color="000000"/>
              <w:right w:val="single" w:sz="14" w:space="0" w:color="000000"/>
            </w:tcBorders>
            <w:vAlign w:val="center"/>
          </w:tcPr>
          <w:p w14:paraId="7C504EE7" w14:textId="77777777" w:rsidR="00DE4AAE" w:rsidRDefault="00DE4AAE" w:rsidP="00D702BB">
            <w:pPr>
              <w:pStyle w:val="CUERPOTEXTOTABLA"/>
            </w:pPr>
            <w:r>
              <w:rPr>
                <w:sz w:val="14"/>
              </w:rPr>
              <w:t>Laboral</w:t>
            </w:r>
          </w:p>
        </w:tc>
        <w:tc>
          <w:tcPr>
            <w:tcW w:w="0" w:type="auto"/>
            <w:tcBorders>
              <w:top w:val="single" w:sz="5" w:space="0" w:color="000000"/>
              <w:left w:val="single" w:sz="14" w:space="0" w:color="000000"/>
            </w:tcBorders>
            <w:noWrap/>
            <w:vAlign w:val="center"/>
          </w:tcPr>
          <w:p w14:paraId="2FEFFDA3"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24E22AA9"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138B6413"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658AD5BC"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1A368D47"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39D6998F"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78CDE8B3"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0E650E7F"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55E9CE2A"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05970BA9"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0EA7032D"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38319257"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60C7E7E6"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701849A7"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6ECE8978"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047CBFE7"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40DAA569"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1F08723B"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2213070B"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4F020105"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1AEDF65C"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3610DD39"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40039738" w14:textId="77777777" w:rsidR="00DE4AAE" w:rsidRDefault="00DE4AAE" w:rsidP="00D702BB">
            <w:pPr>
              <w:pStyle w:val="CUERPOTEXTOTABLA"/>
              <w:jc w:val="center"/>
            </w:pPr>
            <w:r>
              <w:rPr>
                <w:sz w:val="12"/>
              </w:rPr>
              <w:t>0</w:t>
            </w:r>
          </w:p>
        </w:tc>
        <w:tc>
          <w:tcPr>
            <w:tcW w:w="0" w:type="auto"/>
            <w:tcBorders>
              <w:top w:val="single" w:sz="5" w:space="0" w:color="000000"/>
            </w:tcBorders>
            <w:noWrap/>
            <w:vAlign w:val="center"/>
          </w:tcPr>
          <w:p w14:paraId="64CD0C12" w14:textId="77777777" w:rsidR="00DE4AAE" w:rsidRDefault="00DE4AAE" w:rsidP="00D702BB">
            <w:pPr>
              <w:pStyle w:val="CUERPOTEXTOTABLA"/>
              <w:jc w:val="center"/>
            </w:pPr>
            <w:r>
              <w:rPr>
                <w:sz w:val="12"/>
              </w:rPr>
              <w:t>0</w:t>
            </w:r>
          </w:p>
        </w:tc>
        <w:tc>
          <w:tcPr>
            <w:tcW w:w="0" w:type="auto"/>
            <w:tcBorders>
              <w:top w:val="single" w:sz="5" w:space="0" w:color="000000"/>
            </w:tcBorders>
            <w:tcMar>
              <w:top w:w="17" w:type="dxa"/>
              <w:left w:w="6" w:type="dxa"/>
              <w:bottom w:w="23" w:type="dxa"/>
              <w:right w:w="11" w:type="dxa"/>
            </w:tcMar>
            <w:vAlign w:val="center"/>
          </w:tcPr>
          <w:p w14:paraId="2954E861" w14:textId="77777777" w:rsidR="00DE4AAE" w:rsidRDefault="00DE4AAE" w:rsidP="00D702BB">
            <w:pPr>
              <w:rPr>
                <w:rFonts w:ascii="Verdana" w:hAnsi="Verdana" w:cs="Verdana"/>
              </w:rPr>
            </w:pPr>
            <w:r>
              <w:rPr>
                <w:rFonts w:ascii="Verdana" w:hAnsi="Verdana" w:cs="Verdana"/>
              </w:rPr>
              <w:t xml:space="preserve"> </w:t>
            </w:r>
          </w:p>
        </w:tc>
      </w:tr>
      <w:tr w:rsidR="00DE4AAE" w14:paraId="74BDDDA4" w14:textId="77777777" w:rsidTr="00D702BB">
        <w:trPr>
          <w:cantSplit/>
          <w:jc w:val="center"/>
        </w:trPr>
        <w:tc>
          <w:tcPr>
            <w:tcW w:w="0" w:type="auto"/>
            <w:tcBorders>
              <w:right w:val="single" w:sz="14" w:space="0" w:color="000000"/>
            </w:tcBorders>
            <w:vAlign w:val="center"/>
          </w:tcPr>
          <w:p w14:paraId="3E6D9E09" w14:textId="77777777" w:rsidR="00DE4AAE" w:rsidRDefault="00DE4AAE" w:rsidP="00D702BB">
            <w:pPr>
              <w:pStyle w:val="CUERPOTEXTOTABLA"/>
            </w:pPr>
            <w:r>
              <w:rPr>
                <w:sz w:val="14"/>
              </w:rPr>
              <w:t>Sábado</w:t>
            </w:r>
          </w:p>
        </w:tc>
        <w:tc>
          <w:tcPr>
            <w:tcW w:w="0" w:type="auto"/>
            <w:tcBorders>
              <w:left w:val="single" w:sz="14" w:space="0" w:color="000000"/>
            </w:tcBorders>
            <w:noWrap/>
            <w:vAlign w:val="center"/>
          </w:tcPr>
          <w:p w14:paraId="0E548D7F" w14:textId="77777777" w:rsidR="00DE4AAE" w:rsidRDefault="00DE4AAE" w:rsidP="00D702BB">
            <w:pPr>
              <w:pStyle w:val="CUERPOTEXTOTABLA"/>
              <w:jc w:val="center"/>
            </w:pPr>
            <w:r>
              <w:rPr>
                <w:sz w:val="12"/>
              </w:rPr>
              <w:t>0</w:t>
            </w:r>
          </w:p>
        </w:tc>
        <w:tc>
          <w:tcPr>
            <w:tcW w:w="0" w:type="auto"/>
            <w:noWrap/>
            <w:vAlign w:val="center"/>
          </w:tcPr>
          <w:p w14:paraId="5CC50CE3" w14:textId="77777777" w:rsidR="00DE4AAE" w:rsidRDefault="00DE4AAE" w:rsidP="00D702BB">
            <w:pPr>
              <w:pStyle w:val="CUERPOTEXTOTABLA"/>
              <w:jc w:val="center"/>
            </w:pPr>
            <w:r>
              <w:rPr>
                <w:sz w:val="12"/>
              </w:rPr>
              <w:t>0</w:t>
            </w:r>
          </w:p>
        </w:tc>
        <w:tc>
          <w:tcPr>
            <w:tcW w:w="0" w:type="auto"/>
            <w:noWrap/>
            <w:vAlign w:val="center"/>
          </w:tcPr>
          <w:p w14:paraId="0E8C52CF" w14:textId="77777777" w:rsidR="00DE4AAE" w:rsidRDefault="00DE4AAE" w:rsidP="00D702BB">
            <w:pPr>
              <w:pStyle w:val="CUERPOTEXTOTABLA"/>
              <w:jc w:val="center"/>
            </w:pPr>
            <w:r>
              <w:rPr>
                <w:sz w:val="12"/>
              </w:rPr>
              <w:t>0</w:t>
            </w:r>
          </w:p>
        </w:tc>
        <w:tc>
          <w:tcPr>
            <w:tcW w:w="0" w:type="auto"/>
            <w:noWrap/>
            <w:vAlign w:val="center"/>
          </w:tcPr>
          <w:p w14:paraId="385189B8" w14:textId="77777777" w:rsidR="00DE4AAE" w:rsidRDefault="00DE4AAE" w:rsidP="00D702BB">
            <w:pPr>
              <w:pStyle w:val="CUERPOTEXTOTABLA"/>
              <w:jc w:val="center"/>
            </w:pPr>
            <w:r>
              <w:rPr>
                <w:sz w:val="12"/>
              </w:rPr>
              <w:t>0</w:t>
            </w:r>
          </w:p>
        </w:tc>
        <w:tc>
          <w:tcPr>
            <w:tcW w:w="0" w:type="auto"/>
            <w:noWrap/>
            <w:vAlign w:val="center"/>
          </w:tcPr>
          <w:p w14:paraId="2B1D2C5D" w14:textId="77777777" w:rsidR="00DE4AAE" w:rsidRDefault="00DE4AAE" w:rsidP="00D702BB">
            <w:pPr>
              <w:pStyle w:val="CUERPOTEXTOTABLA"/>
              <w:jc w:val="center"/>
            </w:pPr>
            <w:r>
              <w:rPr>
                <w:sz w:val="12"/>
              </w:rPr>
              <w:t>0</w:t>
            </w:r>
          </w:p>
        </w:tc>
        <w:tc>
          <w:tcPr>
            <w:tcW w:w="0" w:type="auto"/>
            <w:noWrap/>
            <w:vAlign w:val="center"/>
          </w:tcPr>
          <w:p w14:paraId="193BC16E" w14:textId="77777777" w:rsidR="00DE4AAE" w:rsidRDefault="00DE4AAE" w:rsidP="00D702BB">
            <w:pPr>
              <w:pStyle w:val="CUERPOTEXTOTABLA"/>
              <w:jc w:val="center"/>
            </w:pPr>
            <w:r>
              <w:rPr>
                <w:sz w:val="12"/>
              </w:rPr>
              <w:t>0</w:t>
            </w:r>
          </w:p>
        </w:tc>
        <w:tc>
          <w:tcPr>
            <w:tcW w:w="0" w:type="auto"/>
            <w:noWrap/>
            <w:vAlign w:val="center"/>
          </w:tcPr>
          <w:p w14:paraId="2478640B" w14:textId="77777777" w:rsidR="00DE4AAE" w:rsidRDefault="00DE4AAE" w:rsidP="00D702BB">
            <w:pPr>
              <w:pStyle w:val="CUERPOTEXTOTABLA"/>
              <w:jc w:val="center"/>
            </w:pPr>
            <w:r>
              <w:rPr>
                <w:sz w:val="12"/>
              </w:rPr>
              <w:t>100</w:t>
            </w:r>
          </w:p>
        </w:tc>
        <w:tc>
          <w:tcPr>
            <w:tcW w:w="0" w:type="auto"/>
            <w:noWrap/>
            <w:vAlign w:val="center"/>
          </w:tcPr>
          <w:p w14:paraId="39A2AD9F" w14:textId="77777777" w:rsidR="00DE4AAE" w:rsidRDefault="00DE4AAE" w:rsidP="00D702BB">
            <w:pPr>
              <w:pStyle w:val="CUERPOTEXTOTABLA"/>
              <w:jc w:val="center"/>
            </w:pPr>
            <w:r>
              <w:rPr>
                <w:sz w:val="12"/>
              </w:rPr>
              <w:t>100</w:t>
            </w:r>
          </w:p>
        </w:tc>
        <w:tc>
          <w:tcPr>
            <w:tcW w:w="0" w:type="auto"/>
            <w:noWrap/>
            <w:vAlign w:val="center"/>
          </w:tcPr>
          <w:p w14:paraId="30EB8C5F" w14:textId="77777777" w:rsidR="00DE4AAE" w:rsidRDefault="00DE4AAE" w:rsidP="00D702BB">
            <w:pPr>
              <w:pStyle w:val="CUERPOTEXTOTABLA"/>
              <w:jc w:val="center"/>
            </w:pPr>
            <w:r>
              <w:rPr>
                <w:sz w:val="12"/>
              </w:rPr>
              <w:t>100</w:t>
            </w:r>
          </w:p>
        </w:tc>
        <w:tc>
          <w:tcPr>
            <w:tcW w:w="0" w:type="auto"/>
            <w:noWrap/>
            <w:vAlign w:val="center"/>
          </w:tcPr>
          <w:p w14:paraId="5774E9A8" w14:textId="77777777" w:rsidR="00DE4AAE" w:rsidRDefault="00DE4AAE" w:rsidP="00D702BB">
            <w:pPr>
              <w:pStyle w:val="CUERPOTEXTOTABLA"/>
              <w:jc w:val="center"/>
            </w:pPr>
            <w:r>
              <w:rPr>
                <w:sz w:val="12"/>
              </w:rPr>
              <w:t>100</w:t>
            </w:r>
          </w:p>
        </w:tc>
        <w:tc>
          <w:tcPr>
            <w:tcW w:w="0" w:type="auto"/>
            <w:noWrap/>
            <w:vAlign w:val="center"/>
          </w:tcPr>
          <w:p w14:paraId="3B34C75F" w14:textId="77777777" w:rsidR="00DE4AAE" w:rsidRDefault="00DE4AAE" w:rsidP="00D702BB">
            <w:pPr>
              <w:pStyle w:val="CUERPOTEXTOTABLA"/>
              <w:jc w:val="center"/>
            </w:pPr>
            <w:r>
              <w:rPr>
                <w:sz w:val="12"/>
              </w:rPr>
              <w:t>100</w:t>
            </w:r>
          </w:p>
        </w:tc>
        <w:tc>
          <w:tcPr>
            <w:tcW w:w="0" w:type="auto"/>
            <w:noWrap/>
            <w:vAlign w:val="center"/>
          </w:tcPr>
          <w:p w14:paraId="72D14C38" w14:textId="77777777" w:rsidR="00DE4AAE" w:rsidRDefault="00DE4AAE" w:rsidP="00D702BB">
            <w:pPr>
              <w:pStyle w:val="CUERPOTEXTOTABLA"/>
              <w:jc w:val="center"/>
            </w:pPr>
            <w:r>
              <w:rPr>
                <w:sz w:val="12"/>
              </w:rPr>
              <w:t>100</w:t>
            </w:r>
          </w:p>
        </w:tc>
        <w:tc>
          <w:tcPr>
            <w:tcW w:w="0" w:type="auto"/>
            <w:noWrap/>
            <w:vAlign w:val="center"/>
          </w:tcPr>
          <w:p w14:paraId="6265EFD6" w14:textId="77777777" w:rsidR="00DE4AAE" w:rsidRDefault="00DE4AAE" w:rsidP="00D702BB">
            <w:pPr>
              <w:pStyle w:val="CUERPOTEXTOTABLA"/>
              <w:jc w:val="center"/>
            </w:pPr>
            <w:r>
              <w:rPr>
                <w:sz w:val="12"/>
              </w:rPr>
              <w:t>100</w:t>
            </w:r>
          </w:p>
        </w:tc>
        <w:tc>
          <w:tcPr>
            <w:tcW w:w="0" w:type="auto"/>
            <w:noWrap/>
            <w:vAlign w:val="center"/>
          </w:tcPr>
          <w:p w14:paraId="7BAEC95E" w14:textId="77777777" w:rsidR="00DE4AAE" w:rsidRDefault="00DE4AAE" w:rsidP="00D702BB">
            <w:pPr>
              <w:pStyle w:val="CUERPOTEXTOTABLA"/>
              <w:jc w:val="center"/>
            </w:pPr>
            <w:r>
              <w:rPr>
                <w:sz w:val="12"/>
              </w:rPr>
              <w:t>100</w:t>
            </w:r>
          </w:p>
        </w:tc>
        <w:tc>
          <w:tcPr>
            <w:tcW w:w="0" w:type="auto"/>
            <w:noWrap/>
            <w:vAlign w:val="center"/>
          </w:tcPr>
          <w:p w14:paraId="7B70192D" w14:textId="77777777" w:rsidR="00DE4AAE" w:rsidRDefault="00DE4AAE" w:rsidP="00D702BB">
            <w:pPr>
              <w:pStyle w:val="CUERPOTEXTOTABLA"/>
              <w:jc w:val="center"/>
            </w:pPr>
            <w:r>
              <w:rPr>
                <w:sz w:val="12"/>
              </w:rPr>
              <w:t>0</w:t>
            </w:r>
          </w:p>
        </w:tc>
        <w:tc>
          <w:tcPr>
            <w:tcW w:w="0" w:type="auto"/>
            <w:noWrap/>
            <w:vAlign w:val="center"/>
          </w:tcPr>
          <w:p w14:paraId="1682C145" w14:textId="77777777" w:rsidR="00DE4AAE" w:rsidRDefault="00DE4AAE" w:rsidP="00D702BB">
            <w:pPr>
              <w:pStyle w:val="CUERPOTEXTOTABLA"/>
              <w:jc w:val="center"/>
            </w:pPr>
            <w:r>
              <w:rPr>
                <w:sz w:val="12"/>
              </w:rPr>
              <w:t>0</w:t>
            </w:r>
          </w:p>
        </w:tc>
        <w:tc>
          <w:tcPr>
            <w:tcW w:w="0" w:type="auto"/>
            <w:noWrap/>
            <w:vAlign w:val="center"/>
          </w:tcPr>
          <w:p w14:paraId="313D3987" w14:textId="77777777" w:rsidR="00DE4AAE" w:rsidRDefault="00DE4AAE" w:rsidP="00D702BB">
            <w:pPr>
              <w:pStyle w:val="CUERPOTEXTOTABLA"/>
              <w:jc w:val="center"/>
            </w:pPr>
            <w:r>
              <w:rPr>
                <w:sz w:val="12"/>
              </w:rPr>
              <w:t>0</w:t>
            </w:r>
          </w:p>
        </w:tc>
        <w:tc>
          <w:tcPr>
            <w:tcW w:w="0" w:type="auto"/>
            <w:noWrap/>
            <w:vAlign w:val="center"/>
          </w:tcPr>
          <w:p w14:paraId="14D4B222" w14:textId="77777777" w:rsidR="00DE4AAE" w:rsidRDefault="00DE4AAE" w:rsidP="00D702BB">
            <w:pPr>
              <w:pStyle w:val="CUERPOTEXTOTABLA"/>
              <w:jc w:val="center"/>
            </w:pPr>
            <w:r>
              <w:rPr>
                <w:sz w:val="12"/>
              </w:rPr>
              <w:t>0</w:t>
            </w:r>
          </w:p>
        </w:tc>
        <w:tc>
          <w:tcPr>
            <w:tcW w:w="0" w:type="auto"/>
            <w:noWrap/>
            <w:vAlign w:val="center"/>
          </w:tcPr>
          <w:p w14:paraId="3EC27DC5" w14:textId="77777777" w:rsidR="00DE4AAE" w:rsidRDefault="00DE4AAE" w:rsidP="00D702BB">
            <w:pPr>
              <w:pStyle w:val="CUERPOTEXTOTABLA"/>
              <w:jc w:val="center"/>
            </w:pPr>
            <w:r>
              <w:rPr>
                <w:sz w:val="12"/>
              </w:rPr>
              <w:t>0</w:t>
            </w:r>
          </w:p>
        </w:tc>
        <w:tc>
          <w:tcPr>
            <w:tcW w:w="0" w:type="auto"/>
            <w:noWrap/>
            <w:vAlign w:val="center"/>
          </w:tcPr>
          <w:p w14:paraId="465FC9FB" w14:textId="77777777" w:rsidR="00DE4AAE" w:rsidRDefault="00DE4AAE" w:rsidP="00D702BB">
            <w:pPr>
              <w:pStyle w:val="CUERPOTEXTOTABLA"/>
              <w:jc w:val="center"/>
            </w:pPr>
            <w:r>
              <w:rPr>
                <w:sz w:val="12"/>
              </w:rPr>
              <w:t>0</w:t>
            </w:r>
          </w:p>
        </w:tc>
        <w:tc>
          <w:tcPr>
            <w:tcW w:w="0" w:type="auto"/>
            <w:noWrap/>
            <w:vAlign w:val="center"/>
          </w:tcPr>
          <w:p w14:paraId="63D46CBC" w14:textId="77777777" w:rsidR="00DE4AAE" w:rsidRDefault="00DE4AAE" w:rsidP="00D702BB">
            <w:pPr>
              <w:pStyle w:val="CUERPOTEXTOTABLA"/>
              <w:jc w:val="center"/>
            </w:pPr>
            <w:r>
              <w:rPr>
                <w:sz w:val="12"/>
              </w:rPr>
              <w:t>0</w:t>
            </w:r>
          </w:p>
        </w:tc>
        <w:tc>
          <w:tcPr>
            <w:tcW w:w="0" w:type="auto"/>
            <w:noWrap/>
            <w:vAlign w:val="center"/>
          </w:tcPr>
          <w:p w14:paraId="675C5E3B" w14:textId="77777777" w:rsidR="00DE4AAE" w:rsidRDefault="00DE4AAE" w:rsidP="00D702BB">
            <w:pPr>
              <w:pStyle w:val="CUERPOTEXTOTABLA"/>
              <w:jc w:val="center"/>
            </w:pPr>
            <w:r>
              <w:rPr>
                <w:sz w:val="12"/>
              </w:rPr>
              <w:t>0</w:t>
            </w:r>
          </w:p>
        </w:tc>
        <w:tc>
          <w:tcPr>
            <w:tcW w:w="0" w:type="auto"/>
            <w:noWrap/>
            <w:vAlign w:val="center"/>
          </w:tcPr>
          <w:p w14:paraId="5D97F9E3" w14:textId="77777777" w:rsidR="00DE4AAE" w:rsidRDefault="00DE4AAE" w:rsidP="00D702BB">
            <w:pPr>
              <w:pStyle w:val="CUERPOTEXTOTABLA"/>
              <w:jc w:val="center"/>
            </w:pPr>
            <w:r>
              <w:rPr>
                <w:sz w:val="12"/>
              </w:rPr>
              <w:t>0</w:t>
            </w:r>
          </w:p>
        </w:tc>
        <w:tc>
          <w:tcPr>
            <w:tcW w:w="0" w:type="auto"/>
            <w:noWrap/>
            <w:vAlign w:val="center"/>
          </w:tcPr>
          <w:p w14:paraId="2A5A6E5B" w14:textId="77777777" w:rsidR="00DE4AAE" w:rsidRDefault="00DE4AAE" w:rsidP="00D702BB">
            <w:pPr>
              <w:pStyle w:val="CUERPOTEXTOTABLA"/>
              <w:jc w:val="center"/>
            </w:pPr>
            <w:r>
              <w:rPr>
                <w:sz w:val="12"/>
              </w:rPr>
              <w:t>0</w:t>
            </w:r>
          </w:p>
        </w:tc>
        <w:tc>
          <w:tcPr>
            <w:tcW w:w="0" w:type="auto"/>
            <w:tcMar>
              <w:top w:w="17" w:type="dxa"/>
              <w:left w:w="6" w:type="dxa"/>
              <w:bottom w:w="23" w:type="dxa"/>
              <w:right w:w="11" w:type="dxa"/>
            </w:tcMar>
            <w:vAlign w:val="center"/>
          </w:tcPr>
          <w:p w14:paraId="6A485A52" w14:textId="77777777" w:rsidR="00DE4AAE" w:rsidRDefault="00DE4AAE" w:rsidP="00D702BB">
            <w:pPr>
              <w:rPr>
                <w:rFonts w:ascii="Verdana" w:hAnsi="Verdana" w:cs="Verdana"/>
              </w:rPr>
            </w:pPr>
            <w:r>
              <w:rPr>
                <w:rFonts w:ascii="Verdana" w:hAnsi="Verdana" w:cs="Verdana"/>
              </w:rPr>
              <w:t xml:space="preserve"> </w:t>
            </w:r>
          </w:p>
        </w:tc>
      </w:tr>
      <w:tr w:rsidR="00DE4AAE" w14:paraId="33072EC1" w14:textId="77777777" w:rsidTr="00D702BB">
        <w:trPr>
          <w:cantSplit/>
          <w:jc w:val="center"/>
        </w:trPr>
        <w:tc>
          <w:tcPr>
            <w:tcW w:w="0" w:type="auto"/>
            <w:tcBorders>
              <w:bottom w:val="single" w:sz="5" w:space="0" w:color="000000"/>
              <w:right w:val="single" w:sz="14" w:space="0" w:color="000000"/>
            </w:tcBorders>
            <w:vAlign w:val="center"/>
          </w:tcPr>
          <w:p w14:paraId="32ECE553" w14:textId="77777777" w:rsidR="00DE4AAE" w:rsidRDefault="00DE4AAE" w:rsidP="00D702BB">
            <w:pPr>
              <w:pStyle w:val="CUERPOTEXTOTABLA"/>
            </w:pPr>
            <w:r>
              <w:rPr>
                <w:sz w:val="14"/>
              </w:rPr>
              <w:t>Festivo</w:t>
            </w:r>
          </w:p>
        </w:tc>
        <w:tc>
          <w:tcPr>
            <w:tcW w:w="0" w:type="auto"/>
            <w:tcBorders>
              <w:left w:val="single" w:sz="14" w:space="0" w:color="000000"/>
              <w:bottom w:val="single" w:sz="5" w:space="0" w:color="000000"/>
            </w:tcBorders>
            <w:noWrap/>
            <w:vAlign w:val="center"/>
          </w:tcPr>
          <w:p w14:paraId="452667A9"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D63954F"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2063EC84"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34753E53"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0E4BCBD"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3229562F"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6DC1366"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3E13773"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2219194F"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37ECC025"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0941A1F"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CBAC01A"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36858B2"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51F87CC"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5A95C7F"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D4E6799"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3E95556"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97BAEB7"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8EA8097"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7540016"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C944707"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F7594C1"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5CD8BFAD"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23E2A97" w14:textId="77777777" w:rsidR="00DE4AAE" w:rsidRDefault="00DE4AAE" w:rsidP="00D702BB">
            <w:pPr>
              <w:pStyle w:val="CUERPOTEXTOTABLA"/>
              <w:jc w:val="center"/>
            </w:pPr>
            <w:r>
              <w:rPr>
                <w:sz w:val="12"/>
              </w:rPr>
              <w:t>0</w:t>
            </w:r>
          </w:p>
        </w:tc>
        <w:tc>
          <w:tcPr>
            <w:tcW w:w="0" w:type="auto"/>
            <w:tcBorders>
              <w:bottom w:val="single" w:sz="5" w:space="0" w:color="000000"/>
            </w:tcBorders>
            <w:tcMar>
              <w:top w:w="17" w:type="dxa"/>
              <w:left w:w="6" w:type="dxa"/>
              <w:bottom w:w="23" w:type="dxa"/>
              <w:right w:w="11" w:type="dxa"/>
            </w:tcMar>
            <w:vAlign w:val="center"/>
          </w:tcPr>
          <w:p w14:paraId="25F4950F" w14:textId="77777777" w:rsidR="00DE4AAE" w:rsidRDefault="00DE4AAE" w:rsidP="00D702BB">
            <w:pPr>
              <w:rPr>
                <w:rFonts w:ascii="Verdana" w:hAnsi="Verdana" w:cs="Verdana"/>
              </w:rPr>
            </w:pPr>
            <w:r>
              <w:rPr>
                <w:rFonts w:ascii="Verdana" w:hAnsi="Verdana" w:cs="Verdana"/>
              </w:rPr>
              <w:t xml:space="preserve"> </w:t>
            </w:r>
          </w:p>
        </w:tc>
      </w:tr>
      <w:tr w:rsidR="00DE4AAE" w14:paraId="58D6B81C" w14:textId="77777777" w:rsidTr="00D702BB">
        <w:trPr>
          <w:cantSplit/>
          <w:jc w:val="center"/>
        </w:trPr>
        <w:tc>
          <w:tcPr>
            <w:tcW w:w="0" w:type="auto"/>
            <w:gridSpan w:val="26"/>
            <w:tcBorders>
              <w:top w:val="single" w:sz="5" w:space="0" w:color="000000"/>
              <w:bottom w:val="double" w:sz="14" w:space="0" w:color="000000"/>
            </w:tcBorders>
            <w:vAlign w:val="center"/>
          </w:tcPr>
          <w:p w14:paraId="3599657A" w14:textId="77777777" w:rsidR="00DE4AAE" w:rsidRDefault="00DE4AAE" w:rsidP="00D702BB">
            <w:pPr>
              <w:pStyle w:val="CUERPOTEXTOTABLA"/>
            </w:pPr>
            <w:r>
              <w:rPr>
                <w:sz w:val="12"/>
              </w:rPr>
              <w:t xml:space="preserve">   </w:t>
            </w:r>
          </w:p>
        </w:tc>
      </w:tr>
      <w:tr w:rsidR="00DE4AAE" w14:paraId="07B14A8A" w14:textId="77777777" w:rsidTr="00D702BB">
        <w:trPr>
          <w:cantSplit/>
          <w:jc w:val="center"/>
        </w:trPr>
        <w:tc>
          <w:tcPr>
            <w:tcW w:w="0" w:type="auto"/>
            <w:gridSpan w:val="26"/>
            <w:tcBorders>
              <w:top w:val="double" w:sz="14" w:space="0" w:color="000000"/>
            </w:tcBorders>
            <w:vAlign w:val="center"/>
          </w:tcPr>
          <w:p w14:paraId="4061EC41" w14:textId="77777777" w:rsidR="00DE4AAE" w:rsidRDefault="00DE4AAE" w:rsidP="00D702BB">
            <w:pPr>
              <w:pStyle w:val="CUERPOTEXTOTABLA"/>
            </w:pPr>
            <w:r>
              <w:rPr>
                <w:sz w:val="12"/>
              </w:rPr>
              <w:t xml:space="preserve">   </w:t>
            </w:r>
          </w:p>
        </w:tc>
      </w:tr>
      <w:tr w:rsidR="00DE4AAE" w14:paraId="35F934BD" w14:textId="77777777" w:rsidTr="00D702BB">
        <w:trPr>
          <w:cantSplit/>
          <w:jc w:val="center"/>
        </w:trPr>
        <w:tc>
          <w:tcPr>
            <w:tcW w:w="0" w:type="auto"/>
            <w:gridSpan w:val="25"/>
            <w:tcBorders>
              <w:bottom w:val="single" w:sz="14" w:space="0" w:color="000000"/>
            </w:tcBorders>
            <w:noWrap/>
            <w:vAlign w:val="center"/>
          </w:tcPr>
          <w:p w14:paraId="37854A34" w14:textId="77777777" w:rsidR="00DE4AAE" w:rsidRDefault="00DE4AAE" w:rsidP="00D702BB">
            <w:pPr>
              <w:pStyle w:val="CUERPOTEXTOTABLA"/>
            </w:pPr>
            <w:r>
              <w:t xml:space="preserve">Perfil: </w:t>
            </w:r>
            <w:r>
              <w:rPr>
                <w:b/>
              </w:rPr>
              <w:t>Baja, Otros usos 24 h</w:t>
            </w:r>
            <w:r>
              <w:t xml:space="preserve"> (uso no residencial)</w:t>
            </w:r>
          </w:p>
        </w:tc>
        <w:tc>
          <w:tcPr>
            <w:tcW w:w="0" w:type="auto"/>
            <w:tcBorders>
              <w:bottom w:val="single" w:sz="14" w:space="0" w:color="000000"/>
            </w:tcBorders>
            <w:tcMar>
              <w:top w:w="17" w:type="dxa"/>
              <w:left w:w="6" w:type="dxa"/>
              <w:bottom w:w="23" w:type="dxa"/>
              <w:right w:w="11" w:type="dxa"/>
            </w:tcMar>
            <w:vAlign w:val="center"/>
          </w:tcPr>
          <w:p w14:paraId="0F7C7DF7" w14:textId="77777777" w:rsidR="00DE4AAE" w:rsidRDefault="00DE4AAE" w:rsidP="00D702BB">
            <w:pPr>
              <w:rPr>
                <w:rFonts w:ascii="Verdana" w:hAnsi="Verdana" w:cs="Verdana"/>
              </w:rPr>
            </w:pPr>
            <w:r>
              <w:rPr>
                <w:rFonts w:ascii="Verdana" w:hAnsi="Verdana" w:cs="Verdana"/>
              </w:rPr>
              <w:t xml:space="preserve"> </w:t>
            </w:r>
          </w:p>
        </w:tc>
      </w:tr>
      <w:tr w:rsidR="00DE4AAE" w14:paraId="3B1E4D88" w14:textId="77777777" w:rsidTr="00D702BB">
        <w:trPr>
          <w:cantSplit/>
          <w:jc w:val="center"/>
        </w:trPr>
        <w:tc>
          <w:tcPr>
            <w:tcW w:w="0" w:type="auto"/>
            <w:gridSpan w:val="26"/>
            <w:tcBorders>
              <w:top w:val="single" w:sz="14" w:space="0" w:color="000000"/>
              <w:bottom w:val="single" w:sz="5" w:space="0" w:color="000000"/>
            </w:tcBorders>
            <w:noWrap/>
            <w:vAlign w:val="center"/>
          </w:tcPr>
          <w:p w14:paraId="3468FF7E" w14:textId="77777777" w:rsidR="00DE4AAE" w:rsidRDefault="00DE4AAE" w:rsidP="00D702BB">
            <w:pPr>
              <w:pStyle w:val="CUERPOTEXTOTABLA"/>
            </w:pPr>
            <w:r>
              <w:rPr>
                <w:b/>
                <w:sz w:val="14"/>
              </w:rPr>
              <w:t>Temp. Consigna Alta (°C)</w:t>
            </w:r>
          </w:p>
        </w:tc>
      </w:tr>
      <w:tr w:rsidR="00DE4AAE" w14:paraId="2B858D40" w14:textId="77777777" w:rsidTr="00D702BB">
        <w:trPr>
          <w:cantSplit/>
          <w:jc w:val="center"/>
        </w:trPr>
        <w:tc>
          <w:tcPr>
            <w:tcW w:w="0" w:type="auto"/>
            <w:tcBorders>
              <w:top w:val="single" w:sz="5" w:space="0" w:color="000000"/>
              <w:right w:val="single" w:sz="14" w:space="0" w:color="000000"/>
            </w:tcBorders>
            <w:vAlign w:val="center"/>
          </w:tcPr>
          <w:p w14:paraId="14911C32" w14:textId="77777777" w:rsidR="00DE4AAE" w:rsidRDefault="00DE4AAE" w:rsidP="00D702BB">
            <w:pPr>
              <w:pStyle w:val="CUERPOTEXTOTABLA"/>
            </w:pPr>
            <w:r>
              <w:rPr>
                <w:sz w:val="14"/>
              </w:rPr>
              <w:t>Laboral</w:t>
            </w:r>
          </w:p>
        </w:tc>
        <w:tc>
          <w:tcPr>
            <w:tcW w:w="0" w:type="auto"/>
            <w:tcBorders>
              <w:top w:val="single" w:sz="5" w:space="0" w:color="000000"/>
              <w:left w:val="single" w:sz="14" w:space="0" w:color="000000"/>
            </w:tcBorders>
            <w:noWrap/>
            <w:vAlign w:val="center"/>
          </w:tcPr>
          <w:p w14:paraId="1DF37013"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1F1F4E70"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0F10E7BF"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169741B0"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43BFB25D"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2C2A60D2"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70D11341"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1FDCA2F2"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6E63DAFA"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07D4AA73"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049BBA8C"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65504C3F"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548A005A"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4D3C5303"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1E497D86"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04613295"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1FDE3AC0"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2B808934"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7D1C653B"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4564845D"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3C36CE69"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1D9957D5"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1ECB3702" w14:textId="77777777" w:rsidR="00DE4AAE" w:rsidRDefault="00DE4AAE" w:rsidP="00D702BB">
            <w:pPr>
              <w:pStyle w:val="CUERPOTEXTOTABLA"/>
              <w:jc w:val="center"/>
            </w:pPr>
            <w:r>
              <w:rPr>
                <w:sz w:val="12"/>
              </w:rPr>
              <w:t>25</w:t>
            </w:r>
          </w:p>
        </w:tc>
        <w:tc>
          <w:tcPr>
            <w:tcW w:w="0" w:type="auto"/>
            <w:tcBorders>
              <w:top w:val="single" w:sz="5" w:space="0" w:color="000000"/>
            </w:tcBorders>
            <w:noWrap/>
            <w:vAlign w:val="center"/>
          </w:tcPr>
          <w:p w14:paraId="750A1D24" w14:textId="77777777" w:rsidR="00DE4AAE" w:rsidRDefault="00DE4AAE" w:rsidP="00D702BB">
            <w:pPr>
              <w:pStyle w:val="CUERPOTEXTOTABLA"/>
              <w:jc w:val="center"/>
            </w:pPr>
            <w:r>
              <w:rPr>
                <w:sz w:val="12"/>
              </w:rPr>
              <w:t>25</w:t>
            </w:r>
          </w:p>
        </w:tc>
        <w:tc>
          <w:tcPr>
            <w:tcW w:w="0" w:type="auto"/>
            <w:tcBorders>
              <w:top w:val="single" w:sz="5" w:space="0" w:color="000000"/>
            </w:tcBorders>
            <w:tcMar>
              <w:top w:w="17" w:type="dxa"/>
              <w:left w:w="6" w:type="dxa"/>
              <w:bottom w:w="23" w:type="dxa"/>
              <w:right w:w="11" w:type="dxa"/>
            </w:tcMar>
            <w:vAlign w:val="center"/>
          </w:tcPr>
          <w:p w14:paraId="200CF0FB" w14:textId="77777777" w:rsidR="00DE4AAE" w:rsidRDefault="00DE4AAE" w:rsidP="00D702BB">
            <w:pPr>
              <w:rPr>
                <w:rFonts w:ascii="Verdana" w:hAnsi="Verdana" w:cs="Verdana"/>
              </w:rPr>
            </w:pPr>
            <w:r>
              <w:rPr>
                <w:rFonts w:ascii="Verdana" w:hAnsi="Verdana" w:cs="Verdana"/>
              </w:rPr>
              <w:t xml:space="preserve"> </w:t>
            </w:r>
          </w:p>
        </w:tc>
      </w:tr>
      <w:tr w:rsidR="00DE4AAE" w14:paraId="19B460BD" w14:textId="77777777" w:rsidTr="00D702BB">
        <w:trPr>
          <w:cantSplit/>
          <w:jc w:val="center"/>
        </w:trPr>
        <w:tc>
          <w:tcPr>
            <w:tcW w:w="0" w:type="auto"/>
            <w:tcBorders>
              <w:right w:val="single" w:sz="14" w:space="0" w:color="000000"/>
            </w:tcBorders>
            <w:vAlign w:val="center"/>
          </w:tcPr>
          <w:p w14:paraId="3D888F57" w14:textId="77777777" w:rsidR="00DE4AAE" w:rsidRDefault="00DE4AAE" w:rsidP="00D702BB">
            <w:pPr>
              <w:pStyle w:val="CUERPOTEXTOTABLA"/>
            </w:pPr>
            <w:r>
              <w:rPr>
                <w:sz w:val="14"/>
              </w:rPr>
              <w:t>Sábado</w:t>
            </w:r>
          </w:p>
        </w:tc>
        <w:tc>
          <w:tcPr>
            <w:tcW w:w="0" w:type="auto"/>
            <w:tcBorders>
              <w:left w:val="single" w:sz="14" w:space="0" w:color="000000"/>
            </w:tcBorders>
            <w:noWrap/>
            <w:vAlign w:val="center"/>
          </w:tcPr>
          <w:p w14:paraId="3AEFD433" w14:textId="77777777" w:rsidR="00DE4AAE" w:rsidRDefault="00DE4AAE" w:rsidP="00D702BB">
            <w:pPr>
              <w:pStyle w:val="CUERPOTEXTOTABLA"/>
              <w:jc w:val="center"/>
            </w:pPr>
            <w:r>
              <w:rPr>
                <w:sz w:val="12"/>
              </w:rPr>
              <w:t>25</w:t>
            </w:r>
          </w:p>
        </w:tc>
        <w:tc>
          <w:tcPr>
            <w:tcW w:w="0" w:type="auto"/>
            <w:noWrap/>
            <w:vAlign w:val="center"/>
          </w:tcPr>
          <w:p w14:paraId="1DAC68F8" w14:textId="77777777" w:rsidR="00DE4AAE" w:rsidRDefault="00DE4AAE" w:rsidP="00D702BB">
            <w:pPr>
              <w:pStyle w:val="CUERPOTEXTOTABLA"/>
              <w:jc w:val="center"/>
            </w:pPr>
            <w:r>
              <w:rPr>
                <w:sz w:val="12"/>
              </w:rPr>
              <w:t>25</w:t>
            </w:r>
          </w:p>
        </w:tc>
        <w:tc>
          <w:tcPr>
            <w:tcW w:w="0" w:type="auto"/>
            <w:noWrap/>
            <w:vAlign w:val="center"/>
          </w:tcPr>
          <w:p w14:paraId="7A43ADA9" w14:textId="77777777" w:rsidR="00DE4AAE" w:rsidRDefault="00DE4AAE" w:rsidP="00D702BB">
            <w:pPr>
              <w:pStyle w:val="CUERPOTEXTOTABLA"/>
              <w:jc w:val="center"/>
            </w:pPr>
            <w:r>
              <w:rPr>
                <w:sz w:val="12"/>
              </w:rPr>
              <w:t>25</w:t>
            </w:r>
          </w:p>
        </w:tc>
        <w:tc>
          <w:tcPr>
            <w:tcW w:w="0" w:type="auto"/>
            <w:noWrap/>
            <w:vAlign w:val="center"/>
          </w:tcPr>
          <w:p w14:paraId="116A15BF" w14:textId="77777777" w:rsidR="00DE4AAE" w:rsidRDefault="00DE4AAE" w:rsidP="00D702BB">
            <w:pPr>
              <w:pStyle w:val="CUERPOTEXTOTABLA"/>
              <w:jc w:val="center"/>
            </w:pPr>
            <w:r>
              <w:rPr>
                <w:sz w:val="12"/>
              </w:rPr>
              <w:t>25</w:t>
            </w:r>
          </w:p>
        </w:tc>
        <w:tc>
          <w:tcPr>
            <w:tcW w:w="0" w:type="auto"/>
            <w:noWrap/>
            <w:vAlign w:val="center"/>
          </w:tcPr>
          <w:p w14:paraId="2DD102D9" w14:textId="77777777" w:rsidR="00DE4AAE" w:rsidRDefault="00DE4AAE" w:rsidP="00D702BB">
            <w:pPr>
              <w:pStyle w:val="CUERPOTEXTOTABLA"/>
              <w:jc w:val="center"/>
            </w:pPr>
            <w:r>
              <w:rPr>
                <w:sz w:val="12"/>
              </w:rPr>
              <w:t>25</w:t>
            </w:r>
          </w:p>
        </w:tc>
        <w:tc>
          <w:tcPr>
            <w:tcW w:w="0" w:type="auto"/>
            <w:noWrap/>
            <w:vAlign w:val="center"/>
          </w:tcPr>
          <w:p w14:paraId="46671D17" w14:textId="77777777" w:rsidR="00DE4AAE" w:rsidRDefault="00DE4AAE" w:rsidP="00D702BB">
            <w:pPr>
              <w:pStyle w:val="CUERPOTEXTOTABLA"/>
              <w:jc w:val="center"/>
            </w:pPr>
            <w:r>
              <w:rPr>
                <w:sz w:val="12"/>
              </w:rPr>
              <w:t>25</w:t>
            </w:r>
          </w:p>
        </w:tc>
        <w:tc>
          <w:tcPr>
            <w:tcW w:w="0" w:type="auto"/>
            <w:noWrap/>
            <w:vAlign w:val="center"/>
          </w:tcPr>
          <w:p w14:paraId="7CD3E886" w14:textId="77777777" w:rsidR="00DE4AAE" w:rsidRDefault="00DE4AAE" w:rsidP="00D702BB">
            <w:pPr>
              <w:pStyle w:val="CUERPOTEXTOTABLA"/>
              <w:jc w:val="center"/>
            </w:pPr>
            <w:r>
              <w:rPr>
                <w:sz w:val="12"/>
              </w:rPr>
              <w:t>25</w:t>
            </w:r>
          </w:p>
        </w:tc>
        <w:tc>
          <w:tcPr>
            <w:tcW w:w="0" w:type="auto"/>
            <w:noWrap/>
            <w:vAlign w:val="center"/>
          </w:tcPr>
          <w:p w14:paraId="688C4F78" w14:textId="77777777" w:rsidR="00DE4AAE" w:rsidRDefault="00DE4AAE" w:rsidP="00D702BB">
            <w:pPr>
              <w:pStyle w:val="CUERPOTEXTOTABLA"/>
              <w:jc w:val="center"/>
            </w:pPr>
            <w:r>
              <w:rPr>
                <w:sz w:val="12"/>
              </w:rPr>
              <w:t>25</w:t>
            </w:r>
          </w:p>
        </w:tc>
        <w:tc>
          <w:tcPr>
            <w:tcW w:w="0" w:type="auto"/>
            <w:noWrap/>
            <w:vAlign w:val="center"/>
          </w:tcPr>
          <w:p w14:paraId="69D192EC" w14:textId="77777777" w:rsidR="00DE4AAE" w:rsidRDefault="00DE4AAE" w:rsidP="00D702BB">
            <w:pPr>
              <w:pStyle w:val="CUERPOTEXTOTABLA"/>
              <w:jc w:val="center"/>
            </w:pPr>
            <w:r>
              <w:rPr>
                <w:sz w:val="12"/>
              </w:rPr>
              <w:t>25</w:t>
            </w:r>
          </w:p>
        </w:tc>
        <w:tc>
          <w:tcPr>
            <w:tcW w:w="0" w:type="auto"/>
            <w:noWrap/>
            <w:vAlign w:val="center"/>
          </w:tcPr>
          <w:p w14:paraId="27FE49E4" w14:textId="77777777" w:rsidR="00DE4AAE" w:rsidRDefault="00DE4AAE" w:rsidP="00D702BB">
            <w:pPr>
              <w:pStyle w:val="CUERPOTEXTOTABLA"/>
              <w:jc w:val="center"/>
            </w:pPr>
            <w:r>
              <w:rPr>
                <w:sz w:val="12"/>
              </w:rPr>
              <w:t>25</w:t>
            </w:r>
          </w:p>
        </w:tc>
        <w:tc>
          <w:tcPr>
            <w:tcW w:w="0" w:type="auto"/>
            <w:noWrap/>
            <w:vAlign w:val="center"/>
          </w:tcPr>
          <w:p w14:paraId="616587B8" w14:textId="77777777" w:rsidR="00DE4AAE" w:rsidRDefault="00DE4AAE" w:rsidP="00D702BB">
            <w:pPr>
              <w:pStyle w:val="CUERPOTEXTOTABLA"/>
              <w:jc w:val="center"/>
            </w:pPr>
            <w:r>
              <w:rPr>
                <w:sz w:val="12"/>
              </w:rPr>
              <w:t>25</w:t>
            </w:r>
          </w:p>
        </w:tc>
        <w:tc>
          <w:tcPr>
            <w:tcW w:w="0" w:type="auto"/>
            <w:noWrap/>
            <w:vAlign w:val="center"/>
          </w:tcPr>
          <w:p w14:paraId="0F147A29" w14:textId="77777777" w:rsidR="00DE4AAE" w:rsidRDefault="00DE4AAE" w:rsidP="00D702BB">
            <w:pPr>
              <w:pStyle w:val="CUERPOTEXTOTABLA"/>
              <w:jc w:val="center"/>
            </w:pPr>
            <w:r>
              <w:rPr>
                <w:sz w:val="12"/>
              </w:rPr>
              <w:t>25</w:t>
            </w:r>
          </w:p>
        </w:tc>
        <w:tc>
          <w:tcPr>
            <w:tcW w:w="0" w:type="auto"/>
            <w:noWrap/>
            <w:vAlign w:val="center"/>
          </w:tcPr>
          <w:p w14:paraId="1F9F21FB" w14:textId="77777777" w:rsidR="00DE4AAE" w:rsidRDefault="00DE4AAE" w:rsidP="00D702BB">
            <w:pPr>
              <w:pStyle w:val="CUERPOTEXTOTABLA"/>
              <w:jc w:val="center"/>
            </w:pPr>
            <w:r>
              <w:rPr>
                <w:sz w:val="12"/>
              </w:rPr>
              <w:t>25</w:t>
            </w:r>
          </w:p>
        </w:tc>
        <w:tc>
          <w:tcPr>
            <w:tcW w:w="0" w:type="auto"/>
            <w:noWrap/>
            <w:vAlign w:val="center"/>
          </w:tcPr>
          <w:p w14:paraId="36E75EAB" w14:textId="77777777" w:rsidR="00DE4AAE" w:rsidRDefault="00DE4AAE" w:rsidP="00D702BB">
            <w:pPr>
              <w:pStyle w:val="CUERPOTEXTOTABLA"/>
              <w:jc w:val="center"/>
            </w:pPr>
            <w:r>
              <w:rPr>
                <w:sz w:val="12"/>
              </w:rPr>
              <w:t>25</w:t>
            </w:r>
          </w:p>
        </w:tc>
        <w:tc>
          <w:tcPr>
            <w:tcW w:w="0" w:type="auto"/>
            <w:noWrap/>
            <w:vAlign w:val="center"/>
          </w:tcPr>
          <w:p w14:paraId="6527A0B5" w14:textId="77777777" w:rsidR="00DE4AAE" w:rsidRDefault="00DE4AAE" w:rsidP="00D702BB">
            <w:pPr>
              <w:pStyle w:val="CUERPOTEXTOTABLA"/>
              <w:jc w:val="center"/>
            </w:pPr>
            <w:r>
              <w:rPr>
                <w:sz w:val="12"/>
              </w:rPr>
              <w:t>25</w:t>
            </w:r>
          </w:p>
        </w:tc>
        <w:tc>
          <w:tcPr>
            <w:tcW w:w="0" w:type="auto"/>
            <w:noWrap/>
            <w:vAlign w:val="center"/>
          </w:tcPr>
          <w:p w14:paraId="3C4D30BF" w14:textId="77777777" w:rsidR="00DE4AAE" w:rsidRDefault="00DE4AAE" w:rsidP="00D702BB">
            <w:pPr>
              <w:pStyle w:val="CUERPOTEXTOTABLA"/>
              <w:jc w:val="center"/>
            </w:pPr>
            <w:r>
              <w:rPr>
                <w:sz w:val="12"/>
              </w:rPr>
              <w:t>25</w:t>
            </w:r>
          </w:p>
        </w:tc>
        <w:tc>
          <w:tcPr>
            <w:tcW w:w="0" w:type="auto"/>
            <w:noWrap/>
            <w:vAlign w:val="center"/>
          </w:tcPr>
          <w:p w14:paraId="7853E5ED" w14:textId="77777777" w:rsidR="00DE4AAE" w:rsidRDefault="00DE4AAE" w:rsidP="00D702BB">
            <w:pPr>
              <w:pStyle w:val="CUERPOTEXTOTABLA"/>
              <w:jc w:val="center"/>
            </w:pPr>
            <w:r>
              <w:rPr>
                <w:sz w:val="12"/>
              </w:rPr>
              <w:t>25</w:t>
            </w:r>
          </w:p>
        </w:tc>
        <w:tc>
          <w:tcPr>
            <w:tcW w:w="0" w:type="auto"/>
            <w:noWrap/>
            <w:vAlign w:val="center"/>
          </w:tcPr>
          <w:p w14:paraId="45A8AD6F" w14:textId="77777777" w:rsidR="00DE4AAE" w:rsidRDefault="00DE4AAE" w:rsidP="00D702BB">
            <w:pPr>
              <w:pStyle w:val="CUERPOTEXTOTABLA"/>
              <w:jc w:val="center"/>
            </w:pPr>
            <w:r>
              <w:rPr>
                <w:sz w:val="12"/>
              </w:rPr>
              <w:t>25</w:t>
            </w:r>
          </w:p>
        </w:tc>
        <w:tc>
          <w:tcPr>
            <w:tcW w:w="0" w:type="auto"/>
            <w:noWrap/>
            <w:vAlign w:val="center"/>
          </w:tcPr>
          <w:p w14:paraId="73124A5F" w14:textId="77777777" w:rsidR="00DE4AAE" w:rsidRDefault="00DE4AAE" w:rsidP="00D702BB">
            <w:pPr>
              <w:pStyle w:val="CUERPOTEXTOTABLA"/>
              <w:jc w:val="center"/>
            </w:pPr>
            <w:r>
              <w:rPr>
                <w:sz w:val="12"/>
              </w:rPr>
              <w:t>25</w:t>
            </w:r>
          </w:p>
        </w:tc>
        <w:tc>
          <w:tcPr>
            <w:tcW w:w="0" w:type="auto"/>
            <w:noWrap/>
            <w:vAlign w:val="center"/>
          </w:tcPr>
          <w:p w14:paraId="1FBC108E" w14:textId="77777777" w:rsidR="00DE4AAE" w:rsidRDefault="00DE4AAE" w:rsidP="00D702BB">
            <w:pPr>
              <w:pStyle w:val="CUERPOTEXTOTABLA"/>
              <w:jc w:val="center"/>
            </w:pPr>
            <w:r>
              <w:rPr>
                <w:sz w:val="12"/>
              </w:rPr>
              <w:t>25</w:t>
            </w:r>
          </w:p>
        </w:tc>
        <w:tc>
          <w:tcPr>
            <w:tcW w:w="0" w:type="auto"/>
            <w:noWrap/>
            <w:vAlign w:val="center"/>
          </w:tcPr>
          <w:p w14:paraId="0CD3DCC0" w14:textId="77777777" w:rsidR="00DE4AAE" w:rsidRDefault="00DE4AAE" w:rsidP="00D702BB">
            <w:pPr>
              <w:pStyle w:val="CUERPOTEXTOTABLA"/>
              <w:jc w:val="center"/>
            </w:pPr>
            <w:r>
              <w:rPr>
                <w:sz w:val="12"/>
              </w:rPr>
              <w:t>25</w:t>
            </w:r>
          </w:p>
        </w:tc>
        <w:tc>
          <w:tcPr>
            <w:tcW w:w="0" w:type="auto"/>
            <w:noWrap/>
            <w:vAlign w:val="center"/>
          </w:tcPr>
          <w:p w14:paraId="36C857F7" w14:textId="77777777" w:rsidR="00DE4AAE" w:rsidRDefault="00DE4AAE" w:rsidP="00D702BB">
            <w:pPr>
              <w:pStyle w:val="CUERPOTEXTOTABLA"/>
              <w:jc w:val="center"/>
            </w:pPr>
            <w:r>
              <w:rPr>
                <w:sz w:val="12"/>
              </w:rPr>
              <w:t>25</w:t>
            </w:r>
          </w:p>
        </w:tc>
        <w:tc>
          <w:tcPr>
            <w:tcW w:w="0" w:type="auto"/>
            <w:noWrap/>
            <w:vAlign w:val="center"/>
          </w:tcPr>
          <w:p w14:paraId="3EE36AA2" w14:textId="77777777" w:rsidR="00DE4AAE" w:rsidRDefault="00DE4AAE" w:rsidP="00D702BB">
            <w:pPr>
              <w:pStyle w:val="CUERPOTEXTOTABLA"/>
              <w:jc w:val="center"/>
            </w:pPr>
            <w:r>
              <w:rPr>
                <w:sz w:val="12"/>
              </w:rPr>
              <w:t>25</w:t>
            </w:r>
          </w:p>
        </w:tc>
        <w:tc>
          <w:tcPr>
            <w:tcW w:w="0" w:type="auto"/>
            <w:noWrap/>
            <w:vAlign w:val="center"/>
          </w:tcPr>
          <w:p w14:paraId="357EA2C4" w14:textId="77777777" w:rsidR="00DE4AAE" w:rsidRDefault="00DE4AAE" w:rsidP="00D702BB">
            <w:pPr>
              <w:pStyle w:val="CUERPOTEXTOTABLA"/>
              <w:jc w:val="center"/>
            </w:pPr>
            <w:r>
              <w:rPr>
                <w:sz w:val="12"/>
              </w:rPr>
              <w:t>25</w:t>
            </w:r>
          </w:p>
        </w:tc>
        <w:tc>
          <w:tcPr>
            <w:tcW w:w="0" w:type="auto"/>
            <w:tcMar>
              <w:top w:w="17" w:type="dxa"/>
              <w:left w:w="6" w:type="dxa"/>
              <w:bottom w:w="23" w:type="dxa"/>
              <w:right w:w="11" w:type="dxa"/>
            </w:tcMar>
            <w:vAlign w:val="center"/>
          </w:tcPr>
          <w:p w14:paraId="563711D8" w14:textId="77777777" w:rsidR="00DE4AAE" w:rsidRDefault="00DE4AAE" w:rsidP="00D702BB">
            <w:pPr>
              <w:rPr>
                <w:rFonts w:ascii="Verdana" w:hAnsi="Verdana" w:cs="Verdana"/>
              </w:rPr>
            </w:pPr>
            <w:r>
              <w:rPr>
                <w:rFonts w:ascii="Verdana" w:hAnsi="Verdana" w:cs="Verdana"/>
              </w:rPr>
              <w:t xml:space="preserve"> </w:t>
            </w:r>
          </w:p>
        </w:tc>
      </w:tr>
      <w:tr w:rsidR="00DE4AAE" w14:paraId="7C7659B0" w14:textId="77777777" w:rsidTr="00D702BB">
        <w:trPr>
          <w:cantSplit/>
          <w:jc w:val="center"/>
        </w:trPr>
        <w:tc>
          <w:tcPr>
            <w:tcW w:w="0" w:type="auto"/>
            <w:tcBorders>
              <w:bottom w:val="single" w:sz="5" w:space="0" w:color="000000"/>
              <w:right w:val="single" w:sz="14" w:space="0" w:color="000000"/>
            </w:tcBorders>
            <w:vAlign w:val="center"/>
          </w:tcPr>
          <w:p w14:paraId="37F00143" w14:textId="77777777" w:rsidR="00DE4AAE" w:rsidRDefault="00DE4AAE" w:rsidP="00D702BB">
            <w:pPr>
              <w:pStyle w:val="CUERPOTEXTOTABLA"/>
            </w:pPr>
            <w:r>
              <w:rPr>
                <w:sz w:val="14"/>
              </w:rPr>
              <w:t>Festivo</w:t>
            </w:r>
          </w:p>
        </w:tc>
        <w:tc>
          <w:tcPr>
            <w:tcW w:w="0" w:type="auto"/>
            <w:tcBorders>
              <w:left w:val="single" w:sz="14" w:space="0" w:color="000000"/>
              <w:bottom w:val="single" w:sz="5" w:space="0" w:color="000000"/>
            </w:tcBorders>
            <w:noWrap/>
            <w:vAlign w:val="center"/>
          </w:tcPr>
          <w:p w14:paraId="0D6D2F93"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30C6D1C7"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566A7BAF"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4E17D1D9"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02DA538B"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0CC3A995"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494D6171"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38A0123F"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6FE8BC26"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4E86DFA9"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273F38ED"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3F77B078"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6DB9B34C"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0820644C"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5DB46A7C"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6D65FDB2"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7CC29005"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4F1C017B"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0071BAA8"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261272E2"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2CCE1641"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79388BE5"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095BD54E"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2312CC02" w14:textId="77777777" w:rsidR="00DE4AAE" w:rsidRDefault="00DE4AAE" w:rsidP="00D702BB">
            <w:pPr>
              <w:pStyle w:val="CUERPOTEXTOTABLA"/>
              <w:jc w:val="center"/>
            </w:pPr>
            <w:r>
              <w:rPr>
                <w:sz w:val="12"/>
              </w:rPr>
              <w:t>--</w:t>
            </w:r>
          </w:p>
        </w:tc>
        <w:tc>
          <w:tcPr>
            <w:tcW w:w="0" w:type="auto"/>
            <w:tcBorders>
              <w:bottom w:val="single" w:sz="5" w:space="0" w:color="000000"/>
            </w:tcBorders>
            <w:tcMar>
              <w:top w:w="17" w:type="dxa"/>
              <w:left w:w="6" w:type="dxa"/>
              <w:bottom w:w="23" w:type="dxa"/>
              <w:right w:w="11" w:type="dxa"/>
            </w:tcMar>
            <w:vAlign w:val="center"/>
          </w:tcPr>
          <w:p w14:paraId="232924D2" w14:textId="77777777" w:rsidR="00DE4AAE" w:rsidRDefault="00DE4AAE" w:rsidP="00D702BB">
            <w:pPr>
              <w:rPr>
                <w:rFonts w:ascii="Verdana" w:hAnsi="Verdana" w:cs="Verdana"/>
              </w:rPr>
            </w:pPr>
            <w:r>
              <w:rPr>
                <w:rFonts w:ascii="Verdana" w:hAnsi="Verdana" w:cs="Verdana"/>
              </w:rPr>
              <w:t xml:space="preserve"> </w:t>
            </w:r>
          </w:p>
        </w:tc>
      </w:tr>
      <w:tr w:rsidR="00DE4AAE" w14:paraId="4E276FEF" w14:textId="77777777" w:rsidTr="00D702BB">
        <w:trPr>
          <w:cantSplit/>
          <w:jc w:val="center"/>
        </w:trPr>
        <w:tc>
          <w:tcPr>
            <w:tcW w:w="0" w:type="auto"/>
            <w:gridSpan w:val="26"/>
            <w:tcBorders>
              <w:top w:val="single" w:sz="5" w:space="0" w:color="000000"/>
              <w:bottom w:val="single" w:sz="5" w:space="0" w:color="000000"/>
            </w:tcBorders>
            <w:noWrap/>
            <w:vAlign w:val="center"/>
          </w:tcPr>
          <w:p w14:paraId="635BA720" w14:textId="77777777" w:rsidR="00DE4AAE" w:rsidRDefault="00DE4AAE" w:rsidP="00D702BB">
            <w:pPr>
              <w:pStyle w:val="CUERPOTEXTOTABLA"/>
            </w:pPr>
            <w:r>
              <w:rPr>
                <w:b/>
                <w:sz w:val="14"/>
              </w:rPr>
              <w:t>Temp. Consigna Baja (°C)</w:t>
            </w:r>
          </w:p>
        </w:tc>
      </w:tr>
      <w:tr w:rsidR="00DE4AAE" w14:paraId="17775106" w14:textId="77777777" w:rsidTr="00D702BB">
        <w:trPr>
          <w:cantSplit/>
          <w:jc w:val="center"/>
        </w:trPr>
        <w:tc>
          <w:tcPr>
            <w:tcW w:w="0" w:type="auto"/>
            <w:tcBorders>
              <w:top w:val="single" w:sz="5" w:space="0" w:color="000000"/>
              <w:right w:val="single" w:sz="14" w:space="0" w:color="000000"/>
            </w:tcBorders>
            <w:vAlign w:val="center"/>
          </w:tcPr>
          <w:p w14:paraId="59FE0096" w14:textId="77777777" w:rsidR="00DE4AAE" w:rsidRDefault="00DE4AAE" w:rsidP="00D702BB">
            <w:pPr>
              <w:pStyle w:val="CUERPOTEXTOTABLA"/>
            </w:pPr>
            <w:r>
              <w:rPr>
                <w:sz w:val="14"/>
              </w:rPr>
              <w:t>Laboral</w:t>
            </w:r>
          </w:p>
        </w:tc>
        <w:tc>
          <w:tcPr>
            <w:tcW w:w="0" w:type="auto"/>
            <w:tcBorders>
              <w:top w:val="single" w:sz="5" w:space="0" w:color="000000"/>
              <w:left w:val="single" w:sz="14" w:space="0" w:color="000000"/>
            </w:tcBorders>
            <w:noWrap/>
            <w:vAlign w:val="center"/>
          </w:tcPr>
          <w:p w14:paraId="00694F64"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63175B16"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120E37D5"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4680AA44"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5110BBE8"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0A059EE2"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14ACF149"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49B1454D"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30BC7543"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48EB6075"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08E04F89"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2057E4E2"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66F468B9"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49626B01"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5FAFF17C"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7BD00001"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759D1E05"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2795A92B"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33879A22"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7430D713"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10B7F41C"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7C1C818D"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6CA304F1" w14:textId="77777777" w:rsidR="00DE4AAE" w:rsidRDefault="00DE4AAE" w:rsidP="00D702BB">
            <w:pPr>
              <w:pStyle w:val="CUERPOTEXTOTABLA"/>
              <w:jc w:val="center"/>
            </w:pPr>
            <w:r>
              <w:rPr>
                <w:sz w:val="12"/>
              </w:rPr>
              <w:t>20</w:t>
            </w:r>
          </w:p>
        </w:tc>
        <w:tc>
          <w:tcPr>
            <w:tcW w:w="0" w:type="auto"/>
            <w:tcBorders>
              <w:top w:val="single" w:sz="5" w:space="0" w:color="000000"/>
            </w:tcBorders>
            <w:noWrap/>
            <w:vAlign w:val="center"/>
          </w:tcPr>
          <w:p w14:paraId="4501822B" w14:textId="77777777" w:rsidR="00DE4AAE" w:rsidRDefault="00DE4AAE" w:rsidP="00D702BB">
            <w:pPr>
              <w:pStyle w:val="CUERPOTEXTOTABLA"/>
              <w:jc w:val="center"/>
            </w:pPr>
            <w:r>
              <w:rPr>
                <w:sz w:val="12"/>
              </w:rPr>
              <w:t>20</w:t>
            </w:r>
          </w:p>
        </w:tc>
        <w:tc>
          <w:tcPr>
            <w:tcW w:w="0" w:type="auto"/>
            <w:tcBorders>
              <w:top w:val="single" w:sz="5" w:space="0" w:color="000000"/>
            </w:tcBorders>
            <w:tcMar>
              <w:top w:w="17" w:type="dxa"/>
              <w:left w:w="6" w:type="dxa"/>
              <w:bottom w:w="23" w:type="dxa"/>
              <w:right w:w="11" w:type="dxa"/>
            </w:tcMar>
            <w:vAlign w:val="center"/>
          </w:tcPr>
          <w:p w14:paraId="65EB85C2" w14:textId="77777777" w:rsidR="00DE4AAE" w:rsidRDefault="00DE4AAE" w:rsidP="00D702BB">
            <w:pPr>
              <w:rPr>
                <w:rFonts w:ascii="Verdana" w:hAnsi="Verdana" w:cs="Verdana"/>
              </w:rPr>
            </w:pPr>
            <w:r>
              <w:rPr>
                <w:rFonts w:ascii="Verdana" w:hAnsi="Verdana" w:cs="Verdana"/>
              </w:rPr>
              <w:t xml:space="preserve"> </w:t>
            </w:r>
          </w:p>
        </w:tc>
      </w:tr>
      <w:tr w:rsidR="00DE4AAE" w14:paraId="40A18589" w14:textId="77777777" w:rsidTr="00D702BB">
        <w:trPr>
          <w:cantSplit/>
          <w:jc w:val="center"/>
        </w:trPr>
        <w:tc>
          <w:tcPr>
            <w:tcW w:w="0" w:type="auto"/>
            <w:tcBorders>
              <w:right w:val="single" w:sz="14" w:space="0" w:color="000000"/>
            </w:tcBorders>
            <w:vAlign w:val="center"/>
          </w:tcPr>
          <w:p w14:paraId="576C1C15" w14:textId="77777777" w:rsidR="00DE4AAE" w:rsidRDefault="00DE4AAE" w:rsidP="00D702BB">
            <w:pPr>
              <w:pStyle w:val="CUERPOTEXTOTABLA"/>
            </w:pPr>
            <w:r>
              <w:rPr>
                <w:sz w:val="14"/>
              </w:rPr>
              <w:t>Sábado</w:t>
            </w:r>
          </w:p>
        </w:tc>
        <w:tc>
          <w:tcPr>
            <w:tcW w:w="0" w:type="auto"/>
            <w:tcBorders>
              <w:left w:val="single" w:sz="14" w:space="0" w:color="000000"/>
            </w:tcBorders>
            <w:noWrap/>
            <w:vAlign w:val="center"/>
          </w:tcPr>
          <w:p w14:paraId="697E47B7" w14:textId="77777777" w:rsidR="00DE4AAE" w:rsidRDefault="00DE4AAE" w:rsidP="00D702BB">
            <w:pPr>
              <w:pStyle w:val="CUERPOTEXTOTABLA"/>
              <w:jc w:val="center"/>
            </w:pPr>
            <w:r>
              <w:rPr>
                <w:sz w:val="12"/>
              </w:rPr>
              <w:t>20</w:t>
            </w:r>
          </w:p>
        </w:tc>
        <w:tc>
          <w:tcPr>
            <w:tcW w:w="0" w:type="auto"/>
            <w:noWrap/>
            <w:vAlign w:val="center"/>
          </w:tcPr>
          <w:p w14:paraId="2C921B83" w14:textId="77777777" w:rsidR="00DE4AAE" w:rsidRDefault="00DE4AAE" w:rsidP="00D702BB">
            <w:pPr>
              <w:pStyle w:val="CUERPOTEXTOTABLA"/>
              <w:jc w:val="center"/>
            </w:pPr>
            <w:r>
              <w:rPr>
                <w:sz w:val="12"/>
              </w:rPr>
              <w:t>20</w:t>
            </w:r>
          </w:p>
        </w:tc>
        <w:tc>
          <w:tcPr>
            <w:tcW w:w="0" w:type="auto"/>
            <w:noWrap/>
            <w:vAlign w:val="center"/>
          </w:tcPr>
          <w:p w14:paraId="7C3636DF" w14:textId="77777777" w:rsidR="00DE4AAE" w:rsidRDefault="00DE4AAE" w:rsidP="00D702BB">
            <w:pPr>
              <w:pStyle w:val="CUERPOTEXTOTABLA"/>
              <w:jc w:val="center"/>
            </w:pPr>
            <w:r>
              <w:rPr>
                <w:sz w:val="12"/>
              </w:rPr>
              <w:t>20</w:t>
            </w:r>
          </w:p>
        </w:tc>
        <w:tc>
          <w:tcPr>
            <w:tcW w:w="0" w:type="auto"/>
            <w:noWrap/>
            <w:vAlign w:val="center"/>
          </w:tcPr>
          <w:p w14:paraId="46E3F163" w14:textId="77777777" w:rsidR="00DE4AAE" w:rsidRDefault="00DE4AAE" w:rsidP="00D702BB">
            <w:pPr>
              <w:pStyle w:val="CUERPOTEXTOTABLA"/>
              <w:jc w:val="center"/>
            </w:pPr>
            <w:r>
              <w:rPr>
                <w:sz w:val="12"/>
              </w:rPr>
              <w:t>20</w:t>
            </w:r>
          </w:p>
        </w:tc>
        <w:tc>
          <w:tcPr>
            <w:tcW w:w="0" w:type="auto"/>
            <w:noWrap/>
            <w:vAlign w:val="center"/>
          </w:tcPr>
          <w:p w14:paraId="31B03DDB" w14:textId="77777777" w:rsidR="00DE4AAE" w:rsidRDefault="00DE4AAE" w:rsidP="00D702BB">
            <w:pPr>
              <w:pStyle w:val="CUERPOTEXTOTABLA"/>
              <w:jc w:val="center"/>
            </w:pPr>
            <w:r>
              <w:rPr>
                <w:sz w:val="12"/>
              </w:rPr>
              <w:t>20</w:t>
            </w:r>
          </w:p>
        </w:tc>
        <w:tc>
          <w:tcPr>
            <w:tcW w:w="0" w:type="auto"/>
            <w:noWrap/>
            <w:vAlign w:val="center"/>
          </w:tcPr>
          <w:p w14:paraId="5141BAB2" w14:textId="77777777" w:rsidR="00DE4AAE" w:rsidRDefault="00DE4AAE" w:rsidP="00D702BB">
            <w:pPr>
              <w:pStyle w:val="CUERPOTEXTOTABLA"/>
              <w:jc w:val="center"/>
            </w:pPr>
            <w:r>
              <w:rPr>
                <w:sz w:val="12"/>
              </w:rPr>
              <w:t>20</w:t>
            </w:r>
          </w:p>
        </w:tc>
        <w:tc>
          <w:tcPr>
            <w:tcW w:w="0" w:type="auto"/>
            <w:noWrap/>
            <w:vAlign w:val="center"/>
          </w:tcPr>
          <w:p w14:paraId="61A42B15" w14:textId="77777777" w:rsidR="00DE4AAE" w:rsidRDefault="00DE4AAE" w:rsidP="00D702BB">
            <w:pPr>
              <w:pStyle w:val="CUERPOTEXTOTABLA"/>
              <w:jc w:val="center"/>
            </w:pPr>
            <w:r>
              <w:rPr>
                <w:sz w:val="12"/>
              </w:rPr>
              <w:t>20</w:t>
            </w:r>
          </w:p>
        </w:tc>
        <w:tc>
          <w:tcPr>
            <w:tcW w:w="0" w:type="auto"/>
            <w:noWrap/>
            <w:vAlign w:val="center"/>
          </w:tcPr>
          <w:p w14:paraId="7215BE76" w14:textId="77777777" w:rsidR="00DE4AAE" w:rsidRDefault="00DE4AAE" w:rsidP="00D702BB">
            <w:pPr>
              <w:pStyle w:val="CUERPOTEXTOTABLA"/>
              <w:jc w:val="center"/>
            </w:pPr>
            <w:r>
              <w:rPr>
                <w:sz w:val="12"/>
              </w:rPr>
              <w:t>20</w:t>
            </w:r>
          </w:p>
        </w:tc>
        <w:tc>
          <w:tcPr>
            <w:tcW w:w="0" w:type="auto"/>
            <w:noWrap/>
            <w:vAlign w:val="center"/>
          </w:tcPr>
          <w:p w14:paraId="47389C0B" w14:textId="77777777" w:rsidR="00DE4AAE" w:rsidRDefault="00DE4AAE" w:rsidP="00D702BB">
            <w:pPr>
              <w:pStyle w:val="CUERPOTEXTOTABLA"/>
              <w:jc w:val="center"/>
            </w:pPr>
            <w:r>
              <w:rPr>
                <w:sz w:val="12"/>
              </w:rPr>
              <w:t>20</w:t>
            </w:r>
          </w:p>
        </w:tc>
        <w:tc>
          <w:tcPr>
            <w:tcW w:w="0" w:type="auto"/>
            <w:noWrap/>
            <w:vAlign w:val="center"/>
          </w:tcPr>
          <w:p w14:paraId="61C7307B" w14:textId="77777777" w:rsidR="00DE4AAE" w:rsidRDefault="00DE4AAE" w:rsidP="00D702BB">
            <w:pPr>
              <w:pStyle w:val="CUERPOTEXTOTABLA"/>
              <w:jc w:val="center"/>
            </w:pPr>
            <w:r>
              <w:rPr>
                <w:sz w:val="12"/>
              </w:rPr>
              <w:t>20</w:t>
            </w:r>
          </w:p>
        </w:tc>
        <w:tc>
          <w:tcPr>
            <w:tcW w:w="0" w:type="auto"/>
            <w:noWrap/>
            <w:vAlign w:val="center"/>
          </w:tcPr>
          <w:p w14:paraId="319BBA66" w14:textId="77777777" w:rsidR="00DE4AAE" w:rsidRDefault="00DE4AAE" w:rsidP="00D702BB">
            <w:pPr>
              <w:pStyle w:val="CUERPOTEXTOTABLA"/>
              <w:jc w:val="center"/>
            </w:pPr>
            <w:r>
              <w:rPr>
                <w:sz w:val="12"/>
              </w:rPr>
              <w:t>20</w:t>
            </w:r>
          </w:p>
        </w:tc>
        <w:tc>
          <w:tcPr>
            <w:tcW w:w="0" w:type="auto"/>
            <w:noWrap/>
            <w:vAlign w:val="center"/>
          </w:tcPr>
          <w:p w14:paraId="3E4A9B1E" w14:textId="77777777" w:rsidR="00DE4AAE" w:rsidRDefault="00DE4AAE" w:rsidP="00D702BB">
            <w:pPr>
              <w:pStyle w:val="CUERPOTEXTOTABLA"/>
              <w:jc w:val="center"/>
            </w:pPr>
            <w:r>
              <w:rPr>
                <w:sz w:val="12"/>
              </w:rPr>
              <w:t>20</w:t>
            </w:r>
          </w:p>
        </w:tc>
        <w:tc>
          <w:tcPr>
            <w:tcW w:w="0" w:type="auto"/>
            <w:noWrap/>
            <w:vAlign w:val="center"/>
          </w:tcPr>
          <w:p w14:paraId="4F2DB35A" w14:textId="77777777" w:rsidR="00DE4AAE" w:rsidRDefault="00DE4AAE" w:rsidP="00D702BB">
            <w:pPr>
              <w:pStyle w:val="CUERPOTEXTOTABLA"/>
              <w:jc w:val="center"/>
            </w:pPr>
            <w:r>
              <w:rPr>
                <w:sz w:val="12"/>
              </w:rPr>
              <w:t>20</w:t>
            </w:r>
          </w:p>
        </w:tc>
        <w:tc>
          <w:tcPr>
            <w:tcW w:w="0" w:type="auto"/>
            <w:noWrap/>
            <w:vAlign w:val="center"/>
          </w:tcPr>
          <w:p w14:paraId="27465B4A" w14:textId="77777777" w:rsidR="00DE4AAE" w:rsidRDefault="00DE4AAE" w:rsidP="00D702BB">
            <w:pPr>
              <w:pStyle w:val="CUERPOTEXTOTABLA"/>
              <w:jc w:val="center"/>
            </w:pPr>
            <w:r>
              <w:rPr>
                <w:sz w:val="12"/>
              </w:rPr>
              <w:t>20</w:t>
            </w:r>
          </w:p>
        </w:tc>
        <w:tc>
          <w:tcPr>
            <w:tcW w:w="0" w:type="auto"/>
            <w:noWrap/>
            <w:vAlign w:val="center"/>
          </w:tcPr>
          <w:p w14:paraId="5128E652" w14:textId="77777777" w:rsidR="00DE4AAE" w:rsidRDefault="00DE4AAE" w:rsidP="00D702BB">
            <w:pPr>
              <w:pStyle w:val="CUERPOTEXTOTABLA"/>
              <w:jc w:val="center"/>
            </w:pPr>
            <w:r>
              <w:rPr>
                <w:sz w:val="12"/>
              </w:rPr>
              <w:t>20</w:t>
            </w:r>
          </w:p>
        </w:tc>
        <w:tc>
          <w:tcPr>
            <w:tcW w:w="0" w:type="auto"/>
            <w:noWrap/>
            <w:vAlign w:val="center"/>
          </w:tcPr>
          <w:p w14:paraId="2918B9B9" w14:textId="77777777" w:rsidR="00DE4AAE" w:rsidRDefault="00DE4AAE" w:rsidP="00D702BB">
            <w:pPr>
              <w:pStyle w:val="CUERPOTEXTOTABLA"/>
              <w:jc w:val="center"/>
            </w:pPr>
            <w:r>
              <w:rPr>
                <w:sz w:val="12"/>
              </w:rPr>
              <w:t>20</w:t>
            </w:r>
          </w:p>
        </w:tc>
        <w:tc>
          <w:tcPr>
            <w:tcW w:w="0" w:type="auto"/>
            <w:noWrap/>
            <w:vAlign w:val="center"/>
          </w:tcPr>
          <w:p w14:paraId="3499B132" w14:textId="77777777" w:rsidR="00DE4AAE" w:rsidRDefault="00DE4AAE" w:rsidP="00D702BB">
            <w:pPr>
              <w:pStyle w:val="CUERPOTEXTOTABLA"/>
              <w:jc w:val="center"/>
            </w:pPr>
            <w:r>
              <w:rPr>
                <w:sz w:val="12"/>
              </w:rPr>
              <w:t>20</w:t>
            </w:r>
          </w:p>
        </w:tc>
        <w:tc>
          <w:tcPr>
            <w:tcW w:w="0" w:type="auto"/>
            <w:noWrap/>
            <w:vAlign w:val="center"/>
          </w:tcPr>
          <w:p w14:paraId="072F8D7B" w14:textId="77777777" w:rsidR="00DE4AAE" w:rsidRDefault="00DE4AAE" w:rsidP="00D702BB">
            <w:pPr>
              <w:pStyle w:val="CUERPOTEXTOTABLA"/>
              <w:jc w:val="center"/>
            </w:pPr>
            <w:r>
              <w:rPr>
                <w:sz w:val="12"/>
              </w:rPr>
              <w:t>20</w:t>
            </w:r>
          </w:p>
        </w:tc>
        <w:tc>
          <w:tcPr>
            <w:tcW w:w="0" w:type="auto"/>
            <w:noWrap/>
            <w:vAlign w:val="center"/>
          </w:tcPr>
          <w:p w14:paraId="465351A5" w14:textId="77777777" w:rsidR="00DE4AAE" w:rsidRDefault="00DE4AAE" w:rsidP="00D702BB">
            <w:pPr>
              <w:pStyle w:val="CUERPOTEXTOTABLA"/>
              <w:jc w:val="center"/>
            </w:pPr>
            <w:r>
              <w:rPr>
                <w:sz w:val="12"/>
              </w:rPr>
              <w:t>20</w:t>
            </w:r>
          </w:p>
        </w:tc>
        <w:tc>
          <w:tcPr>
            <w:tcW w:w="0" w:type="auto"/>
            <w:noWrap/>
            <w:vAlign w:val="center"/>
          </w:tcPr>
          <w:p w14:paraId="056FF5FF" w14:textId="77777777" w:rsidR="00DE4AAE" w:rsidRDefault="00DE4AAE" w:rsidP="00D702BB">
            <w:pPr>
              <w:pStyle w:val="CUERPOTEXTOTABLA"/>
              <w:jc w:val="center"/>
            </w:pPr>
            <w:r>
              <w:rPr>
                <w:sz w:val="12"/>
              </w:rPr>
              <w:t>20</w:t>
            </w:r>
          </w:p>
        </w:tc>
        <w:tc>
          <w:tcPr>
            <w:tcW w:w="0" w:type="auto"/>
            <w:noWrap/>
            <w:vAlign w:val="center"/>
          </w:tcPr>
          <w:p w14:paraId="333CDCF4" w14:textId="77777777" w:rsidR="00DE4AAE" w:rsidRDefault="00DE4AAE" w:rsidP="00D702BB">
            <w:pPr>
              <w:pStyle w:val="CUERPOTEXTOTABLA"/>
              <w:jc w:val="center"/>
            </w:pPr>
            <w:r>
              <w:rPr>
                <w:sz w:val="12"/>
              </w:rPr>
              <w:t>20</w:t>
            </w:r>
          </w:p>
        </w:tc>
        <w:tc>
          <w:tcPr>
            <w:tcW w:w="0" w:type="auto"/>
            <w:noWrap/>
            <w:vAlign w:val="center"/>
          </w:tcPr>
          <w:p w14:paraId="40F541A6" w14:textId="77777777" w:rsidR="00DE4AAE" w:rsidRDefault="00DE4AAE" w:rsidP="00D702BB">
            <w:pPr>
              <w:pStyle w:val="CUERPOTEXTOTABLA"/>
              <w:jc w:val="center"/>
            </w:pPr>
            <w:r>
              <w:rPr>
                <w:sz w:val="12"/>
              </w:rPr>
              <w:t>20</w:t>
            </w:r>
          </w:p>
        </w:tc>
        <w:tc>
          <w:tcPr>
            <w:tcW w:w="0" w:type="auto"/>
            <w:noWrap/>
            <w:vAlign w:val="center"/>
          </w:tcPr>
          <w:p w14:paraId="1BE46250" w14:textId="77777777" w:rsidR="00DE4AAE" w:rsidRDefault="00DE4AAE" w:rsidP="00D702BB">
            <w:pPr>
              <w:pStyle w:val="CUERPOTEXTOTABLA"/>
              <w:jc w:val="center"/>
            </w:pPr>
            <w:r>
              <w:rPr>
                <w:sz w:val="12"/>
              </w:rPr>
              <w:t>20</w:t>
            </w:r>
          </w:p>
        </w:tc>
        <w:tc>
          <w:tcPr>
            <w:tcW w:w="0" w:type="auto"/>
            <w:noWrap/>
            <w:vAlign w:val="center"/>
          </w:tcPr>
          <w:p w14:paraId="239C44D9" w14:textId="77777777" w:rsidR="00DE4AAE" w:rsidRDefault="00DE4AAE" w:rsidP="00D702BB">
            <w:pPr>
              <w:pStyle w:val="CUERPOTEXTOTABLA"/>
              <w:jc w:val="center"/>
            </w:pPr>
            <w:r>
              <w:rPr>
                <w:sz w:val="12"/>
              </w:rPr>
              <w:t>20</w:t>
            </w:r>
          </w:p>
        </w:tc>
        <w:tc>
          <w:tcPr>
            <w:tcW w:w="0" w:type="auto"/>
            <w:tcMar>
              <w:top w:w="17" w:type="dxa"/>
              <w:left w:w="6" w:type="dxa"/>
              <w:bottom w:w="23" w:type="dxa"/>
              <w:right w:w="11" w:type="dxa"/>
            </w:tcMar>
            <w:vAlign w:val="center"/>
          </w:tcPr>
          <w:p w14:paraId="3D09EBA2" w14:textId="77777777" w:rsidR="00DE4AAE" w:rsidRDefault="00DE4AAE" w:rsidP="00D702BB">
            <w:pPr>
              <w:rPr>
                <w:rFonts w:ascii="Verdana" w:hAnsi="Verdana" w:cs="Verdana"/>
              </w:rPr>
            </w:pPr>
            <w:r>
              <w:rPr>
                <w:rFonts w:ascii="Verdana" w:hAnsi="Verdana" w:cs="Verdana"/>
              </w:rPr>
              <w:t xml:space="preserve"> </w:t>
            </w:r>
          </w:p>
        </w:tc>
      </w:tr>
      <w:tr w:rsidR="00DE4AAE" w14:paraId="08E3C701" w14:textId="77777777" w:rsidTr="00D702BB">
        <w:trPr>
          <w:cantSplit/>
          <w:jc w:val="center"/>
        </w:trPr>
        <w:tc>
          <w:tcPr>
            <w:tcW w:w="0" w:type="auto"/>
            <w:tcBorders>
              <w:bottom w:val="single" w:sz="5" w:space="0" w:color="000000"/>
              <w:right w:val="single" w:sz="14" w:space="0" w:color="000000"/>
            </w:tcBorders>
            <w:vAlign w:val="center"/>
          </w:tcPr>
          <w:p w14:paraId="0F8CB0E3" w14:textId="77777777" w:rsidR="00DE4AAE" w:rsidRDefault="00DE4AAE" w:rsidP="00D702BB">
            <w:pPr>
              <w:pStyle w:val="CUERPOTEXTOTABLA"/>
            </w:pPr>
            <w:r>
              <w:rPr>
                <w:sz w:val="14"/>
              </w:rPr>
              <w:t>Festivo</w:t>
            </w:r>
          </w:p>
        </w:tc>
        <w:tc>
          <w:tcPr>
            <w:tcW w:w="0" w:type="auto"/>
            <w:tcBorders>
              <w:left w:val="single" w:sz="14" w:space="0" w:color="000000"/>
              <w:bottom w:val="single" w:sz="5" w:space="0" w:color="000000"/>
            </w:tcBorders>
            <w:noWrap/>
            <w:vAlign w:val="center"/>
          </w:tcPr>
          <w:p w14:paraId="236ABF52"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513A71DF"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4A2F63FC"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171B8A93"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169FDC95"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0DDDF5EE"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17306EF9"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381E132F"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74D2CBE9"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55E5A1AE"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657869C0"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577DC6E9"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0F44C286"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5BE7350B"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4FEAC0D6"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7BF4A369"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732DF2E5"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44CC2FDB"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6854B75A"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150AECE3"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5F2E773C"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14A13089"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06CFB54A" w14:textId="77777777" w:rsidR="00DE4AAE" w:rsidRDefault="00DE4AAE" w:rsidP="00D702BB">
            <w:pPr>
              <w:pStyle w:val="CUERPOTEXTOTABLA"/>
              <w:jc w:val="center"/>
            </w:pPr>
            <w:r>
              <w:rPr>
                <w:sz w:val="12"/>
              </w:rPr>
              <w:t>--</w:t>
            </w:r>
          </w:p>
        </w:tc>
        <w:tc>
          <w:tcPr>
            <w:tcW w:w="0" w:type="auto"/>
            <w:tcBorders>
              <w:bottom w:val="single" w:sz="5" w:space="0" w:color="000000"/>
            </w:tcBorders>
            <w:noWrap/>
            <w:vAlign w:val="center"/>
          </w:tcPr>
          <w:p w14:paraId="696A903A" w14:textId="77777777" w:rsidR="00DE4AAE" w:rsidRDefault="00DE4AAE" w:rsidP="00D702BB">
            <w:pPr>
              <w:pStyle w:val="CUERPOTEXTOTABLA"/>
              <w:jc w:val="center"/>
            </w:pPr>
            <w:r>
              <w:rPr>
                <w:sz w:val="12"/>
              </w:rPr>
              <w:t>--</w:t>
            </w:r>
          </w:p>
        </w:tc>
        <w:tc>
          <w:tcPr>
            <w:tcW w:w="0" w:type="auto"/>
            <w:tcBorders>
              <w:bottom w:val="single" w:sz="5" w:space="0" w:color="000000"/>
            </w:tcBorders>
            <w:tcMar>
              <w:top w:w="17" w:type="dxa"/>
              <w:left w:w="6" w:type="dxa"/>
              <w:bottom w:w="23" w:type="dxa"/>
              <w:right w:w="11" w:type="dxa"/>
            </w:tcMar>
            <w:vAlign w:val="center"/>
          </w:tcPr>
          <w:p w14:paraId="382BF1B0" w14:textId="77777777" w:rsidR="00DE4AAE" w:rsidRDefault="00DE4AAE" w:rsidP="00D702BB">
            <w:pPr>
              <w:rPr>
                <w:rFonts w:ascii="Verdana" w:hAnsi="Verdana" w:cs="Verdana"/>
              </w:rPr>
            </w:pPr>
            <w:r>
              <w:rPr>
                <w:rFonts w:ascii="Verdana" w:hAnsi="Verdana" w:cs="Verdana"/>
              </w:rPr>
              <w:t xml:space="preserve"> </w:t>
            </w:r>
          </w:p>
        </w:tc>
      </w:tr>
      <w:tr w:rsidR="00DE4AAE" w14:paraId="76B8C7CA" w14:textId="77777777" w:rsidTr="00D702BB">
        <w:trPr>
          <w:cantSplit/>
          <w:jc w:val="center"/>
        </w:trPr>
        <w:tc>
          <w:tcPr>
            <w:tcW w:w="0" w:type="auto"/>
            <w:gridSpan w:val="26"/>
            <w:tcBorders>
              <w:top w:val="single" w:sz="5" w:space="0" w:color="000000"/>
              <w:bottom w:val="single" w:sz="5" w:space="0" w:color="000000"/>
            </w:tcBorders>
            <w:noWrap/>
            <w:vAlign w:val="center"/>
          </w:tcPr>
          <w:p w14:paraId="25563194" w14:textId="77777777" w:rsidR="00DE4AAE" w:rsidRDefault="00DE4AAE" w:rsidP="00D702BB">
            <w:pPr>
              <w:pStyle w:val="CUERPOTEXTOTABLA"/>
            </w:pPr>
            <w:r>
              <w:rPr>
                <w:b/>
                <w:sz w:val="14"/>
              </w:rPr>
              <w:t>Ocupación sensible (W/m²)</w:t>
            </w:r>
          </w:p>
        </w:tc>
      </w:tr>
      <w:tr w:rsidR="00DE4AAE" w14:paraId="3FFFCC0C" w14:textId="77777777" w:rsidTr="00D702BB">
        <w:trPr>
          <w:cantSplit/>
          <w:jc w:val="center"/>
        </w:trPr>
        <w:tc>
          <w:tcPr>
            <w:tcW w:w="0" w:type="auto"/>
            <w:tcBorders>
              <w:top w:val="single" w:sz="5" w:space="0" w:color="000000"/>
              <w:right w:val="single" w:sz="14" w:space="0" w:color="000000"/>
            </w:tcBorders>
            <w:vAlign w:val="center"/>
          </w:tcPr>
          <w:p w14:paraId="29D58619" w14:textId="77777777" w:rsidR="00DE4AAE" w:rsidRDefault="00DE4AAE" w:rsidP="00D702BB">
            <w:pPr>
              <w:pStyle w:val="CUERPOTEXTOTABLA"/>
            </w:pPr>
            <w:r>
              <w:rPr>
                <w:sz w:val="14"/>
              </w:rPr>
              <w:t>Laboral</w:t>
            </w:r>
          </w:p>
        </w:tc>
        <w:tc>
          <w:tcPr>
            <w:tcW w:w="0" w:type="auto"/>
            <w:tcBorders>
              <w:top w:val="single" w:sz="5" w:space="0" w:color="000000"/>
              <w:left w:val="single" w:sz="14" w:space="0" w:color="000000"/>
            </w:tcBorders>
            <w:noWrap/>
            <w:vAlign w:val="center"/>
          </w:tcPr>
          <w:p w14:paraId="7F862E57"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59ACC7D3"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547ACC2F"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05F7FB73"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15760C20"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6CBBD494"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7CD7315D"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668DC9E0"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68867169"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08B9BD96"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58AAE14F"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2E9267EC"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41A98281"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1F006A6E"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6DFFB016"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051329B1"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4B331BC7"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02BD8F24"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3D29167E"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6C50C560"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71B0F067"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2C039B6D"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216E6FC1" w14:textId="77777777" w:rsidR="00DE4AAE" w:rsidRDefault="00DE4AAE" w:rsidP="00D702BB">
            <w:pPr>
              <w:pStyle w:val="CUERPOTEXTOTABLA"/>
              <w:jc w:val="center"/>
            </w:pPr>
            <w:r>
              <w:rPr>
                <w:sz w:val="12"/>
              </w:rPr>
              <w:t>2</w:t>
            </w:r>
          </w:p>
        </w:tc>
        <w:tc>
          <w:tcPr>
            <w:tcW w:w="0" w:type="auto"/>
            <w:tcBorders>
              <w:top w:val="single" w:sz="5" w:space="0" w:color="000000"/>
            </w:tcBorders>
            <w:noWrap/>
            <w:vAlign w:val="center"/>
          </w:tcPr>
          <w:p w14:paraId="24C1F9B6" w14:textId="77777777" w:rsidR="00DE4AAE" w:rsidRDefault="00DE4AAE" w:rsidP="00D702BB">
            <w:pPr>
              <w:pStyle w:val="CUERPOTEXTOTABLA"/>
              <w:jc w:val="center"/>
            </w:pPr>
            <w:r>
              <w:rPr>
                <w:sz w:val="12"/>
              </w:rPr>
              <w:t>2</w:t>
            </w:r>
          </w:p>
        </w:tc>
        <w:tc>
          <w:tcPr>
            <w:tcW w:w="0" w:type="auto"/>
            <w:tcBorders>
              <w:top w:val="single" w:sz="5" w:space="0" w:color="000000"/>
            </w:tcBorders>
            <w:tcMar>
              <w:top w:w="17" w:type="dxa"/>
              <w:left w:w="6" w:type="dxa"/>
              <w:bottom w:w="23" w:type="dxa"/>
              <w:right w:w="11" w:type="dxa"/>
            </w:tcMar>
            <w:vAlign w:val="center"/>
          </w:tcPr>
          <w:p w14:paraId="4095703E" w14:textId="77777777" w:rsidR="00DE4AAE" w:rsidRDefault="00DE4AAE" w:rsidP="00D702BB">
            <w:pPr>
              <w:rPr>
                <w:rFonts w:ascii="Verdana" w:hAnsi="Verdana" w:cs="Verdana"/>
              </w:rPr>
            </w:pPr>
            <w:r>
              <w:rPr>
                <w:rFonts w:ascii="Verdana" w:hAnsi="Verdana" w:cs="Verdana"/>
              </w:rPr>
              <w:t xml:space="preserve"> </w:t>
            </w:r>
          </w:p>
        </w:tc>
      </w:tr>
      <w:tr w:rsidR="00DE4AAE" w14:paraId="1567C20B" w14:textId="77777777" w:rsidTr="00D702BB">
        <w:trPr>
          <w:cantSplit/>
          <w:jc w:val="center"/>
        </w:trPr>
        <w:tc>
          <w:tcPr>
            <w:tcW w:w="0" w:type="auto"/>
            <w:tcBorders>
              <w:right w:val="single" w:sz="14" w:space="0" w:color="000000"/>
            </w:tcBorders>
            <w:vAlign w:val="center"/>
          </w:tcPr>
          <w:p w14:paraId="5343B3D0" w14:textId="77777777" w:rsidR="00DE4AAE" w:rsidRDefault="00DE4AAE" w:rsidP="00D702BB">
            <w:pPr>
              <w:pStyle w:val="CUERPOTEXTOTABLA"/>
            </w:pPr>
            <w:r>
              <w:rPr>
                <w:sz w:val="14"/>
              </w:rPr>
              <w:t>Sábado</w:t>
            </w:r>
          </w:p>
        </w:tc>
        <w:tc>
          <w:tcPr>
            <w:tcW w:w="0" w:type="auto"/>
            <w:tcBorders>
              <w:left w:val="single" w:sz="14" w:space="0" w:color="000000"/>
            </w:tcBorders>
            <w:noWrap/>
            <w:vAlign w:val="center"/>
          </w:tcPr>
          <w:p w14:paraId="67560907" w14:textId="77777777" w:rsidR="00DE4AAE" w:rsidRDefault="00DE4AAE" w:rsidP="00D702BB">
            <w:pPr>
              <w:pStyle w:val="CUERPOTEXTOTABLA"/>
              <w:jc w:val="center"/>
            </w:pPr>
            <w:r>
              <w:rPr>
                <w:sz w:val="12"/>
              </w:rPr>
              <w:t>0</w:t>
            </w:r>
          </w:p>
        </w:tc>
        <w:tc>
          <w:tcPr>
            <w:tcW w:w="0" w:type="auto"/>
            <w:noWrap/>
            <w:vAlign w:val="center"/>
          </w:tcPr>
          <w:p w14:paraId="6AA542E8" w14:textId="77777777" w:rsidR="00DE4AAE" w:rsidRDefault="00DE4AAE" w:rsidP="00D702BB">
            <w:pPr>
              <w:pStyle w:val="CUERPOTEXTOTABLA"/>
              <w:jc w:val="center"/>
            </w:pPr>
            <w:r>
              <w:rPr>
                <w:sz w:val="12"/>
              </w:rPr>
              <w:t>0</w:t>
            </w:r>
          </w:p>
        </w:tc>
        <w:tc>
          <w:tcPr>
            <w:tcW w:w="0" w:type="auto"/>
            <w:noWrap/>
            <w:vAlign w:val="center"/>
          </w:tcPr>
          <w:p w14:paraId="6104B7AA" w14:textId="77777777" w:rsidR="00DE4AAE" w:rsidRDefault="00DE4AAE" w:rsidP="00D702BB">
            <w:pPr>
              <w:pStyle w:val="CUERPOTEXTOTABLA"/>
              <w:jc w:val="center"/>
            </w:pPr>
            <w:r>
              <w:rPr>
                <w:sz w:val="12"/>
              </w:rPr>
              <w:t>0</w:t>
            </w:r>
          </w:p>
        </w:tc>
        <w:tc>
          <w:tcPr>
            <w:tcW w:w="0" w:type="auto"/>
            <w:noWrap/>
            <w:vAlign w:val="center"/>
          </w:tcPr>
          <w:p w14:paraId="0D06D87E" w14:textId="77777777" w:rsidR="00DE4AAE" w:rsidRDefault="00DE4AAE" w:rsidP="00D702BB">
            <w:pPr>
              <w:pStyle w:val="CUERPOTEXTOTABLA"/>
              <w:jc w:val="center"/>
            </w:pPr>
            <w:r>
              <w:rPr>
                <w:sz w:val="12"/>
              </w:rPr>
              <w:t>0</w:t>
            </w:r>
          </w:p>
        </w:tc>
        <w:tc>
          <w:tcPr>
            <w:tcW w:w="0" w:type="auto"/>
            <w:noWrap/>
            <w:vAlign w:val="center"/>
          </w:tcPr>
          <w:p w14:paraId="5AAC042E" w14:textId="77777777" w:rsidR="00DE4AAE" w:rsidRDefault="00DE4AAE" w:rsidP="00D702BB">
            <w:pPr>
              <w:pStyle w:val="CUERPOTEXTOTABLA"/>
              <w:jc w:val="center"/>
            </w:pPr>
            <w:r>
              <w:rPr>
                <w:sz w:val="12"/>
              </w:rPr>
              <w:t>0</w:t>
            </w:r>
          </w:p>
        </w:tc>
        <w:tc>
          <w:tcPr>
            <w:tcW w:w="0" w:type="auto"/>
            <w:noWrap/>
            <w:vAlign w:val="center"/>
          </w:tcPr>
          <w:p w14:paraId="14295193" w14:textId="77777777" w:rsidR="00DE4AAE" w:rsidRDefault="00DE4AAE" w:rsidP="00D702BB">
            <w:pPr>
              <w:pStyle w:val="CUERPOTEXTOTABLA"/>
              <w:jc w:val="center"/>
            </w:pPr>
            <w:r>
              <w:rPr>
                <w:sz w:val="12"/>
              </w:rPr>
              <w:t>0</w:t>
            </w:r>
          </w:p>
        </w:tc>
        <w:tc>
          <w:tcPr>
            <w:tcW w:w="0" w:type="auto"/>
            <w:noWrap/>
            <w:vAlign w:val="center"/>
          </w:tcPr>
          <w:p w14:paraId="102B275B" w14:textId="77777777" w:rsidR="00DE4AAE" w:rsidRDefault="00DE4AAE" w:rsidP="00D702BB">
            <w:pPr>
              <w:pStyle w:val="CUERPOTEXTOTABLA"/>
              <w:jc w:val="center"/>
            </w:pPr>
            <w:r>
              <w:rPr>
                <w:sz w:val="12"/>
              </w:rPr>
              <w:t>2</w:t>
            </w:r>
          </w:p>
        </w:tc>
        <w:tc>
          <w:tcPr>
            <w:tcW w:w="0" w:type="auto"/>
            <w:noWrap/>
            <w:vAlign w:val="center"/>
          </w:tcPr>
          <w:p w14:paraId="62919550" w14:textId="77777777" w:rsidR="00DE4AAE" w:rsidRDefault="00DE4AAE" w:rsidP="00D702BB">
            <w:pPr>
              <w:pStyle w:val="CUERPOTEXTOTABLA"/>
              <w:jc w:val="center"/>
            </w:pPr>
            <w:r>
              <w:rPr>
                <w:sz w:val="12"/>
              </w:rPr>
              <w:t>2</w:t>
            </w:r>
          </w:p>
        </w:tc>
        <w:tc>
          <w:tcPr>
            <w:tcW w:w="0" w:type="auto"/>
            <w:noWrap/>
            <w:vAlign w:val="center"/>
          </w:tcPr>
          <w:p w14:paraId="061A144E" w14:textId="77777777" w:rsidR="00DE4AAE" w:rsidRDefault="00DE4AAE" w:rsidP="00D702BB">
            <w:pPr>
              <w:pStyle w:val="CUERPOTEXTOTABLA"/>
              <w:jc w:val="center"/>
            </w:pPr>
            <w:r>
              <w:rPr>
                <w:sz w:val="12"/>
              </w:rPr>
              <w:t>2</w:t>
            </w:r>
          </w:p>
        </w:tc>
        <w:tc>
          <w:tcPr>
            <w:tcW w:w="0" w:type="auto"/>
            <w:noWrap/>
            <w:vAlign w:val="center"/>
          </w:tcPr>
          <w:p w14:paraId="31899994" w14:textId="77777777" w:rsidR="00DE4AAE" w:rsidRDefault="00DE4AAE" w:rsidP="00D702BB">
            <w:pPr>
              <w:pStyle w:val="CUERPOTEXTOTABLA"/>
              <w:jc w:val="center"/>
            </w:pPr>
            <w:r>
              <w:rPr>
                <w:sz w:val="12"/>
              </w:rPr>
              <w:t>2</w:t>
            </w:r>
          </w:p>
        </w:tc>
        <w:tc>
          <w:tcPr>
            <w:tcW w:w="0" w:type="auto"/>
            <w:noWrap/>
            <w:vAlign w:val="center"/>
          </w:tcPr>
          <w:p w14:paraId="06D580CF" w14:textId="77777777" w:rsidR="00DE4AAE" w:rsidRDefault="00DE4AAE" w:rsidP="00D702BB">
            <w:pPr>
              <w:pStyle w:val="CUERPOTEXTOTABLA"/>
              <w:jc w:val="center"/>
            </w:pPr>
            <w:r>
              <w:rPr>
                <w:sz w:val="12"/>
              </w:rPr>
              <w:t>2</w:t>
            </w:r>
          </w:p>
        </w:tc>
        <w:tc>
          <w:tcPr>
            <w:tcW w:w="0" w:type="auto"/>
            <w:noWrap/>
            <w:vAlign w:val="center"/>
          </w:tcPr>
          <w:p w14:paraId="47BB47F6" w14:textId="77777777" w:rsidR="00DE4AAE" w:rsidRDefault="00DE4AAE" w:rsidP="00D702BB">
            <w:pPr>
              <w:pStyle w:val="CUERPOTEXTOTABLA"/>
              <w:jc w:val="center"/>
            </w:pPr>
            <w:r>
              <w:rPr>
                <w:sz w:val="12"/>
              </w:rPr>
              <w:t>2</w:t>
            </w:r>
          </w:p>
        </w:tc>
        <w:tc>
          <w:tcPr>
            <w:tcW w:w="0" w:type="auto"/>
            <w:noWrap/>
            <w:vAlign w:val="center"/>
          </w:tcPr>
          <w:p w14:paraId="76C47C22" w14:textId="77777777" w:rsidR="00DE4AAE" w:rsidRDefault="00DE4AAE" w:rsidP="00D702BB">
            <w:pPr>
              <w:pStyle w:val="CUERPOTEXTOTABLA"/>
              <w:jc w:val="center"/>
            </w:pPr>
            <w:r>
              <w:rPr>
                <w:sz w:val="12"/>
              </w:rPr>
              <w:t>2</w:t>
            </w:r>
          </w:p>
        </w:tc>
        <w:tc>
          <w:tcPr>
            <w:tcW w:w="0" w:type="auto"/>
            <w:noWrap/>
            <w:vAlign w:val="center"/>
          </w:tcPr>
          <w:p w14:paraId="6ADB2766" w14:textId="77777777" w:rsidR="00DE4AAE" w:rsidRDefault="00DE4AAE" w:rsidP="00D702BB">
            <w:pPr>
              <w:pStyle w:val="CUERPOTEXTOTABLA"/>
              <w:jc w:val="center"/>
            </w:pPr>
            <w:r>
              <w:rPr>
                <w:sz w:val="12"/>
              </w:rPr>
              <w:t>2</w:t>
            </w:r>
          </w:p>
        </w:tc>
        <w:tc>
          <w:tcPr>
            <w:tcW w:w="0" w:type="auto"/>
            <w:noWrap/>
            <w:vAlign w:val="center"/>
          </w:tcPr>
          <w:p w14:paraId="7483686A" w14:textId="77777777" w:rsidR="00DE4AAE" w:rsidRDefault="00DE4AAE" w:rsidP="00D702BB">
            <w:pPr>
              <w:pStyle w:val="CUERPOTEXTOTABLA"/>
              <w:jc w:val="center"/>
            </w:pPr>
            <w:r>
              <w:rPr>
                <w:sz w:val="12"/>
              </w:rPr>
              <w:t>0</w:t>
            </w:r>
          </w:p>
        </w:tc>
        <w:tc>
          <w:tcPr>
            <w:tcW w:w="0" w:type="auto"/>
            <w:noWrap/>
            <w:vAlign w:val="center"/>
          </w:tcPr>
          <w:p w14:paraId="7049AE27" w14:textId="77777777" w:rsidR="00DE4AAE" w:rsidRDefault="00DE4AAE" w:rsidP="00D702BB">
            <w:pPr>
              <w:pStyle w:val="CUERPOTEXTOTABLA"/>
              <w:jc w:val="center"/>
            </w:pPr>
            <w:r>
              <w:rPr>
                <w:sz w:val="12"/>
              </w:rPr>
              <w:t>0</w:t>
            </w:r>
          </w:p>
        </w:tc>
        <w:tc>
          <w:tcPr>
            <w:tcW w:w="0" w:type="auto"/>
            <w:noWrap/>
            <w:vAlign w:val="center"/>
          </w:tcPr>
          <w:p w14:paraId="55AB13EA" w14:textId="77777777" w:rsidR="00DE4AAE" w:rsidRDefault="00DE4AAE" w:rsidP="00D702BB">
            <w:pPr>
              <w:pStyle w:val="CUERPOTEXTOTABLA"/>
              <w:jc w:val="center"/>
            </w:pPr>
            <w:r>
              <w:rPr>
                <w:sz w:val="12"/>
              </w:rPr>
              <w:t>0</w:t>
            </w:r>
          </w:p>
        </w:tc>
        <w:tc>
          <w:tcPr>
            <w:tcW w:w="0" w:type="auto"/>
            <w:noWrap/>
            <w:vAlign w:val="center"/>
          </w:tcPr>
          <w:p w14:paraId="1F27DAB1" w14:textId="77777777" w:rsidR="00DE4AAE" w:rsidRDefault="00DE4AAE" w:rsidP="00D702BB">
            <w:pPr>
              <w:pStyle w:val="CUERPOTEXTOTABLA"/>
              <w:jc w:val="center"/>
            </w:pPr>
            <w:r>
              <w:rPr>
                <w:sz w:val="12"/>
              </w:rPr>
              <w:t>0</w:t>
            </w:r>
          </w:p>
        </w:tc>
        <w:tc>
          <w:tcPr>
            <w:tcW w:w="0" w:type="auto"/>
            <w:noWrap/>
            <w:vAlign w:val="center"/>
          </w:tcPr>
          <w:p w14:paraId="56FD743E" w14:textId="77777777" w:rsidR="00DE4AAE" w:rsidRDefault="00DE4AAE" w:rsidP="00D702BB">
            <w:pPr>
              <w:pStyle w:val="CUERPOTEXTOTABLA"/>
              <w:jc w:val="center"/>
            </w:pPr>
            <w:r>
              <w:rPr>
                <w:sz w:val="12"/>
              </w:rPr>
              <w:t>0</w:t>
            </w:r>
          </w:p>
        </w:tc>
        <w:tc>
          <w:tcPr>
            <w:tcW w:w="0" w:type="auto"/>
            <w:noWrap/>
            <w:vAlign w:val="center"/>
          </w:tcPr>
          <w:p w14:paraId="5461545A" w14:textId="77777777" w:rsidR="00DE4AAE" w:rsidRDefault="00DE4AAE" w:rsidP="00D702BB">
            <w:pPr>
              <w:pStyle w:val="CUERPOTEXTOTABLA"/>
              <w:jc w:val="center"/>
            </w:pPr>
            <w:r>
              <w:rPr>
                <w:sz w:val="12"/>
              </w:rPr>
              <w:t>0</w:t>
            </w:r>
          </w:p>
        </w:tc>
        <w:tc>
          <w:tcPr>
            <w:tcW w:w="0" w:type="auto"/>
            <w:noWrap/>
            <w:vAlign w:val="center"/>
          </w:tcPr>
          <w:p w14:paraId="34EDD4C4" w14:textId="77777777" w:rsidR="00DE4AAE" w:rsidRDefault="00DE4AAE" w:rsidP="00D702BB">
            <w:pPr>
              <w:pStyle w:val="CUERPOTEXTOTABLA"/>
              <w:jc w:val="center"/>
            </w:pPr>
            <w:r>
              <w:rPr>
                <w:sz w:val="12"/>
              </w:rPr>
              <w:t>0</w:t>
            </w:r>
          </w:p>
        </w:tc>
        <w:tc>
          <w:tcPr>
            <w:tcW w:w="0" w:type="auto"/>
            <w:noWrap/>
            <w:vAlign w:val="center"/>
          </w:tcPr>
          <w:p w14:paraId="23083567" w14:textId="77777777" w:rsidR="00DE4AAE" w:rsidRDefault="00DE4AAE" w:rsidP="00D702BB">
            <w:pPr>
              <w:pStyle w:val="CUERPOTEXTOTABLA"/>
              <w:jc w:val="center"/>
            </w:pPr>
            <w:r>
              <w:rPr>
                <w:sz w:val="12"/>
              </w:rPr>
              <w:t>0</w:t>
            </w:r>
          </w:p>
        </w:tc>
        <w:tc>
          <w:tcPr>
            <w:tcW w:w="0" w:type="auto"/>
            <w:noWrap/>
            <w:vAlign w:val="center"/>
          </w:tcPr>
          <w:p w14:paraId="0CF56DDD" w14:textId="77777777" w:rsidR="00DE4AAE" w:rsidRDefault="00DE4AAE" w:rsidP="00D702BB">
            <w:pPr>
              <w:pStyle w:val="CUERPOTEXTOTABLA"/>
              <w:jc w:val="center"/>
            </w:pPr>
            <w:r>
              <w:rPr>
                <w:sz w:val="12"/>
              </w:rPr>
              <w:t>0</w:t>
            </w:r>
          </w:p>
        </w:tc>
        <w:tc>
          <w:tcPr>
            <w:tcW w:w="0" w:type="auto"/>
            <w:noWrap/>
            <w:vAlign w:val="center"/>
          </w:tcPr>
          <w:p w14:paraId="3E8468AA" w14:textId="77777777" w:rsidR="00DE4AAE" w:rsidRDefault="00DE4AAE" w:rsidP="00D702BB">
            <w:pPr>
              <w:pStyle w:val="CUERPOTEXTOTABLA"/>
              <w:jc w:val="center"/>
            </w:pPr>
            <w:r>
              <w:rPr>
                <w:sz w:val="12"/>
              </w:rPr>
              <w:t>0</w:t>
            </w:r>
          </w:p>
        </w:tc>
        <w:tc>
          <w:tcPr>
            <w:tcW w:w="0" w:type="auto"/>
            <w:tcMar>
              <w:top w:w="17" w:type="dxa"/>
              <w:left w:w="6" w:type="dxa"/>
              <w:bottom w:w="23" w:type="dxa"/>
              <w:right w:w="11" w:type="dxa"/>
            </w:tcMar>
            <w:vAlign w:val="center"/>
          </w:tcPr>
          <w:p w14:paraId="78B01021" w14:textId="77777777" w:rsidR="00DE4AAE" w:rsidRDefault="00DE4AAE" w:rsidP="00D702BB">
            <w:pPr>
              <w:rPr>
                <w:rFonts w:ascii="Verdana" w:hAnsi="Verdana" w:cs="Verdana"/>
              </w:rPr>
            </w:pPr>
            <w:r>
              <w:rPr>
                <w:rFonts w:ascii="Verdana" w:hAnsi="Verdana" w:cs="Verdana"/>
              </w:rPr>
              <w:t xml:space="preserve"> </w:t>
            </w:r>
          </w:p>
        </w:tc>
      </w:tr>
      <w:tr w:rsidR="00DE4AAE" w14:paraId="4182EA62" w14:textId="77777777" w:rsidTr="00D702BB">
        <w:trPr>
          <w:cantSplit/>
          <w:jc w:val="center"/>
        </w:trPr>
        <w:tc>
          <w:tcPr>
            <w:tcW w:w="0" w:type="auto"/>
            <w:tcBorders>
              <w:bottom w:val="single" w:sz="5" w:space="0" w:color="000000"/>
              <w:right w:val="single" w:sz="14" w:space="0" w:color="000000"/>
            </w:tcBorders>
            <w:vAlign w:val="center"/>
          </w:tcPr>
          <w:p w14:paraId="488BE3CE" w14:textId="77777777" w:rsidR="00DE4AAE" w:rsidRDefault="00DE4AAE" w:rsidP="00D702BB">
            <w:pPr>
              <w:pStyle w:val="CUERPOTEXTOTABLA"/>
            </w:pPr>
            <w:r>
              <w:rPr>
                <w:sz w:val="14"/>
              </w:rPr>
              <w:t>Festivo</w:t>
            </w:r>
          </w:p>
        </w:tc>
        <w:tc>
          <w:tcPr>
            <w:tcW w:w="0" w:type="auto"/>
            <w:tcBorders>
              <w:left w:val="single" w:sz="14" w:space="0" w:color="000000"/>
              <w:bottom w:val="single" w:sz="5" w:space="0" w:color="000000"/>
            </w:tcBorders>
            <w:noWrap/>
            <w:vAlign w:val="center"/>
          </w:tcPr>
          <w:p w14:paraId="39AF3E70"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2FB180C"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5D6312B"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52909ED"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526E91A1"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6D5A0BB"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C841E91"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3958B98"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B194E37"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24DA6189"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8DC782B"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CFAFAAF"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3700F72"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2D0D7CA1"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972FBD6"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B34284B"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2AFAA049"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BE3DE98"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FDF5166"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55428A59"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4C25F6E"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5FD3FCC4"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294C424"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0358A39" w14:textId="77777777" w:rsidR="00DE4AAE" w:rsidRDefault="00DE4AAE" w:rsidP="00D702BB">
            <w:pPr>
              <w:pStyle w:val="CUERPOTEXTOTABLA"/>
              <w:jc w:val="center"/>
            </w:pPr>
            <w:r>
              <w:rPr>
                <w:sz w:val="12"/>
              </w:rPr>
              <w:t>0</w:t>
            </w:r>
          </w:p>
        </w:tc>
        <w:tc>
          <w:tcPr>
            <w:tcW w:w="0" w:type="auto"/>
            <w:tcBorders>
              <w:bottom w:val="single" w:sz="5" w:space="0" w:color="000000"/>
            </w:tcBorders>
            <w:tcMar>
              <w:top w:w="17" w:type="dxa"/>
              <w:left w:w="6" w:type="dxa"/>
              <w:bottom w:w="23" w:type="dxa"/>
              <w:right w:w="11" w:type="dxa"/>
            </w:tcMar>
            <w:vAlign w:val="center"/>
          </w:tcPr>
          <w:p w14:paraId="21046AD3" w14:textId="77777777" w:rsidR="00DE4AAE" w:rsidRDefault="00DE4AAE" w:rsidP="00D702BB">
            <w:pPr>
              <w:rPr>
                <w:rFonts w:ascii="Verdana" w:hAnsi="Verdana" w:cs="Verdana"/>
              </w:rPr>
            </w:pPr>
            <w:r>
              <w:rPr>
                <w:rFonts w:ascii="Verdana" w:hAnsi="Verdana" w:cs="Verdana"/>
              </w:rPr>
              <w:t xml:space="preserve"> </w:t>
            </w:r>
          </w:p>
        </w:tc>
      </w:tr>
      <w:tr w:rsidR="00DE4AAE" w14:paraId="37A1387B" w14:textId="77777777" w:rsidTr="00D702BB">
        <w:trPr>
          <w:cantSplit/>
          <w:jc w:val="center"/>
        </w:trPr>
        <w:tc>
          <w:tcPr>
            <w:tcW w:w="0" w:type="auto"/>
            <w:gridSpan w:val="26"/>
            <w:tcBorders>
              <w:top w:val="single" w:sz="5" w:space="0" w:color="000000"/>
              <w:bottom w:val="single" w:sz="5" w:space="0" w:color="000000"/>
            </w:tcBorders>
            <w:noWrap/>
            <w:vAlign w:val="center"/>
          </w:tcPr>
          <w:p w14:paraId="56668FA3" w14:textId="77777777" w:rsidR="00DE4AAE" w:rsidRDefault="00DE4AAE" w:rsidP="00D702BB">
            <w:pPr>
              <w:pStyle w:val="CUERPOTEXTOTABLA"/>
            </w:pPr>
            <w:r>
              <w:rPr>
                <w:b/>
                <w:sz w:val="14"/>
              </w:rPr>
              <w:t>Iluminación (%)</w:t>
            </w:r>
          </w:p>
        </w:tc>
      </w:tr>
      <w:tr w:rsidR="00DE4AAE" w14:paraId="459B2133" w14:textId="77777777" w:rsidTr="00D702BB">
        <w:trPr>
          <w:cantSplit/>
          <w:jc w:val="center"/>
        </w:trPr>
        <w:tc>
          <w:tcPr>
            <w:tcW w:w="0" w:type="auto"/>
            <w:tcBorders>
              <w:top w:val="single" w:sz="5" w:space="0" w:color="000000"/>
              <w:right w:val="single" w:sz="14" w:space="0" w:color="000000"/>
            </w:tcBorders>
            <w:vAlign w:val="center"/>
          </w:tcPr>
          <w:p w14:paraId="3F009F79" w14:textId="77777777" w:rsidR="00DE4AAE" w:rsidRDefault="00DE4AAE" w:rsidP="00D702BB">
            <w:pPr>
              <w:pStyle w:val="CUERPOTEXTOTABLA"/>
            </w:pPr>
            <w:r>
              <w:rPr>
                <w:sz w:val="14"/>
              </w:rPr>
              <w:t>Laboral</w:t>
            </w:r>
          </w:p>
        </w:tc>
        <w:tc>
          <w:tcPr>
            <w:tcW w:w="0" w:type="auto"/>
            <w:tcBorders>
              <w:top w:val="single" w:sz="5" w:space="0" w:color="000000"/>
              <w:left w:val="single" w:sz="14" w:space="0" w:color="000000"/>
            </w:tcBorders>
            <w:noWrap/>
            <w:vAlign w:val="center"/>
          </w:tcPr>
          <w:p w14:paraId="15F2C82A"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1DF5B99E"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76DEAB60"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57617EEE"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524F5071"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47CDF30A"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42F1A75E"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4BAE87BB"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0199EED3"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096BB89F"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04966670"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18E477EC"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0FD94E6C"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1EA2517A"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541C750C"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62C326A2"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73AE1221"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77FA70CC"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5DC64934"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1AF33CEA"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00749B81"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147E43B6"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4AF85829"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345B0755" w14:textId="77777777" w:rsidR="00DE4AAE" w:rsidRDefault="00DE4AAE" w:rsidP="00D702BB">
            <w:pPr>
              <w:pStyle w:val="CUERPOTEXTOTABLA"/>
              <w:jc w:val="center"/>
            </w:pPr>
            <w:r>
              <w:rPr>
                <w:sz w:val="12"/>
              </w:rPr>
              <w:t>100</w:t>
            </w:r>
          </w:p>
        </w:tc>
        <w:tc>
          <w:tcPr>
            <w:tcW w:w="0" w:type="auto"/>
            <w:tcBorders>
              <w:top w:val="single" w:sz="5" w:space="0" w:color="000000"/>
            </w:tcBorders>
            <w:tcMar>
              <w:top w:w="17" w:type="dxa"/>
              <w:left w:w="6" w:type="dxa"/>
              <w:bottom w:w="23" w:type="dxa"/>
              <w:right w:w="11" w:type="dxa"/>
            </w:tcMar>
            <w:vAlign w:val="center"/>
          </w:tcPr>
          <w:p w14:paraId="23350F5D" w14:textId="77777777" w:rsidR="00DE4AAE" w:rsidRDefault="00DE4AAE" w:rsidP="00D702BB">
            <w:pPr>
              <w:rPr>
                <w:rFonts w:ascii="Verdana" w:hAnsi="Verdana" w:cs="Verdana"/>
              </w:rPr>
            </w:pPr>
            <w:r>
              <w:rPr>
                <w:rFonts w:ascii="Verdana" w:hAnsi="Verdana" w:cs="Verdana"/>
              </w:rPr>
              <w:t xml:space="preserve"> </w:t>
            </w:r>
          </w:p>
        </w:tc>
      </w:tr>
      <w:tr w:rsidR="00DE4AAE" w14:paraId="7AEA9C95" w14:textId="77777777" w:rsidTr="00D702BB">
        <w:trPr>
          <w:cantSplit/>
          <w:jc w:val="center"/>
        </w:trPr>
        <w:tc>
          <w:tcPr>
            <w:tcW w:w="0" w:type="auto"/>
            <w:tcBorders>
              <w:right w:val="single" w:sz="14" w:space="0" w:color="000000"/>
            </w:tcBorders>
            <w:vAlign w:val="center"/>
          </w:tcPr>
          <w:p w14:paraId="6B558721" w14:textId="77777777" w:rsidR="00DE4AAE" w:rsidRDefault="00DE4AAE" w:rsidP="00D702BB">
            <w:pPr>
              <w:pStyle w:val="CUERPOTEXTOTABLA"/>
            </w:pPr>
            <w:r>
              <w:rPr>
                <w:sz w:val="14"/>
              </w:rPr>
              <w:t>Sábado</w:t>
            </w:r>
          </w:p>
        </w:tc>
        <w:tc>
          <w:tcPr>
            <w:tcW w:w="0" w:type="auto"/>
            <w:tcBorders>
              <w:left w:val="single" w:sz="14" w:space="0" w:color="000000"/>
            </w:tcBorders>
            <w:noWrap/>
            <w:vAlign w:val="center"/>
          </w:tcPr>
          <w:p w14:paraId="4B2DE284" w14:textId="77777777" w:rsidR="00DE4AAE" w:rsidRDefault="00DE4AAE" w:rsidP="00D702BB">
            <w:pPr>
              <w:pStyle w:val="CUERPOTEXTOTABLA"/>
              <w:jc w:val="center"/>
            </w:pPr>
            <w:r>
              <w:rPr>
                <w:sz w:val="12"/>
              </w:rPr>
              <w:t>0</w:t>
            </w:r>
          </w:p>
        </w:tc>
        <w:tc>
          <w:tcPr>
            <w:tcW w:w="0" w:type="auto"/>
            <w:noWrap/>
            <w:vAlign w:val="center"/>
          </w:tcPr>
          <w:p w14:paraId="3A57C097" w14:textId="77777777" w:rsidR="00DE4AAE" w:rsidRDefault="00DE4AAE" w:rsidP="00D702BB">
            <w:pPr>
              <w:pStyle w:val="CUERPOTEXTOTABLA"/>
              <w:jc w:val="center"/>
            </w:pPr>
            <w:r>
              <w:rPr>
                <w:sz w:val="12"/>
              </w:rPr>
              <w:t>0</w:t>
            </w:r>
          </w:p>
        </w:tc>
        <w:tc>
          <w:tcPr>
            <w:tcW w:w="0" w:type="auto"/>
            <w:noWrap/>
            <w:vAlign w:val="center"/>
          </w:tcPr>
          <w:p w14:paraId="53842424" w14:textId="77777777" w:rsidR="00DE4AAE" w:rsidRDefault="00DE4AAE" w:rsidP="00D702BB">
            <w:pPr>
              <w:pStyle w:val="CUERPOTEXTOTABLA"/>
              <w:jc w:val="center"/>
            </w:pPr>
            <w:r>
              <w:rPr>
                <w:sz w:val="12"/>
              </w:rPr>
              <w:t>0</w:t>
            </w:r>
          </w:p>
        </w:tc>
        <w:tc>
          <w:tcPr>
            <w:tcW w:w="0" w:type="auto"/>
            <w:noWrap/>
            <w:vAlign w:val="center"/>
          </w:tcPr>
          <w:p w14:paraId="0F6B5744" w14:textId="77777777" w:rsidR="00DE4AAE" w:rsidRDefault="00DE4AAE" w:rsidP="00D702BB">
            <w:pPr>
              <w:pStyle w:val="CUERPOTEXTOTABLA"/>
              <w:jc w:val="center"/>
            </w:pPr>
            <w:r>
              <w:rPr>
                <w:sz w:val="12"/>
              </w:rPr>
              <w:t>0</w:t>
            </w:r>
          </w:p>
        </w:tc>
        <w:tc>
          <w:tcPr>
            <w:tcW w:w="0" w:type="auto"/>
            <w:noWrap/>
            <w:vAlign w:val="center"/>
          </w:tcPr>
          <w:p w14:paraId="23FF8B8B" w14:textId="77777777" w:rsidR="00DE4AAE" w:rsidRDefault="00DE4AAE" w:rsidP="00D702BB">
            <w:pPr>
              <w:pStyle w:val="CUERPOTEXTOTABLA"/>
              <w:jc w:val="center"/>
            </w:pPr>
            <w:r>
              <w:rPr>
                <w:sz w:val="12"/>
              </w:rPr>
              <w:t>0</w:t>
            </w:r>
          </w:p>
        </w:tc>
        <w:tc>
          <w:tcPr>
            <w:tcW w:w="0" w:type="auto"/>
            <w:noWrap/>
            <w:vAlign w:val="center"/>
          </w:tcPr>
          <w:p w14:paraId="1D99240C" w14:textId="77777777" w:rsidR="00DE4AAE" w:rsidRDefault="00DE4AAE" w:rsidP="00D702BB">
            <w:pPr>
              <w:pStyle w:val="CUERPOTEXTOTABLA"/>
              <w:jc w:val="center"/>
            </w:pPr>
            <w:r>
              <w:rPr>
                <w:sz w:val="12"/>
              </w:rPr>
              <w:t>0</w:t>
            </w:r>
          </w:p>
        </w:tc>
        <w:tc>
          <w:tcPr>
            <w:tcW w:w="0" w:type="auto"/>
            <w:noWrap/>
            <w:vAlign w:val="center"/>
          </w:tcPr>
          <w:p w14:paraId="17089DF4" w14:textId="77777777" w:rsidR="00DE4AAE" w:rsidRDefault="00DE4AAE" w:rsidP="00D702BB">
            <w:pPr>
              <w:pStyle w:val="CUERPOTEXTOTABLA"/>
              <w:jc w:val="center"/>
            </w:pPr>
            <w:r>
              <w:rPr>
                <w:sz w:val="12"/>
              </w:rPr>
              <w:t>100</w:t>
            </w:r>
          </w:p>
        </w:tc>
        <w:tc>
          <w:tcPr>
            <w:tcW w:w="0" w:type="auto"/>
            <w:noWrap/>
            <w:vAlign w:val="center"/>
          </w:tcPr>
          <w:p w14:paraId="40A058F5" w14:textId="77777777" w:rsidR="00DE4AAE" w:rsidRDefault="00DE4AAE" w:rsidP="00D702BB">
            <w:pPr>
              <w:pStyle w:val="CUERPOTEXTOTABLA"/>
              <w:jc w:val="center"/>
            </w:pPr>
            <w:r>
              <w:rPr>
                <w:sz w:val="12"/>
              </w:rPr>
              <w:t>100</w:t>
            </w:r>
          </w:p>
        </w:tc>
        <w:tc>
          <w:tcPr>
            <w:tcW w:w="0" w:type="auto"/>
            <w:noWrap/>
            <w:vAlign w:val="center"/>
          </w:tcPr>
          <w:p w14:paraId="62817523" w14:textId="77777777" w:rsidR="00DE4AAE" w:rsidRDefault="00DE4AAE" w:rsidP="00D702BB">
            <w:pPr>
              <w:pStyle w:val="CUERPOTEXTOTABLA"/>
              <w:jc w:val="center"/>
            </w:pPr>
            <w:r>
              <w:rPr>
                <w:sz w:val="12"/>
              </w:rPr>
              <w:t>100</w:t>
            </w:r>
          </w:p>
        </w:tc>
        <w:tc>
          <w:tcPr>
            <w:tcW w:w="0" w:type="auto"/>
            <w:noWrap/>
            <w:vAlign w:val="center"/>
          </w:tcPr>
          <w:p w14:paraId="1B779A28" w14:textId="77777777" w:rsidR="00DE4AAE" w:rsidRDefault="00DE4AAE" w:rsidP="00D702BB">
            <w:pPr>
              <w:pStyle w:val="CUERPOTEXTOTABLA"/>
              <w:jc w:val="center"/>
            </w:pPr>
            <w:r>
              <w:rPr>
                <w:sz w:val="12"/>
              </w:rPr>
              <w:t>100</w:t>
            </w:r>
          </w:p>
        </w:tc>
        <w:tc>
          <w:tcPr>
            <w:tcW w:w="0" w:type="auto"/>
            <w:noWrap/>
            <w:vAlign w:val="center"/>
          </w:tcPr>
          <w:p w14:paraId="5661AD39" w14:textId="77777777" w:rsidR="00DE4AAE" w:rsidRDefault="00DE4AAE" w:rsidP="00D702BB">
            <w:pPr>
              <w:pStyle w:val="CUERPOTEXTOTABLA"/>
              <w:jc w:val="center"/>
            </w:pPr>
            <w:r>
              <w:rPr>
                <w:sz w:val="12"/>
              </w:rPr>
              <w:t>100</w:t>
            </w:r>
          </w:p>
        </w:tc>
        <w:tc>
          <w:tcPr>
            <w:tcW w:w="0" w:type="auto"/>
            <w:noWrap/>
            <w:vAlign w:val="center"/>
          </w:tcPr>
          <w:p w14:paraId="7C3F427D" w14:textId="77777777" w:rsidR="00DE4AAE" w:rsidRDefault="00DE4AAE" w:rsidP="00D702BB">
            <w:pPr>
              <w:pStyle w:val="CUERPOTEXTOTABLA"/>
              <w:jc w:val="center"/>
            </w:pPr>
            <w:r>
              <w:rPr>
                <w:sz w:val="12"/>
              </w:rPr>
              <w:t>100</w:t>
            </w:r>
          </w:p>
        </w:tc>
        <w:tc>
          <w:tcPr>
            <w:tcW w:w="0" w:type="auto"/>
            <w:noWrap/>
            <w:vAlign w:val="center"/>
          </w:tcPr>
          <w:p w14:paraId="21E6ACFF" w14:textId="77777777" w:rsidR="00DE4AAE" w:rsidRDefault="00DE4AAE" w:rsidP="00D702BB">
            <w:pPr>
              <w:pStyle w:val="CUERPOTEXTOTABLA"/>
              <w:jc w:val="center"/>
            </w:pPr>
            <w:r>
              <w:rPr>
                <w:sz w:val="12"/>
              </w:rPr>
              <w:t>100</w:t>
            </w:r>
          </w:p>
        </w:tc>
        <w:tc>
          <w:tcPr>
            <w:tcW w:w="0" w:type="auto"/>
            <w:noWrap/>
            <w:vAlign w:val="center"/>
          </w:tcPr>
          <w:p w14:paraId="29878895" w14:textId="77777777" w:rsidR="00DE4AAE" w:rsidRDefault="00DE4AAE" w:rsidP="00D702BB">
            <w:pPr>
              <w:pStyle w:val="CUERPOTEXTOTABLA"/>
              <w:jc w:val="center"/>
            </w:pPr>
            <w:r>
              <w:rPr>
                <w:sz w:val="12"/>
              </w:rPr>
              <w:t>100</w:t>
            </w:r>
          </w:p>
        </w:tc>
        <w:tc>
          <w:tcPr>
            <w:tcW w:w="0" w:type="auto"/>
            <w:noWrap/>
            <w:vAlign w:val="center"/>
          </w:tcPr>
          <w:p w14:paraId="4F8F7CB7" w14:textId="77777777" w:rsidR="00DE4AAE" w:rsidRDefault="00DE4AAE" w:rsidP="00D702BB">
            <w:pPr>
              <w:pStyle w:val="CUERPOTEXTOTABLA"/>
              <w:jc w:val="center"/>
            </w:pPr>
            <w:r>
              <w:rPr>
                <w:sz w:val="12"/>
              </w:rPr>
              <w:t>0</w:t>
            </w:r>
          </w:p>
        </w:tc>
        <w:tc>
          <w:tcPr>
            <w:tcW w:w="0" w:type="auto"/>
            <w:noWrap/>
            <w:vAlign w:val="center"/>
          </w:tcPr>
          <w:p w14:paraId="4EB06859" w14:textId="77777777" w:rsidR="00DE4AAE" w:rsidRDefault="00DE4AAE" w:rsidP="00D702BB">
            <w:pPr>
              <w:pStyle w:val="CUERPOTEXTOTABLA"/>
              <w:jc w:val="center"/>
            </w:pPr>
            <w:r>
              <w:rPr>
                <w:sz w:val="12"/>
              </w:rPr>
              <w:t>0</w:t>
            </w:r>
          </w:p>
        </w:tc>
        <w:tc>
          <w:tcPr>
            <w:tcW w:w="0" w:type="auto"/>
            <w:noWrap/>
            <w:vAlign w:val="center"/>
          </w:tcPr>
          <w:p w14:paraId="609FFF70" w14:textId="77777777" w:rsidR="00DE4AAE" w:rsidRDefault="00DE4AAE" w:rsidP="00D702BB">
            <w:pPr>
              <w:pStyle w:val="CUERPOTEXTOTABLA"/>
              <w:jc w:val="center"/>
            </w:pPr>
            <w:r>
              <w:rPr>
                <w:sz w:val="12"/>
              </w:rPr>
              <w:t>0</w:t>
            </w:r>
          </w:p>
        </w:tc>
        <w:tc>
          <w:tcPr>
            <w:tcW w:w="0" w:type="auto"/>
            <w:noWrap/>
            <w:vAlign w:val="center"/>
          </w:tcPr>
          <w:p w14:paraId="7517551C" w14:textId="77777777" w:rsidR="00DE4AAE" w:rsidRDefault="00DE4AAE" w:rsidP="00D702BB">
            <w:pPr>
              <w:pStyle w:val="CUERPOTEXTOTABLA"/>
              <w:jc w:val="center"/>
            </w:pPr>
            <w:r>
              <w:rPr>
                <w:sz w:val="12"/>
              </w:rPr>
              <w:t>0</w:t>
            </w:r>
          </w:p>
        </w:tc>
        <w:tc>
          <w:tcPr>
            <w:tcW w:w="0" w:type="auto"/>
            <w:noWrap/>
            <w:vAlign w:val="center"/>
          </w:tcPr>
          <w:p w14:paraId="1B2902D1" w14:textId="77777777" w:rsidR="00DE4AAE" w:rsidRDefault="00DE4AAE" w:rsidP="00D702BB">
            <w:pPr>
              <w:pStyle w:val="CUERPOTEXTOTABLA"/>
              <w:jc w:val="center"/>
            </w:pPr>
            <w:r>
              <w:rPr>
                <w:sz w:val="12"/>
              </w:rPr>
              <w:t>0</w:t>
            </w:r>
          </w:p>
        </w:tc>
        <w:tc>
          <w:tcPr>
            <w:tcW w:w="0" w:type="auto"/>
            <w:noWrap/>
            <w:vAlign w:val="center"/>
          </w:tcPr>
          <w:p w14:paraId="0F5DD848" w14:textId="77777777" w:rsidR="00DE4AAE" w:rsidRDefault="00DE4AAE" w:rsidP="00D702BB">
            <w:pPr>
              <w:pStyle w:val="CUERPOTEXTOTABLA"/>
              <w:jc w:val="center"/>
            </w:pPr>
            <w:r>
              <w:rPr>
                <w:sz w:val="12"/>
              </w:rPr>
              <w:t>0</w:t>
            </w:r>
          </w:p>
        </w:tc>
        <w:tc>
          <w:tcPr>
            <w:tcW w:w="0" w:type="auto"/>
            <w:noWrap/>
            <w:vAlign w:val="center"/>
          </w:tcPr>
          <w:p w14:paraId="1E3EF928" w14:textId="77777777" w:rsidR="00DE4AAE" w:rsidRDefault="00DE4AAE" w:rsidP="00D702BB">
            <w:pPr>
              <w:pStyle w:val="CUERPOTEXTOTABLA"/>
              <w:jc w:val="center"/>
            </w:pPr>
            <w:r>
              <w:rPr>
                <w:sz w:val="12"/>
              </w:rPr>
              <w:t>0</w:t>
            </w:r>
          </w:p>
        </w:tc>
        <w:tc>
          <w:tcPr>
            <w:tcW w:w="0" w:type="auto"/>
            <w:noWrap/>
            <w:vAlign w:val="center"/>
          </w:tcPr>
          <w:p w14:paraId="70E93371" w14:textId="77777777" w:rsidR="00DE4AAE" w:rsidRDefault="00DE4AAE" w:rsidP="00D702BB">
            <w:pPr>
              <w:pStyle w:val="CUERPOTEXTOTABLA"/>
              <w:jc w:val="center"/>
            </w:pPr>
            <w:r>
              <w:rPr>
                <w:sz w:val="12"/>
              </w:rPr>
              <w:t>0</w:t>
            </w:r>
          </w:p>
        </w:tc>
        <w:tc>
          <w:tcPr>
            <w:tcW w:w="0" w:type="auto"/>
            <w:noWrap/>
            <w:vAlign w:val="center"/>
          </w:tcPr>
          <w:p w14:paraId="3D6773EE" w14:textId="77777777" w:rsidR="00DE4AAE" w:rsidRDefault="00DE4AAE" w:rsidP="00D702BB">
            <w:pPr>
              <w:pStyle w:val="CUERPOTEXTOTABLA"/>
              <w:jc w:val="center"/>
            </w:pPr>
            <w:r>
              <w:rPr>
                <w:sz w:val="12"/>
              </w:rPr>
              <w:t>0</w:t>
            </w:r>
          </w:p>
        </w:tc>
        <w:tc>
          <w:tcPr>
            <w:tcW w:w="0" w:type="auto"/>
            <w:noWrap/>
            <w:vAlign w:val="center"/>
          </w:tcPr>
          <w:p w14:paraId="44D7514B" w14:textId="77777777" w:rsidR="00DE4AAE" w:rsidRDefault="00DE4AAE" w:rsidP="00D702BB">
            <w:pPr>
              <w:pStyle w:val="CUERPOTEXTOTABLA"/>
              <w:jc w:val="center"/>
            </w:pPr>
            <w:r>
              <w:rPr>
                <w:sz w:val="12"/>
              </w:rPr>
              <w:t>0</w:t>
            </w:r>
          </w:p>
        </w:tc>
        <w:tc>
          <w:tcPr>
            <w:tcW w:w="0" w:type="auto"/>
            <w:tcMar>
              <w:top w:w="17" w:type="dxa"/>
              <w:left w:w="6" w:type="dxa"/>
              <w:bottom w:w="23" w:type="dxa"/>
              <w:right w:w="11" w:type="dxa"/>
            </w:tcMar>
            <w:vAlign w:val="center"/>
          </w:tcPr>
          <w:p w14:paraId="1356904D" w14:textId="77777777" w:rsidR="00DE4AAE" w:rsidRDefault="00DE4AAE" w:rsidP="00D702BB">
            <w:pPr>
              <w:rPr>
                <w:rFonts w:ascii="Verdana" w:hAnsi="Verdana" w:cs="Verdana"/>
              </w:rPr>
            </w:pPr>
            <w:r>
              <w:rPr>
                <w:rFonts w:ascii="Verdana" w:hAnsi="Verdana" w:cs="Verdana"/>
              </w:rPr>
              <w:t xml:space="preserve"> </w:t>
            </w:r>
          </w:p>
        </w:tc>
      </w:tr>
      <w:tr w:rsidR="00DE4AAE" w14:paraId="02C4404F" w14:textId="77777777" w:rsidTr="00D702BB">
        <w:trPr>
          <w:cantSplit/>
          <w:jc w:val="center"/>
        </w:trPr>
        <w:tc>
          <w:tcPr>
            <w:tcW w:w="0" w:type="auto"/>
            <w:tcBorders>
              <w:bottom w:val="single" w:sz="5" w:space="0" w:color="000000"/>
              <w:right w:val="single" w:sz="14" w:space="0" w:color="000000"/>
            </w:tcBorders>
            <w:vAlign w:val="center"/>
          </w:tcPr>
          <w:p w14:paraId="1585EC54" w14:textId="77777777" w:rsidR="00DE4AAE" w:rsidRDefault="00DE4AAE" w:rsidP="00D702BB">
            <w:pPr>
              <w:pStyle w:val="CUERPOTEXTOTABLA"/>
            </w:pPr>
            <w:r>
              <w:rPr>
                <w:sz w:val="14"/>
              </w:rPr>
              <w:t>Festivo</w:t>
            </w:r>
          </w:p>
        </w:tc>
        <w:tc>
          <w:tcPr>
            <w:tcW w:w="0" w:type="auto"/>
            <w:tcBorders>
              <w:left w:val="single" w:sz="14" w:space="0" w:color="000000"/>
              <w:bottom w:val="single" w:sz="5" w:space="0" w:color="000000"/>
            </w:tcBorders>
            <w:noWrap/>
            <w:vAlign w:val="center"/>
          </w:tcPr>
          <w:p w14:paraId="4DC81115"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F441FCF"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384FF1F"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03C2792"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EC6E7AC"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2FB2B74F"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62F150F"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747C59B"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774872D"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C72A834"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55ABD172"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3B8ED450"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173C8FE"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1F2A081"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54041B73"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3C9DF986"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37A65FF"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59A792B8"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CB487B2"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4C66BE5"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B25D475"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554630D"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1689556"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435ACC7" w14:textId="77777777" w:rsidR="00DE4AAE" w:rsidRDefault="00DE4AAE" w:rsidP="00D702BB">
            <w:pPr>
              <w:pStyle w:val="CUERPOTEXTOTABLA"/>
              <w:jc w:val="center"/>
            </w:pPr>
            <w:r>
              <w:rPr>
                <w:sz w:val="12"/>
              </w:rPr>
              <w:t>0</w:t>
            </w:r>
          </w:p>
        </w:tc>
        <w:tc>
          <w:tcPr>
            <w:tcW w:w="0" w:type="auto"/>
            <w:tcBorders>
              <w:bottom w:val="single" w:sz="5" w:space="0" w:color="000000"/>
            </w:tcBorders>
            <w:tcMar>
              <w:top w:w="17" w:type="dxa"/>
              <w:left w:w="6" w:type="dxa"/>
              <w:bottom w:w="23" w:type="dxa"/>
              <w:right w:w="11" w:type="dxa"/>
            </w:tcMar>
            <w:vAlign w:val="center"/>
          </w:tcPr>
          <w:p w14:paraId="4A323266" w14:textId="77777777" w:rsidR="00DE4AAE" w:rsidRDefault="00DE4AAE" w:rsidP="00D702BB">
            <w:pPr>
              <w:rPr>
                <w:rFonts w:ascii="Verdana" w:hAnsi="Verdana" w:cs="Verdana"/>
              </w:rPr>
            </w:pPr>
            <w:r>
              <w:rPr>
                <w:rFonts w:ascii="Verdana" w:hAnsi="Verdana" w:cs="Verdana"/>
              </w:rPr>
              <w:t xml:space="preserve"> </w:t>
            </w:r>
          </w:p>
        </w:tc>
      </w:tr>
      <w:tr w:rsidR="00DE4AAE" w14:paraId="685F800B" w14:textId="77777777" w:rsidTr="00D702BB">
        <w:trPr>
          <w:cantSplit/>
          <w:jc w:val="center"/>
        </w:trPr>
        <w:tc>
          <w:tcPr>
            <w:tcW w:w="0" w:type="auto"/>
            <w:gridSpan w:val="26"/>
            <w:tcBorders>
              <w:top w:val="single" w:sz="5" w:space="0" w:color="000000"/>
              <w:bottom w:val="single" w:sz="5" w:space="0" w:color="000000"/>
            </w:tcBorders>
            <w:noWrap/>
            <w:vAlign w:val="center"/>
          </w:tcPr>
          <w:p w14:paraId="3DE3D497" w14:textId="77777777" w:rsidR="00DE4AAE" w:rsidRDefault="00DE4AAE" w:rsidP="00D702BB">
            <w:pPr>
              <w:pStyle w:val="CUERPOTEXTOTABLA"/>
            </w:pPr>
            <w:r>
              <w:rPr>
                <w:b/>
                <w:sz w:val="14"/>
              </w:rPr>
              <w:t>Equipos (W/m²)</w:t>
            </w:r>
          </w:p>
        </w:tc>
      </w:tr>
      <w:tr w:rsidR="00DE4AAE" w14:paraId="0FC4DEBC" w14:textId="77777777" w:rsidTr="00D702BB">
        <w:trPr>
          <w:cantSplit/>
          <w:jc w:val="center"/>
        </w:trPr>
        <w:tc>
          <w:tcPr>
            <w:tcW w:w="0" w:type="auto"/>
            <w:tcBorders>
              <w:top w:val="single" w:sz="5" w:space="0" w:color="000000"/>
              <w:right w:val="single" w:sz="14" w:space="0" w:color="000000"/>
            </w:tcBorders>
            <w:vAlign w:val="center"/>
          </w:tcPr>
          <w:p w14:paraId="32C01903" w14:textId="77777777" w:rsidR="00DE4AAE" w:rsidRDefault="00DE4AAE" w:rsidP="00D702BB">
            <w:pPr>
              <w:pStyle w:val="CUERPOTEXTOTABLA"/>
            </w:pPr>
            <w:r>
              <w:rPr>
                <w:sz w:val="14"/>
              </w:rPr>
              <w:t>Laboral</w:t>
            </w:r>
          </w:p>
        </w:tc>
        <w:tc>
          <w:tcPr>
            <w:tcW w:w="0" w:type="auto"/>
            <w:tcBorders>
              <w:top w:val="single" w:sz="5" w:space="0" w:color="000000"/>
              <w:left w:val="single" w:sz="14" w:space="0" w:color="000000"/>
            </w:tcBorders>
            <w:noWrap/>
            <w:vAlign w:val="center"/>
          </w:tcPr>
          <w:p w14:paraId="0E8C5AF7"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398A6529"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0D57AEEA"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77DDF263"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18A8C6B0"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1DDB1832"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793BE9DD"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0A87A9DE"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118C5064"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4EF4BC48"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1DE7F997"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675ECAC1"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3A953118"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08893D8A"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140A861E"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72C7DC1A"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7853BBEA"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3F5D048E"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6E84A1DC"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714272CC"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1D3B024F"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7BD45076"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1B1FAED0" w14:textId="77777777" w:rsidR="00DE4AAE" w:rsidRDefault="00DE4AAE" w:rsidP="00D702BB">
            <w:pPr>
              <w:pStyle w:val="CUERPOTEXTOTABLA"/>
              <w:jc w:val="center"/>
            </w:pPr>
            <w:r>
              <w:rPr>
                <w:sz w:val="12"/>
              </w:rPr>
              <w:t>1.5</w:t>
            </w:r>
          </w:p>
        </w:tc>
        <w:tc>
          <w:tcPr>
            <w:tcW w:w="0" w:type="auto"/>
            <w:tcBorders>
              <w:top w:val="single" w:sz="5" w:space="0" w:color="000000"/>
            </w:tcBorders>
            <w:noWrap/>
            <w:vAlign w:val="center"/>
          </w:tcPr>
          <w:p w14:paraId="2982236D" w14:textId="77777777" w:rsidR="00DE4AAE" w:rsidRDefault="00DE4AAE" w:rsidP="00D702BB">
            <w:pPr>
              <w:pStyle w:val="CUERPOTEXTOTABLA"/>
              <w:jc w:val="center"/>
            </w:pPr>
            <w:r>
              <w:rPr>
                <w:sz w:val="12"/>
              </w:rPr>
              <w:t>1.5</w:t>
            </w:r>
          </w:p>
        </w:tc>
        <w:tc>
          <w:tcPr>
            <w:tcW w:w="0" w:type="auto"/>
            <w:tcBorders>
              <w:top w:val="single" w:sz="5" w:space="0" w:color="000000"/>
            </w:tcBorders>
            <w:tcMar>
              <w:top w:w="17" w:type="dxa"/>
              <w:left w:w="6" w:type="dxa"/>
              <w:bottom w:w="23" w:type="dxa"/>
              <w:right w:w="11" w:type="dxa"/>
            </w:tcMar>
            <w:vAlign w:val="center"/>
          </w:tcPr>
          <w:p w14:paraId="0095D97A" w14:textId="77777777" w:rsidR="00DE4AAE" w:rsidRDefault="00DE4AAE" w:rsidP="00D702BB">
            <w:pPr>
              <w:rPr>
                <w:rFonts w:ascii="Verdana" w:hAnsi="Verdana" w:cs="Verdana"/>
              </w:rPr>
            </w:pPr>
            <w:r>
              <w:rPr>
                <w:rFonts w:ascii="Verdana" w:hAnsi="Verdana" w:cs="Verdana"/>
              </w:rPr>
              <w:t xml:space="preserve"> </w:t>
            </w:r>
          </w:p>
        </w:tc>
      </w:tr>
      <w:tr w:rsidR="00DE4AAE" w14:paraId="1C93E547" w14:textId="77777777" w:rsidTr="00D702BB">
        <w:trPr>
          <w:cantSplit/>
          <w:jc w:val="center"/>
        </w:trPr>
        <w:tc>
          <w:tcPr>
            <w:tcW w:w="0" w:type="auto"/>
            <w:tcBorders>
              <w:right w:val="single" w:sz="14" w:space="0" w:color="000000"/>
            </w:tcBorders>
            <w:vAlign w:val="center"/>
          </w:tcPr>
          <w:p w14:paraId="0EA19BBB" w14:textId="77777777" w:rsidR="00DE4AAE" w:rsidRDefault="00DE4AAE" w:rsidP="00D702BB">
            <w:pPr>
              <w:pStyle w:val="CUERPOTEXTOTABLA"/>
            </w:pPr>
            <w:r>
              <w:rPr>
                <w:sz w:val="14"/>
              </w:rPr>
              <w:t>Sábado</w:t>
            </w:r>
          </w:p>
        </w:tc>
        <w:tc>
          <w:tcPr>
            <w:tcW w:w="0" w:type="auto"/>
            <w:tcBorders>
              <w:left w:val="single" w:sz="14" w:space="0" w:color="000000"/>
            </w:tcBorders>
            <w:noWrap/>
            <w:vAlign w:val="center"/>
          </w:tcPr>
          <w:p w14:paraId="68E01435" w14:textId="77777777" w:rsidR="00DE4AAE" w:rsidRDefault="00DE4AAE" w:rsidP="00D702BB">
            <w:pPr>
              <w:pStyle w:val="CUERPOTEXTOTABLA"/>
              <w:jc w:val="center"/>
            </w:pPr>
            <w:r>
              <w:rPr>
                <w:sz w:val="12"/>
              </w:rPr>
              <w:t>0</w:t>
            </w:r>
          </w:p>
        </w:tc>
        <w:tc>
          <w:tcPr>
            <w:tcW w:w="0" w:type="auto"/>
            <w:noWrap/>
            <w:vAlign w:val="center"/>
          </w:tcPr>
          <w:p w14:paraId="77743172" w14:textId="77777777" w:rsidR="00DE4AAE" w:rsidRDefault="00DE4AAE" w:rsidP="00D702BB">
            <w:pPr>
              <w:pStyle w:val="CUERPOTEXTOTABLA"/>
              <w:jc w:val="center"/>
            </w:pPr>
            <w:r>
              <w:rPr>
                <w:sz w:val="12"/>
              </w:rPr>
              <w:t>0</w:t>
            </w:r>
          </w:p>
        </w:tc>
        <w:tc>
          <w:tcPr>
            <w:tcW w:w="0" w:type="auto"/>
            <w:noWrap/>
            <w:vAlign w:val="center"/>
          </w:tcPr>
          <w:p w14:paraId="3F99D20F" w14:textId="77777777" w:rsidR="00DE4AAE" w:rsidRDefault="00DE4AAE" w:rsidP="00D702BB">
            <w:pPr>
              <w:pStyle w:val="CUERPOTEXTOTABLA"/>
              <w:jc w:val="center"/>
            </w:pPr>
            <w:r>
              <w:rPr>
                <w:sz w:val="12"/>
              </w:rPr>
              <w:t>0</w:t>
            </w:r>
          </w:p>
        </w:tc>
        <w:tc>
          <w:tcPr>
            <w:tcW w:w="0" w:type="auto"/>
            <w:noWrap/>
            <w:vAlign w:val="center"/>
          </w:tcPr>
          <w:p w14:paraId="0B1C55CE" w14:textId="77777777" w:rsidR="00DE4AAE" w:rsidRDefault="00DE4AAE" w:rsidP="00D702BB">
            <w:pPr>
              <w:pStyle w:val="CUERPOTEXTOTABLA"/>
              <w:jc w:val="center"/>
            </w:pPr>
            <w:r>
              <w:rPr>
                <w:sz w:val="12"/>
              </w:rPr>
              <w:t>0</w:t>
            </w:r>
          </w:p>
        </w:tc>
        <w:tc>
          <w:tcPr>
            <w:tcW w:w="0" w:type="auto"/>
            <w:noWrap/>
            <w:vAlign w:val="center"/>
          </w:tcPr>
          <w:p w14:paraId="591476D5" w14:textId="77777777" w:rsidR="00DE4AAE" w:rsidRDefault="00DE4AAE" w:rsidP="00D702BB">
            <w:pPr>
              <w:pStyle w:val="CUERPOTEXTOTABLA"/>
              <w:jc w:val="center"/>
            </w:pPr>
            <w:r>
              <w:rPr>
                <w:sz w:val="12"/>
              </w:rPr>
              <w:t>0</w:t>
            </w:r>
          </w:p>
        </w:tc>
        <w:tc>
          <w:tcPr>
            <w:tcW w:w="0" w:type="auto"/>
            <w:noWrap/>
            <w:vAlign w:val="center"/>
          </w:tcPr>
          <w:p w14:paraId="011FAFA9" w14:textId="77777777" w:rsidR="00DE4AAE" w:rsidRDefault="00DE4AAE" w:rsidP="00D702BB">
            <w:pPr>
              <w:pStyle w:val="CUERPOTEXTOTABLA"/>
              <w:jc w:val="center"/>
            </w:pPr>
            <w:r>
              <w:rPr>
                <w:sz w:val="12"/>
              </w:rPr>
              <w:t>0</w:t>
            </w:r>
          </w:p>
        </w:tc>
        <w:tc>
          <w:tcPr>
            <w:tcW w:w="0" w:type="auto"/>
            <w:noWrap/>
            <w:vAlign w:val="center"/>
          </w:tcPr>
          <w:p w14:paraId="37A2978C" w14:textId="77777777" w:rsidR="00DE4AAE" w:rsidRDefault="00DE4AAE" w:rsidP="00D702BB">
            <w:pPr>
              <w:pStyle w:val="CUERPOTEXTOTABLA"/>
              <w:jc w:val="center"/>
            </w:pPr>
            <w:r>
              <w:rPr>
                <w:sz w:val="12"/>
              </w:rPr>
              <w:t>1.5</w:t>
            </w:r>
          </w:p>
        </w:tc>
        <w:tc>
          <w:tcPr>
            <w:tcW w:w="0" w:type="auto"/>
            <w:noWrap/>
            <w:vAlign w:val="center"/>
          </w:tcPr>
          <w:p w14:paraId="739CB5B1" w14:textId="77777777" w:rsidR="00DE4AAE" w:rsidRDefault="00DE4AAE" w:rsidP="00D702BB">
            <w:pPr>
              <w:pStyle w:val="CUERPOTEXTOTABLA"/>
              <w:jc w:val="center"/>
            </w:pPr>
            <w:r>
              <w:rPr>
                <w:sz w:val="12"/>
              </w:rPr>
              <w:t>1.5</w:t>
            </w:r>
          </w:p>
        </w:tc>
        <w:tc>
          <w:tcPr>
            <w:tcW w:w="0" w:type="auto"/>
            <w:noWrap/>
            <w:vAlign w:val="center"/>
          </w:tcPr>
          <w:p w14:paraId="5DF338D1" w14:textId="77777777" w:rsidR="00DE4AAE" w:rsidRDefault="00DE4AAE" w:rsidP="00D702BB">
            <w:pPr>
              <w:pStyle w:val="CUERPOTEXTOTABLA"/>
              <w:jc w:val="center"/>
            </w:pPr>
            <w:r>
              <w:rPr>
                <w:sz w:val="12"/>
              </w:rPr>
              <w:t>1.5</w:t>
            </w:r>
          </w:p>
        </w:tc>
        <w:tc>
          <w:tcPr>
            <w:tcW w:w="0" w:type="auto"/>
            <w:noWrap/>
            <w:vAlign w:val="center"/>
          </w:tcPr>
          <w:p w14:paraId="56D78AF5" w14:textId="77777777" w:rsidR="00DE4AAE" w:rsidRDefault="00DE4AAE" w:rsidP="00D702BB">
            <w:pPr>
              <w:pStyle w:val="CUERPOTEXTOTABLA"/>
              <w:jc w:val="center"/>
            </w:pPr>
            <w:r>
              <w:rPr>
                <w:sz w:val="12"/>
              </w:rPr>
              <w:t>1.5</w:t>
            </w:r>
          </w:p>
        </w:tc>
        <w:tc>
          <w:tcPr>
            <w:tcW w:w="0" w:type="auto"/>
            <w:noWrap/>
            <w:vAlign w:val="center"/>
          </w:tcPr>
          <w:p w14:paraId="25FABB76" w14:textId="77777777" w:rsidR="00DE4AAE" w:rsidRDefault="00DE4AAE" w:rsidP="00D702BB">
            <w:pPr>
              <w:pStyle w:val="CUERPOTEXTOTABLA"/>
              <w:jc w:val="center"/>
            </w:pPr>
            <w:r>
              <w:rPr>
                <w:sz w:val="12"/>
              </w:rPr>
              <w:t>1.5</w:t>
            </w:r>
          </w:p>
        </w:tc>
        <w:tc>
          <w:tcPr>
            <w:tcW w:w="0" w:type="auto"/>
            <w:noWrap/>
            <w:vAlign w:val="center"/>
          </w:tcPr>
          <w:p w14:paraId="1EF66B45" w14:textId="77777777" w:rsidR="00DE4AAE" w:rsidRDefault="00DE4AAE" w:rsidP="00D702BB">
            <w:pPr>
              <w:pStyle w:val="CUERPOTEXTOTABLA"/>
              <w:jc w:val="center"/>
            </w:pPr>
            <w:r>
              <w:rPr>
                <w:sz w:val="12"/>
              </w:rPr>
              <w:t>1.5</w:t>
            </w:r>
          </w:p>
        </w:tc>
        <w:tc>
          <w:tcPr>
            <w:tcW w:w="0" w:type="auto"/>
            <w:noWrap/>
            <w:vAlign w:val="center"/>
          </w:tcPr>
          <w:p w14:paraId="6E7E01E4" w14:textId="77777777" w:rsidR="00DE4AAE" w:rsidRDefault="00DE4AAE" w:rsidP="00D702BB">
            <w:pPr>
              <w:pStyle w:val="CUERPOTEXTOTABLA"/>
              <w:jc w:val="center"/>
            </w:pPr>
            <w:r>
              <w:rPr>
                <w:sz w:val="12"/>
              </w:rPr>
              <w:t>1.5</w:t>
            </w:r>
          </w:p>
        </w:tc>
        <w:tc>
          <w:tcPr>
            <w:tcW w:w="0" w:type="auto"/>
            <w:noWrap/>
            <w:vAlign w:val="center"/>
          </w:tcPr>
          <w:p w14:paraId="731B8122" w14:textId="77777777" w:rsidR="00DE4AAE" w:rsidRDefault="00DE4AAE" w:rsidP="00D702BB">
            <w:pPr>
              <w:pStyle w:val="CUERPOTEXTOTABLA"/>
              <w:jc w:val="center"/>
            </w:pPr>
            <w:r>
              <w:rPr>
                <w:sz w:val="12"/>
              </w:rPr>
              <w:t>1.5</w:t>
            </w:r>
          </w:p>
        </w:tc>
        <w:tc>
          <w:tcPr>
            <w:tcW w:w="0" w:type="auto"/>
            <w:noWrap/>
            <w:vAlign w:val="center"/>
          </w:tcPr>
          <w:p w14:paraId="0135F88E" w14:textId="77777777" w:rsidR="00DE4AAE" w:rsidRDefault="00DE4AAE" w:rsidP="00D702BB">
            <w:pPr>
              <w:pStyle w:val="CUERPOTEXTOTABLA"/>
              <w:jc w:val="center"/>
            </w:pPr>
            <w:r>
              <w:rPr>
                <w:sz w:val="12"/>
              </w:rPr>
              <w:t>0</w:t>
            </w:r>
          </w:p>
        </w:tc>
        <w:tc>
          <w:tcPr>
            <w:tcW w:w="0" w:type="auto"/>
            <w:noWrap/>
            <w:vAlign w:val="center"/>
          </w:tcPr>
          <w:p w14:paraId="0E8D152A" w14:textId="77777777" w:rsidR="00DE4AAE" w:rsidRDefault="00DE4AAE" w:rsidP="00D702BB">
            <w:pPr>
              <w:pStyle w:val="CUERPOTEXTOTABLA"/>
              <w:jc w:val="center"/>
            </w:pPr>
            <w:r>
              <w:rPr>
                <w:sz w:val="12"/>
              </w:rPr>
              <w:t>0</w:t>
            </w:r>
          </w:p>
        </w:tc>
        <w:tc>
          <w:tcPr>
            <w:tcW w:w="0" w:type="auto"/>
            <w:noWrap/>
            <w:vAlign w:val="center"/>
          </w:tcPr>
          <w:p w14:paraId="55719ADD" w14:textId="77777777" w:rsidR="00DE4AAE" w:rsidRDefault="00DE4AAE" w:rsidP="00D702BB">
            <w:pPr>
              <w:pStyle w:val="CUERPOTEXTOTABLA"/>
              <w:jc w:val="center"/>
            </w:pPr>
            <w:r>
              <w:rPr>
                <w:sz w:val="12"/>
              </w:rPr>
              <w:t>0</w:t>
            </w:r>
          </w:p>
        </w:tc>
        <w:tc>
          <w:tcPr>
            <w:tcW w:w="0" w:type="auto"/>
            <w:noWrap/>
            <w:vAlign w:val="center"/>
          </w:tcPr>
          <w:p w14:paraId="024EF4E1" w14:textId="77777777" w:rsidR="00DE4AAE" w:rsidRDefault="00DE4AAE" w:rsidP="00D702BB">
            <w:pPr>
              <w:pStyle w:val="CUERPOTEXTOTABLA"/>
              <w:jc w:val="center"/>
            </w:pPr>
            <w:r>
              <w:rPr>
                <w:sz w:val="12"/>
              </w:rPr>
              <w:t>0</w:t>
            </w:r>
          </w:p>
        </w:tc>
        <w:tc>
          <w:tcPr>
            <w:tcW w:w="0" w:type="auto"/>
            <w:noWrap/>
            <w:vAlign w:val="center"/>
          </w:tcPr>
          <w:p w14:paraId="2A151CC7" w14:textId="77777777" w:rsidR="00DE4AAE" w:rsidRDefault="00DE4AAE" w:rsidP="00D702BB">
            <w:pPr>
              <w:pStyle w:val="CUERPOTEXTOTABLA"/>
              <w:jc w:val="center"/>
            </w:pPr>
            <w:r>
              <w:rPr>
                <w:sz w:val="12"/>
              </w:rPr>
              <w:t>0</w:t>
            </w:r>
          </w:p>
        </w:tc>
        <w:tc>
          <w:tcPr>
            <w:tcW w:w="0" w:type="auto"/>
            <w:noWrap/>
            <w:vAlign w:val="center"/>
          </w:tcPr>
          <w:p w14:paraId="06FDCB40" w14:textId="77777777" w:rsidR="00DE4AAE" w:rsidRDefault="00DE4AAE" w:rsidP="00D702BB">
            <w:pPr>
              <w:pStyle w:val="CUERPOTEXTOTABLA"/>
              <w:jc w:val="center"/>
            </w:pPr>
            <w:r>
              <w:rPr>
                <w:sz w:val="12"/>
              </w:rPr>
              <w:t>0</w:t>
            </w:r>
          </w:p>
        </w:tc>
        <w:tc>
          <w:tcPr>
            <w:tcW w:w="0" w:type="auto"/>
            <w:noWrap/>
            <w:vAlign w:val="center"/>
          </w:tcPr>
          <w:p w14:paraId="516B0F45" w14:textId="77777777" w:rsidR="00DE4AAE" w:rsidRDefault="00DE4AAE" w:rsidP="00D702BB">
            <w:pPr>
              <w:pStyle w:val="CUERPOTEXTOTABLA"/>
              <w:jc w:val="center"/>
            </w:pPr>
            <w:r>
              <w:rPr>
                <w:sz w:val="12"/>
              </w:rPr>
              <w:t>0</w:t>
            </w:r>
          </w:p>
        </w:tc>
        <w:tc>
          <w:tcPr>
            <w:tcW w:w="0" w:type="auto"/>
            <w:noWrap/>
            <w:vAlign w:val="center"/>
          </w:tcPr>
          <w:p w14:paraId="1335ACAD" w14:textId="77777777" w:rsidR="00DE4AAE" w:rsidRDefault="00DE4AAE" w:rsidP="00D702BB">
            <w:pPr>
              <w:pStyle w:val="CUERPOTEXTOTABLA"/>
              <w:jc w:val="center"/>
            </w:pPr>
            <w:r>
              <w:rPr>
                <w:sz w:val="12"/>
              </w:rPr>
              <w:t>0</w:t>
            </w:r>
          </w:p>
        </w:tc>
        <w:tc>
          <w:tcPr>
            <w:tcW w:w="0" w:type="auto"/>
            <w:noWrap/>
            <w:vAlign w:val="center"/>
          </w:tcPr>
          <w:p w14:paraId="0D2E1DD3" w14:textId="77777777" w:rsidR="00DE4AAE" w:rsidRDefault="00DE4AAE" w:rsidP="00D702BB">
            <w:pPr>
              <w:pStyle w:val="CUERPOTEXTOTABLA"/>
              <w:jc w:val="center"/>
            </w:pPr>
            <w:r>
              <w:rPr>
                <w:sz w:val="12"/>
              </w:rPr>
              <w:t>0</w:t>
            </w:r>
          </w:p>
        </w:tc>
        <w:tc>
          <w:tcPr>
            <w:tcW w:w="0" w:type="auto"/>
            <w:noWrap/>
            <w:vAlign w:val="center"/>
          </w:tcPr>
          <w:p w14:paraId="3D3AEB3D" w14:textId="77777777" w:rsidR="00DE4AAE" w:rsidRDefault="00DE4AAE" w:rsidP="00D702BB">
            <w:pPr>
              <w:pStyle w:val="CUERPOTEXTOTABLA"/>
              <w:jc w:val="center"/>
            </w:pPr>
            <w:r>
              <w:rPr>
                <w:sz w:val="12"/>
              </w:rPr>
              <w:t>0</w:t>
            </w:r>
          </w:p>
        </w:tc>
        <w:tc>
          <w:tcPr>
            <w:tcW w:w="0" w:type="auto"/>
            <w:tcMar>
              <w:top w:w="17" w:type="dxa"/>
              <w:left w:w="6" w:type="dxa"/>
              <w:bottom w:w="23" w:type="dxa"/>
              <w:right w:w="11" w:type="dxa"/>
            </w:tcMar>
            <w:vAlign w:val="center"/>
          </w:tcPr>
          <w:p w14:paraId="185F56DC" w14:textId="77777777" w:rsidR="00DE4AAE" w:rsidRDefault="00DE4AAE" w:rsidP="00D702BB">
            <w:pPr>
              <w:rPr>
                <w:rFonts w:ascii="Verdana" w:hAnsi="Verdana" w:cs="Verdana"/>
              </w:rPr>
            </w:pPr>
            <w:r>
              <w:rPr>
                <w:rFonts w:ascii="Verdana" w:hAnsi="Verdana" w:cs="Verdana"/>
              </w:rPr>
              <w:t xml:space="preserve"> </w:t>
            </w:r>
          </w:p>
        </w:tc>
      </w:tr>
      <w:tr w:rsidR="00DE4AAE" w14:paraId="3FA615E2" w14:textId="77777777" w:rsidTr="00D702BB">
        <w:trPr>
          <w:cantSplit/>
          <w:jc w:val="center"/>
        </w:trPr>
        <w:tc>
          <w:tcPr>
            <w:tcW w:w="0" w:type="auto"/>
            <w:tcBorders>
              <w:bottom w:val="single" w:sz="5" w:space="0" w:color="000000"/>
              <w:right w:val="single" w:sz="14" w:space="0" w:color="000000"/>
            </w:tcBorders>
            <w:vAlign w:val="center"/>
          </w:tcPr>
          <w:p w14:paraId="70CFA6D6" w14:textId="77777777" w:rsidR="00DE4AAE" w:rsidRDefault="00DE4AAE" w:rsidP="00D702BB">
            <w:pPr>
              <w:pStyle w:val="CUERPOTEXTOTABLA"/>
            </w:pPr>
            <w:r>
              <w:rPr>
                <w:sz w:val="14"/>
              </w:rPr>
              <w:t>Festivo</w:t>
            </w:r>
          </w:p>
        </w:tc>
        <w:tc>
          <w:tcPr>
            <w:tcW w:w="0" w:type="auto"/>
            <w:tcBorders>
              <w:left w:val="single" w:sz="14" w:space="0" w:color="000000"/>
              <w:bottom w:val="single" w:sz="5" w:space="0" w:color="000000"/>
            </w:tcBorders>
            <w:noWrap/>
            <w:vAlign w:val="center"/>
          </w:tcPr>
          <w:p w14:paraId="69405BF9"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5153F97"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B355F6A"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99A645C"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3090B31"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CFF349C"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5922E65"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40ABDD9"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2B21E9B4"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F0F56E3"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A851AA8"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F5C70D9"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8624286"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C9ED4BE"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4542A21"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BE11B2A"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35DBF8AB"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52DF8CDD"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52BE4D5"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5FF6A475"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40FF79F"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39B3D71"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3590F81C"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58B1EC5" w14:textId="77777777" w:rsidR="00DE4AAE" w:rsidRDefault="00DE4AAE" w:rsidP="00D702BB">
            <w:pPr>
              <w:pStyle w:val="CUERPOTEXTOTABLA"/>
              <w:jc w:val="center"/>
            </w:pPr>
            <w:r>
              <w:rPr>
                <w:sz w:val="12"/>
              </w:rPr>
              <w:t>0</w:t>
            </w:r>
          </w:p>
        </w:tc>
        <w:tc>
          <w:tcPr>
            <w:tcW w:w="0" w:type="auto"/>
            <w:tcBorders>
              <w:bottom w:val="single" w:sz="5" w:space="0" w:color="000000"/>
            </w:tcBorders>
            <w:tcMar>
              <w:top w:w="17" w:type="dxa"/>
              <w:left w:w="6" w:type="dxa"/>
              <w:bottom w:w="23" w:type="dxa"/>
              <w:right w:w="11" w:type="dxa"/>
            </w:tcMar>
            <w:vAlign w:val="center"/>
          </w:tcPr>
          <w:p w14:paraId="152821D1" w14:textId="77777777" w:rsidR="00DE4AAE" w:rsidRDefault="00DE4AAE" w:rsidP="00D702BB">
            <w:pPr>
              <w:rPr>
                <w:rFonts w:ascii="Verdana" w:hAnsi="Verdana" w:cs="Verdana"/>
              </w:rPr>
            </w:pPr>
            <w:r>
              <w:rPr>
                <w:rFonts w:ascii="Verdana" w:hAnsi="Verdana" w:cs="Verdana"/>
              </w:rPr>
              <w:t xml:space="preserve"> </w:t>
            </w:r>
          </w:p>
        </w:tc>
      </w:tr>
      <w:tr w:rsidR="00DE4AAE" w14:paraId="2C4F0652" w14:textId="77777777" w:rsidTr="00D702BB">
        <w:trPr>
          <w:cantSplit/>
          <w:jc w:val="center"/>
        </w:trPr>
        <w:tc>
          <w:tcPr>
            <w:tcW w:w="0" w:type="auto"/>
            <w:gridSpan w:val="26"/>
            <w:tcBorders>
              <w:top w:val="single" w:sz="5" w:space="0" w:color="000000"/>
              <w:bottom w:val="single" w:sz="5" w:space="0" w:color="000000"/>
            </w:tcBorders>
            <w:noWrap/>
            <w:vAlign w:val="center"/>
          </w:tcPr>
          <w:p w14:paraId="61A25977" w14:textId="77777777" w:rsidR="00DE4AAE" w:rsidRDefault="00DE4AAE" w:rsidP="00D702BB">
            <w:pPr>
              <w:pStyle w:val="CUERPOTEXTOTABLA"/>
            </w:pPr>
            <w:r>
              <w:rPr>
                <w:b/>
                <w:sz w:val="14"/>
              </w:rPr>
              <w:lastRenderedPageBreak/>
              <w:t>Ventilación (%)</w:t>
            </w:r>
          </w:p>
        </w:tc>
      </w:tr>
      <w:tr w:rsidR="00DE4AAE" w14:paraId="30E0280E" w14:textId="77777777" w:rsidTr="00D702BB">
        <w:trPr>
          <w:cantSplit/>
          <w:jc w:val="center"/>
        </w:trPr>
        <w:tc>
          <w:tcPr>
            <w:tcW w:w="0" w:type="auto"/>
            <w:tcBorders>
              <w:top w:val="single" w:sz="5" w:space="0" w:color="000000"/>
              <w:right w:val="single" w:sz="14" w:space="0" w:color="000000"/>
            </w:tcBorders>
            <w:vAlign w:val="center"/>
          </w:tcPr>
          <w:p w14:paraId="6EB23454" w14:textId="77777777" w:rsidR="00DE4AAE" w:rsidRDefault="00DE4AAE" w:rsidP="00D702BB">
            <w:pPr>
              <w:pStyle w:val="CUERPOTEXTOTABLA"/>
            </w:pPr>
            <w:r>
              <w:rPr>
                <w:sz w:val="14"/>
              </w:rPr>
              <w:t>Laboral</w:t>
            </w:r>
          </w:p>
        </w:tc>
        <w:tc>
          <w:tcPr>
            <w:tcW w:w="0" w:type="auto"/>
            <w:tcBorders>
              <w:top w:val="single" w:sz="5" w:space="0" w:color="000000"/>
              <w:left w:val="single" w:sz="14" w:space="0" w:color="000000"/>
            </w:tcBorders>
            <w:noWrap/>
            <w:vAlign w:val="center"/>
          </w:tcPr>
          <w:p w14:paraId="458E71BA"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04ADC61D"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1995FC56"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29FE32C1"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17EDE2D8"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1C242BF2"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32B6B496"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263AB7E2"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35AD2754"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4ECA8D44"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4B9A5C0B"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7BC9F2E0"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0D777643"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3B00979F"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20C579D8"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52E00718"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777D0353"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11F57EAB"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12090ECF"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0089E6E2"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456B0ABF"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36882664"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2035A9F0" w14:textId="77777777" w:rsidR="00DE4AAE" w:rsidRDefault="00DE4AAE" w:rsidP="00D702BB">
            <w:pPr>
              <w:pStyle w:val="CUERPOTEXTOTABLA"/>
              <w:jc w:val="center"/>
            </w:pPr>
            <w:r>
              <w:rPr>
                <w:sz w:val="12"/>
              </w:rPr>
              <w:t>100</w:t>
            </w:r>
          </w:p>
        </w:tc>
        <w:tc>
          <w:tcPr>
            <w:tcW w:w="0" w:type="auto"/>
            <w:tcBorders>
              <w:top w:val="single" w:sz="5" w:space="0" w:color="000000"/>
            </w:tcBorders>
            <w:noWrap/>
            <w:vAlign w:val="center"/>
          </w:tcPr>
          <w:p w14:paraId="45C52D56" w14:textId="77777777" w:rsidR="00DE4AAE" w:rsidRDefault="00DE4AAE" w:rsidP="00D702BB">
            <w:pPr>
              <w:pStyle w:val="CUERPOTEXTOTABLA"/>
              <w:jc w:val="center"/>
            </w:pPr>
            <w:r>
              <w:rPr>
                <w:sz w:val="12"/>
              </w:rPr>
              <w:t>100</w:t>
            </w:r>
          </w:p>
        </w:tc>
        <w:tc>
          <w:tcPr>
            <w:tcW w:w="0" w:type="auto"/>
            <w:tcBorders>
              <w:top w:val="single" w:sz="5" w:space="0" w:color="000000"/>
            </w:tcBorders>
            <w:tcMar>
              <w:top w:w="17" w:type="dxa"/>
              <w:left w:w="6" w:type="dxa"/>
              <w:bottom w:w="23" w:type="dxa"/>
              <w:right w:w="11" w:type="dxa"/>
            </w:tcMar>
            <w:vAlign w:val="center"/>
          </w:tcPr>
          <w:p w14:paraId="38690B38" w14:textId="77777777" w:rsidR="00DE4AAE" w:rsidRDefault="00DE4AAE" w:rsidP="00D702BB">
            <w:pPr>
              <w:rPr>
                <w:rFonts w:ascii="Verdana" w:hAnsi="Verdana" w:cs="Verdana"/>
              </w:rPr>
            </w:pPr>
            <w:r>
              <w:rPr>
                <w:rFonts w:ascii="Verdana" w:hAnsi="Verdana" w:cs="Verdana"/>
              </w:rPr>
              <w:t xml:space="preserve"> </w:t>
            </w:r>
          </w:p>
        </w:tc>
      </w:tr>
      <w:tr w:rsidR="00DE4AAE" w14:paraId="6047D2D2" w14:textId="77777777" w:rsidTr="00D702BB">
        <w:trPr>
          <w:cantSplit/>
          <w:jc w:val="center"/>
        </w:trPr>
        <w:tc>
          <w:tcPr>
            <w:tcW w:w="0" w:type="auto"/>
            <w:tcBorders>
              <w:right w:val="single" w:sz="14" w:space="0" w:color="000000"/>
            </w:tcBorders>
            <w:vAlign w:val="center"/>
          </w:tcPr>
          <w:p w14:paraId="226D6A38" w14:textId="77777777" w:rsidR="00DE4AAE" w:rsidRDefault="00DE4AAE" w:rsidP="00D702BB">
            <w:pPr>
              <w:pStyle w:val="CUERPOTEXTOTABLA"/>
            </w:pPr>
            <w:r>
              <w:rPr>
                <w:sz w:val="14"/>
              </w:rPr>
              <w:t>Sábado</w:t>
            </w:r>
          </w:p>
        </w:tc>
        <w:tc>
          <w:tcPr>
            <w:tcW w:w="0" w:type="auto"/>
            <w:tcBorders>
              <w:left w:val="single" w:sz="14" w:space="0" w:color="000000"/>
            </w:tcBorders>
            <w:noWrap/>
            <w:vAlign w:val="center"/>
          </w:tcPr>
          <w:p w14:paraId="5A90A49C" w14:textId="77777777" w:rsidR="00DE4AAE" w:rsidRDefault="00DE4AAE" w:rsidP="00D702BB">
            <w:pPr>
              <w:pStyle w:val="CUERPOTEXTOTABLA"/>
              <w:jc w:val="center"/>
            </w:pPr>
            <w:r>
              <w:rPr>
                <w:sz w:val="12"/>
              </w:rPr>
              <w:t>0</w:t>
            </w:r>
          </w:p>
        </w:tc>
        <w:tc>
          <w:tcPr>
            <w:tcW w:w="0" w:type="auto"/>
            <w:noWrap/>
            <w:vAlign w:val="center"/>
          </w:tcPr>
          <w:p w14:paraId="7A07CC56" w14:textId="77777777" w:rsidR="00DE4AAE" w:rsidRDefault="00DE4AAE" w:rsidP="00D702BB">
            <w:pPr>
              <w:pStyle w:val="CUERPOTEXTOTABLA"/>
              <w:jc w:val="center"/>
            </w:pPr>
            <w:r>
              <w:rPr>
                <w:sz w:val="12"/>
              </w:rPr>
              <w:t>0</w:t>
            </w:r>
          </w:p>
        </w:tc>
        <w:tc>
          <w:tcPr>
            <w:tcW w:w="0" w:type="auto"/>
            <w:noWrap/>
            <w:vAlign w:val="center"/>
          </w:tcPr>
          <w:p w14:paraId="1836ED04" w14:textId="77777777" w:rsidR="00DE4AAE" w:rsidRDefault="00DE4AAE" w:rsidP="00D702BB">
            <w:pPr>
              <w:pStyle w:val="CUERPOTEXTOTABLA"/>
              <w:jc w:val="center"/>
            </w:pPr>
            <w:r>
              <w:rPr>
                <w:sz w:val="12"/>
              </w:rPr>
              <w:t>0</w:t>
            </w:r>
          </w:p>
        </w:tc>
        <w:tc>
          <w:tcPr>
            <w:tcW w:w="0" w:type="auto"/>
            <w:noWrap/>
            <w:vAlign w:val="center"/>
          </w:tcPr>
          <w:p w14:paraId="0E2F69FA" w14:textId="77777777" w:rsidR="00DE4AAE" w:rsidRDefault="00DE4AAE" w:rsidP="00D702BB">
            <w:pPr>
              <w:pStyle w:val="CUERPOTEXTOTABLA"/>
              <w:jc w:val="center"/>
            </w:pPr>
            <w:r>
              <w:rPr>
                <w:sz w:val="12"/>
              </w:rPr>
              <w:t>0</w:t>
            </w:r>
          </w:p>
        </w:tc>
        <w:tc>
          <w:tcPr>
            <w:tcW w:w="0" w:type="auto"/>
            <w:noWrap/>
            <w:vAlign w:val="center"/>
          </w:tcPr>
          <w:p w14:paraId="4C016626" w14:textId="77777777" w:rsidR="00DE4AAE" w:rsidRDefault="00DE4AAE" w:rsidP="00D702BB">
            <w:pPr>
              <w:pStyle w:val="CUERPOTEXTOTABLA"/>
              <w:jc w:val="center"/>
            </w:pPr>
            <w:r>
              <w:rPr>
                <w:sz w:val="12"/>
              </w:rPr>
              <w:t>0</w:t>
            </w:r>
          </w:p>
        </w:tc>
        <w:tc>
          <w:tcPr>
            <w:tcW w:w="0" w:type="auto"/>
            <w:noWrap/>
            <w:vAlign w:val="center"/>
          </w:tcPr>
          <w:p w14:paraId="6CB8A0D6" w14:textId="77777777" w:rsidR="00DE4AAE" w:rsidRDefault="00DE4AAE" w:rsidP="00D702BB">
            <w:pPr>
              <w:pStyle w:val="CUERPOTEXTOTABLA"/>
              <w:jc w:val="center"/>
            </w:pPr>
            <w:r>
              <w:rPr>
                <w:sz w:val="12"/>
              </w:rPr>
              <w:t>0</w:t>
            </w:r>
          </w:p>
        </w:tc>
        <w:tc>
          <w:tcPr>
            <w:tcW w:w="0" w:type="auto"/>
            <w:noWrap/>
            <w:vAlign w:val="center"/>
          </w:tcPr>
          <w:p w14:paraId="01FF1434" w14:textId="77777777" w:rsidR="00DE4AAE" w:rsidRDefault="00DE4AAE" w:rsidP="00D702BB">
            <w:pPr>
              <w:pStyle w:val="CUERPOTEXTOTABLA"/>
              <w:jc w:val="center"/>
            </w:pPr>
            <w:r>
              <w:rPr>
                <w:sz w:val="12"/>
              </w:rPr>
              <w:t>100</w:t>
            </w:r>
          </w:p>
        </w:tc>
        <w:tc>
          <w:tcPr>
            <w:tcW w:w="0" w:type="auto"/>
            <w:noWrap/>
            <w:vAlign w:val="center"/>
          </w:tcPr>
          <w:p w14:paraId="31B6B614" w14:textId="77777777" w:rsidR="00DE4AAE" w:rsidRDefault="00DE4AAE" w:rsidP="00D702BB">
            <w:pPr>
              <w:pStyle w:val="CUERPOTEXTOTABLA"/>
              <w:jc w:val="center"/>
            </w:pPr>
            <w:r>
              <w:rPr>
                <w:sz w:val="12"/>
              </w:rPr>
              <w:t>100</w:t>
            </w:r>
          </w:p>
        </w:tc>
        <w:tc>
          <w:tcPr>
            <w:tcW w:w="0" w:type="auto"/>
            <w:noWrap/>
            <w:vAlign w:val="center"/>
          </w:tcPr>
          <w:p w14:paraId="4973F708" w14:textId="77777777" w:rsidR="00DE4AAE" w:rsidRDefault="00DE4AAE" w:rsidP="00D702BB">
            <w:pPr>
              <w:pStyle w:val="CUERPOTEXTOTABLA"/>
              <w:jc w:val="center"/>
            </w:pPr>
            <w:r>
              <w:rPr>
                <w:sz w:val="12"/>
              </w:rPr>
              <w:t>100</w:t>
            </w:r>
          </w:p>
        </w:tc>
        <w:tc>
          <w:tcPr>
            <w:tcW w:w="0" w:type="auto"/>
            <w:noWrap/>
            <w:vAlign w:val="center"/>
          </w:tcPr>
          <w:p w14:paraId="00D8CF9E" w14:textId="77777777" w:rsidR="00DE4AAE" w:rsidRDefault="00DE4AAE" w:rsidP="00D702BB">
            <w:pPr>
              <w:pStyle w:val="CUERPOTEXTOTABLA"/>
              <w:jc w:val="center"/>
            </w:pPr>
            <w:r>
              <w:rPr>
                <w:sz w:val="12"/>
              </w:rPr>
              <w:t>100</w:t>
            </w:r>
          </w:p>
        </w:tc>
        <w:tc>
          <w:tcPr>
            <w:tcW w:w="0" w:type="auto"/>
            <w:noWrap/>
            <w:vAlign w:val="center"/>
          </w:tcPr>
          <w:p w14:paraId="18A18E7B" w14:textId="77777777" w:rsidR="00DE4AAE" w:rsidRDefault="00DE4AAE" w:rsidP="00D702BB">
            <w:pPr>
              <w:pStyle w:val="CUERPOTEXTOTABLA"/>
              <w:jc w:val="center"/>
            </w:pPr>
            <w:r>
              <w:rPr>
                <w:sz w:val="12"/>
              </w:rPr>
              <w:t>100</w:t>
            </w:r>
          </w:p>
        </w:tc>
        <w:tc>
          <w:tcPr>
            <w:tcW w:w="0" w:type="auto"/>
            <w:noWrap/>
            <w:vAlign w:val="center"/>
          </w:tcPr>
          <w:p w14:paraId="08E3D35D" w14:textId="77777777" w:rsidR="00DE4AAE" w:rsidRDefault="00DE4AAE" w:rsidP="00D702BB">
            <w:pPr>
              <w:pStyle w:val="CUERPOTEXTOTABLA"/>
              <w:jc w:val="center"/>
            </w:pPr>
            <w:r>
              <w:rPr>
                <w:sz w:val="12"/>
              </w:rPr>
              <w:t>100</w:t>
            </w:r>
          </w:p>
        </w:tc>
        <w:tc>
          <w:tcPr>
            <w:tcW w:w="0" w:type="auto"/>
            <w:noWrap/>
            <w:vAlign w:val="center"/>
          </w:tcPr>
          <w:p w14:paraId="27304B20" w14:textId="77777777" w:rsidR="00DE4AAE" w:rsidRDefault="00DE4AAE" w:rsidP="00D702BB">
            <w:pPr>
              <w:pStyle w:val="CUERPOTEXTOTABLA"/>
              <w:jc w:val="center"/>
            </w:pPr>
            <w:r>
              <w:rPr>
                <w:sz w:val="12"/>
              </w:rPr>
              <w:t>100</w:t>
            </w:r>
          </w:p>
        </w:tc>
        <w:tc>
          <w:tcPr>
            <w:tcW w:w="0" w:type="auto"/>
            <w:noWrap/>
            <w:vAlign w:val="center"/>
          </w:tcPr>
          <w:p w14:paraId="02BECC87" w14:textId="77777777" w:rsidR="00DE4AAE" w:rsidRDefault="00DE4AAE" w:rsidP="00D702BB">
            <w:pPr>
              <w:pStyle w:val="CUERPOTEXTOTABLA"/>
              <w:jc w:val="center"/>
            </w:pPr>
            <w:r>
              <w:rPr>
                <w:sz w:val="12"/>
              </w:rPr>
              <w:t>100</w:t>
            </w:r>
          </w:p>
        </w:tc>
        <w:tc>
          <w:tcPr>
            <w:tcW w:w="0" w:type="auto"/>
            <w:noWrap/>
            <w:vAlign w:val="center"/>
          </w:tcPr>
          <w:p w14:paraId="6CB91438" w14:textId="77777777" w:rsidR="00DE4AAE" w:rsidRDefault="00DE4AAE" w:rsidP="00D702BB">
            <w:pPr>
              <w:pStyle w:val="CUERPOTEXTOTABLA"/>
              <w:jc w:val="center"/>
            </w:pPr>
            <w:r>
              <w:rPr>
                <w:sz w:val="12"/>
              </w:rPr>
              <w:t>0</w:t>
            </w:r>
          </w:p>
        </w:tc>
        <w:tc>
          <w:tcPr>
            <w:tcW w:w="0" w:type="auto"/>
            <w:noWrap/>
            <w:vAlign w:val="center"/>
          </w:tcPr>
          <w:p w14:paraId="1349A13F" w14:textId="77777777" w:rsidR="00DE4AAE" w:rsidRDefault="00DE4AAE" w:rsidP="00D702BB">
            <w:pPr>
              <w:pStyle w:val="CUERPOTEXTOTABLA"/>
              <w:jc w:val="center"/>
            </w:pPr>
            <w:r>
              <w:rPr>
                <w:sz w:val="12"/>
              </w:rPr>
              <w:t>0</w:t>
            </w:r>
          </w:p>
        </w:tc>
        <w:tc>
          <w:tcPr>
            <w:tcW w:w="0" w:type="auto"/>
            <w:noWrap/>
            <w:vAlign w:val="center"/>
          </w:tcPr>
          <w:p w14:paraId="0ABBA842" w14:textId="77777777" w:rsidR="00DE4AAE" w:rsidRDefault="00DE4AAE" w:rsidP="00D702BB">
            <w:pPr>
              <w:pStyle w:val="CUERPOTEXTOTABLA"/>
              <w:jc w:val="center"/>
            </w:pPr>
            <w:r>
              <w:rPr>
                <w:sz w:val="12"/>
              </w:rPr>
              <w:t>0</w:t>
            </w:r>
          </w:p>
        </w:tc>
        <w:tc>
          <w:tcPr>
            <w:tcW w:w="0" w:type="auto"/>
            <w:noWrap/>
            <w:vAlign w:val="center"/>
          </w:tcPr>
          <w:p w14:paraId="5C32B28F" w14:textId="77777777" w:rsidR="00DE4AAE" w:rsidRDefault="00DE4AAE" w:rsidP="00D702BB">
            <w:pPr>
              <w:pStyle w:val="CUERPOTEXTOTABLA"/>
              <w:jc w:val="center"/>
            </w:pPr>
            <w:r>
              <w:rPr>
                <w:sz w:val="12"/>
              </w:rPr>
              <w:t>0</w:t>
            </w:r>
          </w:p>
        </w:tc>
        <w:tc>
          <w:tcPr>
            <w:tcW w:w="0" w:type="auto"/>
            <w:noWrap/>
            <w:vAlign w:val="center"/>
          </w:tcPr>
          <w:p w14:paraId="1FF8F5D6" w14:textId="77777777" w:rsidR="00DE4AAE" w:rsidRDefault="00DE4AAE" w:rsidP="00D702BB">
            <w:pPr>
              <w:pStyle w:val="CUERPOTEXTOTABLA"/>
              <w:jc w:val="center"/>
            </w:pPr>
            <w:r>
              <w:rPr>
                <w:sz w:val="12"/>
              </w:rPr>
              <w:t>0</w:t>
            </w:r>
          </w:p>
        </w:tc>
        <w:tc>
          <w:tcPr>
            <w:tcW w:w="0" w:type="auto"/>
            <w:noWrap/>
            <w:vAlign w:val="center"/>
          </w:tcPr>
          <w:p w14:paraId="2CFBDD13" w14:textId="77777777" w:rsidR="00DE4AAE" w:rsidRDefault="00DE4AAE" w:rsidP="00D702BB">
            <w:pPr>
              <w:pStyle w:val="CUERPOTEXTOTABLA"/>
              <w:jc w:val="center"/>
            </w:pPr>
            <w:r>
              <w:rPr>
                <w:sz w:val="12"/>
              </w:rPr>
              <w:t>0</w:t>
            </w:r>
          </w:p>
        </w:tc>
        <w:tc>
          <w:tcPr>
            <w:tcW w:w="0" w:type="auto"/>
            <w:noWrap/>
            <w:vAlign w:val="center"/>
          </w:tcPr>
          <w:p w14:paraId="555CDC92" w14:textId="77777777" w:rsidR="00DE4AAE" w:rsidRDefault="00DE4AAE" w:rsidP="00D702BB">
            <w:pPr>
              <w:pStyle w:val="CUERPOTEXTOTABLA"/>
              <w:jc w:val="center"/>
            </w:pPr>
            <w:r>
              <w:rPr>
                <w:sz w:val="12"/>
              </w:rPr>
              <w:t>0</w:t>
            </w:r>
          </w:p>
        </w:tc>
        <w:tc>
          <w:tcPr>
            <w:tcW w:w="0" w:type="auto"/>
            <w:noWrap/>
            <w:vAlign w:val="center"/>
          </w:tcPr>
          <w:p w14:paraId="6686AF7E" w14:textId="77777777" w:rsidR="00DE4AAE" w:rsidRDefault="00DE4AAE" w:rsidP="00D702BB">
            <w:pPr>
              <w:pStyle w:val="CUERPOTEXTOTABLA"/>
              <w:jc w:val="center"/>
            </w:pPr>
            <w:r>
              <w:rPr>
                <w:sz w:val="12"/>
              </w:rPr>
              <w:t>0</w:t>
            </w:r>
          </w:p>
        </w:tc>
        <w:tc>
          <w:tcPr>
            <w:tcW w:w="0" w:type="auto"/>
            <w:noWrap/>
            <w:vAlign w:val="center"/>
          </w:tcPr>
          <w:p w14:paraId="58076889" w14:textId="77777777" w:rsidR="00DE4AAE" w:rsidRDefault="00DE4AAE" w:rsidP="00D702BB">
            <w:pPr>
              <w:pStyle w:val="CUERPOTEXTOTABLA"/>
              <w:jc w:val="center"/>
            </w:pPr>
            <w:r>
              <w:rPr>
                <w:sz w:val="12"/>
              </w:rPr>
              <w:t>0</w:t>
            </w:r>
          </w:p>
        </w:tc>
        <w:tc>
          <w:tcPr>
            <w:tcW w:w="0" w:type="auto"/>
            <w:noWrap/>
            <w:vAlign w:val="center"/>
          </w:tcPr>
          <w:p w14:paraId="2F4241F6" w14:textId="77777777" w:rsidR="00DE4AAE" w:rsidRDefault="00DE4AAE" w:rsidP="00D702BB">
            <w:pPr>
              <w:pStyle w:val="CUERPOTEXTOTABLA"/>
              <w:jc w:val="center"/>
            </w:pPr>
            <w:r>
              <w:rPr>
                <w:sz w:val="12"/>
              </w:rPr>
              <w:t>0</w:t>
            </w:r>
          </w:p>
        </w:tc>
        <w:tc>
          <w:tcPr>
            <w:tcW w:w="0" w:type="auto"/>
            <w:tcMar>
              <w:top w:w="17" w:type="dxa"/>
              <w:left w:w="6" w:type="dxa"/>
              <w:bottom w:w="23" w:type="dxa"/>
              <w:right w:w="11" w:type="dxa"/>
            </w:tcMar>
            <w:vAlign w:val="center"/>
          </w:tcPr>
          <w:p w14:paraId="1BE94D51" w14:textId="77777777" w:rsidR="00DE4AAE" w:rsidRDefault="00DE4AAE" w:rsidP="00D702BB">
            <w:pPr>
              <w:rPr>
                <w:rFonts w:ascii="Verdana" w:hAnsi="Verdana" w:cs="Verdana"/>
              </w:rPr>
            </w:pPr>
            <w:r>
              <w:rPr>
                <w:rFonts w:ascii="Verdana" w:hAnsi="Verdana" w:cs="Verdana"/>
              </w:rPr>
              <w:t xml:space="preserve"> </w:t>
            </w:r>
          </w:p>
        </w:tc>
      </w:tr>
      <w:tr w:rsidR="00DE4AAE" w14:paraId="5C58A39D" w14:textId="77777777" w:rsidTr="00D702BB">
        <w:trPr>
          <w:cantSplit/>
          <w:jc w:val="center"/>
        </w:trPr>
        <w:tc>
          <w:tcPr>
            <w:tcW w:w="0" w:type="auto"/>
            <w:tcBorders>
              <w:bottom w:val="single" w:sz="5" w:space="0" w:color="000000"/>
              <w:right w:val="single" w:sz="14" w:space="0" w:color="000000"/>
            </w:tcBorders>
            <w:vAlign w:val="center"/>
          </w:tcPr>
          <w:p w14:paraId="3E6FBD8C" w14:textId="77777777" w:rsidR="00DE4AAE" w:rsidRDefault="00DE4AAE" w:rsidP="00D702BB">
            <w:pPr>
              <w:pStyle w:val="CUERPOTEXTOTABLA"/>
            </w:pPr>
            <w:r>
              <w:rPr>
                <w:sz w:val="14"/>
              </w:rPr>
              <w:t>Festivo</w:t>
            </w:r>
          </w:p>
        </w:tc>
        <w:tc>
          <w:tcPr>
            <w:tcW w:w="0" w:type="auto"/>
            <w:tcBorders>
              <w:left w:val="single" w:sz="14" w:space="0" w:color="000000"/>
              <w:bottom w:val="single" w:sz="5" w:space="0" w:color="000000"/>
            </w:tcBorders>
            <w:noWrap/>
            <w:vAlign w:val="center"/>
          </w:tcPr>
          <w:p w14:paraId="5FC775FB"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205FB06"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3A7BCAAE"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3A1B4337"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2EE62D5"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E5254A7"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7866B40"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ACD5543"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24CAB1C"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524CF463"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D48620A"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CE615F1"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1E47F36"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5F13174"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71030C46"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1CFAD12B"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5D371C49"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2645092B"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417D78A2"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589B9AB"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0FA48E4B"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36F39D6D"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3AEB31B2" w14:textId="77777777" w:rsidR="00DE4AAE" w:rsidRDefault="00DE4AAE" w:rsidP="00D702BB">
            <w:pPr>
              <w:pStyle w:val="CUERPOTEXTOTABLA"/>
              <w:jc w:val="center"/>
            </w:pPr>
            <w:r>
              <w:rPr>
                <w:sz w:val="12"/>
              </w:rPr>
              <w:t>0</w:t>
            </w:r>
          </w:p>
        </w:tc>
        <w:tc>
          <w:tcPr>
            <w:tcW w:w="0" w:type="auto"/>
            <w:tcBorders>
              <w:bottom w:val="single" w:sz="5" w:space="0" w:color="000000"/>
            </w:tcBorders>
            <w:noWrap/>
            <w:vAlign w:val="center"/>
          </w:tcPr>
          <w:p w14:paraId="6BDE3DFF" w14:textId="77777777" w:rsidR="00DE4AAE" w:rsidRDefault="00DE4AAE" w:rsidP="00D702BB">
            <w:pPr>
              <w:pStyle w:val="CUERPOTEXTOTABLA"/>
              <w:jc w:val="center"/>
            </w:pPr>
            <w:r>
              <w:rPr>
                <w:sz w:val="12"/>
              </w:rPr>
              <w:t>0</w:t>
            </w:r>
          </w:p>
        </w:tc>
        <w:tc>
          <w:tcPr>
            <w:tcW w:w="0" w:type="auto"/>
            <w:tcBorders>
              <w:bottom w:val="single" w:sz="5" w:space="0" w:color="000000"/>
            </w:tcBorders>
            <w:tcMar>
              <w:top w:w="17" w:type="dxa"/>
              <w:left w:w="6" w:type="dxa"/>
              <w:bottom w:w="23" w:type="dxa"/>
              <w:right w:w="11" w:type="dxa"/>
            </w:tcMar>
            <w:vAlign w:val="center"/>
          </w:tcPr>
          <w:p w14:paraId="47FD52A7" w14:textId="77777777" w:rsidR="00DE4AAE" w:rsidRDefault="00DE4AAE" w:rsidP="00D702BB">
            <w:pPr>
              <w:rPr>
                <w:rFonts w:ascii="Verdana" w:hAnsi="Verdana" w:cs="Verdana"/>
              </w:rPr>
            </w:pPr>
            <w:r>
              <w:rPr>
                <w:rFonts w:ascii="Verdana" w:hAnsi="Verdana" w:cs="Verdana"/>
              </w:rPr>
              <w:t xml:space="preserve"> </w:t>
            </w:r>
          </w:p>
        </w:tc>
      </w:tr>
    </w:tbl>
    <w:p w14:paraId="4F899ACC" w14:textId="77777777" w:rsidR="00DE4AAE" w:rsidRDefault="00DE4AAE" w:rsidP="00DE4AAE">
      <w:pPr>
        <w:spacing w:line="2" w:lineRule="auto"/>
      </w:pPr>
    </w:p>
    <w:p w14:paraId="6D045900" w14:textId="77777777" w:rsidR="00DE4AAE" w:rsidRDefault="00DE4AAE" w:rsidP="00DE4AAE">
      <w:pPr>
        <w:pStyle w:val="CUERPOTEXTO"/>
      </w:pPr>
      <w:r>
        <w:t xml:space="preserve"> </w:t>
      </w:r>
    </w:p>
    <w:p w14:paraId="5AD74D7C" w14:textId="77777777" w:rsidR="00DE4AAE" w:rsidRDefault="00DE4AAE" w:rsidP="00DE4AAE"/>
    <w:p w14:paraId="51041BED" w14:textId="77777777" w:rsidR="004858D6" w:rsidRPr="002405BC" w:rsidRDefault="004858D6" w:rsidP="005C0128">
      <w:pPr>
        <w:pStyle w:val="LAMET03"/>
        <w:rPr>
          <w:color w:val="FF0000"/>
        </w:rPr>
      </w:pPr>
    </w:p>
    <w:p w14:paraId="14480060" w14:textId="77777777" w:rsidR="006B5285" w:rsidRPr="005C0128" w:rsidRDefault="006B5285" w:rsidP="006B5285">
      <w:pPr>
        <w:rPr>
          <w:rFonts w:cs="Arial"/>
          <w:color w:val="FF0000"/>
          <w:highlight w:val="yellow"/>
        </w:rPr>
      </w:pPr>
    </w:p>
    <w:p w14:paraId="1A5BAF71" w14:textId="1020D965" w:rsidR="006B5285" w:rsidRPr="00680AFA" w:rsidRDefault="006B5285" w:rsidP="006B5285">
      <w:pPr>
        <w:pStyle w:val="CAP3"/>
        <w:keepNext/>
        <w:rPr>
          <w:b w:val="0"/>
          <w:color w:val="FF0000"/>
          <w:sz w:val="28"/>
        </w:rPr>
      </w:pPr>
      <w:r w:rsidRPr="00680AFA">
        <w:rPr>
          <w:color w:val="FF0000"/>
        </w:rPr>
        <w:br w:type="page"/>
      </w:r>
    </w:p>
    <w:p w14:paraId="4A66420A" w14:textId="77777777" w:rsidR="006B5285" w:rsidRPr="00745060" w:rsidRDefault="006B5285" w:rsidP="006B5285">
      <w:pPr>
        <w:spacing w:line="2" w:lineRule="auto"/>
        <w:rPr>
          <w:rFonts w:cs="Arial"/>
          <w:color w:val="FF0000"/>
          <w:szCs w:val="18"/>
          <w:highlight w:val="yellow"/>
        </w:rPr>
      </w:pPr>
    </w:p>
    <w:p w14:paraId="5000581E" w14:textId="77777777" w:rsidR="006B5285" w:rsidRPr="003E1541" w:rsidRDefault="006B5285" w:rsidP="006B5285">
      <w:pPr>
        <w:pStyle w:val="CUERPOTEXTO"/>
      </w:pPr>
      <w:r w:rsidRPr="00745060">
        <w:rPr>
          <w:color w:val="FF0000"/>
          <w:sz w:val="18"/>
          <w:szCs w:val="18"/>
          <w:highlight w:val="yellow"/>
        </w:rPr>
        <w:t xml:space="preserve">  </w:t>
      </w:r>
    </w:p>
    <w:p w14:paraId="3841529D" w14:textId="65D1EF69" w:rsidR="006B5285" w:rsidRDefault="006B5285" w:rsidP="004305DB">
      <w:pPr>
        <w:pStyle w:val="LAMET03"/>
        <w:outlineLvl w:val="1"/>
      </w:pPr>
      <w:bookmarkStart w:id="27" w:name="_Toc534207413"/>
      <w:r w:rsidRPr="003E1541">
        <w:t>E.6.</w:t>
      </w:r>
      <w:r w:rsidR="00A7515C">
        <w:t>2</w:t>
      </w:r>
      <w:r w:rsidRPr="003E1541">
        <w:t>.- Rendimiento de las instalaciones térmicas</w:t>
      </w:r>
      <w:bookmarkEnd w:id="27"/>
      <w:r w:rsidRPr="003E1541">
        <w:t xml:space="preserve"> </w:t>
      </w:r>
    </w:p>
    <w:p w14:paraId="41DA7A84" w14:textId="4FFEF457" w:rsidR="001B5C7C" w:rsidRDefault="001B5C7C" w:rsidP="00DB1120">
      <w:pPr>
        <w:pStyle w:val="LAMET04"/>
        <w:outlineLvl w:val="2"/>
        <w:rPr>
          <w:sz w:val="20"/>
          <w:szCs w:val="20"/>
        </w:rPr>
      </w:pPr>
      <w:bookmarkStart w:id="28" w:name="_Toc534207414"/>
      <w:r w:rsidRPr="00DB1120">
        <w:rPr>
          <w:sz w:val="20"/>
          <w:szCs w:val="20"/>
        </w:rPr>
        <w:t>E.6.2.1 Justificación del cumplimiento de la exigencia de caidad del ambiente del apartado 1.4.1</w:t>
      </w:r>
      <w:bookmarkEnd w:id="28"/>
    </w:p>
    <w:p w14:paraId="48AC9FA6" w14:textId="77777777" w:rsidR="00435139" w:rsidRDefault="00435139" w:rsidP="00435139">
      <w:pPr>
        <w:pStyle w:val="CUERPOTEXTO"/>
        <w:ind w:firstLine="283"/>
      </w:pPr>
      <w:r>
        <w:t>La exigencia de calidad térmica del ambiente se considera satisfecha en el diseño y dimensionamiento de la instalación térmica. Por tanto, todos los parámetros que definen el bienestar térmico se mantienen dentro de los valores establecidos.</w:t>
      </w:r>
    </w:p>
    <w:p w14:paraId="217583F7" w14:textId="77777777" w:rsidR="00435139" w:rsidRDefault="00435139" w:rsidP="00435139">
      <w:pPr>
        <w:pStyle w:val="CUERPOTEXTO"/>
      </w:pPr>
      <w:r>
        <w:t xml:space="preserve"> </w:t>
      </w:r>
    </w:p>
    <w:p w14:paraId="34545A58" w14:textId="77777777" w:rsidR="00435139" w:rsidRDefault="00435139" w:rsidP="00435139">
      <w:pPr>
        <w:pStyle w:val="CUERPOTEXTO"/>
        <w:ind w:firstLine="283"/>
      </w:pPr>
      <w:r>
        <w:t>En la siguiente tabla aparecen los límites que cumplen en la zona ocupada.</w:t>
      </w:r>
    </w:p>
    <w:p w14:paraId="231AC3FA" w14:textId="77777777" w:rsidR="00435139" w:rsidRDefault="00435139" w:rsidP="00435139">
      <w:pPr>
        <w:pStyle w:val="CUERPOTEXTO"/>
      </w:pPr>
      <w: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5103"/>
        <w:gridCol w:w="1210"/>
      </w:tblGrid>
      <w:tr w:rsidR="00435139" w14:paraId="4F87C4BE" w14:textId="77777777" w:rsidTr="00D702BB">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4DD17C6" w14:textId="77777777" w:rsidR="00435139" w:rsidRDefault="00435139" w:rsidP="00D702BB">
            <w:pPr>
              <w:pStyle w:val="CUERPOTEXTOTABLA"/>
              <w:jc w:val="center"/>
            </w:pPr>
            <w:r>
              <w:t>Parámetros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0E5EB7C" w14:textId="77777777" w:rsidR="00435139" w:rsidRDefault="00435139" w:rsidP="00D702BB">
            <w:pPr>
              <w:pStyle w:val="CUERPOTEXTOTABLA"/>
              <w:jc w:val="center"/>
            </w:pPr>
            <w:r>
              <w:t>Límite</w:t>
            </w:r>
          </w:p>
        </w:tc>
      </w:tr>
      <w:tr w:rsidR="00435139" w14:paraId="4068604C" w14:textId="77777777" w:rsidTr="00D702BB">
        <w:trPr>
          <w:cantSplit/>
          <w:jc w:val="center"/>
        </w:trPr>
        <w:tc>
          <w:tcPr>
            <w:tcW w:w="0" w:type="auto"/>
            <w:tcBorders>
              <w:top w:val="single" w:sz="2" w:space="0" w:color="000000"/>
              <w:left w:val="single" w:sz="2" w:space="0" w:color="000000"/>
              <w:right w:val="single" w:sz="2" w:space="0" w:color="000000"/>
            </w:tcBorders>
            <w:noWrap/>
            <w:vAlign w:val="center"/>
          </w:tcPr>
          <w:p w14:paraId="26939EEB" w14:textId="77777777" w:rsidR="00435139" w:rsidRDefault="00435139" w:rsidP="00D702BB">
            <w:pPr>
              <w:pStyle w:val="CUERPOTEXTOTABLA"/>
            </w:pPr>
            <w:r>
              <w:t>Temperatura operativa en verano (°C)</w:t>
            </w:r>
          </w:p>
        </w:tc>
        <w:tc>
          <w:tcPr>
            <w:tcW w:w="0" w:type="auto"/>
            <w:tcBorders>
              <w:top w:val="single" w:sz="2" w:space="0" w:color="000000"/>
              <w:left w:val="single" w:sz="2" w:space="0" w:color="000000"/>
              <w:right w:val="single" w:sz="2" w:space="0" w:color="000000"/>
            </w:tcBorders>
            <w:vAlign w:val="center"/>
          </w:tcPr>
          <w:p w14:paraId="08445472" w14:textId="77777777" w:rsidR="00435139" w:rsidRDefault="00435139" w:rsidP="00D702BB">
            <w:pPr>
              <w:pStyle w:val="CUERPOTEXTOTABLA"/>
            </w:pPr>
            <w:r>
              <w:t xml:space="preserve">23 </w:t>
            </w:r>
            <w:r>
              <w:rPr>
                <w:rFonts w:ascii="Symbol" w:hAnsi="Symbol" w:cs="Symbol"/>
                <w:sz w:val="18"/>
              </w:rPr>
              <w:t></w:t>
            </w:r>
            <w:r>
              <w:t xml:space="preserve"> T </w:t>
            </w:r>
            <w:r>
              <w:rPr>
                <w:rFonts w:ascii="Symbol" w:hAnsi="Symbol" w:cs="Symbol"/>
                <w:sz w:val="18"/>
              </w:rPr>
              <w:t></w:t>
            </w:r>
            <w:r>
              <w:t xml:space="preserve"> 25</w:t>
            </w:r>
          </w:p>
        </w:tc>
      </w:tr>
      <w:tr w:rsidR="00435139" w14:paraId="7A6A0091" w14:textId="77777777" w:rsidTr="00D702BB">
        <w:trPr>
          <w:cantSplit/>
          <w:jc w:val="center"/>
        </w:trPr>
        <w:tc>
          <w:tcPr>
            <w:tcW w:w="0" w:type="auto"/>
            <w:tcBorders>
              <w:left w:val="single" w:sz="2" w:space="0" w:color="000000"/>
              <w:right w:val="single" w:sz="2" w:space="0" w:color="000000"/>
            </w:tcBorders>
            <w:noWrap/>
            <w:vAlign w:val="center"/>
          </w:tcPr>
          <w:p w14:paraId="7F431700" w14:textId="77777777" w:rsidR="00435139" w:rsidRDefault="00435139" w:rsidP="00D702BB">
            <w:pPr>
              <w:pStyle w:val="CUERPOTEXTOTABLA"/>
            </w:pPr>
            <w:r>
              <w:t>Humedad relativa en verano (%)</w:t>
            </w:r>
          </w:p>
        </w:tc>
        <w:tc>
          <w:tcPr>
            <w:tcW w:w="0" w:type="auto"/>
            <w:tcBorders>
              <w:left w:val="single" w:sz="2" w:space="0" w:color="000000"/>
              <w:right w:val="single" w:sz="2" w:space="0" w:color="000000"/>
            </w:tcBorders>
            <w:vAlign w:val="center"/>
          </w:tcPr>
          <w:p w14:paraId="4BD66192" w14:textId="77777777" w:rsidR="00435139" w:rsidRDefault="00435139" w:rsidP="00D702BB">
            <w:pPr>
              <w:pStyle w:val="CUERPOTEXTOTABLA"/>
            </w:pPr>
            <w:r>
              <w:t xml:space="preserve">45 </w:t>
            </w:r>
            <w:r>
              <w:rPr>
                <w:rFonts w:ascii="Symbol" w:hAnsi="Symbol" w:cs="Symbol"/>
                <w:sz w:val="18"/>
              </w:rPr>
              <w:t></w:t>
            </w:r>
            <w:r>
              <w:t xml:space="preserve"> HR </w:t>
            </w:r>
            <w:r>
              <w:rPr>
                <w:rFonts w:ascii="Symbol" w:hAnsi="Symbol" w:cs="Symbol"/>
                <w:sz w:val="18"/>
              </w:rPr>
              <w:t></w:t>
            </w:r>
            <w:r>
              <w:t xml:space="preserve"> 60</w:t>
            </w:r>
          </w:p>
        </w:tc>
      </w:tr>
      <w:tr w:rsidR="00435139" w14:paraId="5CF3F241" w14:textId="77777777" w:rsidTr="00D702BB">
        <w:trPr>
          <w:cantSplit/>
          <w:jc w:val="center"/>
        </w:trPr>
        <w:tc>
          <w:tcPr>
            <w:tcW w:w="0" w:type="auto"/>
            <w:tcBorders>
              <w:left w:val="single" w:sz="2" w:space="0" w:color="000000"/>
              <w:right w:val="single" w:sz="2" w:space="0" w:color="000000"/>
            </w:tcBorders>
            <w:noWrap/>
            <w:vAlign w:val="center"/>
          </w:tcPr>
          <w:p w14:paraId="4FA4B568" w14:textId="77777777" w:rsidR="00435139" w:rsidRDefault="00435139" w:rsidP="00D702BB">
            <w:pPr>
              <w:pStyle w:val="CUERPOTEXTOTABLA"/>
            </w:pPr>
            <w:r>
              <w:t>Temperatura operativa en invierno (°C)</w:t>
            </w:r>
          </w:p>
        </w:tc>
        <w:tc>
          <w:tcPr>
            <w:tcW w:w="0" w:type="auto"/>
            <w:tcBorders>
              <w:left w:val="single" w:sz="2" w:space="0" w:color="000000"/>
              <w:right w:val="single" w:sz="2" w:space="0" w:color="000000"/>
            </w:tcBorders>
            <w:vAlign w:val="center"/>
          </w:tcPr>
          <w:p w14:paraId="7CD044FF" w14:textId="77777777" w:rsidR="00435139" w:rsidRDefault="00435139" w:rsidP="00D702BB">
            <w:pPr>
              <w:pStyle w:val="CUERPOTEXTOTABLA"/>
            </w:pPr>
            <w:r>
              <w:t xml:space="preserve">21 </w:t>
            </w:r>
            <w:r>
              <w:rPr>
                <w:rFonts w:ascii="Symbol" w:hAnsi="Symbol" w:cs="Symbol"/>
                <w:sz w:val="18"/>
              </w:rPr>
              <w:t></w:t>
            </w:r>
            <w:r>
              <w:t xml:space="preserve"> T </w:t>
            </w:r>
            <w:r>
              <w:rPr>
                <w:rFonts w:ascii="Symbol" w:hAnsi="Symbol" w:cs="Symbol"/>
                <w:sz w:val="18"/>
              </w:rPr>
              <w:t></w:t>
            </w:r>
            <w:r>
              <w:t xml:space="preserve"> 23</w:t>
            </w:r>
          </w:p>
        </w:tc>
      </w:tr>
      <w:tr w:rsidR="00435139" w14:paraId="7CADA1A7" w14:textId="77777777" w:rsidTr="00D702BB">
        <w:trPr>
          <w:cantSplit/>
          <w:jc w:val="center"/>
        </w:trPr>
        <w:tc>
          <w:tcPr>
            <w:tcW w:w="0" w:type="auto"/>
            <w:tcBorders>
              <w:left w:val="single" w:sz="2" w:space="0" w:color="000000"/>
              <w:right w:val="single" w:sz="2" w:space="0" w:color="000000"/>
            </w:tcBorders>
            <w:noWrap/>
            <w:vAlign w:val="center"/>
          </w:tcPr>
          <w:p w14:paraId="15A19F20" w14:textId="77777777" w:rsidR="00435139" w:rsidRDefault="00435139" w:rsidP="00D702BB">
            <w:pPr>
              <w:pStyle w:val="CUERPOTEXTOTABLA"/>
            </w:pPr>
            <w:r>
              <w:t>Humedad relativa en invierno (%)</w:t>
            </w:r>
          </w:p>
        </w:tc>
        <w:tc>
          <w:tcPr>
            <w:tcW w:w="0" w:type="auto"/>
            <w:tcBorders>
              <w:left w:val="single" w:sz="2" w:space="0" w:color="000000"/>
              <w:right w:val="single" w:sz="2" w:space="0" w:color="000000"/>
            </w:tcBorders>
            <w:vAlign w:val="center"/>
          </w:tcPr>
          <w:p w14:paraId="74625D99" w14:textId="77777777" w:rsidR="00435139" w:rsidRDefault="00435139" w:rsidP="00D702BB">
            <w:pPr>
              <w:pStyle w:val="CUERPOTEXTOTABLA"/>
            </w:pPr>
            <w:r>
              <w:t xml:space="preserve">40 </w:t>
            </w:r>
            <w:r>
              <w:rPr>
                <w:rFonts w:ascii="Symbol" w:hAnsi="Symbol" w:cs="Symbol"/>
                <w:sz w:val="18"/>
              </w:rPr>
              <w:t></w:t>
            </w:r>
            <w:r>
              <w:t xml:space="preserve"> HR </w:t>
            </w:r>
            <w:r>
              <w:rPr>
                <w:rFonts w:ascii="Symbol" w:hAnsi="Symbol" w:cs="Symbol"/>
                <w:sz w:val="18"/>
              </w:rPr>
              <w:t></w:t>
            </w:r>
            <w:r>
              <w:t xml:space="preserve"> 50</w:t>
            </w:r>
          </w:p>
        </w:tc>
      </w:tr>
      <w:tr w:rsidR="00435139" w14:paraId="5C42C61B" w14:textId="77777777" w:rsidTr="00D702BB">
        <w:trPr>
          <w:cantSplit/>
          <w:jc w:val="center"/>
        </w:trPr>
        <w:tc>
          <w:tcPr>
            <w:tcW w:w="0" w:type="auto"/>
            <w:tcBorders>
              <w:left w:val="single" w:sz="2" w:space="0" w:color="000000"/>
              <w:bottom w:val="single" w:sz="2" w:space="0" w:color="000000"/>
              <w:right w:val="single" w:sz="2" w:space="0" w:color="000000"/>
            </w:tcBorders>
            <w:noWrap/>
            <w:vAlign w:val="center"/>
          </w:tcPr>
          <w:p w14:paraId="2C1F733D" w14:textId="77777777" w:rsidR="00435139" w:rsidRDefault="00435139" w:rsidP="00D702BB">
            <w:pPr>
              <w:pStyle w:val="CUERPOTEXTOTABLA"/>
            </w:pPr>
            <w:r>
              <w:t>Velocidad media admisible con difusión por mezcla (m/s)</w:t>
            </w:r>
          </w:p>
        </w:tc>
        <w:tc>
          <w:tcPr>
            <w:tcW w:w="0" w:type="auto"/>
            <w:tcBorders>
              <w:left w:val="single" w:sz="2" w:space="0" w:color="000000"/>
              <w:bottom w:val="single" w:sz="2" w:space="0" w:color="000000"/>
              <w:right w:val="single" w:sz="2" w:space="0" w:color="000000"/>
            </w:tcBorders>
            <w:vAlign w:val="center"/>
          </w:tcPr>
          <w:p w14:paraId="4D94B078" w14:textId="77777777" w:rsidR="00435139" w:rsidRDefault="00435139" w:rsidP="00D702BB">
            <w:pPr>
              <w:pStyle w:val="CUERPOTEXTOTABLA"/>
            </w:pPr>
            <w:r>
              <w:t xml:space="preserve">V </w:t>
            </w:r>
            <w:r>
              <w:rPr>
                <w:rFonts w:ascii="Symbol" w:hAnsi="Symbol" w:cs="Symbol"/>
                <w:sz w:val="18"/>
              </w:rPr>
              <w:t></w:t>
            </w:r>
            <w:r>
              <w:t xml:space="preserve"> 0.14</w:t>
            </w:r>
          </w:p>
        </w:tc>
      </w:tr>
    </w:tbl>
    <w:p w14:paraId="08B6E3D6" w14:textId="77777777" w:rsidR="00435139" w:rsidRDefault="00435139" w:rsidP="00435139">
      <w:pPr>
        <w:spacing w:line="2" w:lineRule="auto"/>
      </w:pPr>
    </w:p>
    <w:p w14:paraId="6B4F3D0A" w14:textId="77777777" w:rsidR="00435139" w:rsidRDefault="00435139" w:rsidP="00435139">
      <w:pPr>
        <w:pStyle w:val="CUERPOTEXTO"/>
      </w:pPr>
      <w:r>
        <w:t xml:space="preserve"> </w:t>
      </w:r>
    </w:p>
    <w:p w14:paraId="59E5A097" w14:textId="77777777" w:rsidR="00435139" w:rsidRDefault="00435139" w:rsidP="00435139">
      <w:pPr>
        <w:pStyle w:val="CUERPOTEXTO"/>
        <w:ind w:firstLine="283"/>
      </w:pPr>
      <w:r>
        <w:t>A continuación se muestran los valores de condiciones interiores de diseño utilizadas en el proyecto:</w:t>
      </w:r>
    </w:p>
    <w:p w14:paraId="594EB9B7" w14:textId="77777777" w:rsidR="00435139" w:rsidRDefault="00435139" w:rsidP="00435139">
      <w:pPr>
        <w:pStyle w:val="CUERPOTEXTO"/>
      </w:pPr>
      <w: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157"/>
        <w:gridCol w:w="2147"/>
        <w:gridCol w:w="2235"/>
        <w:gridCol w:w="2291"/>
      </w:tblGrid>
      <w:tr w:rsidR="00435139" w14:paraId="2BB10506" w14:textId="77777777" w:rsidTr="00D702BB">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C377ACC" w14:textId="77777777" w:rsidR="00435139" w:rsidRDefault="00435139" w:rsidP="00D702BB">
            <w:pPr>
              <w:pStyle w:val="CUERPOTEXTOTABLA"/>
              <w:jc w:val="center"/>
            </w:pPr>
            <w:r>
              <w:t>Referencia</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76EAB5E" w14:textId="77777777" w:rsidR="00435139" w:rsidRDefault="00435139" w:rsidP="00D702BB">
            <w:pPr>
              <w:pStyle w:val="CUERPOTEXTOTABLA"/>
              <w:jc w:val="center"/>
            </w:pPr>
            <w:r>
              <w:t>Condiciones interiores de diseño</w:t>
            </w:r>
          </w:p>
        </w:tc>
      </w:tr>
      <w:tr w:rsidR="00435139" w14:paraId="271DDEAC" w14:textId="77777777" w:rsidTr="00D702BB">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11A82C8" w14:textId="77777777" w:rsidR="00435139" w:rsidRDefault="00435139" w:rsidP="00D702BB"/>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1181710" w14:textId="77777777" w:rsidR="00435139" w:rsidRDefault="00435139" w:rsidP="00D702BB">
            <w:pPr>
              <w:pStyle w:val="CUERPOTEXTOTABLA"/>
              <w:jc w:val="center"/>
            </w:pPr>
            <w:r>
              <w:t>Temperatura de verano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4398394" w14:textId="77777777" w:rsidR="00435139" w:rsidRDefault="00435139" w:rsidP="00D702BB">
            <w:pPr>
              <w:pStyle w:val="CUERPOTEXTOTABLA"/>
              <w:jc w:val="center"/>
            </w:pPr>
            <w:r>
              <w:t>Temperatura de invierno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D79722C" w14:textId="77777777" w:rsidR="00435139" w:rsidRDefault="00435139" w:rsidP="00D702BB">
            <w:pPr>
              <w:pStyle w:val="CUERPOTEXTOTABLA"/>
              <w:jc w:val="center"/>
            </w:pPr>
            <w:r>
              <w:t>Humedad relativa interior</w:t>
            </w:r>
          </w:p>
        </w:tc>
      </w:tr>
      <w:tr w:rsidR="00435139" w14:paraId="3D0759DD" w14:textId="77777777" w:rsidTr="00D702BB">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FF43A69" w14:textId="77777777" w:rsidR="00435139" w:rsidRDefault="00435139" w:rsidP="00D702BB">
            <w:pPr>
              <w:pStyle w:val="CUERPOTEXTOTABLA"/>
            </w:pPr>
            <w:r>
              <w:t>Aulas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71A464" w14:textId="77777777" w:rsidR="00435139" w:rsidRDefault="00435139" w:rsidP="00D702BB">
            <w:pPr>
              <w:pStyle w:val="CUERPOTEXTOTABLA"/>
              <w:jc w:val="center"/>
            </w:pPr>
            <w: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BC466C" w14:textId="77777777" w:rsidR="00435139" w:rsidRDefault="00435139" w:rsidP="00D702BB">
            <w:pPr>
              <w:pStyle w:val="CUERPOTEXTOTABLA"/>
              <w:jc w:val="center"/>
            </w:pPr>
            <w: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E6A2FB" w14:textId="77777777" w:rsidR="00435139" w:rsidRDefault="00435139" w:rsidP="00D702BB">
            <w:pPr>
              <w:pStyle w:val="CUERPOTEXTOTABLA"/>
              <w:jc w:val="center"/>
            </w:pPr>
            <w:r>
              <w:t>50</w:t>
            </w:r>
          </w:p>
        </w:tc>
      </w:tr>
      <w:tr w:rsidR="00435139" w14:paraId="33D93685" w14:textId="77777777" w:rsidTr="00D702BB">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0F5597" w14:textId="77777777" w:rsidR="00435139" w:rsidRDefault="00435139" w:rsidP="00D702BB">
            <w:pPr>
              <w:pStyle w:val="CUERPOTEXTOTABLA"/>
            </w:pPr>
            <w:r>
              <w:t>Baño calefactado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5367B0" w14:textId="77777777" w:rsidR="00435139" w:rsidRDefault="00435139" w:rsidP="00D702BB">
            <w:pPr>
              <w:pStyle w:val="CUERPOTEXTOTABLA"/>
              <w:jc w:val="center"/>
            </w:pPr>
            <w: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BD78A5" w14:textId="77777777" w:rsidR="00435139" w:rsidRDefault="00435139" w:rsidP="00D702BB">
            <w:pPr>
              <w:pStyle w:val="CUERPOTEXTOTABLA"/>
              <w:jc w:val="center"/>
            </w:pPr>
            <w: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CA2424" w14:textId="77777777" w:rsidR="00435139" w:rsidRDefault="00435139" w:rsidP="00D702BB">
            <w:pPr>
              <w:pStyle w:val="CUERPOTEXTOTABLA"/>
              <w:jc w:val="center"/>
            </w:pPr>
            <w:r>
              <w:t>50</w:t>
            </w:r>
          </w:p>
        </w:tc>
      </w:tr>
      <w:tr w:rsidR="00435139" w14:paraId="4DC73F06" w14:textId="77777777" w:rsidTr="00D702BB">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0D640F" w14:textId="77777777" w:rsidR="00435139" w:rsidRDefault="00435139" w:rsidP="00D702BB">
            <w:pPr>
              <w:pStyle w:val="CUERPOTEXTOTABLA"/>
            </w:pPr>
            <w:r>
              <w:t>Pasillos o distribuidores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C461D3" w14:textId="77777777" w:rsidR="00435139" w:rsidRDefault="00435139" w:rsidP="00D702BB">
            <w:pPr>
              <w:pStyle w:val="CUERPOTEXTOTABLA"/>
              <w:jc w:val="center"/>
            </w:pPr>
            <w: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E9B558" w14:textId="77777777" w:rsidR="00435139" w:rsidRDefault="00435139" w:rsidP="00D702BB">
            <w:pPr>
              <w:pStyle w:val="CUERPOTEXTOTABLA"/>
              <w:jc w:val="center"/>
            </w:pPr>
            <w: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DEB4B4" w14:textId="77777777" w:rsidR="00435139" w:rsidRDefault="00435139" w:rsidP="00D702BB">
            <w:pPr>
              <w:pStyle w:val="CUERPOTEXTOTABLA"/>
              <w:jc w:val="center"/>
            </w:pPr>
            <w:r>
              <w:t>50</w:t>
            </w:r>
          </w:p>
        </w:tc>
      </w:tr>
    </w:tbl>
    <w:p w14:paraId="02F0814E" w14:textId="77777777" w:rsidR="00435139" w:rsidRPr="00DB1120" w:rsidRDefault="00435139" w:rsidP="00DB1120">
      <w:pPr>
        <w:pStyle w:val="LAMET04"/>
        <w:outlineLvl w:val="2"/>
        <w:rPr>
          <w:sz w:val="20"/>
          <w:szCs w:val="20"/>
        </w:rPr>
      </w:pPr>
    </w:p>
    <w:p w14:paraId="4CC12487" w14:textId="0D196A76" w:rsidR="001B5C7C" w:rsidRPr="00DB1120" w:rsidRDefault="00DB1120" w:rsidP="00DB1120">
      <w:pPr>
        <w:pStyle w:val="LAMET04"/>
        <w:outlineLvl w:val="2"/>
        <w:rPr>
          <w:sz w:val="20"/>
          <w:szCs w:val="20"/>
        </w:rPr>
      </w:pPr>
      <w:bookmarkStart w:id="29" w:name="_Toc534207415"/>
      <w:r>
        <w:rPr>
          <w:sz w:val="20"/>
          <w:szCs w:val="20"/>
        </w:rPr>
        <w:t>E.6.2.2</w:t>
      </w:r>
      <w:r w:rsidR="00FF78CB" w:rsidRPr="00DB1120">
        <w:rPr>
          <w:sz w:val="20"/>
          <w:szCs w:val="20"/>
        </w:rPr>
        <w:t xml:space="preserve"> Justificación del cumplimiento de la exigencia de caidad del aire interior del apartado 1.4.2</w:t>
      </w:r>
      <w:bookmarkEnd w:id="29"/>
    </w:p>
    <w:p w14:paraId="1E6C42F5" w14:textId="29D97110" w:rsidR="00FF78CB" w:rsidRDefault="00FF78CB" w:rsidP="00DB1120">
      <w:pPr>
        <w:pStyle w:val="LAMET04"/>
        <w:outlineLvl w:val="3"/>
        <w:rPr>
          <w:sz w:val="20"/>
          <w:szCs w:val="20"/>
        </w:rPr>
      </w:pPr>
      <w:bookmarkStart w:id="30" w:name="_Toc534207416"/>
      <w:r w:rsidRPr="00DB1120">
        <w:rPr>
          <w:sz w:val="20"/>
          <w:szCs w:val="20"/>
        </w:rPr>
        <w:t>E.</w:t>
      </w:r>
      <w:r w:rsidR="00712BDF" w:rsidRPr="00DB1120">
        <w:rPr>
          <w:sz w:val="20"/>
          <w:szCs w:val="20"/>
        </w:rPr>
        <w:t>6.2.2.1 Categorías de calidad de aire interior</w:t>
      </w:r>
      <w:bookmarkEnd w:id="30"/>
    </w:p>
    <w:p w14:paraId="60EF30DD" w14:textId="77777777" w:rsidR="00532A56" w:rsidRDefault="00532A56" w:rsidP="00532A56">
      <w:pPr>
        <w:pStyle w:val="CUERPOTEXTO"/>
        <w:ind w:firstLine="283"/>
      </w:pPr>
      <w:r>
        <w:t>En función del edificio o local, la categoría de calidad de aire interior (IDA) que se deberá alcanzar será como mínimo la siguiente:</w:t>
      </w:r>
    </w:p>
    <w:p w14:paraId="5332722A" w14:textId="77777777" w:rsidR="00532A56" w:rsidRDefault="00532A56" w:rsidP="00532A56">
      <w:pPr>
        <w:pStyle w:val="CUERPOTEXTO"/>
      </w:pPr>
      <w:r>
        <w:t xml:space="preserve"> </w:t>
      </w:r>
    </w:p>
    <w:p w14:paraId="515293F7" w14:textId="77777777" w:rsidR="00532A56" w:rsidRDefault="00532A56" w:rsidP="00532A56">
      <w:pPr>
        <w:pStyle w:val="CUERPOTEXTO"/>
      </w:pPr>
      <w:r>
        <w:t>IDA 1 (aire de óptima calidad): hospitales, clínicas, laboratorios y guarderías.</w:t>
      </w:r>
    </w:p>
    <w:p w14:paraId="68035B58" w14:textId="77777777" w:rsidR="00532A56" w:rsidRDefault="00532A56" w:rsidP="00532A56">
      <w:pPr>
        <w:pStyle w:val="CUERPOTEXTO"/>
      </w:pPr>
      <w:r>
        <w:t>IDA 2 (aire de buena calidad): oficinas, residencias (locales comunes de hoteles y similares, residencias de ancianos y estudiantes), salas de lectura, museos, salas de tribunales, aulas de enseñanza y asimilables y piscinas.</w:t>
      </w:r>
    </w:p>
    <w:p w14:paraId="63D43F65" w14:textId="77777777" w:rsidR="00532A56" w:rsidRDefault="00532A56" w:rsidP="00532A56">
      <w:pPr>
        <w:pStyle w:val="CUERPOTEXTO"/>
      </w:pPr>
      <w:r>
        <w:t>IDA 3 (aire de calidad media): edificios comerciales, cines, teatros, salones de actos, habitaciones de hoteles y similares, restaurantes, cafeterías, bares, salas de fiestas, gimnasios, locales para el deporte (salvo piscinas) y salas de ordenadores.</w:t>
      </w:r>
    </w:p>
    <w:p w14:paraId="6090EC44" w14:textId="77777777" w:rsidR="00532A56" w:rsidRDefault="00532A56" w:rsidP="00532A56">
      <w:pPr>
        <w:pStyle w:val="CUERPOTEXTO"/>
      </w:pPr>
      <w:r>
        <w:t>IDA 4 (aire de calidad baja)</w:t>
      </w:r>
    </w:p>
    <w:p w14:paraId="15D32997" w14:textId="77777777" w:rsidR="00532A56" w:rsidRPr="00DB1120" w:rsidRDefault="00532A56" w:rsidP="00DB1120">
      <w:pPr>
        <w:pStyle w:val="LAMET04"/>
        <w:outlineLvl w:val="3"/>
        <w:rPr>
          <w:sz w:val="20"/>
          <w:szCs w:val="20"/>
        </w:rPr>
      </w:pPr>
    </w:p>
    <w:p w14:paraId="11F36D9D" w14:textId="5E46CBB2" w:rsidR="00712BDF" w:rsidRDefault="00712BDF" w:rsidP="00DB1120">
      <w:pPr>
        <w:pStyle w:val="LAMET04"/>
        <w:outlineLvl w:val="3"/>
        <w:rPr>
          <w:sz w:val="20"/>
          <w:szCs w:val="20"/>
        </w:rPr>
      </w:pPr>
      <w:bookmarkStart w:id="31" w:name="_Toc534207417"/>
      <w:r w:rsidRPr="00DB1120">
        <w:rPr>
          <w:sz w:val="20"/>
          <w:szCs w:val="20"/>
        </w:rPr>
        <w:t>E.6.2.2.2 Caudal mínimo de aire exterior</w:t>
      </w:r>
      <w:bookmarkEnd w:id="31"/>
    </w:p>
    <w:p w14:paraId="1666A56F" w14:textId="77777777" w:rsidR="0075749D" w:rsidRDefault="0075749D" w:rsidP="0075749D">
      <w:pPr>
        <w:pStyle w:val="CUERPOTEXTO"/>
        <w:ind w:firstLine="283"/>
      </w:pPr>
      <w:r>
        <w:t>El caudal mínimo de aire exterior de ventilación necesario se calcula según el método indirecto de caudal de aire exterior por persona y el método de caudal de aire por unidad de superficie, especificados en la instrucción técnica I.T.1.1.4.2.3.</w:t>
      </w:r>
    </w:p>
    <w:p w14:paraId="7AE544D9" w14:textId="77777777" w:rsidR="0075749D" w:rsidRDefault="0075749D" w:rsidP="0075749D">
      <w:pPr>
        <w:pStyle w:val="CUERPOTEXTO"/>
      </w:pPr>
      <w:r>
        <w:t xml:space="preserve"> </w:t>
      </w:r>
    </w:p>
    <w:p w14:paraId="488F3B82" w14:textId="77777777" w:rsidR="0075749D" w:rsidRDefault="0075749D" w:rsidP="0075749D">
      <w:pPr>
        <w:pStyle w:val="CUERPOTEXTO"/>
        <w:ind w:firstLine="283"/>
      </w:pPr>
      <w:r>
        <w:t>Se describe a continuación la ventilación diseñada para los recintos utilizados en el proyecto.</w:t>
      </w:r>
    </w:p>
    <w:p w14:paraId="39EABBAD" w14:textId="77777777" w:rsidR="0075749D" w:rsidRDefault="0075749D" w:rsidP="0075749D">
      <w:pPr>
        <w:pStyle w:val="CUERPOTEXTO"/>
      </w:pPr>
      <w: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157"/>
        <w:gridCol w:w="1146"/>
        <w:gridCol w:w="2213"/>
        <w:gridCol w:w="1024"/>
      </w:tblGrid>
      <w:tr w:rsidR="0075749D" w14:paraId="5590414C" w14:textId="77777777" w:rsidTr="00D702BB">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D2EA054" w14:textId="77777777" w:rsidR="0075749D" w:rsidRDefault="0075749D" w:rsidP="00D702BB">
            <w:pPr>
              <w:pStyle w:val="CUERPOTEXTOTABLA"/>
              <w:jc w:val="center"/>
            </w:pPr>
            <w:r>
              <w:lastRenderedPageBreak/>
              <w:t>Referencia</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0C9B779" w14:textId="77777777" w:rsidR="0075749D" w:rsidRDefault="0075749D" w:rsidP="00D702BB">
            <w:pPr>
              <w:pStyle w:val="CUERPOTEXTOTABLA"/>
              <w:jc w:val="center"/>
            </w:pPr>
            <w:r>
              <w:t>Caudales de ventilación</w:t>
            </w:r>
          </w:p>
        </w:tc>
      </w:tr>
      <w:tr w:rsidR="0075749D" w14:paraId="3F5B86B4" w14:textId="77777777" w:rsidTr="00D702BB">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1A25DE20" w14:textId="77777777" w:rsidR="0075749D" w:rsidRDefault="0075749D" w:rsidP="00D702BB"/>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9C72494" w14:textId="77777777" w:rsidR="0075749D" w:rsidRDefault="0075749D" w:rsidP="00D702BB">
            <w:pPr>
              <w:pStyle w:val="CUERPOTEXTOTABLA"/>
              <w:jc w:val="center"/>
            </w:pPr>
            <w:r>
              <w:t>Por persona</w:t>
            </w:r>
          </w:p>
          <w:p w14:paraId="27D30906" w14:textId="77777777" w:rsidR="0075749D" w:rsidRDefault="0075749D" w:rsidP="00D702BB">
            <w:pPr>
              <w:pStyle w:val="CUERPOTEXTOTABLA"/>
              <w:jc w:val="center"/>
            </w:pPr>
            <w: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60DFB0D" w14:textId="77777777" w:rsidR="0075749D" w:rsidRDefault="0075749D" w:rsidP="00D702BB">
            <w:pPr>
              <w:pStyle w:val="CUERPOTEXTOTABLA"/>
              <w:jc w:val="center"/>
            </w:pPr>
            <w:r>
              <w:t>Por unidad de superficie</w:t>
            </w:r>
          </w:p>
          <w:p w14:paraId="416513B0" w14:textId="77777777" w:rsidR="0075749D" w:rsidRDefault="0075749D" w:rsidP="00D702BB">
            <w:pPr>
              <w:pStyle w:val="CUERPOTEXTOTABLA"/>
              <w:jc w:val="center"/>
            </w:pPr>
            <w:r>
              <w:t>(m³/(h·m²))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DB12B57" w14:textId="77777777" w:rsidR="0075749D" w:rsidRDefault="0075749D" w:rsidP="00D702BB">
            <w:pPr>
              <w:pStyle w:val="CUERPOTEXTOTABLA"/>
              <w:jc w:val="center"/>
            </w:pPr>
            <w:r>
              <w:t>Por recinto</w:t>
            </w:r>
          </w:p>
          <w:p w14:paraId="70D891BA" w14:textId="77777777" w:rsidR="0075749D" w:rsidRDefault="0075749D" w:rsidP="00D702BB">
            <w:pPr>
              <w:pStyle w:val="CUERPOTEXTOTABLA"/>
              <w:jc w:val="center"/>
            </w:pPr>
            <w:r>
              <w:t>(m³/h)</w:t>
            </w:r>
          </w:p>
        </w:tc>
      </w:tr>
      <w:tr w:rsidR="0075749D" w14:paraId="59F933A0" w14:textId="77777777" w:rsidTr="00D702BB">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4B843A" w14:textId="77777777" w:rsidR="0075749D" w:rsidRDefault="0075749D" w:rsidP="00D702BB">
            <w:pPr>
              <w:pStyle w:val="CUERPOTEXTOTABLA"/>
            </w:pPr>
            <w:r>
              <w:t>Aulas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1C80EF" w14:textId="77777777" w:rsidR="0075749D" w:rsidRDefault="0075749D" w:rsidP="00D702BB">
            <w:pPr>
              <w:pStyle w:val="CUERPOTEXTOTABLA"/>
              <w:jc w:val="center"/>
            </w:pPr>
            <w:r>
              <w:t>17.7</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398B1ED3" w14:textId="77777777" w:rsidR="0075749D" w:rsidRDefault="0075749D" w:rsidP="00D702BB">
            <w:pPr>
              <w:rPr>
                <w:rFonts w:ascii="Verdana" w:hAnsi="Verdana" w:cs="Verdana"/>
              </w:rPr>
            </w:pPr>
            <w:r>
              <w:rPr>
                <w:rFonts w:ascii="Verdana" w:hAnsi="Verdana" w:cs="Verdana"/>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292A61DD" w14:textId="77777777" w:rsidR="0075749D" w:rsidRDefault="0075749D" w:rsidP="00D702BB">
            <w:pPr>
              <w:rPr>
                <w:rFonts w:ascii="Verdana" w:hAnsi="Verdana" w:cs="Verdana"/>
              </w:rPr>
            </w:pPr>
            <w:r>
              <w:rPr>
                <w:rFonts w:ascii="Verdana" w:hAnsi="Verdana" w:cs="Verdana"/>
              </w:rPr>
              <w:t xml:space="preserve"> </w:t>
            </w:r>
          </w:p>
        </w:tc>
      </w:tr>
      <w:tr w:rsidR="0075749D" w14:paraId="3FD86980" w14:textId="77777777" w:rsidTr="00D702BB">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83E60E2" w14:textId="77777777" w:rsidR="0075749D" w:rsidRDefault="0075749D" w:rsidP="00D702BB">
            <w:pPr>
              <w:pStyle w:val="CUERPOTEXTOTABLA"/>
            </w:pPr>
            <w:r>
              <w:t>Baño calefactado</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1C179D30" w14:textId="77777777" w:rsidR="0075749D" w:rsidRDefault="0075749D" w:rsidP="00D702BB">
            <w:pPr>
              <w:rPr>
                <w:rFonts w:ascii="Verdana" w:hAnsi="Verdana" w:cs="Verdana"/>
              </w:rPr>
            </w:pPr>
            <w:r>
              <w:rPr>
                <w:rFonts w:ascii="Verdana" w:hAnsi="Verdana" w:cs="Verdana"/>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F6012B" w14:textId="77777777" w:rsidR="0075749D" w:rsidRDefault="0075749D" w:rsidP="00D702BB">
            <w:pPr>
              <w:pStyle w:val="CUERPOTEXTOTABLA"/>
              <w:jc w:val="center"/>
            </w:pPr>
            <w: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97BA72" w14:textId="77777777" w:rsidR="0075749D" w:rsidRDefault="0075749D" w:rsidP="00D702BB">
            <w:pPr>
              <w:pStyle w:val="CUERPOTEXTOTABLA"/>
              <w:jc w:val="center"/>
            </w:pPr>
            <w:r>
              <w:t>54.0</w:t>
            </w:r>
          </w:p>
        </w:tc>
      </w:tr>
      <w:tr w:rsidR="0075749D" w14:paraId="2C4760B6" w14:textId="77777777" w:rsidTr="00D702BB">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543547" w14:textId="77777777" w:rsidR="0075749D" w:rsidRDefault="0075749D" w:rsidP="00D702BB">
            <w:pPr>
              <w:pStyle w:val="CUERPOTEXTOTABLA"/>
            </w:pPr>
            <w:r>
              <w:t>Pasillos o distribuidores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8CE691" w14:textId="77777777" w:rsidR="0075749D" w:rsidRDefault="0075749D" w:rsidP="00D702BB">
            <w:pPr>
              <w:pStyle w:val="CUERPOTEXTOTABLA"/>
              <w:jc w:val="center"/>
            </w:pPr>
            <w:r>
              <w:t>28.8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763998" w14:textId="77777777" w:rsidR="0075749D" w:rsidRDefault="0075749D" w:rsidP="00D702BB">
            <w:pPr>
              <w:pStyle w:val="CUERPOTEXTOTABLA"/>
              <w:jc w:val="center"/>
            </w:pPr>
            <w:r>
              <w:t>10.8</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078C4BDF" w14:textId="77777777" w:rsidR="0075749D" w:rsidRDefault="0075749D" w:rsidP="00D702BB">
            <w:pPr>
              <w:rPr>
                <w:rFonts w:ascii="Verdana" w:hAnsi="Verdana" w:cs="Verdana"/>
              </w:rPr>
            </w:pPr>
            <w:r>
              <w:rPr>
                <w:rFonts w:ascii="Verdana" w:hAnsi="Verdana" w:cs="Verdana"/>
              </w:rPr>
              <w:t xml:space="preserve"> </w:t>
            </w:r>
          </w:p>
        </w:tc>
      </w:tr>
    </w:tbl>
    <w:p w14:paraId="4955F085" w14:textId="77777777" w:rsidR="0075749D" w:rsidRDefault="0075749D" w:rsidP="0075749D">
      <w:pPr>
        <w:spacing w:line="2" w:lineRule="auto"/>
      </w:pPr>
    </w:p>
    <w:p w14:paraId="5D014FFE" w14:textId="56E8AC2D" w:rsidR="0075749D" w:rsidRPr="0075749D" w:rsidRDefault="0075749D" w:rsidP="0075749D">
      <w:pPr>
        <w:pStyle w:val="CUERPOTEXTO"/>
      </w:pPr>
      <w:r>
        <w:t xml:space="preserve"> </w:t>
      </w:r>
    </w:p>
    <w:p w14:paraId="6999902E" w14:textId="10B54AC6" w:rsidR="00712BDF" w:rsidRDefault="00712BDF" w:rsidP="00DB1120">
      <w:pPr>
        <w:pStyle w:val="LAMET04"/>
        <w:outlineLvl w:val="3"/>
        <w:rPr>
          <w:sz w:val="20"/>
          <w:szCs w:val="20"/>
        </w:rPr>
      </w:pPr>
      <w:bookmarkStart w:id="32" w:name="_Toc534207418"/>
      <w:r w:rsidRPr="00DB1120">
        <w:rPr>
          <w:sz w:val="20"/>
          <w:szCs w:val="20"/>
        </w:rPr>
        <w:t xml:space="preserve">E.6.2.2.3 </w:t>
      </w:r>
      <w:r w:rsidR="0080263E" w:rsidRPr="00DB1120">
        <w:rPr>
          <w:sz w:val="20"/>
          <w:szCs w:val="20"/>
        </w:rPr>
        <w:t>Filtración de aire exterior</w:t>
      </w:r>
      <w:bookmarkEnd w:id="32"/>
    </w:p>
    <w:p w14:paraId="70743A5D" w14:textId="77777777" w:rsidR="00C27B57" w:rsidRDefault="00C27B57" w:rsidP="00C27B57">
      <w:pPr>
        <w:pStyle w:val="CUERPOTEXTO"/>
        <w:ind w:firstLine="283"/>
      </w:pPr>
      <w:r>
        <w:t>El aire exterior de ventilación se introduce al edificio debidamente filtrado según el apartado I.T.1.1.4.2.4. Se ha considerado un nivel de calidad de aire exterior para toda la instalación ODA 2, aire con concentraciones altas de partículas y/o de gases contaminantes.</w:t>
      </w:r>
    </w:p>
    <w:p w14:paraId="35EFF301" w14:textId="77777777" w:rsidR="00C27B57" w:rsidRDefault="00C27B57" w:rsidP="00C27B57">
      <w:pPr>
        <w:pStyle w:val="CUERPOTEXTO"/>
      </w:pPr>
      <w:r>
        <w:t xml:space="preserve"> </w:t>
      </w:r>
    </w:p>
    <w:p w14:paraId="514A3285" w14:textId="77777777" w:rsidR="00C27B57" w:rsidRDefault="00C27B57" w:rsidP="00C27B57">
      <w:pPr>
        <w:pStyle w:val="CUERPOTEXTO"/>
        <w:ind w:firstLine="283"/>
      </w:pPr>
      <w:r>
        <w:t>Las clases de filtración empleadas en la instalación cumplen con lo establecido en la tabla 1.4.2.5 para filtros previos y finales.</w:t>
      </w:r>
    </w:p>
    <w:p w14:paraId="26810B42" w14:textId="77777777" w:rsidR="00C27B57" w:rsidRDefault="00C27B57" w:rsidP="00C27B57">
      <w:pPr>
        <w:pStyle w:val="CUERPOTEXTO"/>
      </w:pPr>
      <w:r>
        <w:t xml:space="preserve"> </w:t>
      </w:r>
    </w:p>
    <w:p w14:paraId="3F99AEE1" w14:textId="77777777" w:rsidR="00C27B57" w:rsidRDefault="00C27B57" w:rsidP="00C27B57">
      <w:pPr>
        <w:pStyle w:val="CUERPOTEXTO"/>
        <w:ind w:firstLine="283"/>
      </w:pPr>
      <w:r>
        <w:t>Clases de filtración:</w:t>
      </w:r>
    </w:p>
    <w:p w14:paraId="05D6C7A8" w14:textId="77777777" w:rsidR="00C27B57" w:rsidRDefault="00C27B57" w:rsidP="00C27B57">
      <w:pPr>
        <w:pStyle w:val="CUERPOTEXTO"/>
      </w:pPr>
      <w: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169"/>
        <w:gridCol w:w="1035"/>
        <w:gridCol w:w="1035"/>
        <w:gridCol w:w="751"/>
        <w:gridCol w:w="751"/>
      </w:tblGrid>
      <w:tr w:rsidR="00C27B57" w14:paraId="319311B2" w14:textId="77777777" w:rsidTr="00D702BB">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BB62A50" w14:textId="77777777" w:rsidR="00C27B57" w:rsidRDefault="00C27B57" w:rsidP="00D702BB">
            <w:pPr>
              <w:pStyle w:val="CUERPOTEXTOTABLA"/>
              <w:jc w:val="center"/>
            </w:pPr>
            <w:r>
              <w:t>Calidad del aire exterior</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681EDF8" w14:textId="77777777" w:rsidR="00C27B57" w:rsidRDefault="00C27B57" w:rsidP="00D702BB">
            <w:pPr>
              <w:pStyle w:val="CUERPOTEXTOTABLA"/>
              <w:jc w:val="center"/>
            </w:pPr>
            <w:r>
              <w:t>Calidad del aire interior</w:t>
            </w:r>
          </w:p>
        </w:tc>
      </w:tr>
      <w:tr w:rsidR="00C27B57" w14:paraId="6F743CEA" w14:textId="77777777" w:rsidTr="00D702BB">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721AA1E4" w14:textId="77777777" w:rsidR="00C27B57" w:rsidRDefault="00C27B57" w:rsidP="00D702BB"/>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2C1ABEE" w14:textId="77777777" w:rsidR="00C27B57" w:rsidRDefault="00C27B57" w:rsidP="00D702BB">
            <w:pPr>
              <w:pStyle w:val="CUERPOTEXTOTABLA"/>
              <w:jc w:val="center"/>
            </w:pPr>
            <w:r>
              <w:t>IDA 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AED85ED" w14:textId="77777777" w:rsidR="00C27B57" w:rsidRDefault="00C27B57" w:rsidP="00D702BB">
            <w:pPr>
              <w:pStyle w:val="CUERPOTEXTOTABLA"/>
              <w:jc w:val="center"/>
            </w:pPr>
            <w:r>
              <w:t>IDA 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537C557" w14:textId="77777777" w:rsidR="00C27B57" w:rsidRDefault="00C27B57" w:rsidP="00D702BB">
            <w:pPr>
              <w:pStyle w:val="CUERPOTEXTOTABLA"/>
              <w:jc w:val="center"/>
            </w:pPr>
            <w:r>
              <w:t>IDA 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79A8F32" w14:textId="77777777" w:rsidR="00C27B57" w:rsidRDefault="00C27B57" w:rsidP="00D702BB">
            <w:pPr>
              <w:pStyle w:val="CUERPOTEXTOTABLA"/>
              <w:jc w:val="center"/>
            </w:pPr>
            <w:r>
              <w:t>IDA 4</w:t>
            </w:r>
          </w:p>
        </w:tc>
      </w:tr>
      <w:tr w:rsidR="00C27B57" w14:paraId="78A8BD0A" w14:textId="77777777" w:rsidTr="00D702BB">
        <w:trPr>
          <w:cantSplit/>
          <w:jc w:val="center"/>
        </w:trPr>
        <w:tc>
          <w:tcPr>
            <w:tcW w:w="0" w:type="auto"/>
            <w:tcBorders>
              <w:top w:val="single" w:sz="2" w:space="0" w:color="000000"/>
              <w:left w:val="single" w:sz="2" w:space="0" w:color="000000"/>
              <w:right w:val="single" w:sz="2" w:space="0" w:color="000000"/>
            </w:tcBorders>
            <w:noWrap/>
            <w:vAlign w:val="center"/>
          </w:tcPr>
          <w:p w14:paraId="5951CF59" w14:textId="77777777" w:rsidR="00C27B57" w:rsidRDefault="00C27B57" w:rsidP="00D702BB">
            <w:pPr>
              <w:pStyle w:val="CUERPOTEXTOTABLA"/>
              <w:jc w:val="center"/>
            </w:pPr>
            <w:r>
              <w:t>ODA 1</w:t>
            </w:r>
          </w:p>
        </w:tc>
        <w:tc>
          <w:tcPr>
            <w:tcW w:w="0" w:type="auto"/>
            <w:tcBorders>
              <w:top w:val="single" w:sz="2" w:space="0" w:color="000000"/>
              <w:left w:val="single" w:sz="2" w:space="0" w:color="000000"/>
              <w:right w:val="single" w:sz="2" w:space="0" w:color="000000"/>
            </w:tcBorders>
            <w:noWrap/>
            <w:vAlign w:val="center"/>
          </w:tcPr>
          <w:p w14:paraId="328C6A5E" w14:textId="77777777" w:rsidR="00C27B57" w:rsidRDefault="00C27B57" w:rsidP="00D702BB">
            <w:pPr>
              <w:pStyle w:val="CUERPOTEXTOTABLA"/>
              <w:jc w:val="center"/>
            </w:pPr>
            <w:r>
              <w:t>F9</w:t>
            </w:r>
          </w:p>
        </w:tc>
        <w:tc>
          <w:tcPr>
            <w:tcW w:w="0" w:type="auto"/>
            <w:tcBorders>
              <w:top w:val="single" w:sz="2" w:space="0" w:color="000000"/>
              <w:left w:val="single" w:sz="2" w:space="0" w:color="000000"/>
              <w:right w:val="single" w:sz="2" w:space="0" w:color="000000"/>
            </w:tcBorders>
            <w:noWrap/>
            <w:vAlign w:val="center"/>
          </w:tcPr>
          <w:p w14:paraId="4FD9543E" w14:textId="77777777" w:rsidR="00C27B57" w:rsidRDefault="00C27B57" w:rsidP="00D702BB">
            <w:pPr>
              <w:pStyle w:val="CUERPOTEXTOTABLA"/>
              <w:jc w:val="center"/>
            </w:pPr>
            <w:r>
              <w:t>F8</w:t>
            </w:r>
          </w:p>
        </w:tc>
        <w:tc>
          <w:tcPr>
            <w:tcW w:w="0" w:type="auto"/>
            <w:tcBorders>
              <w:top w:val="single" w:sz="2" w:space="0" w:color="000000"/>
              <w:left w:val="single" w:sz="2" w:space="0" w:color="000000"/>
              <w:right w:val="single" w:sz="2" w:space="0" w:color="000000"/>
            </w:tcBorders>
            <w:noWrap/>
            <w:vAlign w:val="center"/>
          </w:tcPr>
          <w:p w14:paraId="5F819BEC" w14:textId="77777777" w:rsidR="00C27B57" w:rsidRDefault="00C27B57" w:rsidP="00D702BB">
            <w:pPr>
              <w:pStyle w:val="CUERPOTEXTOTABLA"/>
              <w:jc w:val="center"/>
            </w:pPr>
            <w:r>
              <w:t>F7</w:t>
            </w:r>
          </w:p>
        </w:tc>
        <w:tc>
          <w:tcPr>
            <w:tcW w:w="0" w:type="auto"/>
            <w:tcBorders>
              <w:top w:val="single" w:sz="2" w:space="0" w:color="000000"/>
              <w:left w:val="single" w:sz="2" w:space="0" w:color="000000"/>
              <w:right w:val="single" w:sz="2" w:space="0" w:color="000000"/>
            </w:tcBorders>
            <w:noWrap/>
            <w:vAlign w:val="center"/>
          </w:tcPr>
          <w:p w14:paraId="0A479EEE" w14:textId="77777777" w:rsidR="00C27B57" w:rsidRDefault="00C27B57" w:rsidP="00D702BB">
            <w:pPr>
              <w:pStyle w:val="CUERPOTEXTOTABLA"/>
              <w:jc w:val="center"/>
            </w:pPr>
            <w:r>
              <w:t>F5</w:t>
            </w:r>
          </w:p>
        </w:tc>
      </w:tr>
      <w:tr w:rsidR="00C27B57" w14:paraId="744A1B7C" w14:textId="77777777" w:rsidTr="00D702BB">
        <w:trPr>
          <w:cantSplit/>
          <w:jc w:val="center"/>
        </w:trPr>
        <w:tc>
          <w:tcPr>
            <w:tcW w:w="0" w:type="auto"/>
            <w:tcBorders>
              <w:left w:val="single" w:sz="2" w:space="0" w:color="000000"/>
              <w:right w:val="single" w:sz="2" w:space="0" w:color="000000"/>
            </w:tcBorders>
            <w:noWrap/>
            <w:vAlign w:val="center"/>
          </w:tcPr>
          <w:p w14:paraId="7C692BC1" w14:textId="77777777" w:rsidR="00C27B57" w:rsidRDefault="00C27B57" w:rsidP="00D702BB">
            <w:pPr>
              <w:pStyle w:val="CUERPOTEXTOTABLA"/>
              <w:jc w:val="center"/>
            </w:pPr>
            <w:r>
              <w:t>ODA 2</w:t>
            </w:r>
          </w:p>
        </w:tc>
        <w:tc>
          <w:tcPr>
            <w:tcW w:w="0" w:type="auto"/>
            <w:tcBorders>
              <w:left w:val="single" w:sz="2" w:space="0" w:color="000000"/>
              <w:right w:val="single" w:sz="2" w:space="0" w:color="000000"/>
            </w:tcBorders>
            <w:noWrap/>
            <w:vAlign w:val="center"/>
          </w:tcPr>
          <w:p w14:paraId="69C08685" w14:textId="77777777" w:rsidR="00C27B57" w:rsidRDefault="00C27B57" w:rsidP="00D702BB">
            <w:pPr>
              <w:pStyle w:val="CUERPOTEXTOTABLA"/>
              <w:jc w:val="center"/>
            </w:pPr>
            <w:r>
              <w:t>F7 + F9</w:t>
            </w:r>
          </w:p>
        </w:tc>
        <w:tc>
          <w:tcPr>
            <w:tcW w:w="0" w:type="auto"/>
            <w:tcBorders>
              <w:left w:val="single" w:sz="2" w:space="0" w:color="000000"/>
              <w:right w:val="single" w:sz="2" w:space="0" w:color="000000"/>
            </w:tcBorders>
            <w:noWrap/>
            <w:vAlign w:val="center"/>
          </w:tcPr>
          <w:p w14:paraId="19F57C74" w14:textId="77777777" w:rsidR="00C27B57" w:rsidRDefault="00C27B57" w:rsidP="00D702BB">
            <w:pPr>
              <w:pStyle w:val="CUERPOTEXTOTABLA"/>
              <w:jc w:val="center"/>
            </w:pPr>
            <w:r>
              <w:t>F6 + F8</w:t>
            </w:r>
          </w:p>
        </w:tc>
        <w:tc>
          <w:tcPr>
            <w:tcW w:w="0" w:type="auto"/>
            <w:tcBorders>
              <w:left w:val="single" w:sz="2" w:space="0" w:color="000000"/>
              <w:right w:val="single" w:sz="2" w:space="0" w:color="000000"/>
            </w:tcBorders>
            <w:noWrap/>
            <w:vAlign w:val="center"/>
          </w:tcPr>
          <w:p w14:paraId="79B42356" w14:textId="77777777" w:rsidR="00C27B57" w:rsidRDefault="00C27B57" w:rsidP="00D702BB">
            <w:pPr>
              <w:pStyle w:val="CUERPOTEXTOTABLA"/>
              <w:jc w:val="center"/>
            </w:pPr>
            <w:r>
              <w:t>F5 + F7</w:t>
            </w:r>
          </w:p>
        </w:tc>
        <w:tc>
          <w:tcPr>
            <w:tcW w:w="0" w:type="auto"/>
            <w:tcBorders>
              <w:left w:val="single" w:sz="2" w:space="0" w:color="000000"/>
              <w:right w:val="single" w:sz="2" w:space="0" w:color="000000"/>
            </w:tcBorders>
            <w:noWrap/>
            <w:vAlign w:val="center"/>
          </w:tcPr>
          <w:p w14:paraId="0EBC9919" w14:textId="77777777" w:rsidR="00C27B57" w:rsidRDefault="00C27B57" w:rsidP="00D702BB">
            <w:pPr>
              <w:pStyle w:val="CUERPOTEXTOTABLA"/>
              <w:jc w:val="center"/>
            </w:pPr>
            <w:r>
              <w:t>F5 + F6</w:t>
            </w:r>
          </w:p>
        </w:tc>
      </w:tr>
      <w:tr w:rsidR="00C27B57" w14:paraId="720C9E4B" w14:textId="77777777" w:rsidTr="00D702BB">
        <w:trPr>
          <w:cantSplit/>
          <w:jc w:val="center"/>
        </w:trPr>
        <w:tc>
          <w:tcPr>
            <w:tcW w:w="0" w:type="auto"/>
            <w:tcBorders>
              <w:left w:val="single" w:sz="2" w:space="0" w:color="000000"/>
              <w:bottom w:val="single" w:sz="2" w:space="0" w:color="000000"/>
              <w:right w:val="single" w:sz="2" w:space="0" w:color="000000"/>
            </w:tcBorders>
            <w:noWrap/>
            <w:vAlign w:val="center"/>
          </w:tcPr>
          <w:p w14:paraId="5A0D6838" w14:textId="77777777" w:rsidR="00C27B57" w:rsidRDefault="00C27B57" w:rsidP="00D702BB">
            <w:pPr>
              <w:pStyle w:val="CUERPOTEXTOTABLA"/>
              <w:jc w:val="center"/>
            </w:pPr>
            <w:r>
              <w:t>ODA 3</w:t>
            </w:r>
          </w:p>
        </w:tc>
        <w:tc>
          <w:tcPr>
            <w:tcW w:w="0" w:type="auto"/>
            <w:tcBorders>
              <w:left w:val="single" w:sz="2" w:space="0" w:color="000000"/>
              <w:bottom w:val="single" w:sz="2" w:space="0" w:color="000000"/>
              <w:right w:val="single" w:sz="2" w:space="0" w:color="000000"/>
            </w:tcBorders>
            <w:noWrap/>
            <w:vAlign w:val="center"/>
          </w:tcPr>
          <w:p w14:paraId="4F641611" w14:textId="77777777" w:rsidR="00C27B57" w:rsidRDefault="00C27B57" w:rsidP="00D702BB">
            <w:pPr>
              <w:pStyle w:val="CUERPOTEXTOTABLA"/>
              <w:jc w:val="center"/>
            </w:pPr>
            <w:r>
              <w:t>F7+GF+F9</w:t>
            </w:r>
          </w:p>
        </w:tc>
        <w:tc>
          <w:tcPr>
            <w:tcW w:w="0" w:type="auto"/>
            <w:tcBorders>
              <w:left w:val="single" w:sz="2" w:space="0" w:color="000000"/>
              <w:bottom w:val="single" w:sz="2" w:space="0" w:color="000000"/>
              <w:right w:val="single" w:sz="2" w:space="0" w:color="000000"/>
            </w:tcBorders>
            <w:noWrap/>
            <w:vAlign w:val="center"/>
          </w:tcPr>
          <w:p w14:paraId="4DAF6F54" w14:textId="77777777" w:rsidR="00C27B57" w:rsidRDefault="00C27B57" w:rsidP="00D702BB">
            <w:pPr>
              <w:pStyle w:val="CUERPOTEXTOTABLA"/>
              <w:jc w:val="center"/>
            </w:pPr>
            <w:r>
              <w:t>F7+GF+F9</w:t>
            </w:r>
          </w:p>
        </w:tc>
        <w:tc>
          <w:tcPr>
            <w:tcW w:w="0" w:type="auto"/>
            <w:tcBorders>
              <w:left w:val="single" w:sz="2" w:space="0" w:color="000000"/>
              <w:bottom w:val="single" w:sz="2" w:space="0" w:color="000000"/>
              <w:right w:val="single" w:sz="2" w:space="0" w:color="000000"/>
            </w:tcBorders>
            <w:noWrap/>
            <w:vAlign w:val="center"/>
          </w:tcPr>
          <w:p w14:paraId="5E4ECB98" w14:textId="77777777" w:rsidR="00C27B57" w:rsidRDefault="00C27B57" w:rsidP="00D702BB">
            <w:pPr>
              <w:pStyle w:val="CUERPOTEXTOTABLA"/>
              <w:jc w:val="center"/>
            </w:pPr>
            <w:r>
              <w:t>F5 + F7</w:t>
            </w:r>
          </w:p>
        </w:tc>
        <w:tc>
          <w:tcPr>
            <w:tcW w:w="0" w:type="auto"/>
            <w:tcBorders>
              <w:left w:val="single" w:sz="2" w:space="0" w:color="000000"/>
              <w:bottom w:val="single" w:sz="2" w:space="0" w:color="000000"/>
              <w:right w:val="single" w:sz="2" w:space="0" w:color="000000"/>
            </w:tcBorders>
            <w:noWrap/>
            <w:vAlign w:val="center"/>
          </w:tcPr>
          <w:p w14:paraId="0FE57D82" w14:textId="77777777" w:rsidR="00C27B57" w:rsidRDefault="00C27B57" w:rsidP="00D702BB">
            <w:pPr>
              <w:pStyle w:val="CUERPOTEXTOTABLA"/>
              <w:jc w:val="center"/>
            </w:pPr>
            <w:r>
              <w:t>F5 + F6</w:t>
            </w:r>
          </w:p>
        </w:tc>
      </w:tr>
    </w:tbl>
    <w:p w14:paraId="69219AAE" w14:textId="77777777" w:rsidR="00C27B57" w:rsidRDefault="00C27B57" w:rsidP="00C27B57">
      <w:pPr>
        <w:spacing w:line="2" w:lineRule="auto"/>
      </w:pPr>
    </w:p>
    <w:p w14:paraId="16024741" w14:textId="2737EC29" w:rsidR="00C27B57" w:rsidRPr="00C27B57" w:rsidRDefault="00C27B57" w:rsidP="00C27B57">
      <w:pPr>
        <w:pStyle w:val="CUERPOTEXTO"/>
      </w:pPr>
      <w:r>
        <w:t xml:space="preserve"> </w:t>
      </w:r>
    </w:p>
    <w:p w14:paraId="45CD8D36" w14:textId="1E47B4C7" w:rsidR="0080263E" w:rsidRDefault="0080263E" w:rsidP="00DB1120">
      <w:pPr>
        <w:pStyle w:val="LAMET04"/>
        <w:outlineLvl w:val="2"/>
        <w:rPr>
          <w:sz w:val="20"/>
          <w:szCs w:val="20"/>
        </w:rPr>
      </w:pPr>
      <w:bookmarkStart w:id="33" w:name="_Toc534207419"/>
      <w:r w:rsidRPr="00DB1120">
        <w:rPr>
          <w:sz w:val="20"/>
          <w:szCs w:val="20"/>
        </w:rPr>
        <w:t>E.6.2.3 Justificación del cumplimiento de la exigencia de higiene del apartado 1.4.3</w:t>
      </w:r>
      <w:bookmarkEnd w:id="33"/>
    </w:p>
    <w:p w14:paraId="3FEF00FF" w14:textId="15F21162" w:rsidR="00350B65" w:rsidRPr="00350B65" w:rsidRDefault="00350B65" w:rsidP="00350B65">
      <w:pPr>
        <w:pStyle w:val="CUERPOTEXTO"/>
        <w:ind w:firstLine="283"/>
      </w:pPr>
      <w:r>
        <w:t>La instalación interior de ACS se ha dimensionado según las especificaciones establecidas en el Documento Básico HS-4 del Código Técnico de la Edificación.</w:t>
      </w:r>
    </w:p>
    <w:p w14:paraId="2002EEE0" w14:textId="0313938F" w:rsidR="0080263E" w:rsidRPr="00DB1120" w:rsidRDefault="0080263E" w:rsidP="00DB1120">
      <w:pPr>
        <w:pStyle w:val="LAMET04"/>
        <w:outlineLvl w:val="2"/>
        <w:rPr>
          <w:sz w:val="20"/>
          <w:szCs w:val="20"/>
        </w:rPr>
      </w:pPr>
      <w:bookmarkStart w:id="34" w:name="_Toc534207420"/>
      <w:r w:rsidRPr="00DB1120">
        <w:rPr>
          <w:sz w:val="20"/>
          <w:szCs w:val="20"/>
        </w:rPr>
        <w:t>E.6.2.4 Justificación del cumplimiento de la exigencia</w:t>
      </w:r>
      <w:r w:rsidR="00DB1120" w:rsidRPr="00DB1120">
        <w:rPr>
          <w:sz w:val="20"/>
          <w:szCs w:val="20"/>
        </w:rPr>
        <w:t xml:space="preserve"> de calidad acústica del apartado 1.4.4</w:t>
      </w:r>
      <w:bookmarkEnd w:id="34"/>
    </w:p>
    <w:p w14:paraId="39143CB6" w14:textId="35490C32" w:rsidR="005A00A7" w:rsidRDefault="00973440" w:rsidP="00973440">
      <w:pPr>
        <w:pStyle w:val="CUERPOTEXTO"/>
        <w:ind w:firstLine="283"/>
      </w:pPr>
      <w:bookmarkStart w:id="35" w:name="_Toc532225649"/>
      <w:r>
        <w:t>La instalación térmica cumple con la exigencia básica HR Protección frente al ruido del CTE conforme a su documento básico.</w:t>
      </w:r>
    </w:p>
    <w:p w14:paraId="4E659E93" w14:textId="3F83ABA9" w:rsidR="00482AF6" w:rsidRDefault="00482AF6" w:rsidP="00C836BD">
      <w:pPr>
        <w:pStyle w:val="CUERPOTEXTO"/>
        <w:outlineLvl w:val="2"/>
        <w:rPr>
          <w:rFonts w:eastAsia="Times New Roman"/>
          <w:b/>
          <w:bCs/>
          <w:szCs w:val="20"/>
        </w:rPr>
      </w:pPr>
      <w:bookmarkStart w:id="36" w:name="_Toc534207421"/>
      <w:r w:rsidRPr="008E77C3">
        <w:rPr>
          <w:rFonts w:eastAsia="Times New Roman"/>
          <w:b/>
          <w:bCs/>
          <w:szCs w:val="20"/>
        </w:rPr>
        <w:t xml:space="preserve">E.6.2.5 Justificación del cumplimiento de la exigencia de eficiencia energética en la generación de calor y frío del apartado </w:t>
      </w:r>
      <w:r w:rsidR="008E77C3" w:rsidRPr="008E77C3">
        <w:rPr>
          <w:rFonts w:eastAsia="Times New Roman"/>
          <w:b/>
          <w:bCs/>
          <w:szCs w:val="20"/>
        </w:rPr>
        <w:t>1.2.4.1</w:t>
      </w:r>
      <w:bookmarkEnd w:id="36"/>
    </w:p>
    <w:p w14:paraId="395D5227" w14:textId="35211CBB" w:rsidR="008E77C3" w:rsidRDefault="008E77C3" w:rsidP="00C836BD">
      <w:pPr>
        <w:pStyle w:val="CUERPOTEXTO"/>
        <w:outlineLvl w:val="3"/>
        <w:rPr>
          <w:rFonts w:eastAsia="Times New Roman"/>
          <w:b/>
          <w:bCs/>
          <w:szCs w:val="20"/>
        </w:rPr>
      </w:pPr>
      <w:bookmarkStart w:id="37" w:name="_Toc534207422"/>
      <w:r>
        <w:rPr>
          <w:rFonts w:eastAsia="Times New Roman"/>
          <w:b/>
          <w:bCs/>
          <w:szCs w:val="20"/>
        </w:rPr>
        <w:t>E.6.2.5.1 Generalidades</w:t>
      </w:r>
      <w:bookmarkEnd w:id="37"/>
    </w:p>
    <w:p w14:paraId="5257F0A6" w14:textId="1A8356AC" w:rsidR="002E408B" w:rsidRDefault="002E408B" w:rsidP="002E408B">
      <w:pPr>
        <w:pStyle w:val="CUERPOTEXTO"/>
        <w:ind w:firstLine="283"/>
      </w:pPr>
      <w:r>
        <w:t>Las unidades de producción del proyecto utilizan energías convencionales ajustándose a la carga máxima simultánea de las instalaciones servidas considerando las ganancias o pérdidas de calor a través de las redes de tuberías de los fluidos portadores, así como el equivalente térmico de la potencia absorbida por los equipos de transporte de fluidos.</w:t>
      </w:r>
    </w:p>
    <w:p w14:paraId="3BA0B87C" w14:textId="77777777" w:rsidR="002E408B" w:rsidRPr="002E408B" w:rsidRDefault="002E408B" w:rsidP="002E408B">
      <w:pPr>
        <w:pStyle w:val="CUERPOTEXTO"/>
        <w:ind w:firstLine="283"/>
      </w:pPr>
    </w:p>
    <w:p w14:paraId="3DF719F9" w14:textId="6B0C62C4" w:rsidR="008E77C3" w:rsidRDefault="008E77C3" w:rsidP="00C836BD">
      <w:pPr>
        <w:pStyle w:val="CUERPOTEXTO"/>
        <w:outlineLvl w:val="3"/>
        <w:rPr>
          <w:rFonts w:eastAsia="Times New Roman"/>
          <w:b/>
          <w:bCs/>
          <w:szCs w:val="20"/>
        </w:rPr>
      </w:pPr>
      <w:bookmarkStart w:id="38" w:name="_Toc534207423"/>
      <w:r>
        <w:rPr>
          <w:rFonts w:eastAsia="Times New Roman"/>
          <w:b/>
          <w:bCs/>
          <w:szCs w:val="20"/>
        </w:rPr>
        <w:t>E.6.2.5.2 Cargas térmicas</w:t>
      </w:r>
      <w:bookmarkEnd w:id="38"/>
    </w:p>
    <w:p w14:paraId="5535E27A" w14:textId="50B28F4F" w:rsidR="008E77C3" w:rsidRDefault="008E77C3" w:rsidP="00C836BD">
      <w:pPr>
        <w:pStyle w:val="CUERPOTEXTO"/>
        <w:outlineLvl w:val="4"/>
        <w:rPr>
          <w:rFonts w:eastAsia="Times New Roman"/>
          <w:b/>
          <w:bCs/>
          <w:szCs w:val="20"/>
        </w:rPr>
      </w:pPr>
      <w:bookmarkStart w:id="39" w:name="_Toc534207424"/>
      <w:r>
        <w:rPr>
          <w:rFonts w:eastAsia="Times New Roman"/>
          <w:b/>
          <w:bCs/>
          <w:szCs w:val="20"/>
        </w:rPr>
        <w:t>E.6.2.5.</w:t>
      </w:r>
      <w:r w:rsidR="004A3BEF">
        <w:rPr>
          <w:rFonts w:eastAsia="Times New Roman"/>
          <w:b/>
          <w:bCs/>
          <w:szCs w:val="20"/>
        </w:rPr>
        <w:t>2.1 Cargas máximas simultaneas</w:t>
      </w:r>
      <w:bookmarkEnd w:id="39"/>
    </w:p>
    <w:p w14:paraId="7DC53963" w14:textId="77777777" w:rsidR="00B00FD6" w:rsidRDefault="00B00FD6" w:rsidP="00B00FD6">
      <w:pPr>
        <w:pStyle w:val="CUERPOTEXTO"/>
        <w:ind w:firstLine="283"/>
      </w:pPr>
      <w:r>
        <w:t>A continuación se muestra el resumen de la carga máxima simultánea para cada uno de los conjuntos de recintos:</w:t>
      </w:r>
    </w:p>
    <w:p w14:paraId="12379091" w14:textId="77777777" w:rsidR="00B00FD6" w:rsidRDefault="00B00FD6" w:rsidP="00B00FD6">
      <w:pPr>
        <w:pStyle w:val="CUERPOTEXTO"/>
      </w:pPr>
      <w:r>
        <w:t xml:space="preserve"> </w:t>
      </w:r>
    </w:p>
    <w:p w14:paraId="78B1B90E" w14:textId="77777777" w:rsidR="00B00FD6" w:rsidRDefault="00B00FD6" w:rsidP="00B00FD6">
      <w:pPr>
        <w:pStyle w:val="CUERPOTEXTO"/>
        <w:keepNext/>
        <w:rPr>
          <w:b/>
        </w:rPr>
      </w:pPr>
      <w:r>
        <w:rPr>
          <w:b/>
        </w:rPr>
        <w:t>Calefacción</w:t>
      </w:r>
    </w:p>
    <w:tbl>
      <w:tblPr>
        <w:tblW w:w="0" w:type="auto"/>
        <w:jc w:val="center"/>
        <w:tblCellMar>
          <w:top w:w="28" w:type="dxa"/>
          <w:left w:w="28" w:type="dxa"/>
          <w:bottom w:w="28" w:type="dxa"/>
          <w:right w:w="28" w:type="dxa"/>
        </w:tblCellMar>
        <w:tblLook w:val="0000" w:firstRow="0" w:lastRow="0" w:firstColumn="0" w:lastColumn="0" w:noHBand="0" w:noVBand="0"/>
      </w:tblPr>
      <w:tblGrid>
        <w:gridCol w:w="1699"/>
        <w:gridCol w:w="807"/>
        <w:gridCol w:w="1557"/>
        <w:gridCol w:w="599"/>
        <w:gridCol w:w="822"/>
        <w:gridCol w:w="1013"/>
        <w:gridCol w:w="1349"/>
        <w:gridCol w:w="599"/>
      </w:tblGrid>
      <w:tr w:rsidR="00B00FD6" w14:paraId="2A2A8415" w14:textId="77777777" w:rsidTr="00D702BB">
        <w:trPr>
          <w:tblHeader/>
          <w:jc w:val="center"/>
        </w:trPr>
        <w:tc>
          <w:tcPr>
            <w:tcW w:w="0" w:type="auto"/>
            <w:gridSpan w:val="8"/>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551538A2" w14:textId="77777777" w:rsidR="00B00FD6" w:rsidRDefault="00B00FD6" w:rsidP="00D702BB">
            <w:pPr>
              <w:pStyle w:val="CUERPOTEXTOTABLA"/>
              <w:jc w:val="center"/>
              <w:rPr>
                <w:b/>
                <w:sz w:val="15"/>
              </w:rPr>
            </w:pPr>
            <w:r>
              <w:rPr>
                <w:b/>
                <w:sz w:val="15"/>
              </w:rPr>
              <w:t>Conjunto: Circulaciones</w:t>
            </w:r>
          </w:p>
        </w:tc>
      </w:tr>
      <w:tr w:rsidR="00B00FD6" w14:paraId="2D795F3D" w14:textId="77777777" w:rsidTr="00D702BB">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C19DC51" w14:textId="77777777" w:rsidR="00B00FD6" w:rsidRDefault="00B00FD6" w:rsidP="00D702BB">
            <w:pPr>
              <w:pStyle w:val="CUERPOTEXTOTABLA"/>
              <w:jc w:val="center"/>
              <w:rPr>
                <w:sz w:val="15"/>
              </w:rPr>
            </w:pPr>
            <w:r>
              <w:rPr>
                <w:sz w:val="15"/>
              </w:rPr>
              <w:t>Recinto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725DC3A" w14:textId="77777777" w:rsidR="00B00FD6" w:rsidRDefault="00B00FD6" w:rsidP="00D702BB">
            <w:pPr>
              <w:pStyle w:val="CUERPOTEXTOTABLA"/>
              <w:jc w:val="center"/>
              <w:rPr>
                <w:sz w:val="15"/>
              </w:rPr>
            </w:pPr>
            <w:r>
              <w:rPr>
                <w:sz w:val="15"/>
              </w:rPr>
              <w:t>Planta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27E7DE1" w14:textId="77777777" w:rsidR="00B00FD6" w:rsidRDefault="00B00FD6" w:rsidP="00D702BB">
            <w:pPr>
              <w:pStyle w:val="CUERPOTEXTOTABLA"/>
              <w:jc w:val="center"/>
              <w:rPr>
                <w:sz w:val="15"/>
              </w:rPr>
            </w:pPr>
            <w:r>
              <w:rPr>
                <w:sz w:val="15"/>
              </w:rPr>
              <w:t>Carga interna sensible</w:t>
            </w:r>
          </w:p>
          <w:p w14:paraId="19AFEE4B" w14:textId="77777777" w:rsidR="00B00FD6" w:rsidRDefault="00B00FD6" w:rsidP="00D702BB">
            <w:pPr>
              <w:pStyle w:val="CUERPOTEXTOTABLA"/>
              <w:jc w:val="center"/>
              <w:rPr>
                <w:sz w:val="15"/>
              </w:rPr>
            </w:pPr>
            <w:r>
              <w:rPr>
                <w:sz w:val="15"/>
              </w:rPr>
              <w:t>(kcal/h)</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D5566A6" w14:textId="77777777" w:rsidR="00B00FD6" w:rsidRDefault="00B00FD6" w:rsidP="00D702BB">
            <w:pPr>
              <w:pStyle w:val="CUERPOTEXTOTABLA"/>
              <w:jc w:val="center"/>
              <w:rPr>
                <w:sz w:val="15"/>
              </w:rPr>
            </w:pPr>
            <w:r>
              <w:rPr>
                <w:sz w:val="15"/>
              </w:rPr>
              <w:t>Ventilación</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04FB903" w14:textId="77777777" w:rsidR="00B00FD6" w:rsidRDefault="00B00FD6" w:rsidP="00D702BB">
            <w:pPr>
              <w:pStyle w:val="CUERPOTEXTOTABLA"/>
              <w:jc w:val="center"/>
              <w:rPr>
                <w:sz w:val="15"/>
              </w:rPr>
            </w:pPr>
            <w:r>
              <w:rPr>
                <w:sz w:val="15"/>
              </w:rPr>
              <w:t>Potencia</w:t>
            </w:r>
          </w:p>
        </w:tc>
      </w:tr>
      <w:tr w:rsidR="00B00FD6" w14:paraId="5EB8323E" w14:textId="77777777" w:rsidTr="00D702BB">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24477503" w14:textId="77777777" w:rsidR="00B00FD6" w:rsidRDefault="00B00FD6" w:rsidP="00D702BB"/>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460C35D" w14:textId="77777777" w:rsidR="00B00FD6" w:rsidRDefault="00B00FD6" w:rsidP="00D702BB"/>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F33A75D" w14:textId="77777777" w:rsidR="00B00FD6" w:rsidRDefault="00B00FD6" w:rsidP="00D702BB"/>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BA8A029" w14:textId="77777777" w:rsidR="00B00FD6" w:rsidRDefault="00B00FD6" w:rsidP="00D702BB">
            <w:pPr>
              <w:pStyle w:val="CUERPOTEXTOTABLA"/>
              <w:jc w:val="center"/>
              <w:rPr>
                <w:sz w:val="15"/>
              </w:rPr>
            </w:pPr>
            <w:r>
              <w:rPr>
                <w:sz w:val="15"/>
              </w:rPr>
              <w:t>Caudal</w:t>
            </w:r>
          </w:p>
          <w:p w14:paraId="7F1504A8" w14:textId="77777777" w:rsidR="00B00FD6" w:rsidRDefault="00B00FD6" w:rsidP="00D702BB">
            <w:pPr>
              <w:pStyle w:val="CUERPOTEXTOTABLA"/>
              <w:jc w:val="center"/>
              <w:rPr>
                <w:sz w:val="15"/>
              </w:rPr>
            </w:pPr>
            <w:r>
              <w:rPr>
                <w:sz w:val="15"/>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46090F9" w14:textId="77777777" w:rsidR="00B00FD6" w:rsidRDefault="00B00FD6" w:rsidP="00D702BB">
            <w:pPr>
              <w:pStyle w:val="CUERPOTEXTOTABLA"/>
              <w:jc w:val="center"/>
              <w:rPr>
                <w:sz w:val="15"/>
              </w:rPr>
            </w:pPr>
            <w:r>
              <w:rPr>
                <w:sz w:val="15"/>
              </w:rPr>
              <w:t>Carga total</w:t>
            </w:r>
          </w:p>
          <w:p w14:paraId="67A688AE" w14:textId="77777777" w:rsidR="00B00FD6" w:rsidRDefault="00B00FD6" w:rsidP="00D702BB">
            <w:pPr>
              <w:pStyle w:val="CUERPOTEXTOTABLA"/>
              <w:jc w:val="center"/>
              <w:rPr>
                <w:sz w:val="15"/>
              </w:rPr>
            </w:pPr>
            <w:r>
              <w:rPr>
                <w:sz w:val="15"/>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AD66E73" w14:textId="77777777" w:rsidR="00B00FD6" w:rsidRDefault="00B00FD6" w:rsidP="00D702BB">
            <w:pPr>
              <w:pStyle w:val="CUERPOTEXTOTABLA"/>
              <w:jc w:val="center"/>
              <w:rPr>
                <w:sz w:val="15"/>
              </w:rPr>
            </w:pPr>
            <w:r>
              <w:rPr>
                <w:sz w:val="15"/>
              </w:rPr>
              <w:t>Por superficie</w:t>
            </w:r>
          </w:p>
          <w:p w14:paraId="0F58198E" w14:textId="77777777" w:rsidR="00B00FD6" w:rsidRDefault="00B00FD6" w:rsidP="00D702BB">
            <w:pPr>
              <w:pStyle w:val="CUERPOTEXTOTABLA"/>
              <w:jc w:val="center"/>
              <w:rPr>
                <w:sz w:val="15"/>
              </w:rPr>
            </w:pPr>
            <w:r>
              <w:rPr>
                <w:sz w:val="15"/>
              </w:rPr>
              <w:t>(kcal/(h·m²))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1D92617" w14:textId="77777777" w:rsidR="00B00FD6" w:rsidRDefault="00B00FD6" w:rsidP="00D702BB">
            <w:pPr>
              <w:pStyle w:val="CUERPOTEXTOTABLA"/>
              <w:jc w:val="center"/>
              <w:rPr>
                <w:sz w:val="15"/>
              </w:rPr>
            </w:pPr>
            <w:r>
              <w:rPr>
                <w:sz w:val="15"/>
              </w:rPr>
              <w:t>Máxima simultánea</w:t>
            </w:r>
          </w:p>
          <w:p w14:paraId="42972176" w14:textId="77777777" w:rsidR="00B00FD6" w:rsidRDefault="00B00FD6" w:rsidP="00D702BB">
            <w:pPr>
              <w:pStyle w:val="CUERPOTEXTOTABLA"/>
              <w:jc w:val="center"/>
              <w:rPr>
                <w:sz w:val="15"/>
              </w:rPr>
            </w:pPr>
            <w:r>
              <w:rPr>
                <w:sz w:val="15"/>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AEB954B" w14:textId="77777777" w:rsidR="00B00FD6" w:rsidRDefault="00B00FD6" w:rsidP="00D702BB">
            <w:pPr>
              <w:pStyle w:val="CUERPOTEXTOTABLA"/>
              <w:jc w:val="center"/>
              <w:rPr>
                <w:sz w:val="15"/>
              </w:rPr>
            </w:pPr>
            <w:r>
              <w:rPr>
                <w:sz w:val="15"/>
              </w:rPr>
              <w:t>Máxima</w:t>
            </w:r>
          </w:p>
          <w:p w14:paraId="7ACB2786" w14:textId="77777777" w:rsidR="00B00FD6" w:rsidRDefault="00B00FD6" w:rsidP="00D702BB">
            <w:pPr>
              <w:pStyle w:val="CUERPOTEXTOTABLA"/>
              <w:jc w:val="center"/>
              <w:rPr>
                <w:sz w:val="15"/>
              </w:rPr>
            </w:pPr>
            <w:r>
              <w:rPr>
                <w:sz w:val="15"/>
              </w:rPr>
              <w:t>(kcal/h)</w:t>
            </w:r>
          </w:p>
        </w:tc>
      </w:tr>
      <w:tr w:rsidR="00B00FD6" w14:paraId="5DAA354F" w14:textId="77777777" w:rsidTr="00D702BB">
        <w:trPr>
          <w:cantSplit/>
          <w:jc w:val="center"/>
        </w:trPr>
        <w:tc>
          <w:tcPr>
            <w:tcW w:w="0" w:type="auto"/>
            <w:tcBorders>
              <w:top w:val="single" w:sz="2" w:space="0" w:color="000000"/>
              <w:left w:val="single" w:sz="2" w:space="0" w:color="000000"/>
              <w:right w:val="single" w:sz="2" w:space="0" w:color="000000"/>
            </w:tcBorders>
            <w:noWrap/>
            <w:vAlign w:val="center"/>
          </w:tcPr>
          <w:p w14:paraId="5B6C6A62" w14:textId="77777777" w:rsidR="00B00FD6" w:rsidRDefault="00B00FD6" w:rsidP="00D702BB">
            <w:pPr>
              <w:pStyle w:val="CUERPOTEXTOTABLA"/>
              <w:rPr>
                <w:sz w:val="15"/>
              </w:rPr>
            </w:pPr>
            <w:r>
              <w:rPr>
                <w:sz w:val="15"/>
              </w:rPr>
              <w:t>Distribuidor</w:t>
            </w:r>
          </w:p>
        </w:tc>
        <w:tc>
          <w:tcPr>
            <w:tcW w:w="0" w:type="auto"/>
            <w:tcBorders>
              <w:top w:val="single" w:sz="2" w:space="0" w:color="000000"/>
              <w:left w:val="single" w:sz="2" w:space="0" w:color="000000"/>
              <w:right w:val="single" w:sz="2" w:space="0" w:color="000000"/>
            </w:tcBorders>
            <w:noWrap/>
            <w:vAlign w:val="center"/>
          </w:tcPr>
          <w:p w14:paraId="693A2716" w14:textId="77777777" w:rsidR="00B00FD6" w:rsidRDefault="00B00FD6" w:rsidP="00D702BB">
            <w:pPr>
              <w:pStyle w:val="CUERPOTEXTOTABLA"/>
              <w:rPr>
                <w:sz w:val="15"/>
              </w:rPr>
            </w:pPr>
            <w:r>
              <w:rPr>
                <w:sz w:val="15"/>
              </w:rPr>
              <w:t>Planta baja</w:t>
            </w:r>
          </w:p>
        </w:tc>
        <w:tc>
          <w:tcPr>
            <w:tcW w:w="0" w:type="auto"/>
            <w:tcBorders>
              <w:top w:val="single" w:sz="2" w:space="0" w:color="000000"/>
              <w:left w:val="single" w:sz="2" w:space="0" w:color="000000"/>
              <w:right w:val="single" w:sz="2" w:space="0" w:color="000000"/>
            </w:tcBorders>
            <w:noWrap/>
            <w:vAlign w:val="center"/>
          </w:tcPr>
          <w:p w14:paraId="76FA7000" w14:textId="77777777" w:rsidR="00B00FD6" w:rsidRDefault="00B00FD6" w:rsidP="00D702BB">
            <w:pPr>
              <w:pStyle w:val="CUERPOTEXTOTABLA"/>
              <w:jc w:val="center"/>
              <w:rPr>
                <w:sz w:val="15"/>
              </w:rPr>
            </w:pPr>
            <w:r>
              <w:rPr>
                <w:sz w:val="15"/>
              </w:rPr>
              <w:t>379.37</w:t>
            </w:r>
          </w:p>
        </w:tc>
        <w:tc>
          <w:tcPr>
            <w:tcW w:w="0" w:type="auto"/>
            <w:tcBorders>
              <w:top w:val="single" w:sz="2" w:space="0" w:color="000000"/>
              <w:left w:val="single" w:sz="2" w:space="0" w:color="000000"/>
              <w:right w:val="single" w:sz="2" w:space="0" w:color="000000"/>
            </w:tcBorders>
            <w:noWrap/>
            <w:vAlign w:val="center"/>
          </w:tcPr>
          <w:p w14:paraId="00A79741" w14:textId="77777777" w:rsidR="00B00FD6" w:rsidRDefault="00B00FD6" w:rsidP="00D702BB">
            <w:pPr>
              <w:pStyle w:val="CUERPOTEXTOTABLA"/>
              <w:jc w:val="center"/>
              <w:rPr>
                <w:sz w:val="15"/>
              </w:rPr>
            </w:pPr>
            <w:r>
              <w:rPr>
                <w:sz w:val="15"/>
              </w:rPr>
              <w:t>372.90</w:t>
            </w:r>
          </w:p>
        </w:tc>
        <w:tc>
          <w:tcPr>
            <w:tcW w:w="0" w:type="auto"/>
            <w:tcBorders>
              <w:top w:val="single" w:sz="2" w:space="0" w:color="000000"/>
              <w:left w:val="single" w:sz="2" w:space="0" w:color="000000"/>
              <w:right w:val="single" w:sz="2" w:space="0" w:color="000000"/>
            </w:tcBorders>
            <w:noWrap/>
            <w:vAlign w:val="center"/>
          </w:tcPr>
          <w:p w14:paraId="386257C7" w14:textId="77777777" w:rsidR="00B00FD6" w:rsidRDefault="00B00FD6" w:rsidP="00D702BB">
            <w:pPr>
              <w:pStyle w:val="CUERPOTEXTOTABLA"/>
              <w:jc w:val="center"/>
              <w:rPr>
                <w:sz w:val="15"/>
              </w:rPr>
            </w:pPr>
            <w:r>
              <w:rPr>
                <w:sz w:val="15"/>
              </w:rPr>
              <w:t>1205.25</w:t>
            </w:r>
          </w:p>
        </w:tc>
        <w:tc>
          <w:tcPr>
            <w:tcW w:w="0" w:type="auto"/>
            <w:tcBorders>
              <w:top w:val="single" w:sz="2" w:space="0" w:color="000000"/>
              <w:left w:val="single" w:sz="2" w:space="0" w:color="000000"/>
              <w:right w:val="single" w:sz="2" w:space="0" w:color="000000"/>
            </w:tcBorders>
            <w:noWrap/>
            <w:vAlign w:val="center"/>
          </w:tcPr>
          <w:p w14:paraId="2FCE4BDB" w14:textId="77777777" w:rsidR="00B00FD6" w:rsidRDefault="00B00FD6" w:rsidP="00D702BB">
            <w:pPr>
              <w:pStyle w:val="CUERPOTEXTOTABLA"/>
              <w:jc w:val="center"/>
              <w:rPr>
                <w:sz w:val="15"/>
              </w:rPr>
            </w:pPr>
            <w:r>
              <w:rPr>
                <w:sz w:val="15"/>
              </w:rPr>
              <w:t>45.89</w:t>
            </w:r>
          </w:p>
        </w:tc>
        <w:tc>
          <w:tcPr>
            <w:tcW w:w="0" w:type="auto"/>
            <w:tcBorders>
              <w:top w:val="single" w:sz="2" w:space="0" w:color="000000"/>
              <w:left w:val="single" w:sz="2" w:space="0" w:color="000000"/>
              <w:right w:val="single" w:sz="2" w:space="0" w:color="000000"/>
            </w:tcBorders>
            <w:noWrap/>
            <w:vAlign w:val="center"/>
          </w:tcPr>
          <w:p w14:paraId="1840D858" w14:textId="77777777" w:rsidR="00B00FD6" w:rsidRDefault="00B00FD6" w:rsidP="00D702BB">
            <w:pPr>
              <w:pStyle w:val="CUERPOTEXTOTABLA"/>
              <w:jc w:val="center"/>
              <w:rPr>
                <w:sz w:val="15"/>
              </w:rPr>
            </w:pPr>
            <w:r>
              <w:rPr>
                <w:sz w:val="15"/>
              </w:rPr>
              <w:t>1584.62</w:t>
            </w:r>
          </w:p>
        </w:tc>
        <w:tc>
          <w:tcPr>
            <w:tcW w:w="0" w:type="auto"/>
            <w:tcBorders>
              <w:top w:val="single" w:sz="2" w:space="0" w:color="000000"/>
              <w:left w:val="single" w:sz="2" w:space="0" w:color="000000"/>
              <w:right w:val="single" w:sz="2" w:space="0" w:color="000000"/>
            </w:tcBorders>
            <w:noWrap/>
            <w:vAlign w:val="center"/>
          </w:tcPr>
          <w:p w14:paraId="0AB85BE6" w14:textId="77777777" w:rsidR="00B00FD6" w:rsidRDefault="00B00FD6" w:rsidP="00D702BB">
            <w:pPr>
              <w:pStyle w:val="CUERPOTEXTOTABLA"/>
              <w:jc w:val="center"/>
              <w:rPr>
                <w:sz w:val="15"/>
              </w:rPr>
            </w:pPr>
            <w:r>
              <w:rPr>
                <w:sz w:val="15"/>
              </w:rPr>
              <w:t>1584.62</w:t>
            </w:r>
          </w:p>
        </w:tc>
      </w:tr>
      <w:tr w:rsidR="00B00FD6" w14:paraId="793E68D5" w14:textId="77777777" w:rsidTr="00D702BB">
        <w:trPr>
          <w:cantSplit/>
          <w:jc w:val="center"/>
        </w:trPr>
        <w:tc>
          <w:tcPr>
            <w:tcW w:w="0" w:type="auto"/>
            <w:tcBorders>
              <w:left w:val="single" w:sz="2" w:space="0" w:color="000000"/>
              <w:right w:val="single" w:sz="2" w:space="0" w:color="000000"/>
            </w:tcBorders>
            <w:noWrap/>
            <w:vAlign w:val="center"/>
          </w:tcPr>
          <w:p w14:paraId="65CBFEB9" w14:textId="77777777" w:rsidR="00B00FD6" w:rsidRDefault="00B00FD6" w:rsidP="00D702BB">
            <w:pPr>
              <w:pStyle w:val="CUERPOTEXTOTABLA"/>
              <w:rPr>
                <w:sz w:val="15"/>
              </w:rPr>
            </w:pPr>
            <w:r>
              <w:rPr>
                <w:sz w:val="15"/>
              </w:rPr>
              <w:lastRenderedPageBreak/>
              <w:t>Distribuidor Planta Baja</w:t>
            </w:r>
          </w:p>
        </w:tc>
        <w:tc>
          <w:tcPr>
            <w:tcW w:w="0" w:type="auto"/>
            <w:tcBorders>
              <w:left w:val="single" w:sz="2" w:space="0" w:color="000000"/>
              <w:right w:val="single" w:sz="2" w:space="0" w:color="000000"/>
            </w:tcBorders>
            <w:noWrap/>
            <w:vAlign w:val="center"/>
          </w:tcPr>
          <w:p w14:paraId="5DF7F60B" w14:textId="77777777" w:rsidR="00B00FD6" w:rsidRDefault="00B00FD6" w:rsidP="00D702BB">
            <w:pPr>
              <w:pStyle w:val="CUERPOTEXTOTABLA"/>
              <w:rPr>
                <w:sz w:val="15"/>
              </w:rPr>
            </w:pPr>
            <w:r>
              <w:rPr>
                <w:sz w:val="15"/>
              </w:rPr>
              <w:t>Planta 1</w:t>
            </w:r>
          </w:p>
        </w:tc>
        <w:tc>
          <w:tcPr>
            <w:tcW w:w="0" w:type="auto"/>
            <w:tcBorders>
              <w:left w:val="single" w:sz="2" w:space="0" w:color="000000"/>
              <w:right w:val="single" w:sz="2" w:space="0" w:color="000000"/>
            </w:tcBorders>
            <w:noWrap/>
            <w:vAlign w:val="center"/>
          </w:tcPr>
          <w:p w14:paraId="0CA6E0FC" w14:textId="77777777" w:rsidR="00B00FD6" w:rsidRDefault="00B00FD6" w:rsidP="00D702BB">
            <w:pPr>
              <w:pStyle w:val="CUERPOTEXTOTABLA"/>
              <w:jc w:val="center"/>
              <w:rPr>
                <w:sz w:val="15"/>
              </w:rPr>
            </w:pPr>
            <w:r>
              <w:rPr>
                <w:sz w:val="15"/>
              </w:rPr>
              <w:t>2986.37</w:t>
            </w:r>
          </w:p>
        </w:tc>
        <w:tc>
          <w:tcPr>
            <w:tcW w:w="0" w:type="auto"/>
            <w:tcBorders>
              <w:left w:val="single" w:sz="2" w:space="0" w:color="000000"/>
              <w:right w:val="single" w:sz="2" w:space="0" w:color="000000"/>
            </w:tcBorders>
            <w:noWrap/>
            <w:vAlign w:val="center"/>
          </w:tcPr>
          <w:p w14:paraId="7911E6FB" w14:textId="77777777" w:rsidR="00B00FD6" w:rsidRDefault="00B00FD6" w:rsidP="00D702BB">
            <w:pPr>
              <w:pStyle w:val="CUERPOTEXTOTABLA"/>
              <w:jc w:val="center"/>
              <w:rPr>
                <w:sz w:val="15"/>
              </w:rPr>
            </w:pPr>
            <w:r>
              <w:rPr>
                <w:sz w:val="15"/>
              </w:rPr>
              <w:t>2108.64</w:t>
            </w:r>
          </w:p>
        </w:tc>
        <w:tc>
          <w:tcPr>
            <w:tcW w:w="0" w:type="auto"/>
            <w:tcBorders>
              <w:left w:val="single" w:sz="2" w:space="0" w:color="000000"/>
              <w:right w:val="single" w:sz="2" w:space="0" w:color="000000"/>
            </w:tcBorders>
            <w:noWrap/>
            <w:vAlign w:val="center"/>
          </w:tcPr>
          <w:p w14:paraId="3ED7174E" w14:textId="77777777" w:rsidR="00B00FD6" w:rsidRDefault="00B00FD6" w:rsidP="00D702BB">
            <w:pPr>
              <w:pStyle w:val="CUERPOTEXTOTABLA"/>
              <w:jc w:val="center"/>
              <w:rPr>
                <w:sz w:val="15"/>
              </w:rPr>
            </w:pPr>
            <w:r>
              <w:rPr>
                <w:sz w:val="15"/>
              </w:rPr>
              <w:t>6815.29</w:t>
            </w:r>
          </w:p>
        </w:tc>
        <w:tc>
          <w:tcPr>
            <w:tcW w:w="0" w:type="auto"/>
            <w:tcBorders>
              <w:left w:val="single" w:sz="2" w:space="0" w:color="000000"/>
              <w:right w:val="single" w:sz="2" w:space="0" w:color="000000"/>
            </w:tcBorders>
            <w:noWrap/>
            <w:vAlign w:val="center"/>
          </w:tcPr>
          <w:p w14:paraId="5CA5E95F" w14:textId="77777777" w:rsidR="00B00FD6" w:rsidRDefault="00B00FD6" w:rsidP="00D702BB">
            <w:pPr>
              <w:pStyle w:val="CUERPOTEXTOTABLA"/>
              <w:jc w:val="center"/>
              <w:rPr>
                <w:sz w:val="15"/>
              </w:rPr>
            </w:pPr>
            <w:r>
              <w:rPr>
                <w:sz w:val="15"/>
              </w:rPr>
              <w:t>50.20</w:t>
            </w:r>
          </w:p>
        </w:tc>
        <w:tc>
          <w:tcPr>
            <w:tcW w:w="0" w:type="auto"/>
            <w:tcBorders>
              <w:left w:val="single" w:sz="2" w:space="0" w:color="000000"/>
              <w:right w:val="single" w:sz="2" w:space="0" w:color="000000"/>
            </w:tcBorders>
            <w:noWrap/>
            <w:vAlign w:val="center"/>
          </w:tcPr>
          <w:p w14:paraId="63F6B9C6" w14:textId="77777777" w:rsidR="00B00FD6" w:rsidRDefault="00B00FD6" w:rsidP="00D702BB">
            <w:pPr>
              <w:pStyle w:val="CUERPOTEXTOTABLA"/>
              <w:jc w:val="center"/>
              <w:rPr>
                <w:sz w:val="15"/>
              </w:rPr>
            </w:pPr>
            <w:r>
              <w:rPr>
                <w:sz w:val="15"/>
              </w:rPr>
              <w:t>9801.65</w:t>
            </w:r>
          </w:p>
        </w:tc>
        <w:tc>
          <w:tcPr>
            <w:tcW w:w="0" w:type="auto"/>
            <w:tcBorders>
              <w:left w:val="single" w:sz="2" w:space="0" w:color="000000"/>
              <w:right w:val="single" w:sz="2" w:space="0" w:color="000000"/>
            </w:tcBorders>
            <w:noWrap/>
            <w:vAlign w:val="center"/>
          </w:tcPr>
          <w:p w14:paraId="0B41E016" w14:textId="77777777" w:rsidR="00B00FD6" w:rsidRDefault="00B00FD6" w:rsidP="00D702BB">
            <w:pPr>
              <w:pStyle w:val="CUERPOTEXTOTABLA"/>
              <w:jc w:val="center"/>
              <w:rPr>
                <w:sz w:val="15"/>
              </w:rPr>
            </w:pPr>
            <w:r>
              <w:rPr>
                <w:sz w:val="15"/>
              </w:rPr>
              <w:t>9801.65</w:t>
            </w:r>
          </w:p>
        </w:tc>
      </w:tr>
      <w:tr w:rsidR="00B00FD6" w14:paraId="34993C82" w14:textId="77777777" w:rsidTr="00D702BB">
        <w:trPr>
          <w:cantSplit/>
          <w:jc w:val="center"/>
        </w:trPr>
        <w:tc>
          <w:tcPr>
            <w:tcW w:w="0" w:type="auto"/>
            <w:tcBorders>
              <w:left w:val="single" w:sz="2" w:space="0" w:color="000000"/>
              <w:bottom w:val="single" w:sz="2" w:space="0" w:color="000000"/>
              <w:right w:val="single" w:sz="2" w:space="0" w:color="000000"/>
            </w:tcBorders>
            <w:noWrap/>
            <w:vAlign w:val="center"/>
          </w:tcPr>
          <w:p w14:paraId="6A48A019" w14:textId="77777777" w:rsidR="00B00FD6" w:rsidRDefault="00B00FD6" w:rsidP="00D702BB">
            <w:pPr>
              <w:pStyle w:val="CUERPOTEXTOTABLA"/>
              <w:rPr>
                <w:sz w:val="15"/>
              </w:rPr>
            </w:pPr>
            <w:r>
              <w:rPr>
                <w:sz w:val="15"/>
              </w:rPr>
              <w:t>Distribuidor Cortavientos</w:t>
            </w:r>
          </w:p>
        </w:tc>
        <w:tc>
          <w:tcPr>
            <w:tcW w:w="0" w:type="auto"/>
            <w:tcBorders>
              <w:left w:val="single" w:sz="2" w:space="0" w:color="000000"/>
              <w:bottom w:val="single" w:sz="2" w:space="0" w:color="000000"/>
              <w:right w:val="single" w:sz="2" w:space="0" w:color="000000"/>
            </w:tcBorders>
            <w:noWrap/>
            <w:vAlign w:val="center"/>
          </w:tcPr>
          <w:p w14:paraId="7F32CE7F" w14:textId="77777777" w:rsidR="00B00FD6" w:rsidRDefault="00B00FD6" w:rsidP="00D702BB">
            <w:pPr>
              <w:pStyle w:val="CUERPOTEXTOTABLA"/>
              <w:rPr>
                <w:sz w:val="15"/>
              </w:rPr>
            </w:pPr>
            <w:r>
              <w:rPr>
                <w:sz w:val="15"/>
              </w:rPr>
              <w:t>Planta 1</w:t>
            </w:r>
          </w:p>
        </w:tc>
        <w:tc>
          <w:tcPr>
            <w:tcW w:w="0" w:type="auto"/>
            <w:tcBorders>
              <w:left w:val="single" w:sz="2" w:space="0" w:color="000000"/>
              <w:bottom w:val="single" w:sz="2" w:space="0" w:color="000000"/>
              <w:right w:val="single" w:sz="2" w:space="0" w:color="000000"/>
            </w:tcBorders>
            <w:noWrap/>
            <w:vAlign w:val="center"/>
          </w:tcPr>
          <w:p w14:paraId="5B28E229" w14:textId="77777777" w:rsidR="00B00FD6" w:rsidRDefault="00B00FD6" w:rsidP="00D702BB">
            <w:pPr>
              <w:pStyle w:val="CUERPOTEXTOTABLA"/>
              <w:jc w:val="center"/>
              <w:rPr>
                <w:sz w:val="15"/>
              </w:rPr>
            </w:pPr>
            <w:r>
              <w:rPr>
                <w:sz w:val="15"/>
              </w:rPr>
              <w:t>296.32</w:t>
            </w:r>
          </w:p>
        </w:tc>
        <w:tc>
          <w:tcPr>
            <w:tcW w:w="0" w:type="auto"/>
            <w:tcBorders>
              <w:left w:val="single" w:sz="2" w:space="0" w:color="000000"/>
              <w:bottom w:val="single" w:sz="2" w:space="0" w:color="000000"/>
              <w:right w:val="single" w:sz="2" w:space="0" w:color="000000"/>
            </w:tcBorders>
            <w:noWrap/>
            <w:vAlign w:val="center"/>
          </w:tcPr>
          <w:p w14:paraId="4A791AD5" w14:textId="77777777" w:rsidR="00B00FD6" w:rsidRDefault="00B00FD6" w:rsidP="00D702BB">
            <w:pPr>
              <w:pStyle w:val="CUERPOTEXTOTABLA"/>
              <w:jc w:val="center"/>
              <w:rPr>
                <w:sz w:val="15"/>
              </w:rPr>
            </w:pPr>
            <w:r>
              <w:rPr>
                <w:sz w:val="15"/>
              </w:rPr>
              <w:t>113.18</w:t>
            </w:r>
          </w:p>
        </w:tc>
        <w:tc>
          <w:tcPr>
            <w:tcW w:w="0" w:type="auto"/>
            <w:tcBorders>
              <w:left w:val="single" w:sz="2" w:space="0" w:color="000000"/>
              <w:bottom w:val="single" w:sz="2" w:space="0" w:color="000000"/>
              <w:right w:val="single" w:sz="2" w:space="0" w:color="000000"/>
            </w:tcBorders>
            <w:noWrap/>
            <w:vAlign w:val="center"/>
          </w:tcPr>
          <w:p w14:paraId="2307325A" w14:textId="77777777" w:rsidR="00B00FD6" w:rsidRDefault="00B00FD6" w:rsidP="00D702BB">
            <w:pPr>
              <w:pStyle w:val="CUERPOTEXTOTABLA"/>
              <w:jc w:val="center"/>
              <w:rPr>
                <w:sz w:val="15"/>
              </w:rPr>
            </w:pPr>
            <w:r>
              <w:rPr>
                <w:sz w:val="15"/>
              </w:rPr>
              <w:t>365.80</w:t>
            </w:r>
          </w:p>
        </w:tc>
        <w:tc>
          <w:tcPr>
            <w:tcW w:w="0" w:type="auto"/>
            <w:tcBorders>
              <w:left w:val="single" w:sz="2" w:space="0" w:color="000000"/>
              <w:bottom w:val="single" w:sz="2" w:space="0" w:color="000000"/>
              <w:right w:val="single" w:sz="2" w:space="0" w:color="000000"/>
            </w:tcBorders>
            <w:noWrap/>
            <w:vAlign w:val="center"/>
          </w:tcPr>
          <w:p w14:paraId="6623596B" w14:textId="77777777" w:rsidR="00B00FD6" w:rsidRDefault="00B00FD6" w:rsidP="00D702BB">
            <w:pPr>
              <w:pStyle w:val="CUERPOTEXTOTABLA"/>
              <w:jc w:val="center"/>
              <w:rPr>
                <w:sz w:val="15"/>
              </w:rPr>
            </w:pPr>
            <w:r>
              <w:rPr>
                <w:sz w:val="15"/>
              </w:rPr>
              <w:t>63.18</w:t>
            </w:r>
          </w:p>
        </w:tc>
        <w:tc>
          <w:tcPr>
            <w:tcW w:w="0" w:type="auto"/>
            <w:tcBorders>
              <w:left w:val="single" w:sz="2" w:space="0" w:color="000000"/>
              <w:bottom w:val="single" w:sz="2" w:space="0" w:color="000000"/>
              <w:right w:val="single" w:sz="2" w:space="0" w:color="000000"/>
            </w:tcBorders>
            <w:noWrap/>
            <w:vAlign w:val="center"/>
          </w:tcPr>
          <w:p w14:paraId="752A5CF2" w14:textId="77777777" w:rsidR="00B00FD6" w:rsidRDefault="00B00FD6" w:rsidP="00D702BB">
            <w:pPr>
              <w:pStyle w:val="CUERPOTEXTOTABLA"/>
              <w:jc w:val="center"/>
              <w:rPr>
                <w:sz w:val="15"/>
              </w:rPr>
            </w:pPr>
            <w:r>
              <w:rPr>
                <w:sz w:val="15"/>
              </w:rPr>
              <w:t>662.12</w:t>
            </w:r>
          </w:p>
        </w:tc>
        <w:tc>
          <w:tcPr>
            <w:tcW w:w="0" w:type="auto"/>
            <w:tcBorders>
              <w:left w:val="single" w:sz="2" w:space="0" w:color="000000"/>
              <w:bottom w:val="single" w:sz="2" w:space="0" w:color="000000"/>
              <w:right w:val="single" w:sz="2" w:space="0" w:color="000000"/>
            </w:tcBorders>
            <w:noWrap/>
            <w:vAlign w:val="center"/>
          </w:tcPr>
          <w:p w14:paraId="753CB283" w14:textId="77777777" w:rsidR="00B00FD6" w:rsidRDefault="00B00FD6" w:rsidP="00D702BB">
            <w:pPr>
              <w:pStyle w:val="CUERPOTEXTOTABLA"/>
              <w:jc w:val="center"/>
              <w:rPr>
                <w:sz w:val="15"/>
              </w:rPr>
            </w:pPr>
            <w:r>
              <w:rPr>
                <w:sz w:val="15"/>
              </w:rPr>
              <w:t>662.12</w:t>
            </w:r>
          </w:p>
        </w:tc>
      </w:tr>
      <w:tr w:rsidR="00B00FD6" w14:paraId="29938CC4" w14:textId="77777777" w:rsidTr="00D702BB">
        <w:trPr>
          <w:cantSplit/>
          <w:jc w:val="center"/>
        </w:trPr>
        <w:tc>
          <w:tcPr>
            <w:tcW w:w="0" w:type="auto"/>
            <w:gridSpan w:val="3"/>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14:paraId="75B316DF" w14:textId="77777777" w:rsidR="00B00FD6" w:rsidRDefault="00B00FD6" w:rsidP="00D702BB">
            <w:pPr>
              <w:pStyle w:val="CUERPOTEXTOTABLA"/>
              <w:rPr>
                <w:b/>
                <w:sz w:val="15"/>
              </w:rPr>
            </w:pPr>
            <w:r>
              <w:rPr>
                <w:b/>
                <w:sz w:val="15"/>
              </w:rPr>
              <w:t xml:space="preserve">Total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2816C6F" w14:textId="77777777" w:rsidR="00B00FD6" w:rsidRDefault="00B00FD6" w:rsidP="00D702BB">
            <w:pPr>
              <w:pStyle w:val="CUERPOTEXTOTABLA"/>
              <w:jc w:val="center"/>
              <w:rPr>
                <w:b/>
                <w:sz w:val="15"/>
              </w:rPr>
            </w:pPr>
            <w:r>
              <w:rPr>
                <w:b/>
                <w:sz w:val="15"/>
              </w:rPr>
              <w:t>2594.7</w:t>
            </w:r>
          </w:p>
        </w:tc>
        <w:tc>
          <w:tcPr>
            <w:tcW w:w="0" w:type="auto"/>
            <w:gridSpan w:val="2"/>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14:paraId="6A29CF3D" w14:textId="77777777" w:rsidR="00B00FD6" w:rsidRDefault="00B00FD6" w:rsidP="00D702BB">
            <w:pPr>
              <w:pStyle w:val="CUERPOTEXTOTABLA"/>
              <w:rPr>
                <w:b/>
                <w:sz w:val="15"/>
              </w:rPr>
            </w:pPr>
            <w:r>
              <w:rPr>
                <w:b/>
                <w:sz w:val="15"/>
              </w:rPr>
              <w:t xml:space="preserve">Carga total simultánea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1004D2C" w14:textId="77777777" w:rsidR="00B00FD6" w:rsidRDefault="00B00FD6" w:rsidP="00D702BB">
            <w:pPr>
              <w:pStyle w:val="CUERPOTEXTOTABLA"/>
              <w:jc w:val="center"/>
              <w:rPr>
                <w:b/>
                <w:sz w:val="15"/>
              </w:rPr>
            </w:pPr>
            <w:r>
              <w:rPr>
                <w:b/>
                <w:sz w:val="15"/>
              </w:rPr>
              <w:t>12048.4</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39D6E0B" w14:textId="77777777" w:rsidR="00B00FD6" w:rsidRDefault="00B00FD6" w:rsidP="00D702BB">
            <w:pPr>
              <w:rPr>
                <w:rFonts w:ascii="Verdana" w:hAnsi="Verdana" w:cs="Verdana"/>
                <w:sz w:val="15"/>
              </w:rPr>
            </w:pPr>
            <w:r>
              <w:rPr>
                <w:rFonts w:ascii="Verdana" w:hAnsi="Verdana" w:cs="Verdana"/>
                <w:sz w:val="15"/>
              </w:rPr>
              <w:t xml:space="preserve"> </w:t>
            </w:r>
          </w:p>
        </w:tc>
      </w:tr>
    </w:tbl>
    <w:p w14:paraId="1C8BFCD8" w14:textId="77777777" w:rsidR="00B00FD6" w:rsidRDefault="00B00FD6" w:rsidP="00B00FD6">
      <w:pPr>
        <w:spacing w:line="2" w:lineRule="auto"/>
      </w:pPr>
    </w:p>
    <w:p w14:paraId="416FA271" w14:textId="77777777" w:rsidR="00B00FD6" w:rsidRDefault="00B00FD6" w:rsidP="00B00FD6">
      <w:pPr>
        <w:pStyle w:val="CUERPOTEXTO"/>
        <w:keepNext/>
      </w:pPr>
      <w: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004"/>
        <w:gridCol w:w="644"/>
        <w:gridCol w:w="1657"/>
        <w:gridCol w:w="564"/>
        <w:gridCol w:w="870"/>
        <w:gridCol w:w="1073"/>
        <w:gridCol w:w="1435"/>
        <w:gridCol w:w="617"/>
      </w:tblGrid>
      <w:tr w:rsidR="00B00FD6" w14:paraId="08220B53" w14:textId="77777777" w:rsidTr="00D702BB">
        <w:trPr>
          <w:tblHeader/>
          <w:jc w:val="center"/>
        </w:trPr>
        <w:tc>
          <w:tcPr>
            <w:tcW w:w="0" w:type="auto"/>
            <w:gridSpan w:val="8"/>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72B796D3" w14:textId="77777777" w:rsidR="00B00FD6" w:rsidRDefault="00B00FD6" w:rsidP="00D702BB">
            <w:pPr>
              <w:pStyle w:val="CUERPOTEXTOTABLA"/>
              <w:jc w:val="center"/>
              <w:rPr>
                <w:b/>
                <w:sz w:val="16"/>
              </w:rPr>
            </w:pPr>
            <w:r>
              <w:rPr>
                <w:b/>
                <w:sz w:val="16"/>
              </w:rPr>
              <w:t>Conjunto: Aseos</w:t>
            </w:r>
          </w:p>
        </w:tc>
      </w:tr>
      <w:tr w:rsidR="00B00FD6" w14:paraId="6AE4E784" w14:textId="77777777" w:rsidTr="00D702BB">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D192D92" w14:textId="77777777" w:rsidR="00B00FD6" w:rsidRDefault="00B00FD6" w:rsidP="00D702BB">
            <w:pPr>
              <w:pStyle w:val="CUERPOTEXTOTABLA"/>
              <w:jc w:val="center"/>
              <w:rPr>
                <w:sz w:val="16"/>
              </w:rPr>
            </w:pPr>
            <w:r>
              <w:rPr>
                <w:sz w:val="16"/>
              </w:rPr>
              <w:t>Recinto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9F5F947" w14:textId="77777777" w:rsidR="00B00FD6" w:rsidRDefault="00B00FD6" w:rsidP="00D702BB">
            <w:pPr>
              <w:pStyle w:val="CUERPOTEXTOTABLA"/>
              <w:jc w:val="center"/>
              <w:rPr>
                <w:sz w:val="16"/>
              </w:rPr>
            </w:pPr>
            <w:r>
              <w:rPr>
                <w:sz w:val="16"/>
              </w:rPr>
              <w:t>Planta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C68FE53" w14:textId="77777777" w:rsidR="00B00FD6" w:rsidRDefault="00B00FD6" w:rsidP="00D702BB">
            <w:pPr>
              <w:pStyle w:val="CUERPOTEXTOTABLA"/>
              <w:jc w:val="center"/>
              <w:rPr>
                <w:sz w:val="16"/>
              </w:rPr>
            </w:pPr>
            <w:r>
              <w:rPr>
                <w:sz w:val="16"/>
              </w:rPr>
              <w:t>Carga interna sensible</w:t>
            </w:r>
          </w:p>
          <w:p w14:paraId="02F16E5A" w14:textId="77777777" w:rsidR="00B00FD6" w:rsidRDefault="00B00FD6" w:rsidP="00D702BB">
            <w:pPr>
              <w:pStyle w:val="CUERPOTEXTOTABLA"/>
              <w:jc w:val="center"/>
              <w:rPr>
                <w:sz w:val="16"/>
              </w:rPr>
            </w:pPr>
            <w:r>
              <w:rPr>
                <w:sz w:val="16"/>
              </w:rPr>
              <w:t>(kcal/h)</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3232F04" w14:textId="77777777" w:rsidR="00B00FD6" w:rsidRDefault="00B00FD6" w:rsidP="00D702BB">
            <w:pPr>
              <w:pStyle w:val="CUERPOTEXTOTABLA"/>
              <w:jc w:val="center"/>
              <w:rPr>
                <w:sz w:val="16"/>
              </w:rPr>
            </w:pPr>
            <w:r>
              <w:rPr>
                <w:sz w:val="16"/>
              </w:rPr>
              <w:t>Ventilación</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7CF6865" w14:textId="77777777" w:rsidR="00B00FD6" w:rsidRDefault="00B00FD6" w:rsidP="00D702BB">
            <w:pPr>
              <w:pStyle w:val="CUERPOTEXTOTABLA"/>
              <w:jc w:val="center"/>
              <w:rPr>
                <w:sz w:val="16"/>
              </w:rPr>
            </w:pPr>
            <w:r>
              <w:rPr>
                <w:sz w:val="16"/>
              </w:rPr>
              <w:t>Potencia</w:t>
            </w:r>
          </w:p>
        </w:tc>
      </w:tr>
      <w:tr w:rsidR="00B00FD6" w14:paraId="17C3D8ED" w14:textId="77777777" w:rsidTr="00D702BB">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A929CD3" w14:textId="77777777" w:rsidR="00B00FD6" w:rsidRDefault="00B00FD6" w:rsidP="00D702BB"/>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15973DD2" w14:textId="77777777" w:rsidR="00B00FD6" w:rsidRDefault="00B00FD6" w:rsidP="00D702BB"/>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62B5BBB" w14:textId="77777777" w:rsidR="00B00FD6" w:rsidRDefault="00B00FD6" w:rsidP="00D702BB"/>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86B08D9" w14:textId="77777777" w:rsidR="00B00FD6" w:rsidRDefault="00B00FD6" w:rsidP="00D702BB">
            <w:pPr>
              <w:pStyle w:val="CUERPOTEXTOTABLA"/>
              <w:jc w:val="center"/>
              <w:rPr>
                <w:sz w:val="16"/>
              </w:rPr>
            </w:pPr>
            <w:r>
              <w:rPr>
                <w:sz w:val="16"/>
              </w:rPr>
              <w:t>Caudal</w:t>
            </w:r>
          </w:p>
          <w:p w14:paraId="2D3F4699" w14:textId="77777777" w:rsidR="00B00FD6" w:rsidRDefault="00B00FD6" w:rsidP="00D702BB">
            <w:pPr>
              <w:pStyle w:val="CUERPOTEXTOTABLA"/>
              <w:jc w:val="center"/>
              <w:rPr>
                <w:sz w:val="16"/>
              </w:rPr>
            </w:pPr>
            <w:r>
              <w:rPr>
                <w:sz w:val="16"/>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F842648" w14:textId="77777777" w:rsidR="00B00FD6" w:rsidRDefault="00B00FD6" w:rsidP="00D702BB">
            <w:pPr>
              <w:pStyle w:val="CUERPOTEXTOTABLA"/>
              <w:jc w:val="center"/>
              <w:rPr>
                <w:sz w:val="16"/>
              </w:rPr>
            </w:pPr>
            <w:r>
              <w:rPr>
                <w:sz w:val="16"/>
              </w:rPr>
              <w:t>Carga total</w:t>
            </w:r>
          </w:p>
          <w:p w14:paraId="3BBD9C08" w14:textId="77777777" w:rsidR="00B00FD6" w:rsidRDefault="00B00FD6" w:rsidP="00D702BB">
            <w:pPr>
              <w:pStyle w:val="CUERPOTEXTOTABLA"/>
              <w:jc w:val="center"/>
              <w:rPr>
                <w:sz w:val="16"/>
              </w:rPr>
            </w:pPr>
            <w:r>
              <w:rPr>
                <w:sz w:val="16"/>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417ACC1" w14:textId="77777777" w:rsidR="00B00FD6" w:rsidRDefault="00B00FD6" w:rsidP="00D702BB">
            <w:pPr>
              <w:pStyle w:val="CUERPOTEXTOTABLA"/>
              <w:jc w:val="center"/>
              <w:rPr>
                <w:sz w:val="16"/>
              </w:rPr>
            </w:pPr>
            <w:r>
              <w:rPr>
                <w:sz w:val="16"/>
              </w:rPr>
              <w:t>Por superficie</w:t>
            </w:r>
          </w:p>
          <w:p w14:paraId="4B4B5DC0" w14:textId="77777777" w:rsidR="00B00FD6" w:rsidRDefault="00B00FD6" w:rsidP="00D702BB">
            <w:pPr>
              <w:pStyle w:val="CUERPOTEXTOTABLA"/>
              <w:jc w:val="center"/>
              <w:rPr>
                <w:sz w:val="16"/>
              </w:rPr>
            </w:pPr>
            <w:r>
              <w:rPr>
                <w:sz w:val="16"/>
              </w:rPr>
              <w:t>(kcal/(h·m²))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5586F7C" w14:textId="77777777" w:rsidR="00B00FD6" w:rsidRDefault="00B00FD6" w:rsidP="00D702BB">
            <w:pPr>
              <w:pStyle w:val="CUERPOTEXTOTABLA"/>
              <w:jc w:val="center"/>
              <w:rPr>
                <w:sz w:val="16"/>
              </w:rPr>
            </w:pPr>
            <w:r>
              <w:rPr>
                <w:sz w:val="16"/>
              </w:rPr>
              <w:t>Máxima simultánea</w:t>
            </w:r>
          </w:p>
          <w:p w14:paraId="4CB9AEA1" w14:textId="77777777" w:rsidR="00B00FD6" w:rsidRDefault="00B00FD6" w:rsidP="00D702BB">
            <w:pPr>
              <w:pStyle w:val="CUERPOTEXTOTABLA"/>
              <w:jc w:val="center"/>
              <w:rPr>
                <w:sz w:val="16"/>
              </w:rPr>
            </w:pPr>
            <w:r>
              <w:rPr>
                <w:sz w:val="16"/>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A6D3461" w14:textId="77777777" w:rsidR="00B00FD6" w:rsidRDefault="00B00FD6" w:rsidP="00D702BB">
            <w:pPr>
              <w:pStyle w:val="CUERPOTEXTOTABLA"/>
              <w:jc w:val="center"/>
              <w:rPr>
                <w:sz w:val="16"/>
              </w:rPr>
            </w:pPr>
            <w:r>
              <w:rPr>
                <w:sz w:val="16"/>
              </w:rPr>
              <w:t>Máxima</w:t>
            </w:r>
          </w:p>
          <w:p w14:paraId="1A7F1135" w14:textId="77777777" w:rsidR="00B00FD6" w:rsidRDefault="00B00FD6" w:rsidP="00D702BB">
            <w:pPr>
              <w:pStyle w:val="CUERPOTEXTOTABLA"/>
              <w:jc w:val="center"/>
              <w:rPr>
                <w:sz w:val="16"/>
              </w:rPr>
            </w:pPr>
            <w:r>
              <w:rPr>
                <w:sz w:val="16"/>
              </w:rPr>
              <w:t>(kcal/h)</w:t>
            </w:r>
          </w:p>
        </w:tc>
      </w:tr>
      <w:tr w:rsidR="00B00FD6" w14:paraId="71F8729F" w14:textId="77777777" w:rsidTr="00D702BB">
        <w:trPr>
          <w:cantSplit/>
          <w:jc w:val="center"/>
        </w:trPr>
        <w:tc>
          <w:tcPr>
            <w:tcW w:w="0" w:type="auto"/>
            <w:tcBorders>
              <w:top w:val="single" w:sz="2" w:space="0" w:color="000000"/>
              <w:left w:val="single" w:sz="2" w:space="0" w:color="000000"/>
              <w:right w:val="single" w:sz="2" w:space="0" w:color="000000"/>
            </w:tcBorders>
            <w:noWrap/>
            <w:vAlign w:val="center"/>
          </w:tcPr>
          <w:p w14:paraId="4F65B831" w14:textId="77777777" w:rsidR="00B00FD6" w:rsidRDefault="00B00FD6" w:rsidP="00D702BB">
            <w:pPr>
              <w:pStyle w:val="CUERPOTEXTOTABLA"/>
              <w:rPr>
                <w:sz w:val="16"/>
              </w:rPr>
            </w:pPr>
            <w:r>
              <w:rPr>
                <w:sz w:val="16"/>
              </w:rPr>
              <w:t>Aseos Masculinos</w:t>
            </w:r>
          </w:p>
        </w:tc>
        <w:tc>
          <w:tcPr>
            <w:tcW w:w="0" w:type="auto"/>
            <w:tcBorders>
              <w:top w:val="single" w:sz="2" w:space="0" w:color="000000"/>
              <w:left w:val="single" w:sz="2" w:space="0" w:color="000000"/>
              <w:right w:val="single" w:sz="2" w:space="0" w:color="000000"/>
            </w:tcBorders>
            <w:noWrap/>
            <w:vAlign w:val="center"/>
          </w:tcPr>
          <w:p w14:paraId="0C57FD35" w14:textId="77777777" w:rsidR="00B00FD6" w:rsidRDefault="00B00FD6" w:rsidP="00D702BB">
            <w:pPr>
              <w:pStyle w:val="CUERPOTEXTOTABLA"/>
              <w:rPr>
                <w:sz w:val="16"/>
              </w:rPr>
            </w:pPr>
            <w:r>
              <w:rPr>
                <w:sz w:val="16"/>
              </w:rPr>
              <w:t>Planta 1</w:t>
            </w:r>
          </w:p>
        </w:tc>
        <w:tc>
          <w:tcPr>
            <w:tcW w:w="0" w:type="auto"/>
            <w:tcBorders>
              <w:top w:val="single" w:sz="2" w:space="0" w:color="000000"/>
              <w:left w:val="single" w:sz="2" w:space="0" w:color="000000"/>
              <w:right w:val="single" w:sz="2" w:space="0" w:color="000000"/>
            </w:tcBorders>
            <w:noWrap/>
            <w:vAlign w:val="center"/>
          </w:tcPr>
          <w:p w14:paraId="26997FB8" w14:textId="77777777" w:rsidR="00B00FD6" w:rsidRDefault="00B00FD6" w:rsidP="00D702BB">
            <w:pPr>
              <w:pStyle w:val="CUERPOTEXTOTABLA"/>
              <w:jc w:val="center"/>
              <w:rPr>
                <w:sz w:val="16"/>
              </w:rPr>
            </w:pPr>
            <w:r>
              <w:rPr>
                <w:sz w:val="16"/>
              </w:rPr>
              <w:t>243.36</w:t>
            </w:r>
          </w:p>
        </w:tc>
        <w:tc>
          <w:tcPr>
            <w:tcW w:w="0" w:type="auto"/>
            <w:tcBorders>
              <w:top w:val="single" w:sz="2" w:space="0" w:color="000000"/>
              <w:left w:val="single" w:sz="2" w:space="0" w:color="000000"/>
              <w:right w:val="single" w:sz="2" w:space="0" w:color="000000"/>
            </w:tcBorders>
            <w:noWrap/>
            <w:vAlign w:val="center"/>
          </w:tcPr>
          <w:p w14:paraId="69C588CA" w14:textId="77777777" w:rsidR="00B00FD6" w:rsidRDefault="00B00FD6" w:rsidP="00D702BB">
            <w:pPr>
              <w:pStyle w:val="CUERPOTEXTOTABLA"/>
              <w:jc w:val="center"/>
              <w:rPr>
                <w:sz w:val="16"/>
              </w:rPr>
            </w:pPr>
            <w:r>
              <w:rPr>
                <w:sz w:val="16"/>
              </w:rPr>
              <w:t>54.00</w:t>
            </w:r>
          </w:p>
        </w:tc>
        <w:tc>
          <w:tcPr>
            <w:tcW w:w="0" w:type="auto"/>
            <w:tcBorders>
              <w:top w:val="single" w:sz="2" w:space="0" w:color="000000"/>
              <w:left w:val="single" w:sz="2" w:space="0" w:color="000000"/>
              <w:right w:val="single" w:sz="2" w:space="0" w:color="000000"/>
            </w:tcBorders>
            <w:noWrap/>
            <w:vAlign w:val="center"/>
          </w:tcPr>
          <w:p w14:paraId="5A1D8A25" w14:textId="77777777" w:rsidR="00B00FD6" w:rsidRDefault="00B00FD6" w:rsidP="00D702BB">
            <w:pPr>
              <w:pStyle w:val="CUERPOTEXTOTABLA"/>
              <w:jc w:val="center"/>
              <w:rPr>
                <w:sz w:val="16"/>
              </w:rPr>
            </w:pPr>
            <w:r>
              <w:rPr>
                <w:sz w:val="16"/>
              </w:rPr>
              <w:t>349.06</w:t>
            </w:r>
          </w:p>
        </w:tc>
        <w:tc>
          <w:tcPr>
            <w:tcW w:w="0" w:type="auto"/>
            <w:tcBorders>
              <w:top w:val="single" w:sz="2" w:space="0" w:color="000000"/>
              <w:left w:val="single" w:sz="2" w:space="0" w:color="000000"/>
              <w:right w:val="single" w:sz="2" w:space="0" w:color="000000"/>
            </w:tcBorders>
            <w:noWrap/>
            <w:vAlign w:val="center"/>
          </w:tcPr>
          <w:p w14:paraId="3A498256" w14:textId="77777777" w:rsidR="00B00FD6" w:rsidRDefault="00B00FD6" w:rsidP="00D702BB">
            <w:pPr>
              <w:pStyle w:val="CUERPOTEXTOTABLA"/>
              <w:jc w:val="center"/>
              <w:rPr>
                <w:sz w:val="16"/>
              </w:rPr>
            </w:pPr>
            <w:r>
              <w:rPr>
                <w:sz w:val="16"/>
              </w:rPr>
              <w:t>39.00</w:t>
            </w:r>
          </w:p>
        </w:tc>
        <w:tc>
          <w:tcPr>
            <w:tcW w:w="0" w:type="auto"/>
            <w:tcBorders>
              <w:top w:val="single" w:sz="2" w:space="0" w:color="000000"/>
              <w:left w:val="single" w:sz="2" w:space="0" w:color="000000"/>
              <w:right w:val="single" w:sz="2" w:space="0" w:color="000000"/>
            </w:tcBorders>
            <w:noWrap/>
            <w:vAlign w:val="center"/>
          </w:tcPr>
          <w:p w14:paraId="3119EF5D" w14:textId="77777777" w:rsidR="00B00FD6" w:rsidRDefault="00B00FD6" w:rsidP="00D702BB">
            <w:pPr>
              <w:pStyle w:val="CUERPOTEXTOTABLA"/>
              <w:jc w:val="center"/>
              <w:rPr>
                <w:sz w:val="16"/>
              </w:rPr>
            </w:pPr>
            <w:r>
              <w:rPr>
                <w:sz w:val="16"/>
              </w:rPr>
              <w:t>592.43</w:t>
            </w:r>
          </w:p>
        </w:tc>
        <w:tc>
          <w:tcPr>
            <w:tcW w:w="0" w:type="auto"/>
            <w:tcBorders>
              <w:top w:val="single" w:sz="2" w:space="0" w:color="000000"/>
              <w:left w:val="single" w:sz="2" w:space="0" w:color="000000"/>
              <w:right w:val="single" w:sz="2" w:space="0" w:color="000000"/>
            </w:tcBorders>
            <w:noWrap/>
            <w:vAlign w:val="center"/>
          </w:tcPr>
          <w:p w14:paraId="4B009F9F" w14:textId="77777777" w:rsidR="00B00FD6" w:rsidRDefault="00B00FD6" w:rsidP="00D702BB">
            <w:pPr>
              <w:pStyle w:val="CUERPOTEXTOTABLA"/>
              <w:jc w:val="center"/>
              <w:rPr>
                <w:sz w:val="16"/>
              </w:rPr>
            </w:pPr>
            <w:r>
              <w:rPr>
                <w:sz w:val="16"/>
              </w:rPr>
              <w:t>592.43</w:t>
            </w:r>
          </w:p>
        </w:tc>
      </w:tr>
      <w:tr w:rsidR="00B00FD6" w14:paraId="7EA4FDA0" w14:textId="77777777" w:rsidTr="00D702BB">
        <w:trPr>
          <w:cantSplit/>
          <w:jc w:val="center"/>
        </w:trPr>
        <w:tc>
          <w:tcPr>
            <w:tcW w:w="0" w:type="auto"/>
            <w:tcBorders>
              <w:left w:val="single" w:sz="2" w:space="0" w:color="000000"/>
              <w:right w:val="single" w:sz="2" w:space="0" w:color="000000"/>
            </w:tcBorders>
            <w:noWrap/>
            <w:vAlign w:val="center"/>
          </w:tcPr>
          <w:p w14:paraId="63523220" w14:textId="77777777" w:rsidR="00B00FD6" w:rsidRDefault="00B00FD6" w:rsidP="00D702BB">
            <w:pPr>
              <w:pStyle w:val="CUERPOTEXTOTABLA"/>
              <w:rPr>
                <w:sz w:val="16"/>
              </w:rPr>
            </w:pPr>
            <w:r>
              <w:rPr>
                <w:sz w:val="16"/>
              </w:rPr>
              <w:t>Aseos Femeninos</w:t>
            </w:r>
          </w:p>
        </w:tc>
        <w:tc>
          <w:tcPr>
            <w:tcW w:w="0" w:type="auto"/>
            <w:tcBorders>
              <w:left w:val="single" w:sz="2" w:space="0" w:color="000000"/>
              <w:right w:val="single" w:sz="2" w:space="0" w:color="000000"/>
            </w:tcBorders>
            <w:noWrap/>
            <w:vAlign w:val="center"/>
          </w:tcPr>
          <w:p w14:paraId="6359D2E9" w14:textId="77777777" w:rsidR="00B00FD6" w:rsidRDefault="00B00FD6" w:rsidP="00D702BB">
            <w:pPr>
              <w:pStyle w:val="CUERPOTEXTOTABLA"/>
              <w:rPr>
                <w:sz w:val="16"/>
              </w:rPr>
            </w:pPr>
            <w:r>
              <w:rPr>
                <w:sz w:val="16"/>
              </w:rPr>
              <w:t>Planta 1</w:t>
            </w:r>
          </w:p>
        </w:tc>
        <w:tc>
          <w:tcPr>
            <w:tcW w:w="0" w:type="auto"/>
            <w:tcBorders>
              <w:left w:val="single" w:sz="2" w:space="0" w:color="000000"/>
              <w:right w:val="single" w:sz="2" w:space="0" w:color="000000"/>
            </w:tcBorders>
            <w:noWrap/>
            <w:vAlign w:val="center"/>
          </w:tcPr>
          <w:p w14:paraId="07FD13F5" w14:textId="77777777" w:rsidR="00B00FD6" w:rsidRDefault="00B00FD6" w:rsidP="00D702BB">
            <w:pPr>
              <w:pStyle w:val="CUERPOTEXTOTABLA"/>
              <w:jc w:val="center"/>
              <w:rPr>
                <w:sz w:val="16"/>
              </w:rPr>
            </w:pPr>
            <w:r>
              <w:rPr>
                <w:sz w:val="16"/>
              </w:rPr>
              <w:t>215.44</w:t>
            </w:r>
          </w:p>
        </w:tc>
        <w:tc>
          <w:tcPr>
            <w:tcW w:w="0" w:type="auto"/>
            <w:tcBorders>
              <w:left w:val="single" w:sz="2" w:space="0" w:color="000000"/>
              <w:right w:val="single" w:sz="2" w:space="0" w:color="000000"/>
            </w:tcBorders>
            <w:noWrap/>
            <w:vAlign w:val="center"/>
          </w:tcPr>
          <w:p w14:paraId="12F35348" w14:textId="77777777" w:rsidR="00B00FD6" w:rsidRDefault="00B00FD6" w:rsidP="00D702BB">
            <w:pPr>
              <w:pStyle w:val="CUERPOTEXTOTABLA"/>
              <w:jc w:val="center"/>
              <w:rPr>
                <w:sz w:val="16"/>
              </w:rPr>
            </w:pPr>
            <w:r>
              <w:rPr>
                <w:sz w:val="16"/>
              </w:rPr>
              <w:t>54.00</w:t>
            </w:r>
          </w:p>
        </w:tc>
        <w:tc>
          <w:tcPr>
            <w:tcW w:w="0" w:type="auto"/>
            <w:tcBorders>
              <w:left w:val="single" w:sz="2" w:space="0" w:color="000000"/>
              <w:right w:val="single" w:sz="2" w:space="0" w:color="000000"/>
            </w:tcBorders>
            <w:noWrap/>
            <w:vAlign w:val="center"/>
          </w:tcPr>
          <w:p w14:paraId="1BCEAA41" w14:textId="77777777" w:rsidR="00B00FD6" w:rsidRDefault="00B00FD6" w:rsidP="00D702BB">
            <w:pPr>
              <w:pStyle w:val="CUERPOTEXTOTABLA"/>
              <w:jc w:val="center"/>
              <w:rPr>
                <w:sz w:val="16"/>
              </w:rPr>
            </w:pPr>
            <w:r>
              <w:rPr>
                <w:sz w:val="16"/>
              </w:rPr>
              <w:t>349.06</w:t>
            </w:r>
          </w:p>
        </w:tc>
        <w:tc>
          <w:tcPr>
            <w:tcW w:w="0" w:type="auto"/>
            <w:tcBorders>
              <w:left w:val="single" w:sz="2" w:space="0" w:color="000000"/>
              <w:right w:val="single" w:sz="2" w:space="0" w:color="000000"/>
            </w:tcBorders>
            <w:noWrap/>
            <w:vAlign w:val="center"/>
          </w:tcPr>
          <w:p w14:paraId="626642D2" w14:textId="77777777" w:rsidR="00B00FD6" w:rsidRDefault="00B00FD6" w:rsidP="00D702BB">
            <w:pPr>
              <w:pStyle w:val="CUERPOTEXTOTABLA"/>
              <w:jc w:val="center"/>
              <w:rPr>
                <w:sz w:val="16"/>
              </w:rPr>
            </w:pPr>
            <w:r>
              <w:rPr>
                <w:sz w:val="16"/>
              </w:rPr>
              <w:t>35.62</w:t>
            </w:r>
          </w:p>
        </w:tc>
        <w:tc>
          <w:tcPr>
            <w:tcW w:w="0" w:type="auto"/>
            <w:tcBorders>
              <w:left w:val="single" w:sz="2" w:space="0" w:color="000000"/>
              <w:right w:val="single" w:sz="2" w:space="0" w:color="000000"/>
            </w:tcBorders>
            <w:noWrap/>
            <w:vAlign w:val="center"/>
          </w:tcPr>
          <w:p w14:paraId="081E6FDF" w14:textId="77777777" w:rsidR="00B00FD6" w:rsidRDefault="00B00FD6" w:rsidP="00D702BB">
            <w:pPr>
              <w:pStyle w:val="CUERPOTEXTOTABLA"/>
              <w:jc w:val="center"/>
              <w:rPr>
                <w:sz w:val="16"/>
              </w:rPr>
            </w:pPr>
            <w:r>
              <w:rPr>
                <w:sz w:val="16"/>
              </w:rPr>
              <w:t>564.50</w:t>
            </w:r>
          </w:p>
        </w:tc>
        <w:tc>
          <w:tcPr>
            <w:tcW w:w="0" w:type="auto"/>
            <w:tcBorders>
              <w:left w:val="single" w:sz="2" w:space="0" w:color="000000"/>
              <w:right w:val="single" w:sz="2" w:space="0" w:color="000000"/>
            </w:tcBorders>
            <w:noWrap/>
            <w:vAlign w:val="center"/>
          </w:tcPr>
          <w:p w14:paraId="12B681FA" w14:textId="77777777" w:rsidR="00B00FD6" w:rsidRDefault="00B00FD6" w:rsidP="00D702BB">
            <w:pPr>
              <w:pStyle w:val="CUERPOTEXTOTABLA"/>
              <w:jc w:val="center"/>
              <w:rPr>
                <w:sz w:val="16"/>
              </w:rPr>
            </w:pPr>
            <w:r>
              <w:rPr>
                <w:sz w:val="16"/>
              </w:rPr>
              <w:t>564.50</w:t>
            </w:r>
          </w:p>
        </w:tc>
      </w:tr>
      <w:tr w:rsidR="00B00FD6" w14:paraId="6F99A874" w14:textId="77777777" w:rsidTr="00D702BB">
        <w:trPr>
          <w:cantSplit/>
          <w:jc w:val="center"/>
        </w:trPr>
        <w:tc>
          <w:tcPr>
            <w:tcW w:w="0" w:type="auto"/>
            <w:tcBorders>
              <w:left w:val="single" w:sz="2" w:space="0" w:color="000000"/>
              <w:right w:val="single" w:sz="2" w:space="0" w:color="000000"/>
            </w:tcBorders>
            <w:noWrap/>
            <w:vAlign w:val="center"/>
          </w:tcPr>
          <w:p w14:paraId="1AA2F0F8" w14:textId="77777777" w:rsidR="00B00FD6" w:rsidRDefault="00B00FD6" w:rsidP="00D702BB">
            <w:pPr>
              <w:pStyle w:val="CUERPOTEXTOTABLA"/>
              <w:rPr>
                <w:sz w:val="16"/>
              </w:rPr>
            </w:pPr>
            <w:r>
              <w:rPr>
                <w:sz w:val="16"/>
              </w:rPr>
              <w:t>Aseo Masculino Adaptado</w:t>
            </w:r>
          </w:p>
        </w:tc>
        <w:tc>
          <w:tcPr>
            <w:tcW w:w="0" w:type="auto"/>
            <w:tcBorders>
              <w:left w:val="single" w:sz="2" w:space="0" w:color="000000"/>
              <w:right w:val="single" w:sz="2" w:space="0" w:color="000000"/>
            </w:tcBorders>
            <w:noWrap/>
            <w:vAlign w:val="center"/>
          </w:tcPr>
          <w:p w14:paraId="780307B9" w14:textId="77777777" w:rsidR="00B00FD6" w:rsidRDefault="00B00FD6" w:rsidP="00D702BB">
            <w:pPr>
              <w:pStyle w:val="CUERPOTEXTOTABLA"/>
              <w:rPr>
                <w:sz w:val="16"/>
              </w:rPr>
            </w:pPr>
            <w:r>
              <w:rPr>
                <w:sz w:val="16"/>
              </w:rPr>
              <w:t>Planta 1</w:t>
            </w:r>
          </w:p>
        </w:tc>
        <w:tc>
          <w:tcPr>
            <w:tcW w:w="0" w:type="auto"/>
            <w:tcBorders>
              <w:left w:val="single" w:sz="2" w:space="0" w:color="000000"/>
              <w:right w:val="single" w:sz="2" w:space="0" w:color="000000"/>
            </w:tcBorders>
            <w:noWrap/>
            <w:vAlign w:val="center"/>
          </w:tcPr>
          <w:p w14:paraId="274C35CD" w14:textId="77777777" w:rsidR="00B00FD6" w:rsidRDefault="00B00FD6" w:rsidP="00D702BB">
            <w:pPr>
              <w:pStyle w:val="CUERPOTEXTOTABLA"/>
              <w:jc w:val="center"/>
              <w:rPr>
                <w:sz w:val="16"/>
              </w:rPr>
            </w:pPr>
            <w:r>
              <w:rPr>
                <w:sz w:val="16"/>
              </w:rPr>
              <w:t>290.31</w:t>
            </w:r>
          </w:p>
        </w:tc>
        <w:tc>
          <w:tcPr>
            <w:tcW w:w="0" w:type="auto"/>
            <w:tcBorders>
              <w:left w:val="single" w:sz="2" w:space="0" w:color="000000"/>
              <w:right w:val="single" w:sz="2" w:space="0" w:color="000000"/>
            </w:tcBorders>
            <w:noWrap/>
            <w:vAlign w:val="center"/>
          </w:tcPr>
          <w:p w14:paraId="31B8BB09" w14:textId="77777777" w:rsidR="00B00FD6" w:rsidRDefault="00B00FD6" w:rsidP="00D702BB">
            <w:pPr>
              <w:pStyle w:val="CUERPOTEXTOTABLA"/>
              <w:jc w:val="center"/>
              <w:rPr>
                <w:sz w:val="16"/>
              </w:rPr>
            </w:pPr>
            <w:r>
              <w:rPr>
                <w:sz w:val="16"/>
              </w:rPr>
              <w:t>54.00</w:t>
            </w:r>
          </w:p>
        </w:tc>
        <w:tc>
          <w:tcPr>
            <w:tcW w:w="0" w:type="auto"/>
            <w:tcBorders>
              <w:left w:val="single" w:sz="2" w:space="0" w:color="000000"/>
              <w:right w:val="single" w:sz="2" w:space="0" w:color="000000"/>
            </w:tcBorders>
            <w:noWrap/>
            <w:vAlign w:val="center"/>
          </w:tcPr>
          <w:p w14:paraId="16EC1FA4" w14:textId="77777777" w:rsidR="00B00FD6" w:rsidRDefault="00B00FD6" w:rsidP="00D702BB">
            <w:pPr>
              <w:pStyle w:val="CUERPOTEXTOTABLA"/>
              <w:jc w:val="center"/>
              <w:rPr>
                <w:sz w:val="16"/>
              </w:rPr>
            </w:pPr>
            <w:r>
              <w:rPr>
                <w:sz w:val="16"/>
              </w:rPr>
              <w:t>349.06</w:t>
            </w:r>
          </w:p>
        </w:tc>
        <w:tc>
          <w:tcPr>
            <w:tcW w:w="0" w:type="auto"/>
            <w:tcBorders>
              <w:left w:val="single" w:sz="2" w:space="0" w:color="000000"/>
              <w:right w:val="single" w:sz="2" w:space="0" w:color="000000"/>
            </w:tcBorders>
            <w:noWrap/>
            <w:vAlign w:val="center"/>
          </w:tcPr>
          <w:p w14:paraId="7B86821C" w14:textId="77777777" w:rsidR="00B00FD6" w:rsidRDefault="00B00FD6" w:rsidP="00D702BB">
            <w:pPr>
              <w:pStyle w:val="CUERPOTEXTOTABLA"/>
              <w:jc w:val="center"/>
              <w:rPr>
                <w:sz w:val="16"/>
              </w:rPr>
            </w:pPr>
            <w:r>
              <w:rPr>
                <w:sz w:val="16"/>
              </w:rPr>
              <w:t>100.71</w:t>
            </w:r>
          </w:p>
        </w:tc>
        <w:tc>
          <w:tcPr>
            <w:tcW w:w="0" w:type="auto"/>
            <w:tcBorders>
              <w:left w:val="single" w:sz="2" w:space="0" w:color="000000"/>
              <w:right w:val="single" w:sz="2" w:space="0" w:color="000000"/>
            </w:tcBorders>
            <w:noWrap/>
            <w:vAlign w:val="center"/>
          </w:tcPr>
          <w:p w14:paraId="723A5A77" w14:textId="77777777" w:rsidR="00B00FD6" w:rsidRDefault="00B00FD6" w:rsidP="00D702BB">
            <w:pPr>
              <w:pStyle w:val="CUERPOTEXTOTABLA"/>
              <w:jc w:val="center"/>
              <w:rPr>
                <w:sz w:val="16"/>
              </w:rPr>
            </w:pPr>
            <w:r>
              <w:rPr>
                <w:sz w:val="16"/>
              </w:rPr>
              <w:t>639.38</w:t>
            </w:r>
          </w:p>
        </w:tc>
        <w:tc>
          <w:tcPr>
            <w:tcW w:w="0" w:type="auto"/>
            <w:tcBorders>
              <w:left w:val="single" w:sz="2" w:space="0" w:color="000000"/>
              <w:right w:val="single" w:sz="2" w:space="0" w:color="000000"/>
            </w:tcBorders>
            <w:noWrap/>
            <w:vAlign w:val="center"/>
          </w:tcPr>
          <w:p w14:paraId="43AD6F75" w14:textId="77777777" w:rsidR="00B00FD6" w:rsidRDefault="00B00FD6" w:rsidP="00D702BB">
            <w:pPr>
              <w:pStyle w:val="CUERPOTEXTOTABLA"/>
              <w:jc w:val="center"/>
              <w:rPr>
                <w:sz w:val="16"/>
              </w:rPr>
            </w:pPr>
            <w:r>
              <w:rPr>
                <w:sz w:val="16"/>
              </w:rPr>
              <w:t>639.38</w:t>
            </w:r>
          </w:p>
        </w:tc>
      </w:tr>
      <w:tr w:rsidR="00B00FD6" w14:paraId="37F55B65" w14:textId="77777777" w:rsidTr="00D702BB">
        <w:trPr>
          <w:cantSplit/>
          <w:jc w:val="center"/>
        </w:trPr>
        <w:tc>
          <w:tcPr>
            <w:tcW w:w="0" w:type="auto"/>
            <w:tcBorders>
              <w:left w:val="single" w:sz="2" w:space="0" w:color="000000"/>
              <w:right w:val="single" w:sz="2" w:space="0" w:color="000000"/>
            </w:tcBorders>
            <w:noWrap/>
            <w:vAlign w:val="center"/>
          </w:tcPr>
          <w:p w14:paraId="74E058E2" w14:textId="77777777" w:rsidR="00B00FD6" w:rsidRDefault="00B00FD6" w:rsidP="00D702BB">
            <w:pPr>
              <w:pStyle w:val="CUERPOTEXTOTABLA"/>
              <w:rPr>
                <w:sz w:val="16"/>
              </w:rPr>
            </w:pPr>
            <w:r>
              <w:rPr>
                <w:sz w:val="16"/>
              </w:rPr>
              <w:t>Aseo femenino Adaptado</w:t>
            </w:r>
          </w:p>
        </w:tc>
        <w:tc>
          <w:tcPr>
            <w:tcW w:w="0" w:type="auto"/>
            <w:tcBorders>
              <w:left w:val="single" w:sz="2" w:space="0" w:color="000000"/>
              <w:right w:val="single" w:sz="2" w:space="0" w:color="000000"/>
            </w:tcBorders>
            <w:noWrap/>
            <w:vAlign w:val="center"/>
          </w:tcPr>
          <w:p w14:paraId="5DBEC1EC" w14:textId="77777777" w:rsidR="00B00FD6" w:rsidRDefault="00B00FD6" w:rsidP="00D702BB">
            <w:pPr>
              <w:pStyle w:val="CUERPOTEXTOTABLA"/>
              <w:rPr>
                <w:sz w:val="16"/>
              </w:rPr>
            </w:pPr>
            <w:r>
              <w:rPr>
                <w:sz w:val="16"/>
              </w:rPr>
              <w:t>Planta 1</w:t>
            </w:r>
          </w:p>
        </w:tc>
        <w:tc>
          <w:tcPr>
            <w:tcW w:w="0" w:type="auto"/>
            <w:tcBorders>
              <w:left w:val="single" w:sz="2" w:space="0" w:color="000000"/>
              <w:right w:val="single" w:sz="2" w:space="0" w:color="000000"/>
            </w:tcBorders>
            <w:noWrap/>
            <w:vAlign w:val="center"/>
          </w:tcPr>
          <w:p w14:paraId="7A226342" w14:textId="77777777" w:rsidR="00B00FD6" w:rsidRDefault="00B00FD6" w:rsidP="00D702BB">
            <w:pPr>
              <w:pStyle w:val="CUERPOTEXTOTABLA"/>
              <w:jc w:val="center"/>
              <w:rPr>
                <w:sz w:val="16"/>
              </w:rPr>
            </w:pPr>
            <w:r>
              <w:rPr>
                <w:sz w:val="16"/>
              </w:rPr>
              <w:t>284.15</w:t>
            </w:r>
          </w:p>
        </w:tc>
        <w:tc>
          <w:tcPr>
            <w:tcW w:w="0" w:type="auto"/>
            <w:tcBorders>
              <w:left w:val="single" w:sz="2" w:space="0" w:color="000000"/>
              <w:right w:val="single" w:sz="2" w:space="0" w:color="000000"/>
            </w:tcBorders>
            <w:noWrap/>
            <w:vAlign w:val="center"/>
          </w:tcPr>
          <w:p w14:paraId="1446C3BB" w14:textId="77777777" w:rsidR="00B00FD6" w:rsidRDefault="00B00FD6" w:rsidP="00D702BB">
            <w:pPr>
              <w:pStyle w:val="CUERPOTEXTOTABLA"/>
              <w:jc w:val="center"/>
              <w:rPr>
                <w:sz w:val="16"/>
              </w:rPr>
            </w:pPr>
            <w:r>
              <w:rPr>
                <w:sz w:val="16"/>
              </w:rPr>
              <w:t>54.00</w:t>
            </w:r>
          </w:p>
        </w:tc>
        <w:tc>
          <w:tcPr>
            <w:tcW w:w="0" w:type="auto"/>
            <w:tcBorders>
              <w:left w:val="single" w:sz="2" w:space="0" w:color="000000"/>
              <w:right w:val="single" w:sz="2" w:space="0" w:color="000000"/>
            </w:tcBorders>
            <w:noWrap/>
            <w:vAlign w:val="center"/>
          </w:tcPr>
          <w:p w14:paraId="79CF8E02" w14:textId="77777777" w:rsidR="00B00FD6" w:rsidRDefault="00B00FD6" w:rsidP="00D702BB">
            <w:pPr>
              <w:pStyle w:val="CUERPOTEXTOTABLA"/>
              <w:jc w:val="center"/>
              <w:rPr>
                <w:sz w:val="16"/>
              </w:rPr>
            </w:pPr>
            <w:r>
              <w:rPr>
                <w:sz w:val="16"/>
              </w:rPr>
              <w:t>349.06</w:t>
            </w:r>
          </w:p>
        </w:tc>
        <w:tc>
          <w:tcPr>
            <w:tcW w:w="0" w:type="auto"/>
            <w:tcBorders>
              <w:left w:val="single" w:sz="2" w:space="0" w:color="000000"/>
              <w:right w:val="single" w:sz="2" w:space="0" w:color="000000"/>
            </w:tcBorders>
            <w:noWrap/>
            <w:vAlign w:val="center"/>
          </w:tcPr>
          <w:p w14:paraId="2A87E1F5" w14:textId="77777777" w:rsidR="00B00FD6" w:rsidRDefault="00B00FD6" w:rsidP="00D702BB">
            <w:pPr>
              <w:pStyle w:val="CUERPOTEXTOTABLA"/>
              <w:jc w:val="center"/>
              <w:rPr>
                <w:sz w:val="16"/>
              </w:rPr>
            </w:pPr>
            <w:r>
              <w:rPr>
                <w:sz w:val="16"/>
              </w:rPr>
              <w:t>95.61</w:t>
            </w:r>
          </w:p>
        </w:tc>
        <w:tc>
          <w:tcPr>
            <w:tcW w:w="0" w:type="auto"/>
            <w:tcBorders>
              <w:left w:val="single" w:sz="2" w:space="0" w:color="000000"/>
              <w:right w:val="single" w:sz="2" w:space="0" w:color="000000"/>
            </w:tcBorders>
            <w:noWrap/>
            <w:vAlign w:val="center"/>
          </w:tcPr>
          <w:p w14:paraId="39F437F7" w14:textId="77777777" w:rsidR="00B00FD6" w:rsidRDefault="00B00FD6" w:rsidP="00D702BB">
            <w:pPr>
              <w:pStyle w:val="CUERPOTEXTOTABLA"/>
              <w:jc w:val="center"/>
              <w:rPr>
                <w:sz w:val="16"/>
              </w:rPr>
            </w:pPr>
            <w:r>
              <w:rPr>
                <w:sz w:val="16"/>
              </w:rPr>
              <w:t>633.22</w:t>
            </w:r>
          </w:p>
        </w:tc>
        <w:tc>
          <w:tcPr>
            <w:tcW w:w="0" w:type="auto"/>
            <w:tcBorders>
              <w:left w:val="single" w:sz="2" w:space="0" w:color="000000"/>
              <w:right w:val="single" w:sz="2" w:space="0" w:color="000000"/>
            </w:tcBorders>
            <w:noWrap/>
            <w:vAlign w:val="center"/>
          </w:tcPr>
          <w:p w14:paraId="6913CEE7" w14:textId="77777777" w:rsidR="00B00FD6" w:rsidRDefault="00B00FD6" w:rsidP="00D702BB">
            <w:pPr>
              <w:pStyle w:val="CUERPOTEXTOTABLA"/>
              <w:jc w:val="center"/>
              <w:rPr>
                <w:sz w:val="16"/>
              </w:rPr>
            </w:pPr>
            <w:r>
              <w:rPr>
                <w:sz w:val="16"/>
              </w:rPr>
              <w:t>633.22</w:t>
            </w:r>
          </w:p>
        </w:tc>
      </w:tr>
      <w:tr w:rsidR="00B00FD6" w14:paraId="68420424" w14:textId="77777777" w:rsidTr="00D702BB">
        <w:trPr>
          <w:cantSplit/>
          <w:jc w:val="center"/>
        </w:trPr>
        <w:tc>
          <w:tcPr>
            <w:tcW w:w="0" w:type="auto"/>
            <w:tcBorders>
              <w:left w:val="single" w:sz="2" w:space="0" w:color="000000"/>
              <w:right w:val="single" w:sz="2" w:space="0" w:color="000000"/>
            </w:tcBorders>
            <w:noWrap/>
            <w:vAlign w:val="center"/>
          </w:tcPr>
          <w:p w14:paraId="5AC0059C" w14:textId="77777777" w:rsidR="00B00FD6" w:rsidRDefault="00B00FD6" w:rsidP="00D702BB">
            <w:pPr>
              <w:pStyle w:val="CUERPOTEXTOTABLA"/>
              <w:rPr>
                <w:sz w:val="16"/>
              </w:rPr>
            </w:pPr>
            <w:r>
              <w:rPr>
                <w:sz w:val="16"/>
              </w:rPr>
              <w:t>Aseo Profesores Adaptado</w:t>
            </w:r>
          </w:p>
        </w:tc>
        <w:tc>
          <w:tcPr>
            <w:tcW w:w="0" w:type="auto"/>
            <w:tcBorders>
              <w:left w:val="single" w:sz="2" w:space="0" w:color="000000"/>
              <w:right w:val="single" w:sz="2" w:space="0" w:color="000000"/>
            </w:tcBorders>
            <w:noWrap/>
            <w:vAlign w:val="center"/>
          </w:tcPr>
          <w:p w14:paraId="13A41C4C" w14:textId="77777777" w:rsidR="00B00FD6" w:rsidRDefault="00B00FD6" w:rsidP="00D702BB">
            <w:pPr>
              <w:pStyle w:val="CUERPOTEXTOTABLA"/>
              <w:rPr>
                <w:sz w:val="16"/>
              </w:rPr>
            </w:pPr>
            <w:r>
              <w:rPr>
                <w:sz w:val="16"/>
              </w:rPr>
              <w:t>Planta 1</w:t>
            </w:r>
          </w:p>
        </w:tc>
        <w:tc>
          <w:tcPr>
            <w:tcW w:w="0" w:type="auto"/>
            <w:tcBorders>
              <w:left w:val="single" w:sz="2" w:space="0" w:color="000000"/>
              <w:right w:val="single" w:sz="2" w:space="0" w:color="000000"/>
            </w:tcBorders>
            <w:noWrap/>
            <w:vAlign w:val="center"/>
          </w:tcPr>
          <w:p w14:paraId="19DE554C" w14:textId="77777777" w:rsidR="00B00FD6" w:rsidRDefault="00B00FD6" w:rsidP="00D702BB">
            <w:pPr>
              <w:pStyle w:val="CUERPOTEXTOTABLA"/>
              <w:jc w:val="center"/>
              <w:rPr>
                <w:sz w:val="16"/>
              </w:rPr>
            </w:pPr>
            <w:r>
              <w:rPr>
                <w:sz w:val="16"/>
              </w:rPr>
              <w:t>257.28</w:t>
            </w:r>
          </w:p>
        </w:tc>
        <w:tc>
          <w:tcPr>
            <w:tcW w:w="0" w:type="auto"/>
            <w:tcBorders>
              <w:left w:val="single" w:sz="2" w:space="0" w:color="000000"/>
              <w:right w:val="single" w:sz="2" w:space="0" w:color="000000"/>
            </w:tcBorders>
            <w:noWrap/>
            <w:vAlign w:val="center"/>
          </w:tcPr>
          <w:p w14:paraId="017AF53E" w14:textId="77777777" w:rsidR="00B00FD6" w:rsidRDefault="00B00FD6" w:rsidP="00D702BB">
            <w:pPr>
              <w:pStyle w:val="CUERPOTEXTOTABLA"/>
              <w:jc w:val="center"/>
              <w:rPr>
                <w:sz w:val="16"/>
              </w:rPr>
            </w:pPr>
            <w:r>
              <w:rPr>
                <w:sz w:val="16"/>
              </w:rPr>
              <w:t>54.00</w:t>
            </w:r>
          </w:p>
        </w:tc>
        <w:tc>
          <w:tcPr>
            <w:tcW w:w="0" w:type="auto"/>
            <w:tcBorders>
              <w:left w:val="single" w:sz="2" w:space="0" w:color="000000"/>
              <w:right w:val="single" w:sz="2" w:space="0" w:color="000000"/>
            </w:tcBorders>
            <w:noWrap/>
            <w:vAlign w:val="center"/>
          </w:tcPr>
          <w:p w14:paraId="651EFA94" w14:textId="77777777" w:rsidR="00B00FD6" w:rsidRDefault="00B00FD6" w:rsidP="00D702BB">
            <w:pPr>
              <w:pStyle w:val="CUERPOTEXTOTABLA"/>
              <w:jc w:val="center"/>
              <w:rPr>
                <w:sz w:val="16"/>
              </w:rPr>
            </w:pPr>
            <w:r>
              <w:rPr>
                <w:sz w:val="16"/>
              </w:rPr>
              <w:t>349.06</w:t>
            </w:r>
          </w:p>
        </w:tc>
        <w:tc>
          <w:tcPr>
            <w:tcW w:w="0" w:type="auto"/>
            <w:tcBorders>
              <w:left w:val="single" w:sz="2" w:space="0" w:color="000000"/>
              <w:right w:val="single" w:sz="2" w:space="0" w:color="000000"/>
            </w:tcBorders>
            <w:noWrap/>
            <w:vAlign w:val="center"/>
          </w:tcPr>
          <w:p w14:paraId="707FDC4D" w14:textId="77777777" w:rsidR="00B00FD6" w:rsidRDefault="00B00FD6" w:rsidP="00D702BB">
            <w:pPr>
              <w:pStyle w:val="CUERPOTEXTOTABLA"/>
              <w:jc w:val="center"/>
              <w:rPr>
                <w:sz w:val="16"/>
              </w:rPr>
            </w:pPr>
            <w:r>
              <w:rPr>
                <w:sz w:val="16"/>
              </w:rPr>
              <w:t>104.95</w:t>
            </w:r>
          </w:p>
        </w:tc>
        <w:tc>
          <w:tcPr>
            <w:tcW w:w="0" w:type="auto"/>
            <w:tcBorders>
              <w:left w:val="single" w:sz="2" w:space="0" w:color="000000"/>
              <w:right w:val="single" w:sz="2" w:space="0" w:color="000000"/>
            </w:tcBorders>
            <w:noWrap/>
            <w:vAlign w:val="center"/>
          </w:tcPr>
          <w:p w14:paraId="743367C9" w14:textId="77777777" w:rsidR="00B00FD6" w:rsidRDefault="00B00FD6" w:rsidP="00D702BB">
            <w:pPr>
              <w:pStyle w:val="CUERPOTEXTOTABLA"/>
              <w:jc w:val="center"/>
              <w:rPr>
                <w:sz w:val="16"/>
              </w:rPr>
            </w:pPr>
            <w:r>
              <w:rPr>
                <w:sz w:val="16"/>
              </w:rPr>
              <w:t>606.34</w:t>
            </w:r>
          </w:p>
        </w:tc>
        <w:tc>
          <w:tcPr>
            <w:tcW w:w="0" w:type="auto"/>
            <w:tcBorders>
              <w:left w:val="single" w:sz="2" w:space="0" w:color="000000"/>
              <w:right w:val="single" w:sz="2" w:space="0" w:color="000000"/>
            </w:tcBorders>
            <w:noWrap/>
            <w:vAlign w:val="center"/>
          </w:tcPr>
          <w:p w14:paraId="732186EC" w14:textId="77777777" w:rsidR="00B00FD6" w:rsidRDefault="00B00FD6" w:rsidP="00D702BB">
            <w:pPr>
              <w:pStyle w:val="CUERPOTEXTOTABLA"/>
              <w:jc w:val="center"/>
              <w:rPr>
                <w:sz w:val="16"/>
              </w:rPr>
            </w:pPr>
            <w:r>
              <w:rPr>
                <w:sz w:val="16"/>
              </w:rPr>
              <w:t>606.34</w:t>
            </w:r>
          </w:p>
        </w:tc>
      </w:tr>
      <w:tr w:rsidR="00B00FD6" w14:paraId="3BD67D38" w14:textId="77777777" w:rsidTr="00D702BB">
        <w:trPr>
          <w:cantSplit/>
          <w:jc w:val="center"/>
        </w:trPr>
        <w:tc>
          <w:tcPr>
            <w:tcW w:w="0" w:type="auto"/>
            <w:tcBorders>
              <w:left w:val="single" w:sz="2" w:space="0" w:color="000000"/>
              <w:right w:val="single" w:sz="2" w:space="0" w:color="000000"/>
            </w:tcBorders>
            <w:noWrap/>
            <w:vAlign w:val="center"/>
          </w:tcPr>
          <w:p w14:paraId="47A5D562" w14:textId="77777777" w:rsidR="00B00FD6" w:rsidRDefault="00B00FD6" w:rsidP="00D702BB">
            <w:pPr>
              <w:pStyle w:val="CUERPOTEXTOTABLA"/>
              <w:rPr>
                <w:sz w:val="16"/>
              </w:rPr>
            </w:pPr>
            <w:r>
              <w:rPr>
                <w:sz w:val="16"/>
              </w:rPr>
              <w:t>Aseo Profesores Femenino</w:t>
            </w:r>
          </w:p>
        </w:tc>
        <w:tc>
          <w:tcPr>
            <w:tcW w:w="0" w:type="auto"/>
            <w:tcBorders>
              <w:left w:val="single" w:sz="2" w:space="0" w:color="000000"/>
              <w:right w:val="single" w:sz="2" w:space="0" w:color="000000"/>
            </w:tcBorders>
            <w:noWrap/>
            <w:vAlign w:val="center"/>
          </w:tcPr>
          <w:p w14:paraId="3FF7F78E" w14:textId="77777777" w:rsidR="00B00FD6" w:rsidRDefault="00B00FD6" w:rsidP="00D702BB">
            <w:pPr>
              <w:pStyle w:val="CUERPOTEXTOTABLA"/>
              <w:rPr>
                <w:sz w:val="16"/>
              </w:rPr>
            </w:pPr>
            <w:r>
              <w:rPr>
                <w:sz w:val="16"/>
              </w:rPr>
              <w:t>Planta 1</w:t>
            </w:r>
          </w:p>
        </w:tc>
        <w:tc>
          <w:tcPr>
            <w:tcW w:w="0" w:type="auto"/>
            <w:tcBorders>
              <w:left w:val="single" w:sz="2" w:space="0" w:color="000000"/>
              <w:right w:val="single" w:sz="2" w:space="0" w:color="000000"/>
            </w:tcBorders>
            <w:noWrap/>
            <w:vAlign w:val="center"/>
          </w:tcPr>
          <w:p w14:paraId="26E0CC18" w14:textId="77777777" w:rsidR="00B00FD6" w:rsidRDefault="00B00FD6" w:rsidP="00D702BB">
            <w:pPr>
              <w:pStyle w:val="CUERPOTEXTOTABLA"/>
              <w:jc w:val="center"/>
              <w:rPr>
                <w:sz w:val="16"/>
              </w:rPr>
            </w:pPr>
            <w:r>
              <w:rPr>
                <w:sz w:val="16"/>
              </w:rPr>
              <w:t>71.37</w:t>
            </w:r>
          </w:p>
        </w:tc>
        <w:tc>
          <w:tcPr>
            <w:tcW w:w="0" w:type="auto"/>
            <w:tcBorders>
              <w:left w:val="single" w:sz="2" w:space="0" w:color="000000"/>
              <w:right w:val="single" w:sz="2" w:space="0" w:color="000000"/>
            </w:tcBorders>
            <w:noWrap/>
            <w:vAlign w:val="center"/>
          </w:tcPr>
          <w:p w14:paraId="19026F77" w14:textId="77777777" w:rsidR="00B00FD6" w:rsidRDefault="00B00FD6" w:rsidP="00D702BB">
            <w:pPr>
              <w:pStyle w:val="CUERPOTEXTOTABLA"/>
              <w:jc w:val="center"/>
              <w:rPr>
                <w:sz w:val="16"/>
              </w:rPr>
            </w:pPr>
            <w:r>
              <w:rPr>
                <w:sz w:val="16"/>
              </w:rPr>
              <w:t>54.00</w:t>
            </w:r>
          </w:p>
        </w:tc>
        <w:tc>
          <w:tcPr>
            <w:tcW w:w="0" w:type="auto"/>
            <w:tcBorders>
              <w:left w:val="single" w:sz="2" w:space="0" w:color="000000"/>
              <w:right w:val="single" w:sz="2" w:space="0" w:color="000000"/>
            </w:tcBorders>
            <w:noWrap/>
            <w:vAlign w:val="center"/>
          </w:tcPr>
          <w:p w14:paraId="0D7AEB4B" w14:textId="77777777" w:rsidR="00B00FD6" w:rsidRDefault="00B00FD6" w:rsidP="00D702BB">
            <w:pPr>
              <w:pStyle w:val="CUERPOTEXTOTABLA"/>
              <w:jc w:val="center"/>
              <w:rPr>
                <w:sz w:val="16"/>
              </w:rPr>
            </w:pPr>
            <w:r>
              <w:rPr>
                <w:sz w:val="16"/>
              </w:rPr>
              <w:t>349.06</w:t>
            </w:r>
          </w:p>
        </w:tc>
        <w:tc>
          <w:tcPr>
            <w:tcW w:w="0" w:type="auto"/>
            <w:tcBorders>
              <w:left w:val="single" w:sz="2" w:space="0" w:color="000000"/>
              <w:right w:val="single" w:sz="2" w:space="0" w:color="000000"/>
            </w:tcBorders>
            <w:noWrap/>
            <w:vAlign w:val="center"/>
          </w:tcPr>
          <w:p w14:paraId="3FA16587" w14:textId="77777777" w:rsidR="00B00FD6" w:rsidRDefault="00B00FD6" w:rsidP="00D702BB">
            <w:pPr>
              <w:pStyle w:val="CUERPOTEXTOTABLA"/>
              <w:jc w:val="center"/>
              <w:rPr>
                <w:sz w:val="16"/>
              </w:rPr>
            </w:pPr>
            <w:r>
              <w:rPr>
                <w:sz w:val="16"/>
              </w:rPr>
              <w:t>120.93</w:t>
            </w:r>
          </w:p>
        </w:tc>
        <w:tc>
          <w:tcPr>
            <w:tcW w:w="0" w:type="auto"/>
            <w:tcBorders>
              <w:left w:val="single" w:sz="2" w:space="0" w:color="000000"/>
              <w:right w:val="single" w:sz="2" w:space="0" w:color="000000"/>
            </w:tcBorders>
            <w:noWrap/>
            <w:vAlign w:val="center"/>
          </w:tcPr>
          <w:p w14:paraId="2DC0B83F" w14:textId="77777777" w:rsidR="00B00FD6" w:rsidRDefault="00B00FD6" w:rsidP="00D702BB">
            <w:pPr>
              <w:pStyle w:val="CUERPOTEXTOTABLA"/>
              <w:jc w:val="center"/>
              <w:rPr>
                <w:sz w:val="16"/>
              </w:rPr>
            </w:pPr>
            <w:r>
              <w:rPr>
                <w:sz w:val="16"/>
              </w:rPr>
              <w:t>420.43</w:t>
            </w:r>
          </w:p>
        </w:tc>
        <w:tc>
          <w:tcPr>
            <w:tcW w:w="0" w:type="auto"/>
            <w:tcBorders>
              <w:left w:val="single" w:sz="2" w:space="0" w:color="000000"/>
              <w:right w:val="single" w:sz="2" w:space="0" w:color="000000"/>
            </w:tcBorders>
            <w:noWrap/>
            <w:vAlign w:val="center"/>
          </w:tcPr>
          <w:p w14:paraId="5569184F" w14:textId="77777777" w:rsidR="00B00FD6" w:rsidRDefault="00B00FD6" w:rsidP="00D702BB">
            <w:pPr>
              <w:pStyle w:val="CUERPOTEXTOTABLA"/>
              <w:jc w:val="center"/>
              <w:rPr>
                <w:sz w:val="16"/>
              </w:rPr>
            </w:pPr>
            <w:r>
              <w:rPr>
                <w:sz w:val="16"/>
              </w:rPr>
              <w:t>420.43</w:t>
            </w:r>
          </w:p>
        </w:tc>
      </w:tr>
      <w:tr w:rsidR="00B00FD6" w14:paraId="7C47C345" w14:textId="77777777" w:rsidTr="00D702BB">
        <w:trPr>
          <w:cantSplit/>
          <w:jc w:val="center"/>
        </w:trPr>
        <w:tc>
          <w:tcPr>
            <w:tcW w:w="0" w:type="auto"/>
            <w:tcBorders>
              <w:left w:val="single" w:sz="2" w:space="0" w:color="000000"/>
              <w:right w:val="single" w:sz="2" w:space="0" w:color="000000"/>
            </w:tcBorders>
            <w:noWrap/>
            <w:vAlign w:val="center"/>
          </w:tcPr>
          <w:p w14:paraId="2E8EA41D" w14:textId="77777777" w:rsidR="00B00FD6" w:rsidRDefault="00B00FD6" w:rsidP="00D702BB">
            <w:pPr>
              <w:pStyle w:val="CUERPOTEXTOTABLA"/>
              <w:rPr>
                <w:sz w:val="16"/>
              </w:rPr>
            </w:pPr>
            <w:r>
              <w:rPr>
                <w:sz w:val="16"/>
              </w:rPr>
              <w:t>Aseo Profesores Masculino</w:t>
            </w:r>
          </w:p>
        </w:tc>
        <w:tc>
          <w:tcPr>
            <w:tcW w:w="0" w:type="auto"/>
            <w:tcBorders>
              <w:left w:val="single" w:sz="2" w:space="0" w:color="000000"/>
              <w:right w:val="single" w:sz="2" w:space="0" w:color="000000"/>
            </w:tcBorders>
            <w:noWrap/>
            <w:vAlign w:val="center"/>
          </w:tcPr>
          <w:p w14:paraId="313AAD0D" w14:textId="77777777" w:rsidR="00B00FD6" w:rsidRDefault="00B00FD6" w:rsidP="00D702BB">
            <w:pPr>
              <w:pStyle w:val="CUERPOTEXTOTABLA"/>
              <w:rPr>
                <w:sz w:val="16"/>
              </w:rPr>
            </w:pPr>
            <w:r>
              <w:rPr>
                <w:sz w:val="16"/>
              </w:rPr>
              <w:t>Planta 1</w:t>
            </w:r>
          </w:p>
        </w:tc>
        <w:tc>
          <w:tcPr>
            <w:tcW w:w="0" w:type="auto"/>
            <w:tcBorders>
              <w:left w:val="single" w:sz="2" w:space="0" w:color="000000"/>
              <w:right w:val="single" w:sz="2" w:space="0" w:color="000000"/>
            </w:tcBorders>
            <w:noWrap/>
            <w:vAlign w:val="center"/>
          </w:tcPr>
          <w:p w14:paraId="330D8E43" w14:textId="77777777" w:rsidR="00B00FD6" w:rsidRDefault="00B00FD6" w:rsidP="00D702BB">
            <w:pPr>
              <w:pStyle w:val="CUERPOTEXTOTABLA"/>
              <w:jc w:val="center"/>
              <w:rPr>
                <w:sz w:val="16"/>
              </w:rPr>
            </w:pPr>
            <w:r>
              <w:rPr>
                <w:sz w:val="16"/>
              </w:rPr>
              <w:t>49.15</w:t>
            </w:r>
          </w:p>
        </w:tc>
        <w:tc>
          <w:tcPr>
            <w:tcW w:w="0" w:type="auto"/>
            <w:tcBorders>
              <w:left w:val="single" w:sz="2" w:space="0" w:color="000000"/>
              <w:right w:val="single" w:sz="2" w:space="0" w:color="000000"/>
            </w:tcBorders>
            <w:noWrap/>
            <w:vAlign w:val="center"/>
          </w:tcPr>
          <w:p w14:paraId="2A175F35" w14:textId="77777777" w:rsidR="00B00FD6" w:rsidRDefault="00B00FD6" w:rsidP="00D702BB">
            <w:pPr>
              <w:pStyle w:val="CUERPOTEXTOTABLA"/>
              <w:jc w:val="center"/>
              <w:rPr>
                <w:sz w:val="16"/>
              </w:rPr>
            </w:pPr>
            <w:r>
              <w:rPr>
                <w:sz w:val="16"/>
              </w:rPr>
              <w:t>54.00</w:t>
            </w:r>
          </w:p>
        </w:tc>
        <w:tc>
          <w:tcPr>
            <w:tcW w:w="0" w:type="auto"/>
            <w:tcBorders>
              <w:left w:val="single" w:sz="2" w:space="0" w:color="000000"/>
              <w:right w:val="single" w:sz="2" w:space="0" w:color="000000"/>
            </w:tcBorders>
            <w:noWrap/>
            <w:vAlign w:val="center"/>
          </w:tcPr>
          <w:p w14:paraId="5DAC36F0" w14:textId="77777777" w:rsidR="00B00FD6" w:rsidRDefault="00B00FD6" w:rsidP="00D702BB">
            <w:pPr>
              <w:pStyle w:val="CUERPOTEXTOTABLA"/>
              <w:jc w:val="center"/>
              <w:rPr>
                <w:sz w:val="16"/>
              </w:rPr>
            </w:pPr>
            <w:r>
              <w:rPr>
                <w:sz w:val="16"/>
              </w:rPr>
              <w:t>349.06</w:t>
            </w:r>
          </w:p>
        </w:tc>
        <w:tc>
          <w:tcPr>
            <w:tcW w:w="0" w:type="auto"/>
            <w:tcBorders>
              <w:left w:val="single" w:sz="2" w:space="0" w:color="000000"/>
              <w:right w:val="single" w:sz="2" w:space="0" w:color="000000"/>
            </w:tcBorders>
            <w:noWrap/>
            <w:vAlign w:val="center"/>
          </w:tcPr>
          <w:p w14:paraId="32C4885A" w14:textId="77777777" w:rsidR="00B00FD6" w:rsidRDefault="00B00FD6" w:rsidP="00D702BB">
            <w:pPr>
              <w:pStyle w:val="CUERPOTEXTOTABLA"/>
              <w:jc w:val="center"/>
              <w:rPr>
                <w:sz w:val="16"/>
              </w:rPr>
            </w:pPr>
            <w:r>
              <w:rPr>
                <w:sz w:val="16"/>
              </w:rPr>
              <w:t>118.17</w:t>
            </w:r>
          </w:p>
        </w:tc>
        <w:tc>
          <w:tcPr>
            <w:tcW w:w="0" w:type="auto"/>
            <w:tcBorders>
              <w:left w:val="single" w:sz="2" w:space="0" w:color="000000"/>
              <w:right w:val="single" w:sz="2" w:space="0" w:color="000000"/>
            </w:tcBorders>
            <w:noWrap/>
            <w:vAlign w:val="center"/>
          </w:tcPr>
          <w:p w14:paraId="38AFC581" w14:textId="77777777" w:rsidR="00B00FD6" w:rsidRDefault="00B00FD6" w:rsidP="00D702BB">
            <w:pPr>
              <w:pStyle w:val="CUERPOTEXTOTABLA"/>
              <w:jc w:val="center"/>
              <w:rPr>
                <w:sz w:val="16"/>
              </w:rPr>
            </w:pPr>
            <w:r>
              <w:rPr>
                <w:sz w:val="16"/>
              </w:rPr>
              <w:t>398.21</w:t>
            </w:r>
          </w:p>
        </w:tc>
        <w:tc>
          <w:tcPr>
            <w:tcW w:w="0" w:type="auto"/>
            <w:tcBorders>
              <w:left w:val="single" w:sz="2" w:space="0" w:color="000000"/>
              <w:right w:val="single" w:sz="2" w:space="0" w:color="000000"/>
            </w:tcBorders>
            <w:noWrap/>
            <w:vAlign w:val="center"/>
          </w:tcPr>
          <w:p w14:paraId="4A38B36A" w14:textId="77777777" w:rsidR="00B00FD6" w:rsidRDefault="00B00FD6" w:rsidP="00D702BB">
            <w:pPr>
              <w:pStyle w:val="CUERPOTEXTOTABLA"/>
              <w:jc w:val="center"/>
              <w:rPr>
                <w:sz w:val="16"/>
              </w:rPr>
            </w:pPr>
            <w:r>
              <w:rPr>
                <w:sz w:val="16"/>
              </w:rPr>
              <w:t>398.21</w:t>
            </w:r>
          </w:p>
        </w:tc>
      </w:tr>
      <w:tr w:rsidR="00B00FD6" w14:paraId="5F8D46F3" w14:textId="77777777" w:rsidTr="00D702BB">
        <w:trPr>
          <w:cantSplit/>
          <w:jc w:val="center"/>
        </w:trPr>
        <w:tc>
          <w:tcPr>
            <w:tcW w:w="0" w:type="auto"/>
            <w:tcBorders>
              <w:left w:val="single" w:sz="2" w:space="0" w:color="000000"/>
              <w:bottom w:val="single" w:sz="2" w:space="0" w:color="000000"/>
              <w:right w:val="single" w:sz="2" w:space="0" w:color="000000"/>
            </w:tcBorders>
            <w:noWrap/>
            <w:vAlign w:val="center"/>
          </w:tcPr>
          <w:p w14:paraId="681B1F22" w14:textId="77777777" w:rsidR="00B00FD6" w:rsidRDefault="00B00FD6" w:rsidP="00D702BB">
            <w:pPr>
              <w:pStyle w:val="CUERPOTEXTOTABLA"/>
              <w:rPr>
                <w:sz w:val="16"/>
              </w:rPr>
            </w:pPr>
            <w:r>
              <w:rPr>
                <w:sz w:val="16"/>
              </w:rPr>
              <w:t>Distribuidor Aseos</w:t>
            </w:r>
          </w:p>
        </w:tc>
        <w:tc>
          <w:tcPr>
            <w:tcW w:w="0" w:type="auto"/>
            <w:tcBorders>
              <w:left w:val="single" w:sz="2" w:space="0" w:color="000000"/>
              <w:bottom w:val="single" w:sz="2" w:space="0" w:color="000000"/>
              <w:right w:val="single" w:sz="2" w:space="0" w:color="000000"/>
            </w:tcBorders>
            <w:noWrap/>
            <w:vAlign w:val="center"/>
          </w:tcPr>
          <w:p w14:paraId="738638EF" w14:textId="77777777" w:rsidR="00B00FD6" w:rsidRDefault="00B00FD6" w:rsidP="00D702BB">
            <w:pPr>
              <w:pStyle w:val="CUERPOTEXTOTABLA"/>
              <w:rPr>
                <w:sz w:val="16"/>
              </w:rPr>
            </w:pPr>
            <w:r>
              <w:rPr>
                <w:sz w:val="16"/>
              </w:rPr>
              <w:t>Planta 1</w:t>
            </w:r>
          </w:p>
        </w:tc>
        <w:tc>
          <w:tcPr>
            <w:tcW w:w="0" w:type="auto"/>
            <w:tcBorders>
              <w:left w:val="single" w:sz="2" w:space="0" w:color="000000"/>
              <w:bottom w:val="single" w:sz="2" w:space="0" w:color="000000"/>
              <w:right w:val="single" w:sz="2" w:space="0" w:color="000000"/>
            </w:tcBorders>
            <w:noWrap/>
            <w:vAlign w:val="center"/>
          </w:tcPr>
          <w:p w14:paraId="7F432401" w14:textId="77777777" w:rsidR="00B00FD6" w:rsidRDefault="00B00FD6" w:rsidP="00D702BB">
            <w:pPr>
              <w:pStyle w:val="CUERPOTEXTOTABLA"/>
              <w:jc w:val="center"/>
              <w:rPr>
                <w:sz w:val="16"/>
              </w:rPr>
            </w:pPr>
            <w:r>
              <w:rPr>
                <w:sz w:val="16"/>
              </w:rPr>
              <w:t>121.22</w:t>
            </w:r>
          </w:p>
        </w:tc>
        <w:tc>
          <w:tcPr>
            <w:tcW w:w="0" w:type="auto"/>
            <w:tcBorders>
              <w:left w:val="single" w:sz="2" w:space="0" w:color="000000"/>
              <w:bottom w:val="single" w:sz="2" w:space="0" w:color="000000"/>
              <w:right w:val="single" w:sz="2" w:space="0" w:color="000000"/>
            </w:tcBorders>
            <w:noWrap/>
            <w:vAlign w:val="center"/>
          </w:tcPr>
          <w:p w14:paraId="4DC92BE1" w14:textId="77777777" w:rsidR="00B00FD6" w:rsidRDefault="00B00FD6" w:rsidP="00D702BB">
            <w:pPr>
              <w:pStyle w:val="CUERPOTEXTOTABLA"/>
              <w:jc w:val="center"/>
              <w:rPr>
                <w:sz w:val="16"/>
              </w:rPr>
            </w:pPr>
            <w:r>
              <w:rPr>
                <w:sz w:val="16"/>
              </w:rPr>
              <w:t>54.00</w:t>
            </w:r>
          </w:p>
        </w:tc>
        <w:tc>
          <w:tcPr>
            <w:tcW w:w="0" w:type="auto"/>
            <w:tcBorders>
              <w:left w:val="single" w:sz="2" w:space="0" w:color="000000"/>
              <w:bottom w:val="single" w:sz="2" w:space="0" w:color="000000"/>
              <w:right w:val="single" w:sz="2" w:space="0" w:color="000000"/>
            </w:tcBorders>
            <w:noWrap/>
            <w:vAlign w:val="center"/>
          </w:tcPr>
          <w:p w14:paraId="39A537C5" w14:textId="77777777" w:rsidR="00B00FD6" w:rsidRDefault="00B00FD6" w:rsidP="00D702BB">
            <w:pPr>
              <w:pStyle w:val="CUERPOTEXTOTABLA"/>
              <w:jc w:val="center"/>
              <w:rPr>
                <w:sz w:val="16"/>
              </w:rPr>
            </w:pPr>
            <w:r>
              <w:rPr>
                <w:sz w:val="16"/>
              </w:rPr>
              <w:t>349.06</w:t>
            </w:r>
          </w:p>
        </w:tc>
        <w:tc>
          <w:tcPr>
            <w:tcW w:w="0" w:type="auto"/>
            <w:tcBorders>
              <w:left w:val="single" w:sz="2" w:space="0" w:color="000000"/>
              <w:bottom w:val="single" w:sz="2" w:space="0" w:color="000000"/>
              <w:right w:val="single" w:sz="2" w:space="0" w:color="000000"/>
            </w:tcBorders>
            <w:noWrap/>
            <w:vAlign w:val="center"/>
          </w:tcPr>
          <w:p w14:paraId="12596306" w14:textId="77777777" w:rsidR="00B00FD6" w:rsidRDefault="00B00FD6" w:rsidP="00D702BB">
            <w:pPr>
              <w:pStyle w:val="CUERPOTEXTOTABLA"/>
              <w:jc w:val="center"/>
              <w:rPr>
                <w:sz w:val="16"/>
              </w:rPr>
            </w:pPr>
            <w:r>
              <w:rPr>
                <w:sz w:val="16"/>
              </w:rPr>
              <w:t>104.84</w:t>
            </w:r>
          </w:p>
        </w:tc>
        <w:tc>
          <w:tcPr>
            <w:tcW w:w="0" w:type="auto"/>
            <w:tcBorders>
              <w:left w:val="single" w:sz="2" w:space="0" w:color="000000"/>
              <w:bottom w:val="single" w:sz="2" w:space="0" w:color="000000"/>
              <w:right w:val="single" w:sz="2" w:space="0" w:color="000000"/>
            </w:tcBorders>
            <w:noWrap/>
            <w:vAlign w:val="center"/>
          </w:tcPr>
          <w:p w14:paraId="0A38AA96" w14:textId="77777777" w:rsidR="00B00FD6" w:rsidRDefault="00B00FD6" w:rsidP="00D702BB">
            <w:pPr>
              <w:pStyle w:val="CUERPOTEXTOTABLA"/>
              <w:jc w:val="center"/>
              <w:rPr>
                <w:sz w:val="16"/>
              </w:rPr>
            </w:pPr>
            <w:r>
              <w:rPr>
                <w:sz w:val="16"/>
              </w:rPr>
              <w:t>470.29</w:t>
            </w:r>
          </w:p>
        </w:tc>
        <w:tc>
          <w:tcPr>
            <w:tcW w:w="0" w:type="auto"/>
            <w:tcBorders>
              <w:left w:val="single" w:sz="2" w:space="0" w:color="000000"/>
              <w:bottom w:val="single" w:sz="2" w:space="0" w:color="000000"/>
              <w:right w:val="single" w:sz="2" w:space="0" w:color="000000"/>
            </w:tcBorders>
            <w:noWrap/>
            <w:vAlign w:val="center"/>
          </w:tcPr>
          <w:p w14:paraId="3AF4E1F5" w14:textId="77777777" w:rsidR="00B00FD6" w:rsidRDefault="00B00FD6" w:rsidP="00D702BB">
            <w:pPr>
              <w:pStyle w:val="CUERPOTEXTOTABLA"/>
              <w:jc w:val="center"/>
              <w:rPr>
                <w:sz w:val="16"/>
              </w:rPr>
            </w:pPr>
            <w:r>
              <w:rPr>
                <w:sz w:val="16"/>
              </w:rPr>
              <w:t>470.29</w:t>
            </w:r>
          </w:p>
        </w:tc>
      </w:tr>
      <w:tr w:rsidR="00B00FD6" w14:paraId="25A21422" w14:textId="77777777" w:rsidTr="00D702BB">
        <w:trPr>
          <w:cantSplit/>
          <w:jc w:val="center"/>
        </w:trPr>
        <w:tc>
          <w:tcPr>
            <w:tcW w:w="0" w:type="auto"/>
            <w:gridSpan w:val="3"/>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14:paraId="49E7B50A" w14:textId="77777777" w:rsidR="00B00FD6" w:rsidRDefault="00B00FD6" w:rsidP="00D702BB">
            <w:pPr>
              <w:pStyle w:val="CUERPOTEXTOTABLA"/>
              <w:rPr>
                <w:b/>
                <w:sz w:val="16"/>
              </w:rPr>
            </w:pPr>
            <w:r>
              <w:rPr>
                <w:b/>
                <w:sz w:val="16"/>
              </w:rPr>
              <w:t xml:space="preserve">Total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9191586" w14:textId="77777777" w:rsidR="00B00FD6" w:rsidRDefault="00B00FD6" w:rsidP="00D702BB">
            <w:pPr>
              <w:pStyle w:val="CUERPOTEXTOTABLA"/>
              <w:jc w:val="center"/>
              <w:rPr>
                <w:b/>
                <w:sz w:val="16"/>
              </w:rPr>
            </w:pPr>
            <w:r>
              <w:rPr>
                <w:b/>
                <w:sz w:val="16"/>
              </w:rPr>
              <w:t>432.0</w:t>
            </w:r>
          </w:p>
        </w:tc>
        <w:tc>
          <w:tcPr>
            <w:tcW w:w="0" w:type="auto"/>
            <w:gridSpan w:val="2"/>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14:paraId="325BAE2A" w14:textId="77777777" w:rsidR="00B00FD6" w:rsidRDefault="00B00FD6" w:rsidP="00D702BB">
            <w:pPr>
              <w:pStyle w:val="CUERPOTEXTOTABLA"/>
              <w:rPr>
                <w:b/>
                <w:sz w:val="16"/>
              </w:rPr>
            </w:pPr>
            <w:r>
              <w:rPr>
                <w:b/>
                <w:sz w:val="16"/>
              </w:rPr>
              <w:t xml:space="preserve">Carga total simultánea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2355E19" w14:textId="77777777" w:rsidR="00B00FD6" w:rsidRDefault="00B00FD6" w:rsidP="00D702BB">
            <w:pPr>
              <w:pStyle w:val="CUERPOTEXTOTABLA"/>
              <w:jc w:val="center"/>
              <w:rPr>
                <w:b/>
                <w:sz w:val="16"/>
              </w:rPr>
            </w:pPr>
            <w:r>
              <w:rPr>
                <w:b/>
                <w:sz w:val="16"/>
              </w:rPr>
              <w:t>4324.8</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54679A94" w14:textId="77777777" w:rsidR="00B00FD6" w:rsidRDefault="00B00FD6" w:rsidP="00D702BB">
            <w:pPr>
              <w:rPr>
                <w:rFonts w:ascii="Verdana" w:hAnsi="Verdana" w:cs="Verdana"/>
                <w:sz w:val="16"/>
              </w:rPr>
            </w:pPr>
            <w:r>
              <w:rPr>
                <w:rFonts w:ascii="Verdana" w:hAnsi="Verdana" w:cs="Verdana"/>
                <w:sz w:val="16"/>
              </w:rPr>
              <w:t xml:space="preserve"> </w:t>
            </w:r>
          </w:p>
        </w:tc>
      </w:tr>
    </w:tbl>
    <w:p w14:paraId="55EB2A33" w14:textId="77777777" w:rsidR="00B00FD6" w:rsidRDefault="00B00FD6" w:rsidP="00B00FD6">
      <w:pPr>
        <w:spacing w:line="2" w:lineRule="auto"/>
      </w:pPr>
    </w:p>
    <w:p w14:paraId="39BEDC2A" w14:textId="77777777" w:rsidR="00B00FD6" w:rsidRDefault="00B00FD6" w:rsidP="00B00FD6">
      <w:pPr>
        <w:pStyle w:val="CUERPOTEXTO"/>
        <w:keepNext/>
      </w:pPr>
      <w: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446"/>
        <w:gridCol w:w="680"/>
        <w:gridCol w:w="1757"/>
        <w:gridCol w:w="595"/>
        <w:gridCol w:w="918"/>
        <w:gridCol w:w="1132"/>
        <w:gridCol w:w="1521"/>
        <w:gridCol w:w="671"/>
      </w:tblGrid>
      <w:tr w:rsidR="00B00FD6" w14:paraId="2CCC721E" w14:textId="77777777" w:rsidTr="00D702BB">
        <w:trPr>
          <w:tblHeader/>
          <w:jc w:val="center"/>
        </w:trPr>
        <w:tc>
          <w:tcPr>
            <w:tcW w:w="0" w:type="auto"/>
            <w:gridSpan w:val="8"/>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6A1117D7" w14:textId="77777777" w:rsidR="00B00FD6" w:rsidRDefault="00B00FD6" w:rsidP="00D702BB">
            <w:pPr>
              <w:pStyle w:val="CUERPOTEXTOTABLA"/>
              <w:jc w:val="center"/>
              <w:rPr>
                <w:b/>
                <w:sz w:val="17"/>
              </w:rPr>
            </w:pPr>
            <w:r>
              <w:rPr>
                <w:b/>
                <w:sz w:val="17"/>
              </w:rPr>
              <w:t>Conjunto: Aulas</w:t>
            </w:r>
          </w:p>
        </w:tc>
      </w:tr>
      <w:tr w:rsidR="00B00FD6" w14:paraId="128D671B" w14:textId="77777777" w:rsidTr="00D702BB">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A42A8AA" w14:textId="77777777" w:rsidR="00B00FD6" w:rsidRDefault="00B00FD6" w:rsidP="00D702BB">
            <w:pPr>
              <w:pStyle w:val="CUERPOTEXTOTABLA"/>
              <w:jc w:val="center"/>
              <w:rPr>
                <w:sz w:val="17"/>
              </w:rPr>
            </w:pPr>
            <w:r>
              <w:rPr>
                <w:sz w:val="17"/>
              </w:rPr>
              <w:t>Recinto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A4D4B57" w14:textId="77777777" w:rsidR="00B00FD6" w:rsidRDefault="00B00FD6" w:rsidP="00D702BB">
            <w:pPr>
              <w:pStyle w:val="CUERPOTEXTOTABLA"/>
              <w:jc w:val="center"/>
              <w:rPr>
                <w:sz w:val="17"/>
              </w:rPr>
            </w:pPr>
            <w:r>
              <w:rPr>
                <w:sz w:val="17"/>
              </w:rPr>
              <w:t>Planta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2500A51" w14:textId="77777777" w:rsidR="00B00FD6" w:rsidRDefault="00B00FD6" w:rsidP="00D702BB">
            <w:pPr>
              <w:pStyle w:val="CUERPOTEXTOTABLA"/>
              <w:jc w:val="center"/>
              <w:rPr>
                <w:sz w:val="17"/>
              </w:rPr>
            </w:pPr>
            <w:r>
              <w:rPr>
                <w:sz w:val="17"/>
              </w:rPr>
              <w:t>Carga interna sensible</w:t>
            </w:r>
          </w:p>
          <w:p w14:paraId="03A8AABC" w14:textId="77777777" w:rsidR="00B00FD6" w:rsidRDefault="00B00FD6" w:rsidP="00D702BB">
            <w:pPr>
              <w:pStyle w:val="CUERPOTEXTOTABLA"/>
              <w:jc w:val="center"/>
              <w:rPr>
                <w:sz w:val="17"/>
              </w:rPr>
            </w:pPr>
            <w:r>
              <w:rPr>
                <w:sz w:val="17"/>
              </w:rPr>
              <w:t>(kcal/h)</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8AA9196" w14:textId="77777777" w:rsidR="00B00FD6" w:rsidRDefault="00B00FD6" w:rsidP="00D702BB">
            <w:pPr>
              <w:pStyle w:val="CUERPOTEXTOTABLA"/>
              <w:jc w:val="center"/>
              <w:rPr>
                <w:sz w:val="17"/>
              </w:rPr>
            </w:pPr>
            <w:r>
              <w:rPr>
                <w:sz w:val="17"/>
              </w:rPr>
              <w:t>Ventilación</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2A01689" w14:textId="77777777" w:rsidR="00B00FD6" w:rsidRDefault="00B00FD6" w:rsidP="00D702BB">
            <w:pPr>
              <w:pStyle w:val="CUERPOTEXTOTABLA"/>
              <w:jc w:val="center"/>
              <w:rPr>
                <w:sz w:val="17"/>
              </w:rPr>
            </w:pPr>
            <w:r>
              <w:rPr>
                <w:sz w:val="17"/>
              </w:rPr>
              <w:t>Potencia</w:t>
            </w:r>
          </w:p>
        </w:tc>
      </w:tr>
      <w:tr w:rsidR="00B00FD6" w14:paraId="5EA669B4" w14:textId="77777777" w:rsidTr="00D702BB">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55B92869" w14:textId="77777777" w:rsidR="00B00FD6" w:rsidRDefault="00B00FD6" w:rsidP="00D702BB"/>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3B50276D" w14:textId="77777777" w:rsidR="00B00FD6" w:rsidRDefault="00B00FD6" w:rsidP="00D702BB"/>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0D054DED" w14:textId="77777777" w:rsidR="00B00FD6" w:rsidRDefault="00B00FD6" w:rsidP="00D702BB"/>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F8B41F6" w14:textId="77777777" w:rsidR="00B00FD6" w:rsidRDefault="00B00FD6" w:rsidP="00D702BB">
            <w:pPr>
              <w:pStyle w:val="CUERPOTEXTOTABLA"/>
              <w:jc w:val="center"/>
              <w:rPr>
                <w:sz w:val="17"/>
              </w:rPr>
            </w:pPr>
            <w:r>
              <w:rPr>
                <w:sz w:val="17"/>
              </w:rPr>
              <w:t>Caudal</w:t>
            </w:r>
          </w:p>
          <w:p w14:paraId="3C6E2B12" w14:textId="77777777" w:rsidR="00B00FD6" w:rsidRDefault="00B00FD6" w:rsidP="00D702BB">
            <w:pPr>
              <w:pStyle w:val="CUERPOTEXTOTABLA"/>
              <w:jc w:val="center"/>
              <w:rPr>
                <w:sz w:val="17"/>
              </w:rPr>
            </w:pPr>
            <w:r>
              <w:rPr>
                <w:sz w:val="17"/>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9772DEC" w14:textId="77777777" w:rsidR="00B00FD6" w:rsidRDefault="00B00FD6" w:rsidP="00D702BB">
            <w:pPr>
              <w:pStyle w:val="CUERPOTEXTOTABLA"/>
              <w:jc w:val="center"/>
              <w:rPr>
                <w:sz w:val="17"/>
              </w:rPr>
            </w:pPr>
            <w:r>
              <w:rPr>
                <w:sz w:val="17"/>
              </w:rPr>
              <w:t>Carga total</w:t>
            </w:r>
          </w:p>
          <w:p w14:paraId="1C29B584" w14:textId="77777777" w:rsidR="00B00FD6" w:rsidRDefault="00B00FD6" w:rsidP="00D702BB">
            <w:pPr>
              <w:pStyle w:val="CUERPOTEXTOTABLA"/>
              <w:jc w:val="center"/>
              <w:rPr>
                <w:sz w:val="17"/>
              </w:rPr>
            </w:pPr>
            <w:r>
              <w:rPr>
                <w:sz w:val="17"/>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7254952" w14:textId="77777777" w:rsidR="00B00FD6" w:rsidRDefault="00B00FD6" w:rsidP="00D702BB">
            <w:pPr>
              <w:pStyle w:val="CUERPOTEXTOTABLA"/>
              <w:jc w:val="center"/>
              <w:rPr>
                <w:sz w:val="17"/>
              </w:rPr>
            </w:pPr>
            <w:r>
              <w:rPr>
                <w:sz w:val="17"/>
              </w:rPr>
              <w:t>Por superficie</w:t>
            </w:r>
          </w:p>
          <w:p w14:paraId="3C7A8364" w14:textId="77777777" w:rsidR="00B00FD6" w:rsidRDefault="00B00FD6" w:rsidP="00D702BB">
            <w:pPr>
              <w:pStyle w:val="CUERPOTEXTOTABLA"/>
              <w:jc w:val="center"/>
              <w:rPr>
                <w:sz w:val="17"/>
              </w:rPr>
            </w:pPr>
            <w:r>
              <w:rPr>
                <w:sz w:val="17"/>
              </w:rPr>
              <w:t>(kcal/(h·m²))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30F5A6F" w14:textId="77777777" w:rsidR="00B00FD6" w:rsidRDefault="00B00FD6" w:rsidP="00D702BB">
            <w:pPr>
              <w:pStyle w:val="CUERPOTEXTOTABLA"/>
              <w:jc w:val="center"/>
              <w:rPr>
                <w:sz w:val="17"/>
              </w:rPr>
            </w:pPr>
            <w:r>
              <w:rPr>
                <w:sz w:val="17"/>
              </w:rPr>
              <w:t>Máxima simultánea</w:t>
            </w:r>
          </w:p>
          <w:p w14:paraId="3F0D3CA0" w14:textId="77777777" w:rsidR="00B00FD6" w:rsidRDefault="00B00FD6" w:rsidP="00D702BB">
            <w:pPr>
              <w:pStyle w:val="CUERPOTEXTOTABLA"/>
              <w:jc w:val="center"/>
              <w:rPr>
                <w:sz w:val="17"/>
              </w:rPr>
            </w:pPr>
            <w:r>
              <w:rPr>
                <w:sz w:val="17"/>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9DB99F7" w14:textId="77777777" w:rsidR="00B00FD6" w:rsidRDefault="00B00FD6" w:rsidP="00D702BB">
            <w:pPr>
              <w:pStyle w:val="CUERPOTEXTOTABLA"/>
              <w:jc w:val="center"/>
              <w:rPr>
                <w:sz w:val="17"/>
              </w:rPr>
            </w:pPr>
            <w:r>
              <w:rPr>
                <w:sz w:val="17"/>
              </w:rPr>
              <w:t>Máxima</w:t>
            </w:r>
          </w:p>
          <w:p w14:paraId="78AEA2BF" w14:textId="77777777" w:rsidR="00B00FD6" w:rsidRDefault="00B00FD6" w:rsidP="00D702BB">
            <w:pPr>
              <w:pStyle w:val="CUERPOTEXTOTABLA"/>
              <w:jc w:val="center"/>
              <w:rPr>
                <w:sz w:val="17"/>
              </w:rPr>
            </w:pPr>
            <w:r>
              <w:rPr>
                <w:sz w:val="17"/>
              </w:rPr>
              <w:t>(kcal/h)</w:t>
            </w:r>
          </w:p>
        </w:tc>
      </w:tr>
      <w:tr w:rsidR="00B00FD6" w14:paraId="2DADEC6B" w14:textId="77777777" w:rsidTr="00D702BB">
        <w:trPr>
          <w:cantSplit/>
          <w:jc w:val="center"/>
        </w:trPr>
        <w:tc>
          <w:tcPr>
            <w:tcW w:w="0" w:type="auto"/>
            <w:tcBorders>
              <w:top w:val="single" w:sz="2" w:space="0" w:color="000000"/>
              <w:left w:val="single" w:sz="2" w:space="0" w:color="000000"/>
              <w:right w:val="single" w:sz="2" w:space="0" w:color="000000"/>
            </w:tcBorders>
            <w:noWrap/>
            <w:vAlign w:val="center"/>
          </w:tcPr>
          <w:p w14:paraId="31320305" w14:textId="537D0551" w:rsidR="00B00FD6" w:rsidRDefault="00B00FD6" w:rsidP="00D702BB">
            <w:pPr>
              <w:pStyle w:val="CUERPOTEXTOTABLA"/>
              <w:rPr>
                <w:sz w:val="17"/>
              </w:rPr>
            </w:pPr>
            <w:r>
              <w:rPr>
                <w:sz w:val="17"/>
              </w:rPr>
              <w:t>Aula Secundaria 4</w:t>
            </w:r>
          </w:p>
        </w:tc>
        <w:tc>
          <w:tcPr>
            <w:tcW w:w="0" w:type="auto"/>
            <w:tcBorders>
              <w:top w:val="single" w:sz="2" w:space="0" w:color="000000"/>
              <w:left w:val="single" w:sz="2" w:space="0" w:color="000000"/>
              <w:right w:val="single" w:sz="2" w:space="0" w:color="000000"/>
            </w:tcBorders>
            <w:noWrap/>
            <w:vAlign w:val="center"/>
          </w:tcPr>
          <w:p w14:paraId="66AAAE7B" w14:textId="77777777" w:rsidR="00B00FD6" w:rsidRDefault="00B00FD6" w:rsidP="00D702BB">
            <w:pPr>
              <w:pStyle w:val="CUERPOTEXTOTABLA"/>
              <w:rPr>
                <w:sz w:val="17"/>
              </w:rPr>
            </w:pPr>
            <w:r>
              <w:rPr>
                <w:sz w:val="17"/>
              </w:rPr>
              <w:t>Planta 1</w:t>
            </w:r>
          </w:p>
        </w:tc>
        <w:tc>
          <w:tcPr>
            <w:tcW w:w="0" w:type="auto"/>
            <w:tcBorders>
              <w:top w:val="single" w:sz="2" w:space="0" w:color="000000"/>
              <w:left w:val="single" w:sz="2" w:space="0" w:color="000000"/>
              <w:right w:val="single" w:sz="2" w:space="0" w:color="000000"/>
            </w:tcBorders>
            <w:noWrap/>
            <w:vAlign w:val="center"/>
          </w:tcPr>
          <w:p w14:paraId="3CF49274" w14:textId="77777777" w:rsidR="00B00FD6" w:rsidRDefault="00B00FD6" w:rsidP="00D702BB">
            <w:pPr>
              <w:pStyle w:val="CUERPOTEXTOTABLA"/>
              <w:jc w:val="center"/>
              <w:rPr>
                <w:sz w:val="17"/>
              </w:rPr>
            </w:pPr>
            <w:r>
              <w:rPr>
                <w:sz w:val="17"/>
              </w:rPr>
              <w:t>1621.00</w:t>
            </w:r>
          </w:p>
        </w:tc>
        <w:tc>
          <w:tcPr>
            <w:tcW w:w="0" w:type="auto"/>
            <w:tcBorders>
              <w:top w:val="single" w:sz="2" w:space="0" w:color="000000"/>
              <w:left w:val="single" w:sz="2" w:space="0" w:color="000000"/>
              <w:right w:val="single" w:sz="2" w:space="0" w:color="000000"/>
            </w:tcBorders>
            <w:noWrap/>
            <w:vAlign w:val="center"/>
          </w:tcPr>
          <w:p w14:paraId="0DA349F4" w14:textId="77777777" w:rsidR="00B00FD6" w:rsidRDefault="00B00FD6" w:rsidP="00D702BB">
            <w:pPr>
              <w:pStyle w:val="CUERPOTEXTOTABLA"/>
              <w:jc w:val="center"/>
              <w:rPr>
                <w:sz w:val="17"/>
              </w:rPr>
            </w:pPr>
            <w:r>
              <w:rPr>
                <w:sz w:val="17"/>
              </w:rPr>
              <w:t>538.24</w:t>
            </w:r>
          </w:p>
        </w:tc>
        <w:tc>
          <w:tcPr>
            <w:tcW w:w="0" w:type="auto"/>
            <w:tcBorders>
              <w:top w:val="single" w:sz="2" w:space="0" w:color="000000"/>
              <w:left w:val="single" w:sz="2" w:space="0" w:color="000000"/>
              <w:right w:val="single" w:sz="2" w:space="0" w:color="000000"/>
            </w:tcBorders>
            <w:noWrap/>
            <w:vAlign w:val="center"/>
          </w:tcPr>
          <w:p w14:paraId="4C58D900" w14:textId="77777777" w:rsidR="00B00FD6" w:rsidRDefault="00B00FD6" w:rsidP="00D702BB">
            <w:pPr>
              <w:pStyle w:val="CUERPOTEXTOTABLA"/>
              <w:jc w:val="center"/>
              <w:rPr>
                <w:sz w:val="17"/>
              </w:rPr>
            </w:pPr>
            <w:r>
              <w:rPr>
                <w:sz w:val="17"/>
              </w:rPr>
              <w:t>695.86</w:t>
            </w:r>
          </w:p>
        </w:tc>
        <w:tc>
          <w:tcPr>
            <w:tcW w:w="0" w:type="auto"/>
            <w:tcBorders>
              <w:top w:val="single" w:sz="2" w:space="0" w:color="000000"/>
              <w:left w:val="single" w:sz="2" w:space="0" w:color="000000"/>
              <w:right w:val="single" w:sz="2" w:space="0" w:color="000000"/>
            </w:tcBorders>
            <w:noWrap/>
            <w:vAlign w:val="center"/>
          </w:tcPr>
          <w:p w14:paraId="0789BA28" w14:textId="77777777" w:rsidR="00B00FD6" w:rsidRDefault="00B00FD6" w:rsidP="00D702BB">
            <w:pPr>
              <w:pStyle w:val="CUERPOTEXTOTABLA"/>
              <w:jc w:val="center"/>
              <w:rPr>
                <w:sz w:val="17"/>
              </w:rPr>
            </w:pPr>
            <w:r>
              <w:rPr>
                <w:sz w:val="17"/>
              </w:rPr>
              <w:t>38.09</w:t>
            </w:r>
          </w:p>
        </w:tc>
        <w:tc>
          <w:tcPr>
            <w:tcW w:w="0" w:type="auto"/>
            <w:tcBorders>
              <w:top w:val="single" w:sz="2" w:space="0" w:color="000000"/>
              <w:left w:val="single" w:sz="2" w:space="0" w:color="000000"/>
              <w:right w:val="single" w:sz="2" w:space="0" w:color="000000"/>
            </w:tcBorders>
            <w:noWrap/>
            <w:vAlign w:val="center"/>
          </w:tcPr>
          <w:p w14:paraId="49B74C40" w14:textId="77777777" w:rsidR="00B00FD6" w:rsidRDefault="00B00FD6" w:rsidP="00D702BB">
            <w:pPr>
              <w:pStyle w:val="CUERPOTEXTOTABLA"/>
              <w:jc w:val="center"/>
              <w:rPr>
                <w:sz w:val="17"/>
              </w:rPr>
            </w:pPr>
            <w:r>
              <w:rPr>
                <w:sz w:val="17"/>
              </w:rPr>
              <w:t>2316.85</w:t>
            </w:r>
          </w:p>
        </w:tc>
        <w:tc>
          <w:tcPr>
            <w:tcW w:w="0" w:type="auto"/>
            <w:tcBorders>
              <w:top w:val="single" w:sz="2" w:space="0" w:color="000000"/>
              <w:left w:val="single" w:sz="2" w:space="0" w:color="000000"/>
              <w:right w:val="single" w:sz="2" w:space="0" w:color="000000"/>
            </w:tcBorders>
            <w:noWrap/>
            <w:vAlign w:val="center"/>
          </w:tcPr>
          <w:p w14:paraId="17F5042D" w14:textId="77777777" w:rsidR="00B00FD6" w:rsidRDefault="00B00FD6" w:rsidP="00D702BB">
            <w:pPr>
              <w:pStyle w:val="CUERPOTEXTOTABLA"/>
              <w:jc w:val="center"/>
              <w:rPr>
                <w:sz w:val="17"/>
              </w:rPr>
            </w:pPr>
            <w:r>
              <w:rPr>
                <w:sz w:val="17"/>
              </w:rPr>
              <w:t>2316.85</w:t>
            </w:r>
          </w:p>
        </w:tc>
      </w:tr>
      <w:tr w:rsidR="00B00FD6" w14:paraId="495C1E8A" w14:textId="77777777" w:rsidTr="00D702BB">
        <w:trPr>
          <w:cantSplit/>
          <w:jc w:val="center"/>
        </w:trPr>
        <w:tc>
          <w:tcPr>
            <w:tcW w:w="0" w:type="auto"/>
            <w:tcBorders>
              <w:left w:val="single" w:sz="2" w:space="0" w:color="000000"/>
              <w:right w:val="single" w:sz="2" w:space="0" w:color="000000"/>
            </w:tcBorders>
            <w:noWrap/>
            <w:vAlign w:val="center"/>
          </w:tcPr>
          <w:p w14:paraId="045395F3" w14:textId="2B73DF56" w:rsidR="00B00FD6" w:rsidRDefault="00B00FD6" w:rsidP="00D702BB">
            <w:pPr>
              <w:pStyle w:val="CUERPOTEXTOTABLA"/>
              <w:rPr>
                <w:sz w:val="17"/>
              </w:rPr>
            </w:pPr>
            <w:r>
              <w:rPr>
                <w:sz w:val="17"/>
              </w:rPr>
              <w:t>Aula Secundaria 1</w:t>
            </w:r>
          </w:p>
        </w:tc>
        <w:tc>
          <w:tcPr>
            <w:tcW w:w="0" w:type="auto"/>
            <w:tcBorders>
              <w:left w:val="single" w:sz="2" w:space="0" w:color="000000"/>
              <w:right w:val="single" w:sz="2" w:space="0" w:color="000000"/>
            </w:tcBorders>
            <w:noWrap/>
            <w:vAlign w:val="center"/>
          </w:tcPr>
          <w:p w14:paraId="15AC2CEC" w14:textId="77777777" w:rsidR="00B00FD6" w:rsidRDefault="00B00FD6" w:rsidP="00D702BB">
            <w:pPr>
              <w:pStyle w:val="CUERPOTEXTOTABLA"/>
              <w:rPr>
                <w:sz w:val="17"/>
              </w:rPr>
            </w:pPr>
            <w:r>
              <w:rPr>
                <w:sz w:val="17"/>
              </w:rPr>
              <w:t>Planta 1</w:t>
            </w:r>
          </w:p>
        </w:tc>
        <w:tc>
          <w:tcPr>
            <w:tcW w:w="0" w:type="auto"/>
            <w:tcBorders>
              <w:left w:val="single" w:sz="2" w:space="0" w:color="000000"/>
              <w:right w:val="single" w:sz="2" w:space="0" w:color="000000"/>
            </w:tcBorders>
            <w:noWrap/>
            <w:vAlign w:val="center"/>
          </w:tcPr>
          <w:p w14:paraId="09442291" w14:textId="77777777" w:rsidR="00B00FD6" w:rsidRDefault="00B00FD6" w:rsidP="00D702BB">
            <w:pPr>
              <w:pStyle w:val="CUERPOTEXTOTABLA"/>
              <w:jc w:val="center"/>
              <w:rPr>
                <w:sz w:val="17"/>
              </w:rPr>
            </w:pPr>
            <w:r>
              <w:rPr>
                <w:sz w:val="17"/>
              </w:rPr>
              <w:t>1565.52</w:t>
            </w:r>
          </w:p>
        </w:tc>
        <w:tc>
          <w:tcPr>
            <w:tcW w:w="0" w:type="auto"/>
            <w:tcBorders>
              <w:left w:val="single" w:sz="2" w:space="0" w:color="000000"/>
              <w:right w:val="single" w:sz="2" w:space="0" w:color="000000"/>
            </w:tcBorders>
            <w:noWrap/>
            <w:vAlign w:val="center"/>
          </w:tcPr>
          <w:p w14:paraId="15EEDD6F" w14:textId="77777777" w:rsidR="00B00FD6" w:rsidRDefault="00B00FD6" w:rsidP="00D702BB">
            <w:pPr>
              <w:pStyle w:val="CUERPOTEXTOTABLA"/>
              <w:jc w:val="center"/>
              <w:rPr>
                <w:sz w:val="17"/>
              </w:rPr>
            </w:pPr>
            <w:r>
              <w:rPr>
                <w:sz w:val="17"/>
              </w:rPr>
              <w:t>538.51</w:t>
            </w:r>
          </w:p>
        </w:tc>
        <w:tc>
          <w:tcPr>
            <w:tcW w:w="0" w:type="auto"/>
            <w:tcBorders>
              <w:left w:val="single" w:sz="2" w:space="0" w:color="000000"/>
              <w:right w:val="single" w:sz="2" w:space="0" w:color="000000"/>
            </w:tcBorders>
            <w:noWrap/>
            <w:vAlign w:val="center"/>
          </w:tcPr>
          <w:p w14:paraId="07B1AD1D" w14:textId="77777777" w:rsidR="00B00FD6" w:rsidRDefault="00B00FD6" w:rsidP="00D702BB">
            <w:pPr>
              <w:pStyle w:val="CUERPOTEXTOTABLA"/>
              <w:jc w:val="center"/>
              <w:rPr>
                <w:sz w:val="17"/>
              </w:rPr>
            </w:pPr>
            <w:r>
              <w:rPr>
                <w:sz w:val="17"/>
              </w:rPr>
              <w:t>696.20</w:t>
            </w:r>
          </w:p>
        </w:tc>
        <w:tc>
          <w:tcPr>
            <w:tcW w:w="0" w:type="auto"/>
            <w:tcBorders>
              <w:left w:val="single" w:sz="2" w:space="0" w:color="000000"/>
              <w:right w:val="single" w:sz="2" w:space="0" w:color="000000"/>
            </w:tcBorders>
            <w:noWrap/>
            <w:vAlign w:val="center"/>
          </w:tcPr>
          <w:p w14:paraId="464AF771" w14:textId="77777777" w:rsidR="00B00FD6" w:rsidRDefault="00B00FD6" w:rsidP="00D702BB">
            <w:pPr>
              <w:pStyle w:val="CUERPOTEXTOTABLA"/>
              <w:jc w:val="center"/>
              <w:rPr>
                <w:sz w:val="17"/>
              </w:rPr>
            </w:pPr>
            <w:r>
              <w:rPr>
                <w:sz w:val="17"/>
              </w:rPr>
              <w:t>37.17</w:t>
            </w:r>
          </w:p>
        </w:tc>
        <w:tc>
          <w:tcPr>
            <w:tcW w:w="0" w:type="auto"/>
            <w:tcBorders>
              <w:left w:val="single" w:sz="2" w:space="0" w:color="000000"/>
              <w:right w:val="single" w:sz="2" w:space="0" w:color="000000"/>
            </w:tcBorders>
            <w:noWrap/>
            <w:vAlign w:val="center"/>
          </w:tcPr>
          <w:p w14:paraId="450395F3" w14:textId="77777777" w:rsidR="00B00FD6" w:rsidRDefault="00B00FD6" w:rsidP="00D702BB">
            <w:pPr>
              <w:pStyle w:val="CUERPOTEXTOTABLA"/>
              <w:jc w:val="center"/>
              <w:rPr>
                <w:sz w:val="17"/>
              </w:rPr>
            </w:pPr>
            <w:r>
              <w:rPr>
                <w:sz w:val="17"/>
              </w:rPr>
              <w:t>2261.72</w:t>
            </w:r>
          </w:p>
        </w:tc>
        <w:tc>
          <w:tcPr>
            <w:tcW w:w="0" w:type="auto"/>
            <w:tcBorders>
              <w:left w:val="single" w:sz="2" w:space="0" w:color="000000"/>
              <w:right w:val="single" w:sz="2" w:space="0" w:color="000000"/>
            </w:tcBorders>
            <w:noWrap/>
            <w:vAlign w:val="center"/>
          </w:tcPr>
          <w:p w14:paraId="359C5455" w14:textId="77777777" w:rsidR="00B00FD6" w:rsidRDefault="00B00FD6" w:rsidP="00D702BB">
            <w:pPr>
              <w:pStyle w:val="CUERPOTEXTOTABLA"/>
              <w:jc w:val="center"/>
              <w:rPr>
                <w:sz w:val="17"/>
              </w:rPr>
            </w:pPr>
            <w:r>
              <w:rPr>
                <w:sz w:val="17"/>
              </w:rPr>
              <w:t>2261.72</w:t>
            </w:r>
          </w:p>
        </w:tc>
      </w:tr>
      <w:tr w:rsidR="00B00FD6" w14:paraId="450C9FAC" w14:textId="77777777" w:rsidTr="00D702BB">
        <w:trPr>
          <w:cantSplit/>
          <w:jc w:val="center"/>
        </w:trPr>
        <w:tc>
          <w:tcPr>
            <w:tcW w:w="0" w:type="auto"/>
            <w:tcBorders>
              <w:left w:val="single" w:sz="2" w:space="0" w:color="000000"/>
              <w:right w:val="single" w:sz="2" w:space="0" w:color="000000"/>
            </w:tcBorders>
            <w:noWrap/>
            <w:vAlign w:val="center"/>
          </w:tcPr>
          <w:p w14:paraId="6E0C6FEB" w14:textId="4C01463F" w:rsidR="00B00FD6" w:rsidRDefault="00B00FD6" w:rsidP="00D702BB">
            <w:pPr>
              <w:pStyle w:val="CUERPOTEXTOTABLA"/>
              <w:rPr>
                <w:sz w:val="17"/>
              </w:rPr>
            </w:pPr>
            <w:r>
              <w:rPr>
                <w:sz w:val="17"/>
              </w:rPr>
              <w:t>Aula Secundaria 2</w:t>
            </w:r>
          </w:p>
        </w:tc>
        <w:tc>
          <w:tcPr>
            <w:tcW w:w="0" w:type="auto"/>
            <w:tcBorders>
              <w:left w:val="single" w:sz="2" w:space="0" w:color="000000"/>
              <w:right w:val="single" w:sz="2" w:space="0" w:color="000000"/>
            </w:tcBorders>
            <w:noWrap/>
            <w:vAlign w:val="center"/>
          </w:tcPr>
          <w:p w14:paraId="6E2E77C4" w14:textId="77777777" w:rsidR="00B00FD6" w:rsidRDefault="00B00FD6" w:rsidP="00D702BB">
            <w:pPr>
              <w:pStyle w:val="CUERPOTEXTOTABLA"/>
              <w:rPr>
                <w:sz w:val="17"/>
              </w:rPr>
            </w:pPr>
            <w:r>
              <w:rPr>
                <w:sz w:val="17"/>
              </w:rPr>
              <w:t>Planta 1</w:t>
            </w:r>
          </w:p>
        </w:tc>
        <w:tc>
          <w:tcPr>
            <w:tcW w:w="0" w:type="auto"/>
            <w:tcBorders>
              <w:left w:val="single" w:sz="2" w:space="0" w:color="000000"/>
              <w:right w:val="single" w:sz="2" w:space="0" w:color="000000"/>
            </w:tcBorders>
            <w:noWrap/>
            <w:vAlign w:val="center"/>
          </w:tcPr>
          <w:p w14:paraId="07B57B8A" w14:textId="77777777" w:rsidR="00B00FD6" w:rsidRDefault="00B00FD6" w:rsidP="00D702BB">
            <w:pPr>
              <w:pStyle w:val="CUERPOTEXTOTABLA"/>
              <w:jc w:val="center"/>
              <w:rPr>
                <w:sz w:val="17"/>
              </w:rPr>
            </w:pPr>
            <w:r>
              <w:rPr>
                <w:sz w:val="17"/>
              </w:rPr>
              <w:t>1237.00</w:t>
            </w:r>
          </w:p>
        </w:tc>
        <w:tc>
          <w:tcPr>
            <w:tcW w:w="0" w:type="auto"/>
            <w:tcBorders>
              <w:left w:val="single" w:sz="2" w:space="0" w:color="000000"/>
              <w:right w:val="single" w:sz="2" w:space="0" w:color="000000"/>
            </w:tcBorders>
            <w:noWrap/>
            <w:vAlign w:val="center"/>
          </w:tcPr>
          <w:p w14:paraId="58510ECF" w14:textId="77777777" w:rsidR="00B00FD6" w:rsidRDefault="00B00FD6" w:rsidP="00D702BB">
            <w:pPr>
              <w:pStyle w:val="CUERPOTEXTOTABLA"/>
              <w:jc w:val="center"/>
              <w:rPr>
                <w:sz w:val="17"/>
              </w:rPr>
            </w:pPr>
            <w:r>
              <w:rPr>
                <w:sz w:val="17"/>
              </w:rPr>
              <w:t>537.40</w:t>
            </w:r>
          </w:p>
        </w:tc>
        <w:tc>
          <w:tcPr>
            <w:tcW w:w="0" w:type="auto"/>
            <w:tcBorders>
              <w:left w:val="single" w:sz="2" w:space="0" w:color="000000"/>
              <w:right w:val="single" w:sz="2" w:space="0" w:color="000000"/>
            </w:tcBorders>
            <w:noWrap/>
            <w:vAlign w:val="center"/>
          </w:tcPr>
          <w:p w14:paraId="38B20573" w14:textId="77777777" w:rsidR="00B00FD6" w:rsidRDefault="00B00FD6" w:rsidP="00D702BB">
            <w:pPr>
              <w:pStyle w:val="CUERPOTEXTOTABLA"/>
              <w:jc w:val="center"/>
              <w:rPr>
                <w:sz w:val="17"/>
              </w:rPr>
            </w:pPr>
            <w:r>
              <w:rPr>
                <w:sz w:val="17"/>
              </w:rPr>
              <w:t>694.77</w:t>
            </w:r>
          </w:p>
        </w:tc>
        <w:tc>
          <w:tcPr>
            <w:tcW w:w="0" w:type="auto"/>
            <w:tcBorders>
              <w:left w:val="single" w:sz="2" w:space="0" w:color="000000"/>
              <w:right w:val="single" w:sz="2" w:space="0" w:color="000000"/>
            </w:tcBorders>
            <w:noWrap/>
            <w:vAlign w:val="center"/>
          </w:tcPr>
          <w:p w14:paraId="2087D5FC" w14:textId="77777777" w:rsidR="00B00FD6" w:rsidRDefault="00B00FD6" w:rsidP="00D702BB">
            <w:pPr>
              <w:pStyle w:val="CUERPOTEXTOTABLA"/>
              <w:jc w:val="center"/>
              <w:rPr>
                <w:sz w:val="17"/>
              </w:rPr>
            </w:pPr>
            <w:r>
              <w:rPr>
                <w:sz w:val="17"/>
              </w:rPr>
              <w:t>31.81</w:t>
            </w:r>
          </w:p>
        </w:tc>
        <w:tc>
          <w:tcPr>
            <w:tcW w:w="0" w:type="auto"/>
            <w:tcBorders>
              <w:left w:val="single" w:sz="2" w:space="0" w:color="000000"/>
              <w:right w:val="single" w:sz="2" w:space="0" w:color="000000"/>
            </w:tcBorders>
            <w:noWrap/>
            <w:vAlign w:val="center"/>
          </w:tcPr>
          <w:p w14:paraId="1628E9C9" w14:textId="77777777" w:rsidR="00B00FD6" w:rsidRDefault="00B00FD6" w:rsidP="00D702BB">
            <w:pPr>
              <w:pStyle w:val="CUERPOTEXTOTABLA"/>
              <w:jc w:val="center"/>
              <w:rPr>
                <w:sz w:val="17"/>
              </w:rPr>
            </w:pPr>
            <w:r>
              <w:rPr>
                <w:sz w:val="17"/>
              </w:rPr>
              <w:t>1931.77</w:t>
            </w:r>
          </w:p>
        </w:tc>
        <w:tc>
          <w:tcPr>
            <w:tcW w:w="0" w:type="auto"/>
            <w:tcBorders>
              <w:left w:val="single" w:sz="2" w:space="0" w:color="000000"/>
              <w:right w:val="single" w:sz="2" w:space="0" w:color="000000"/>
            </w:tcBorders>
            <w:noWrap/>
            <w:vAlign w:val="center"/>
          </w:tcPr>
          <w:p w14:paraId="3A9D7134" w14:textId="77777777" w:rsidR="00B00FD6" w:rsidRDefault="00B00FD6" w:rsidP="00D702BB">
            <w:pPr>
              <w:pStyle w:val="CUERPOTEXTOTABLA"/>
              <w:jc w:val="center"/>
              <w:rPr>
                <w:sz w:val="17"/>
              </w:rPr>
            </w:pPr>
            <w:r>
              <w:rPr>
                <w:sz w:val="17"/>
              </w:rPr>
              <w:t>1931.77</w:t>
            </w:r>
          </w:p>
        </w:tc>
      </w:tr>
      <w:tr w:rsidR="00B00FD6" w14:paraId="4281F69D" w14:textId="77777777" w:rsidTr="00D702BB">
        <w:trPr>
          <w:cantSplit/>
          <w:jc w:val="center"/>
        </w:trPr>
        <w:tc>
          <w:tcPr>
            <w:tcW w:w="0" w:type="auto"/>
            <w:tcBorders>
              <w:left w:val="single" w:sz="2" w:space="0" w:color="000000"/>
              <w:right w:val="single" w:sz="2" w:space="0" w:color="000000"/>
            </w:tcBorders>
            <w:noWrap/>
            <w:vAlign w:val="center"/>
          </w:tcPr>
          <w:p w14:paraId="105663C7" w14:textId="18D1AA69" w:rsidR="00B00FD6" w:rsidRDefault="00B00FD6" w:rsidP="00D702BB">
            <w:pPr>
              <w:pStyle w:val="CUERPOTEXTOTABLA"/>
              <w:rPr>
                <w:sz w:val="17"/>
              </w:rPr>
            </w:pPr>
            <w:r>
              <w:rPr>
                <w:sz w:val="17"/>
              </w:rPr>
              <w:t>Aula Secundaria 3</w:t>
            </w:r>
          </w:p>
        </w:tc>
        <w:tc>
          <w:tcPr>
            <w:tcW w:w="0" w:type="auto"/>
            <w:tcBorders>
              <w:left w:val="single" w:sz="2" w:space="0" w:color="000000"/>
              <w:right w:val="single" w:sz="2" w:space="0" w:color="000000"/>
            </w:tcBorders>
            <w:noWrap/>
            <w:vAlign w:val="center"/>
          </w:tcPr>
          <w:p w14:paraId="5D3E780C" w14:textId="77777777" w:rsidR="00B00FD6" w:rsidRDefault="00B00FD6" w:rsidP="00D702BB">
            <w:pPr>
              <w:pStyle w:val="CUERPOTEXTOTABLA"/>
              <w:rPr>
                <w:sz w:val="17"/>
              </w:rPr>
            </w:pPr>
            <w:r>
              <w:rPr>
                <w:sz w:val="17"/>
              </w:rPr>
              <w:t>Planta 1</w:t>
            </w:r>
          </w:p>
        </w:tc>
        <w:tc>
          <w:tcPr>
            <w:tcW w:w="0" w:type="auto"/>
            <w:tcBorders>
              <w:left w:val="single" w:sz="2" w:space="0" w:color="000000"/>
              <w:right w:val="single" w:sz="2" w:space="0" w:color="000000"/>
            </w:tcBorders>
            <w:noWrap/>
            <w:vAlign w:val="center"/>
          </w:tcPr>
          <w:p w14:paraId="40904B63" w14:textId="77777777" w:rsidR="00B00FD6" w:rsidRDefault="00B00FD6" w:rsidP="00D702BB">
            <w:pPr>
              <w:pStyle w:val="CUERPOTEXTOTABLA"/>
              <w:jc w:val="center"/>
              <w:rPr>
                <w:sz w:val="17"/>
              </w:rPr>
            </w:pPr>
            <w:r>
              <w:rPr>
                <w:sz w:val="17"/>
              </w:rPr>
              <w:t>1674.50</w:t>
            </w:r>
          </w:p>
        </w:tc>
        <w:tc>
          <w:tcPr>
            <w:tcW w:w="0" w:type="auto"/>
            <w:tcBorders>
              <w:left w:val="single" w:sz="2" w:space="0" w:color="000000"/>
              <w:right w:val="single" w:sz="2" w:space="0" w:color="000000"/>
            </w:tcBorders>
            <w:noWrap/>
            <w:vAlign w:val="center"/>
          </w:tcPr>
          <w:p w14:paraId="7AA8E56F" w14:textId="77777777" w:rsidR="00B00FD6" w:rsidRDefault="00B00FD6" w:rsidP="00D702BB">
            <w:pPr>
              <w:pStyle w:val="CUERPOTEXTOTABLA"/>
              <w:jc w:val="center"/>
              <w:rPr>
                <w:sz w:val="17"/>
              </w:rPr>
            </w:pPr>
            <w:r>
              <w:rPr>
                <w:sz w:val="17"/>
              </w:rPr>
              <w:t>538.74</w:t>
            </w:r>
          </w:p>
        </w:tc>
        <w:tc>
          <w:tcPr>
            <w:tcW w:w="0" w:type="auto"/>
            <w:tcBorders>
              <w:left w:val="single" w:sz="2" w:space="0" w:color="000000"/>
              <w:right w:val="single" w:sz="2" w:space="0" w:color="000000"/>
            </w:tcBorders>
            <w:noWrap/>
            <w:vAlign w:val="center"/>
          </w:tcPr>
          <w:p w14:paraId="3C76D6AD" w14:textId="77777777" w:rsidR="00B00FD6" w:rsidRDefault="00B00FD6" w:rsidP="00D702BB">
            <w:pPr>
              <w:pStyle w:val="CUERPOTEXTOTABLA"/>
              <w:jc w:val="center"/>
              <w:rPr>
                <w:sz w:val="17"/>
              </w:rPr>
            </w:pPr>
            <w:r>
              <w:rPr>
                <w:sz w:val="17"/>
              </w:rPr>
              <w:t>696.50</w:t>
            </w:r>
          </w:p>
        </w:tc>
        <w:tc>
          <w:tcPr>
            <w:tcW w:w="0" w:type="auto"/>
            <w:tcBorders>
              <w:left w:val="single" w:sz="2" w:space="0" w:color="000000"/>
              <w:right w:val="single" w:sz="2" w:space="0" w:color="000000"/>
            </w:tcBorders>
            <w:noWrap/>
            <w:vAlign w:val="center"/>
          </w:tcPr>
          <w:p w14:paraId="36166E5C" w14:textId="77777777" w:rsidR="00B00FD6" w:rsidRDefault="00B00FD6" w:rsidP="00D702BB">
            <w:pPr>
              <w:pStyle w:val="CUERPOTEXTOTABLA"/>
              <w:jc w:val="center"/>
              <w:rPr>
                <w:sz w:val="17"/>
              </w:rPr>
            </w:pPr>
            <w:r>
              <w:rPr>
                <w:sz w:val="17"/>
              </w:rPr>
              <w:t>38.95</w:t>
            </w:r>
          </w:p>
        </w:tc>
        <w:tc>
          <w:tcPr>
            <w:tcW w:w="0" w:type="auto"/>
            <w:tcBorders>
              <w:left w:val="single" w:sz="2" w:space="0" w:color="000000"/>
              <w:right w:val="single" w:sz="2" w:space="0" w:color="000000"/>
            </w:tcBorders>
            <w:noWrap/>
            <w:vAlign w:val="center"/>
          </w:tcPr>
          <w:p w14:paraId="15948C27" w14:textId="77777777" w:rsidR="00B00FD6" w:rsidRDefault="00B00FD6" w:rsidP="00D702BB">
            <w:pPr>
              <w:pStyle w:val="CUERPOTEXTOTABLA"/>
              <w:jc w:val="center"/>
              <w:rPr>
                <w:sz w:val="17"/>
              </w:rPr>
            </w:pPr>
            <w:r>
              <w:rPr>
                <w:sz w:val="17"/>
              </w:rPr>
              <w:t>2371.00</w:t>
            </w:r>
          </w:p>
        </w:tc>
        <w:tc>
          <w:tcPr>
            <w:tcW w:w="0" w:type="auto"/>
            <w:tcBorders>
              <w:left w:val="single" w:sz="2" w:space="0" w:color="000000"/>
              <w:right w:val="single" w:sz="2" w:space="0" w:color="000000"/>
            </w:tcBorders>
            <w:noWrap/>
            <w:vAlign w:val="center"/>
          </w:tcPr>
          <w:p w14:paraId="7ED167A4" w14:textId="77777777" w:rsidR="00B00FD6" w:rsidRDefault="00B00FD6" w:rsidP="00D702BB">
            <w:pPr>
              <w:pStyle w:val="CUERPOTEXTOTABLA"/>
              <w:jc w:val="center"/>
              <w:rPr>
                <w:sz w:val="17"/>
              </w:rPr>
            </w:pPr>
            <w:r>
              <w:rPr>
                <w:sz w:val="17"/>
              </w:rPr>
              <w:t>2371.00</w:t>
            </w:r>
          </w:p>
        </w:tc>
      </w:tr>
      <w:tr w:rsidR="00B00FD6" w14:paraId="56E6884F" w14:textId="77777777" w:rsidTr="00D702BB">
        <w:trPr>
          <w:cantSplit/>
          <w:jc w:val="center"/>
        </w:trPr>
        <w:tc>
          <w:tcPr>
            <w:tcW w:w="0" w:type="auto"/>
            <w:tcBorders>
              <w:left w:val="single" w:sz="2" w:space="0" w:color="000000"/>
              <w:right w:val="single" w:sz="2" w:space="0" w:color="000000"/>
            </w:tcBorders>
            <w:noWrap/>
            <w:vAlign w:val="center"/>
          </w:tcPr>
          <w:p w14:paraId="0EDEBE94" w14:textId="49D15568" w:rsidR="00B00FD6" w:rsidRDefault="00B00FD6" w:rsidP="00D702BB">
            <w:pPr>
              <w:pStyle w:val="CUERPOTEXTOTABLA"/>
              <w:rPr>
                <w:sz w:val="17"/>
              </w:rPr>
            </w:pPr>
            <w:r>
              <w:rPr>
                <w:sz w:val="17"/>
              </w:rPr>
              <w:t>Aula Secundaria 5</w:t>
            </w:r>
          </w:p>
        </w:tc>
        <w:tc>
          <w:tcPr>
            <w:tcW w:w="0" w:type="auto"/>
            <w:tcBorders>
              <w:left w:val="single" w:sz="2" w:space="0" w:color="000000"/>
              <w:right w:val="single" w:sz="2" w:space="0" w:color="000000"/>
            </w:tcBorders>
            <w:noWrap/>
            <w:vAlign w:val="center"/>
          </w:tcPr>
          <w:p w14:paraId="1241E991" w14:textId="77777777" w:rsidR="00B00FD6" w:rsidRDefault="00B00FD6" w:rsidP="00D702BB">
            <w:pPr>
              <w:pStyle w:val="CUERPOTEXTOTABLA"/>
              <w:rPr>
                <w:sz w:val="17"/>
              </w:rPr>
            </w:pPr>
            <w:r>
              <w:rPr>
                <w:sz w:val="17"/>
              </w:rPr>
              <w:t>Planta 1</w:t>
            </w:r>
          </w:p>
        </w:tc>
        <w:tc>
          <w:tcPr>
            <w:tcW w:w="0" w:type="auto"/>
            <w:tcBorders>
              <w:left w:val="single" w:sz="2" w:space="0" w:color="000000"/>
              <w:right w:val="single" w:sz="2" w:space="0" w:color="000000"/>
            </w:tcBorders>
            <w:noWrap/>
            <w:vAlign w:val="center"/>
          </w:tcPr>
          <w:p w14:paraId="05AA2331" w14:textId="77777777" w:rsidR="00B00FD6" w:rsidRDefault="00B00FD6" w:rsidP="00D702BB">
            <w:pPr>
              <w:pStyle w:val="CUERPOTEXTOTABLA"/>
              <w:jc w:val="center"/>
              <w:rPr>
                <w:sz w:val="17"/>
              </w:rPr>
            </w:pPr>
            <w:r>
              <w:rPr>
                <w:sz w:val="17"/>
              </w:rPr>
              <w:t>1210.38</w:t>
            </w:r>
          </w:p>
        </w:tc>
        <w:tc>
          <w:tcPr>
            <w:tcW w:w="0" w:type="auto"/>
            <w:tcBorders>
              <w:left w:val="single" w:sz="2" w:space="0" w:color="000000"/>
              <w:right w:val="single" w:sz="2" w:space="0" w:color="000000"/>
            </w:tcBorders>
            <w:noWrap/>
            <w:vAlign w:val="center"/>
          </w:tcPr>
          <w:p w14:paraId="6B14B529" w14:textId="77777777" w:rsidR="00B00FD6" w:rsidRDefault="00B00FD6" w:rsidP="00D702BB">
            <w:pPr>
              <w:pStyle w:val="CUERPOTEXTOTABLA"/>
              <w:jc w:val="center"/>
              <w:rPr>
                <w:sz w:val="17"/>
              </w:rPr>
            </w:pPr>
            <w:r>
              <w:rPr>
                <w:sz w:val="17"/>
              </w:rPr>
              <w:t>537.60</w:t>
            </w:r>
          </w:p>
        </w:tc>
        <w:tc>
          <w:tcPr>
            <w:tcW w:w="0" w:type="auto"/>
            <w:tcBorders>
              <w:left w:val="single" w:sz="2" w:space="0" w:color="000000"/>
              <w:right w:val="single" w:sz="2" w:space="0" w:color="000000"/>
            </w:tcBorders>
            <w:noWrap/>
            <w:vAlign w:val="center"/>
          </w:tcPr>
          <w:p w14:paraId="1476E61A" w14:textId="77777777" w:rsidR="00B00FD6" w:rsidRDefault="00B00FD6" w:rsidP="00D702BB">
            <w:pPr>
              <w:pStyle w:val="CUERPOTEXTOTABLA"/>
              <w:jc w:val="center"/>
              <w:rPr>
                <w:sz w:val="17"/>
              </w:rPr>
            </w:pPr>
            <w:r>
              <w:rPr>
                <w:sz w:val="17"/>
              </w:rPr>
              <w:t>695.03</w:t>
            </w:r>
          </w:p>
        </w:tc>
        <w:tc>
          <w:tcPr>
            <w:tcW w:w="0" w:type="auto"/>
            <w:tcBorders>
              <w:left w:val="single" w:sz="2" w:space="0" w:color="000000"/>
              <w:right w:val="single" w:sz="2" w:space="0" w:color="000000"/>
            </w:tcBorders>
            <w:noWrap/>
            <w:vAlign w:val="center"/>
          </w:tcPr>
          <w:p w14:paraId="30661ED4" w14:textId="77777777" w:rsidR="00B00FD6" w:rsidRDefault="00B00FD6" w:rsidP="00D702BB">
            <w:pPr>
              <w:pStyle w:val="CUERPOTEXTOTABLA"/>
              <w:jc w:val="center"/>
              <w:rPr>
                <w:sz w:val="17"/>
              </w:rPr>
            </w:pPr>
            <w:r>
              <w:rPr>
                <w:sz w:val="17"/>
              </w:rPr>
              <w:t>31.37</w:t>
            </w:r>
          </w:p>
        </w:tc>
        <w:tc>
          <w:tcPr>
            <w:tcW w:w="0" w:type="auto"/>
            <w:tcBorders>
              <w:left w:val="single" w:sz="2" w:space="0" w:color="000000"/>
              <w:right w:val="single" w:sz="2" w:space="0" w:color="000000"/>
            </w:tcBorders>
            <w:noWrap/>
            <w:vAlign w:val="center"/>
          </w:tcPr>
          <w:p w14:paraId="58B98B5F" w14:textId="77777777" w:rsidR="00B00FD6" w:rsidRDefault="00B00FD6" w:rsidP="00D702BB">
            <w:pPr>
              <w:pStyle w:val="CUERPOTEXTOTABLA"/>
              <w:jc w:val="center"/>
              <w:rPr>
                <w:sz w:val="17"/>
              </w:rPr>
            </w:pPr>
            <w:r>
              <w:rPr>
                <w:sz w:val="17"/>
              </w:rPr>
              <w:t>1905.41</w:t>
            </w:r>
          </w:p>
        </w:tc>
        <w:tc>
          <w:tcPr>
            <w:tcW w:w="0" w:type="auto"/>
            <w:tcBorders>
              <w:left w:val="single" w:sz="2" w:space="0" w:color="000000"/>
              <w:right w:val="single" w:sz="2" w:space="0" w:color="000000"/>
            </w:tcBorders>
            <w:noWrap/>
            <w:vAlign w:val="center"/>
          </w:tcPr>
          <w:p w14:paraId="6124ABFA" w14:textId="77777777" w:rsidR="00B00FD6" w:rsidRDefault="00B00FD6" w:rsidP="00D702BB">
            <w:pPr>
              <w:pStyle w:val="CUERPOTEXTOTABLA"/>
              <w:jc w:val="center"/>
              <w:rPr>
                <w:sz w:val="17"/>
              </w:rPr>
            </w:pPr>
            <w:r>
              <w:rPr>
                <w:sz w:val="17"/>
              </w:rPr>
              <w:t>1905.41</w:t>
            </w:r>
          </w:p>
        </w:tc>
      </w:tr>
      <w:tr w:rsidR="00B00FD6" w14:paraId="33B84AE2" w14:textId="77777777" w:rsidTr="00D702BB">
        <w:trPr>
          <w:cantSplit/>
          <w:jc w:val="center"/>
        </w:trPr>
        <w:tc>
          <w:tcPr>
            <w:tcW w:w="0" w:type="auto"/>
            <w:tcBorders>
              <w:left w:val="single" w:sz="2" w:space="0" w:color="000000"/>
              <w:right w:val="single" w:sz="2" w:space="0" w:color="000000"/>
            </w:tcBorders>
            <w:noWrap/>
            <w:vAlign w:val="center"/>
          </w:tcPr>
          <w:p w14:paraId="65082D84" w14:textId="1BB3370B" w:rsidR="00B00FD6" w:rsidRDefault="00B00FD6" w:rsidP="00D702BB">
            <w:pPr>
              <w:pStyle w:val="CUERPOTEXTOTABLA"/>
              <w:rPr>
                <w:sz w:val="17"/>
              </w:rPr>
            </w:pPr>
            <w:r>
              <w:rPr>
                <w:sz w:val="17"/>
              </w:rPr>
              <w:t>Aula Secundaria 6</w:t>
            </w:r>
          </w:p>
        </w:tc>
        <w:tc>
          <w:tcPr>
            <w:tcW w:w="0" w:type="auto"/>
            <w:tcBorders>
              <w:left w:val="single" w:sz="2" w:space="0" w:color="000000"/>
              <w:right w:val="single" w:sz="2" w:space="0" w:color="000000"/>
            </w:tcBorders>
            <w:noWrap/>
            <w:vAlign w:val="center"/>
          </w:tcPr>
          <w:p w14:paraId="05C71399" w14:textId="77777777" w:rsidR="00B00FD6" w:rsidRDefault="00B00FD6" w:rsidP="00D702BB">
            <w:pPr>
              <w:pStyle w:val="CUERPOTEXTOTABLA"/>
              <w:rPr>
                <w:sz w:val="17"/>
              </w:rPr>
            </w:pPr>
            <w:r>
              <w:rPr>
                <w:sz w:val="17"/>
              </w:rPr>
              <w:t>Planta 1</w:t>
            </w:r>
          </w:p>
        </w:tc>
        <w:tc>
          <w:tcPr>
            <w:tcW w:w="0" w:type="auto"/>
            <w:tcBorders>
              <w:left w:val="single" w:sz="2" w:space="0" w:color="000000"/>
              <w:right w:val="single" w:sz="2" w:space="0" w:color="000000"/>
            </w:tcBorders>
            <w:noWrap/>
            <w:vAlign w:val="center"/>
          </w:tcPr>
          <w:p w14:paraId="4147849C" w14:textId="77777777" w:rsidR="00B00FD6" w:rsidRDefault="00B00FD6" w:rsidP="00D702BB">
            <w:pPr>
              <w:pStyle w:val="CUERPOTEXTOTABLA"/>
              <w:jc w:val="center"/>
              <w:rPr>
                <w:sz w:val="17"/>
              </w:rPr>
            </w:pPr>
            <w:r>
              <w:rPr>
                <w:sz w:val="17"/>
              </w:rPr>
              <w:t>1571.52</w:t>
            </w:r>
          </w:p>
        </w:tc>
        <w:tc>
          <w:tcPr>
            <w:tcW w:w="0" w:type="auto"/>
            <w:tcBorders>
              <w:left w:val="single" w:sz="2" w:space="0" w:color="000000"/>
              <w:right w:val="single" w:sz="2" w:space="0" w:color="000000"/>
            </w:tcBorders>
            <w:noWrap/>
            <w:vAlign w:val="center"/>
          </w:tcPr>
          <w:p w14:paraId="6FB73F11" w14:textId="77777777" w:rsidR="00B00FD6" w:rsidRDefault="00B00FD6" w:rsidP="00D702BB">
            <w:pPr>
              <w:pStyle w:val="CUERPOTEXTOTABLA"/>
              <w:jc w:val="center"/>
              <w:rPr>
                <w:sz w:val="17"/>
              </w:rPr>
            </w:pPr>
            <w:r>
              <w:rPr>
                <w:sz w:val="17"/>
              </w:rPr>
              <w:t>538.74</w:t>
            </w:r>
          </w:p>
        </w:tc>
        <w:tc>
          <w:tcPr>
            <w:tcW w:w="0" w:type="auto"/>
            <w:tcBorders>
              <w:left w:val="single" w:sz="2" w:space="0" w:color="000000"/>
              <w:right w:val="single" w:sz="2" w:space="0" w:color="000000"/>
            </w:tcBorders>
            <w:noWrap/>
            <w:vAlign w:val="center"/>
          </w:tcPr>
          <w:p w14:paraId="63FB6CAE" w14:textId="77777777" w:rsidR="00B00FD6" w:rsidRDefault="00B00FD6" w:rsidP="00D702BB">
            <w:pPr>
              <w:pStyle w:val="CUERPOTEXTOTABLA"/>
              <w:jc w:val="center"/>
              <w:rPr>
                <w:sz w:val="17"/>
              </w:rPr>
            </w:pPr>
            <w:r>
              <w:rPr>
                <w:sz w:val="17"/>
              </w:rPr>
              <w:t>696.50</w:t>
            </w:r>
          </w:p>
        </w:tc>
        <w:tc>
          <w:tcPr>
            <w:tcW w:w="0" w:type="auto"/>
            <w:tcBorders>
              <w:left w:val="single" w:sz="2" w:space="0" w:color="000000"/>
              <w:right w:val="single" w:sz="2" w:space="0" w:color="000000"/>
            </w:tcBorders>
            <w:noWrap/>
            <w:vAlign w:val="center"/>
          </w:tcPr>
          <w:p w14:paraId="3F8532A4" w14:textId="77777777" w:rsidR="00B00FD6" w:rsidRDefault="00B00FD6" w:rsidP="00D702BB">
            <w:pPr>
              <w:pStyle w:val="CUERPOTEXTOTABLA"/>
              <w:jc w:val="center"/>
              <w:rPr>
                <w:sz w:val="17"/>
              </w:rPr>
            </w:pPr>
            <w:r>
              <w:rPr>
                <w:sz w:val="17"/>
              </w:rPr>
              <w:t>37.26</w:t>
            </w:r>
          </w:p>
        </w:tc>
        <w:tc>
          <w:tcPr>
            <w:tcW w:w="0" w:type="auto"/>
            <w:tcBorders>
              <w:left w:val="single" w:sz="2" w:space="0" w:color="000000"/>
              <w:right w:val="single" w:sz="2" w:space="0" w:color="000000"/>
            </w:tcBorders>
            <w:noWrap/>
            <w:vAlign w:val="center"/>
          </w:tcPr>
          <w:p w14:paraId="73F498D7" w14:textId="77777777" w:rsidR="00B00FD6" w:rsidRDefault="00B00FD6" w:rsidP="00D702BB">
            <w:pPr>
              <w:pStyle w:val="CUERPOTEXTOTABLA"/>
              <w:jc w:val="center"/>
              <w:rPr>
                <w:sz w:val="17"/>
              </w:rPr>
            </w:pPr>
            <w:r>
              <w:rPr>
                <w:sz w:val="17"/>
              </w:rPr>
              <w:t>2268.02</w:t>
            </w:r>
          </w:p>
        </w:tc>
        <w:tc>
          <w:tcPr>
            <w:tcW w:w="0" w:type="auto"/>
            <w:tcBorders>
              <w:left w:val="single" w:sz="2" w:space="0" w:color="000000"/>
              <w:right w:val="single" w:sz="2" w:space="0" w:color="000000"/>
            </w:tcBorders>
            <w:noWrap/>
            <w:vAlign w:val="center"/>
          </w:tcPr>
          <w:p w14:paraId="09985317" w14:textId="77777777" w:rsidR="00B00FD6" w:rsidRDefault="00B00FD6" w:rsidP="00D702BB">
            <w:pPr>
              <w:pStyle w:val="CUERPOTEXTOTABLA"/>
              <w:jc w:val="center"/>
              <w:rPr>
                <w:sz w:val="17"/>
              </w:rPr>
            </w:pPr>
            <w:r>
              <w:rPr>
                <w:sz w:val="17"/>
              </w:rPr>
              <w:t>2268.02</w:t>
            </w:r>
          </w:p>
        </w:tc>
      </w:tr>
      <w:tr w:rsidR="00B00FD6" w14:paraId="124E8C52" w14:textId="77777777" w:rsidTr="00D702BB">
        <w:trPr>
          <w:cantSplit/>
          <w:jc w:val="center"/>
        </w:trPr>
        <w:tc>
          <w:tcPr>
            <w:tcW w:w="0" w:type="auto"/>
            <w:tcBorders>
              <w:left w:val="single" w:sz="2" w:space="0" w:color="000000"/>
              <w:right w:val="single" w:sz="2" w:space="0" w:color="000000"/>
            </w:tcBorders>
            <w:noWrap/>
            <w:vAlign w:val="center"/>
          </w:tcPr>
          <w:p w14:paraId="401D9C6A" w14:textId="77777777" w:rsidR="00B00FD6" w:rsidRDefault="00B00FD6" w:rsidP="00D702BB">
            <w:pPr>
              <w:pStyle w:val="CUERPOTEXTOTABLA"/>
              <w:rPr>
                <w:sz w:val="17"/>
              </w:rPr>
            </w:pPr>
            <w:r>
              <w:rPr>
                <w:sz w:val="17"/>
              </w:rPr>
              <w:t>Seminario</w:t>
            </w:r>
          </w:p>
        </w:tc>
        <w:tc>
          <w:tcPr>
            <w:tcW w:w="0" w:type="auto"/>
            <w:tcBorders>
              <w:left w:val="single" w:sz="2" w:space="0" w:color="000000"/>
              <w:right w:val="single" w:sz="2" w:space="0" w:color="000000"/>
            </w:tcBorders>
            <w:noWrap/>
            <w:vAlign w:val="center"/>
          </w:tcPr>
          <w:p w14:paraId="4B065FF4" w14:textId="77777777" w:rsidR="00B00FD6" w:rsidRDefault="00B00FD6" w:rsidP="00D702BB">
            <w:pPr>
              <w:pStyle w:val="CUERPOTEXTOTABLA"/>
              <w:rPr>
                <w:sz w:val="17"/>
              </w:rPr>
            </w:pPr>
            <w:r>
              <w:rPr>
                <w:sz w:val="17"/>
              </w:rPr>
              <w:t>Planta 1</w:t>
            </w:r>
          </w:p>
        </w:tc>
        <w:tc>
          <w:tcPr>
            <w:tcW w:w="0" w:type="auto"/>
            <w:tcBorders>
              <w:left w:val="single" w:sz="2" w:space="0" w:color="000000"/>
              <w:right w:val="single" w:sz="2" w:space="0" w:color="000000"/>
            </w:tcBorders>
            <w:noWrap/>
            <w:vAlign w:val="center"/>
          </w:tcPr>
          <w:p w14:paraId="4E9BFE7D" w14:textId="77777777" w:rsidR="00B00FD6" w:rsidRDefault="00B00FD6" w:rsidP="00D702BB">
            <w:pPr>
              <w:pStyle w:val="CUERPOTEXTOTABLA"/>
              <w:jc w:val="center"/>
              <w:rPr>
                <w:sz w:val="17"/>
              </w:rPr>
            </w:pPr>
            <w:r>
              <w:rPr>
                <w:sz w:val="17"/>
              </w:rPr>
              <w:t>478.58</w:t>
            </w:r>
          </w:p>
        </w:tc>
        <w:tc>
          <w:tcPr>
            <w:tcW w:w="0" w:type="auto"/>
            <w:tcBorders>
              <w:left w:val="single" w:sz="2" w:space="0" w:color="000000"/>
              <w:right w:val="single" w:sz="2" w:space="0" w:color="000000"/>
            </w:tcBorders>
            <w:noWrap/>
            <w:vAlign w:val="center"/>
          </w:tcPr>
          <w:p w14:paraId="517EDBFF" w14:textId="77777777" w:rsidR="00B00FD6" w:rsidRDefault="00B00FD6" w:rsidP="00D702BB">
            <w:pPr>
              <w:pStyle w:val="CUERPOTEXTOTABLA"/>
              <w:jc w:val="center"/>
              <w:rPr>
                <w:sz w:val="17"/>
              </w:rPr>
            </w:pPr>
            <w:r>
              <w:rPr>
                <w:sz w:val="17"/>
              </w:rPr>
              <w:t>173.09</w:t>
            </w:r>
          </w:p>
        </w:tc>
        <w:tc>
          <w:tcPr>
            <w:tcW w:w="0" w:type="auto"/>
            <w:tcBorders>
              <w:left w:val="single" w:sz="2" w:space="0" w:color="000000"/>
              <w:right w:val="single" w:sz="2" w:space="0" w:color="000000"/>
            </w:tcBorders>
            <w:noWrap/>
            <w:vAlign w:val="center"/>
          </w:tcPr>
          <w:p w14:paraId="0ACAB6A2" w14:textId="77777777" w:rsidR="00B00FD6" w:rsidRDefault="00B00FD6" w:rsidP="00D702BB">
            <w:pPr>
              <w:pStyle w:val="CUERPOTEXTOTABLA"/>
              <w:jc w:val="center"/>
              <w:rPr>
                <w:sz w:val="17"/>
              </w:rPr>
            </w:pPr>
            <w:r>
              <w:rPr>
                <w:sz w:val="17"/>
              </w:rPr>
              <w:t>223.78</w:t>
            </w:r>
          </w:p>
        </w:tc>
        <w:tc>
          <w:tcPr>
            <w:tcW w:w="0" w:type="auto"/>
            <w:tcBorders>
              <w:left w:val="single" w:sz="2" w:space="0" w:color="000000"/>
              <w:right w:val="single" w:sz="2" w:space="0" w:color="000000"/>
            </w:tcBorders>
            <w:noWrap/>
            <w:vAlign w:val="center"/>
          </w:tcPr>
          <w:p w14:paraId="1DCD1508" w14:textId="77777777" w:rsidR="00B00FD6" w:rsidRDefault="00B00FD6" w:rsidP="00D702BB">
            <w:pPr>
              <w:pStyle w:val="CUERPOTEXTOTABLA"/>
              <w:jc w:val="center"/>
              <w:rPr>
                <w:sz w:val="17"/>
              </w:rPr>
            </w:pPr>
            <w:r>
              <w:rPr>
                <w:sz w:val="17"/>
              </w:rPr>
              <w:t>35.91</w:t>
            </w:r>
          </w:p>
        </w:tc>
        <w:tc>
          <w:tcPr>
            <w:tcW w:w="0" w:type="auto"/>
            <w:tcBorders>
              <w:left w:val="single" w:sz="2" w:space="0" w:color="000000"/>
              <w:right w:val="single" w:sz="2" w:space="0" w:color="000000"/>
            </w:tcBorders>
            <w:noWrap/>
            <w:vAlign w:val="center"/>
          </w:tcPr>
          <w:p w14:paraId="5FACA5E0" w14:textId="77777777" w:rsidR="00B00FD6" w:rsidRDefault="00B00FD6" w:rsidP="00D702BB">
            <w:pPr>
              <w:pStyle w:val="CUERPOTEXTOTABLA"/>
              <w:jc w:val="center"/>
              <w:rPr>
                <w:sz w:val="17"/>
              </w:rPr>
            </w:pPr>
            <w:r>
              <w:rPr>
                <w:sz w:val="17"/>
              </w:rPr>
              <w:t>702.36</w:t>
            </w:r>
          </w:p>
        </w:tc>
        <w:tc>
          <w:tcPr>
            <w:tcW w:w="0" w:type="auto"/>
            <w:tcBorders>
              <w:left w:val="single" w:sz="2" w:space="0" w:color="000000"/>
              <w:right w:val="single" w:sz="2" w:space="0" w:color="000000"/>
            </w:tcBorders>
            <w:noWrap/>
            <w:vAlign w:val="center"/>
          </w:tcPr>
          <w:p w14:paraId="7D6477A2" w14:textId="77777777" w:rsidR="00B00FD6" w:rsidRDefault="00B00FD6" w:rsidP="00D702BB">
            <w:pPr>
              <w:pStyle w:val="CUERPOTEXTOTABLA"/>
              <w:jc w:val="center"/>
              <w:rPr>
                <w:sz w:val="17"/>
              </w:rPr>
            </w:pPr>
            <w:r>
              <w:rPr>
                <w:sz w:val="17"/>
              </w:rPr>
              <w:t>702.36</w:t>
            </w:r>
          </w:p>
        </w:tc>
      </w:tr>
      <w:tr w:rsidR="00B00FD6" w14:paraId="73CCD58C" w14:textId="77777777" w:rsidTr="00D702BB">
        <w:trPr>
          <w:cantSplit/>
          <w:jc w:val="center"/>
        </w:trPr>
        <w:tc>
          <w:tcPr>
            <w:tcW w:w="0" w:type="auto"/>
            <w:tcBorders>
              <w:left w:val="single" w:sz="2" w:space="0" w:color="000000"/>
              <w:right w:val="single" w:sz="2" w:space="0" w:color="000000"/>
            </w:tcBorders>
            <w:noWrap/>
            <w:vAlign w:val="center"/>
          </w:tcPr>
          <w:p w14:paraId="6A69F30A" w14:textId="55E9672F" w:rsidR="00B00FD6" w:rsidRDefault="00B00FD6" w:rsidP="00D702BB">
            <w:pPr>
              <w:pStyle w:val="CUERPOTEXTOTABLA"/>
              <w:rPr>
                <w:sz w:val="17"/>
              </w:rPr>
            </w:pPr>
            <w:r>
              <w:rPr>
                <w:sz w:val="17"/>
              </w:rPr>
              <w:t>Aula Desdoble</w:t>
            </w:r>
          </w:p>
        </w:tc>
        <w:tc>
          <w:tcPr>
            <w:tcW w:w="0" w:type="auto"/>
            <w:tcBorders>
              <w:left w:val="single" w:sz="2" w:space="0" w:color="000000"/>
              <w:right w:val="single" w:sz="2" w:space="0" w:color="000000"/>
            </w:tcBorders>
            <w:noWrap/>
            <w:vAlign w:val="center"/>
          </w:tcPr>
          <w:p w14:paraId="7D9DAAE2" w14:textId="77777777" w:rsidR="00B00FD6" w:rsidRDefault="00B00FD6" w:rsidP="00D702BB">
            <w:pPr>
              <w:pStyle w:val="CUERPOTEXTOTABLA"/>
              <w:rPr>
                <w:sz w:val="17"/>
              </w:rPr>
            </w:pPr>
            <w:r>
              <w:rPr>
                <w:sz w:val="17"/>
              </w:rPr>
              <w:t>Planta 1</w:t>
            </w:r>
          </w:p>
        </w:tc>
        <w:tc>
          <w:tcPr>
            <w:tcW w:w="0" w:type="auto"/>
            <w:tcBorders>
              <w:left w:val="single" w:sz="2" w:space="0" w:color="000000"/>
              <w:right w:val="single" w:sz="2" w:space="0" w:color="000000"/>
            </w:tcBorders>
            <w:noWrap/>
            <w:vAlign w:val="center"/>
          </w:tcPr>
          <w:p w14:paraId="24B1A1A8" w14:textId="77777777" w:rsidR="00B00FD6" w:rsidRDefault="00B00FD6" w:rsidP="00D702BB">
            <w:pPr>
              <w:pStyle w:val="CUERPOTEXTOTABLA"/>
              <w:jc w:val="center"/>
              <w:rPr>
                <w:sz w:val="17"/>
              </w:rPr>
            </w:pPr>
            <w:r>
              <w:rPr>
                <w:sz w:val="17"/>
              </w:rPr>
              <w:t>433.29</w:t>
            </w:r>
          </w:p>
        </w:tc>
        <w:tc>
          <w:tcPr>
            <w:tcW w:w="0" w:type="auto"/>
            <w:tcBorders>
              <w:left w:val="single" w:sz="2" w:space="0" w:color="000000"/>
              <w:right w:val="single" w:sz="2" w:space="0" w:color="000000"/>
            </w:tcBorders>
            <w:noWrap/>
            <w:vAlign w:val="center"/>
          </w:tcPr>
          <w:p w14:paraId="4D935FC1" w14:textId="77777777" w:rsidR="00B00FD6" w:rsidRDefault="00B00FD6" w:rsidP="00D702BB">
            <w:pPr>
              <w:pStyle w:val="CUERPOTEXTOTABLA"/>
              <w:jc w:val="center"/>
              <w:rPr>
                <w:sz w:val="17"/>
              </w:rPr>
            </w:pPr>
            <w:r>
              <w:rPr>
                <w:sz w:val="17"/>
              </w:rPr>
              <w:t>177.58</w:t>
            </w:r>
          </w:p>
        </w:tc>
        <w:tc>
          <w:tcPr>
            <w:tcW w:w="0" w:type="auto"/>
            <w:tcBorders>
              <w:left w:val="single" w:sz="2" w:space="0" w:color="000000"/>
              <w:right w:val="single" w:sz="2" w:space="0" w:color="000000"/>
            </w:tcBorders>
            <w:noWrap/>
            <w:vAlign w:val="center"/>
          </w:tcPr>
          <w:p w14:paraId="29CD5205" w14:textId="77777777" w:rsidR="00B00FD6" w:rsidRDefault="00B00FD6" w:rsidP="00D702BB">
            <w:pPr>
              <w:pStyle w:val="CUERPOTEXTOTABLA"/>
              <w:jc w:val="center"/>
              <w:rPr>
                <w:sz w:val="17"/>
              </w:rPr>
            </w:pPr>
            <w:r>
              <w:rPr>
                <w:sz w:val="17"/>
              </w:rPr>
              <w:t>229.58</w:t>
            </w:r>
          </w:p>
        </w:tc>
        <w:tc>
          <w:tcPr>
            <w:tcW w:w="0" w:type="auto"/>
            <w:tcBorders>
              <w:left w:val="single" w:sz="2" w:space="0" w:color="000000"/>
              <w:right w:val="single" w:sz="2" w:space="0" w:color="000000"/>
            </w:tcBorders>
            <w:noWrap/>
            <w:vAlign w:val="center"/>
          </w:tcPr>
          <w:p w14:paraId="44D05AAA" w14:textId="77777777" w:rsidR="00B00FD6" w:rsidRDefault="00B00FD6" w:rsidP="00D702BB">
            <w:pPr>
              <w:pStyle w:val="CUERPOTEXTOTABLA"/>
              <w:jc w:val="center"/>
              <w:rPr>
                <w:sz w:val="17"/>
              </w:rPr>
            </w:pPr>
            <w:r>
              <w:rPr>
                <w:sz w:val="17"/>
              </w:rPr>
              <w:t>33.04</w:t>
            </w:r>
          </w:p>
        </w:tc>
        <w:tc>
          <w:tcPr>
            <w:tcW w:w="0" w:type="auto"/>
            <w:tcBorders>
              <w:left w:val="single" w:sz="2" w:space="0" w:color="000000"/>
              <w:right w:val="single" w:sz="2" w:space="0" w:color="000000"/>
            </w:tcBorders>
            <w:noWrap/>
            <w:vAlign w:val="center"/>
          </w:tcPr>
          <w:p w14:paraId="0833053A" w14:textId="77777777" w:rsidR="00B00FD6" w:rsidRDefault="00B00FD6" w:rsidP="00D702BB">
            <w:pPr>
              <w:pStyle w:val="CUERPOTEXTOTABLA"/>
              <w:jc w:val="center"/>
              <w:rPr>
                <w:sz w:val="17"/>
              </w:rPr>
            </w:pPr>
            <w:r>
              <w:rPr>
                <w:sz w:val="17"/>
              </w:rPr>
              <w:t>662.87</w:t>
            </w:r>
          </w:p>
        </w:tc>
        <w:tc>
          <w:tcPr>
            <w:tcW w:w="0" w:type="auto"/>
            <w:tcBorders>
              <w:left w:val="single" w:sz="2" w:space="0" w:color="000000"/>
              <w:right w:val="single" w:sz="2" w:space="0" w:color="000000"/>
            </w:tcBorders>
            <w:noWrap/>
            <w:vAlign w:val="center"/>
          </w:tcPr>
          <w:p w14:paraId="285C30E7" w14:textId="77777777" w:rsidR="00B00FD6" w:rsidRDefault="00B00FD6" w:rsidP="00D702BB">
            <w:pPr>
              <w:pStyle w:val="CUERPOTEXTOTABLA"/>
              <w:jc w:val="center"/>
              <w:rPr>
                <w:sz w:val="17"/>
              </w:rPr>
            </w:pPr>
            <w:r>
              <w:rPr>
                <w:sz w:val="17"/>
              </w:rPr>
              <w:t>662.87</w:t>
            </w:r>
          </w:p>
        </w:tc>
      </w:tr>
      <w:tr w:rsidR="00B00FD6" w14:paraId="1D0943CE" w14:textId="77777777" w:rsidTr="00D702BB">
        <w:trPr>
          <w:cantSplit/>
          <w:jc w:val="center"/>
        </w:trPr>
        <w:tc>
          <w:tcPr>
            <w:tcW w:w="0" w:type="auto"/>
            <w:tcBorders>
              <w:left w:val="single" w:sz="2" w:space="0" w:color="000000"/>
              <w:bottom w:val="single" w:sz="2" w:space="0" w:color="000000"/>
              <w:right w:val="single" w:sz="2" w:space="0" w:color="000000"/>
            </w:tcBorders>
            <w:noWrap/>
            <w:vAlign w:val="center"/>
          </w:tcPr>
          <w:p w14:paraId="14294E94" w14:textId="77777777" w:rsidR="00B00FD6" w:rsidRDefault="00B00FD6" w:rsidP="00D702BB">
            <w:pPr>
              <w:pStyle w:val="CUERPOTEXTOTABLA"/>
              <w:rPr>
                <w:sz w:val="17"/>
              </w:rPr>
            </w:pPr>
            <w:r>
              <w:rPr>
                <w:sz w:val="17"/>
              </w:rPr>
              <w:t>Aula Desdoble</w:t>
            </w:r>
          </w:p>
        </w:tc>
        <w:tc>
          <w:tcPr>
            <w:tcW w:w="0" w:type="auto"/>
            <w:tcBorders>
              <w:left w:val="single" w:sz="2" w:space="0" w:color="000000"/>
              <w:bottom w:val="single" w:sz="2" w:space="0" w:color="000000"/>
              <w:right w:val="single" w:sz="2" w:space="0" w:color="000000"/>
            </w:tcBorders>
            <w:noWrap/>
            <w:vAlign w:val="center"/>
          </w:tcPr>
          <w:p w14:paraId="0FB83AD7" w14:textId="77777777" w:rsidR="00B00FD6" w:rsidRDefault="00B00FD6" w:rsidP="00D702BB">
            <w:pPr>
              <w:pStyle w:val="CUERPOTEXTOTABLA"/>
              <w:rPr>
                <w:sz w:val="17"/>
              </w:rPr>
            </w:pPr>
            <w:r>
              <w:rPr>
                <w:sz w:val="17"/>
              </w:rPr>
              <w:t>Planta 1</w:t>
            </w:r>
          </w:p>
        </w:tc>
        <w:tc>
          <w:tcPr>
            <w:tcW w:w="0" w:type="auto"/>
            <w:tcBorders>
              <w:left w:val="single" w:sz="2" w:space="0" w:color="000000"/>
              <w:bottom w:val="single" w:sz="2" w:space="0" w:color="000000"/>
              <w:right w:val="single" w:sz="2" w:space="0" w:color="000000"/>
            </w:tcBorders>
            <w:noWrap/>
            <w:vAlign w:val="center"/>
          </w:tcPr>
          <w:p w14:paraId="29B610FD" w14:textId="77777777" w:rsidR="00B00FD6" w:rsidRDefault="00B00FD6" w:rsidP="00D702BB">
            <w:pPr>
              <w:pStyle w:val="CUERPOTEXTOTABLA"/>
              <w:jc w:val="center"/>
              <w:rPr>
                <w:sz w:val="17"/>
              </w:rPr>
            </w:pPr>
            <w:r>
              <w:rPr>
                <w:sz w:val="17"/>
              </w:rPr>
              <w:t>433.29</w:t>
            </w:r>
          </w:p>
        </w:tc>
        <w:tc>
          <w:tcPr>
            <w:tcW w:w="0" w:type="auto"/>
            <w:tcBorders>
              <w:left w:val="single" w:sz="2" w:space="0" w:color="000000"/>
              <w:bottom w:val="single" w:sz="2" w:space="0" w:color="000000"/>
              <w:right w:val="single" w:sz="2" w:space="0" w:color="000000"/>
            </w:tcBorders>
            <w:noWrap/>
            <w:vAlign w:val="center"/>
          </w:tcPr>
          <w:p w14:paraId="48B68D4E" w14:textId="77777777" w:rsidR="00B00FD6" w:rsidRDefault="00B00FD6" w:rsidP="00D702BB">
            <w:pPr>
              <w:pStyle w:val="CUERPOTEXTOTABLA"/>
              <w:jc w:val="center"/>
              <w:rPr>
                <w:sz w:val="17"/>
              </w:rPr>
            </w:pPr>
            <w:r>
              <w:rPr>
                <w:sz w:val="17"/>
              </w:rPr>
              <w:t>177.58</w:t>
            </w:r>
          </w:p>
        </w:tc>
        <w:tc>
          <w:tcPr>
            <w:tcW w:w="0" w:type="auto"/>
            <w:tcBorders>
              <w:left w:val="single" w:sz="2" w:space="0" w:color="000000"/>
              <w:bottom w:val="single" w:sz="2" w:space="0" w:color="000000"/>
              <w:right w:val="single" w:sz="2" w:space="0" w:color="000000"/>
            </w:tcBorders>
            <w:noWrap/>
            <w:vAlign w:val="center"/>
          </w:tcPr>
          <w:p w14:paraId="1E57C98C" w14:textId="77777777" w:rsidR="00B00FD6" w:rsidRDefault="00B00FD6" w:rsidP="00D702BB">
            <w:pPr>
              <w:pStyle w:val="CUERPOTEXTOTABLA"/>
              <w:jc w:val="center"/>
              <w:rPr>
                <w:sz w:val="17"/>
              </w:rPr>
            </w:pPr>
            <w:r>
              <w:rPr>
                <w:sz w:val="17"/>
              </w:rPr>
              <w:t>229.58</w:t>
            </w:r>
          </w:p>
        </w:tc>
        <w:tc>
          <w:tcPr>
            <w:tcW w:w="0" w:type="auto"/>
            <w:tcBorders>
              <w:left w:val="single" w:sz="2" w:space="0" w:color="000000"/>
              <w:bottom w:val="single" w:sz="2" w:space="0" w:color="000000"/>
              <w:right w:val="single" w:sz="2" w:space="0" w:color="000000"/>
            </w:tcBorders>
            <w:noWrap/>
            <w:vAlign w:val="center"/>
          </w:tcPr>
          <w:p w14:paraId="28DBBC07" w14:textId="77777777" w:rsidR="00B00FD6" w:rsidRDefault="00B00FD6" w:rsidP="00D702BB">
            <w:pPr>
              <w:pStyle w:val="CUERPOTEXTOTABLA"/>
              <w:jc w:val="center"/>
              <w:rPr>
                <w:sz w:val="17"/>
              </w:rPr>
            </w:pPr>
            <w:r>
              <w:rPr>
                <w:sz w:val="17"/>
              </w:rPr>
              <w:t>33.04</w:t>
            </w:r>
          </w:p>
        </w:tc>
        <w:tc>
          <w:tcPr>
            <w:tcW w:w="0" w:type="auto"/>
            <w:tcBorders>
              <w:left w:val="single" w:sz="2" w:space="0" w:color="000000"/>
              <w:bottom w:val="single" w:sz="2" w:space="0" w:color="000000"/>
              <w:right w:val="single" w:sz="2" w:space="0" w:color="000000"/>
            </w:tcBorders>
            <w:noWrap/>
            <w:vAlign w:val="center"/>
          </w:tcPr>
          <w:p w14:paraId="10C92CEA" w14:textId="77777777" w:rsidR="00B00FD6" w:rsidRDefault="00B00FD6" w:rsidP="00D702BB">
            <w:pPr>
              <w:pStyle w:val="CUERPOTEXTOTABLA"/>
              <w:jc w:val="center"/>
              <w:rPr>
                <w:sz w:val="17"/>
              </w:rPr>
            </w:pPr>
            <w:r>
              <w:rPr>
                <w:sz w:val="17"/>
              </w:rPr>
              <w:t>662.87</w:t>
            </w:r>
          </w:p>
        </w:tc>
        <w:tc>
          <w:tcPr>
            <w:tcW w:w="0" w:type="auto"/>
            <w:tcBorders>
              <w:left w:val="single" w:sz="2" w:space="0" w:color="000000"/>
              <w:bottom w:val="single" w:sz="2" w:space="0" w:color="000000"/>
              <w:right w:val="single" w:sz="2" w:space="0" w:color="000000"/>
            </w:tcBorders>
            <w:noWrap/>
            <w:vAlign w:val="center"/>
          </w:tcPr>
          <w:p w14:paraId="10CCD4B8" w14:textId="77777777" w:rsidR="00B00FD6" w:rsidRDefault="00B00FD6" w:rsidP="00D702BB">
            <w:pPr>
              <w:pStyle w:val="CUERPOTEXTOTABLA"/>
              <w:jc w:val="center"/>
              <w:rPr>
                <w:sz w:val="17"/>
              </w:rPr>
            </w:pPr>
            <w:r>
              <w:rPr>
                <w:sz w:val="17"/>
              </w:rPr>
              <w:t>662.87</w:t>
            </w:r>
          </w:p>
        </w:tc>
      </w:tr>
      <w:tr w:rsidR="00B00FD6" w14:paraId="2EAA9CE4" w14:textId="77777777" w:rsidTr="00D702BB">
        <w:trPr>
          <w:cantSplit/>
          <w:jc w:val="center"/>
        </w:trPr>
        <w:tc>
          <w:tcPr>
            <w:tcW w:w="0" w:type="auto"/>
            <w:gridSpan w:val="3"/>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14:paraId="077AE8B7" w14:textId="77777777" w:rsidR="00B00FD6" w:rsidRDefault="00B00FD6" w:rsidP="00D702BB">
            <w:pPr>
              <w:pStyle w:val="CUERPOTEXTOTABLA"/>
              <w:rPr>
                <w:b/>
                <w:sz w:val="17"/>
              </w:rPr>
            </w:pPr>
            <w:r>
              <w:rPr>
                <w:b/>
                <w:sz w:val="17"/>
              </w:rPr>
              <w:t xml:space="preserve">Total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13E74C6" w14:textId="77777777" w:rsidR="00B00FD6" w:rsidRDefault="00B00FD6" w:rsidP="00D702BB">
            <w:pPr>
              <w:pStyle w:val="CUERPOTEXTOTABLA"/>
              <w:jc w:val="center"/>
              <w:rPr>
                <w:b/>
                <w:sz w:val="17"/>
              </w:rPr>
            </w:pPr>
            <w:r>
              <w:rPr>
                <w:b/>
                <w:sz w:val="17"/>
              </w:rPr>
              <w:t>3757.5</w:t>
            </w:r>
          </w:p>
        </w:tc>
        <w:tc>
          <w:tcPr>
            <w:tcW w:w="0" w:type="auto"/>
            <w:gridSpan w:val="2"/>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14:paraId="24127D90" w14:textId="77777777" w:rsidR="00B00FD6" w:rsidRDefault="00B00FD6" w:rsidP="00D702BB">
            <w:pPr>
              <w:pStyle w:val="CUERPOTEXTOTABLA"/>
              <w:rPr>
                <w:b/>
                <w:sz w:val="17"/>
              </w:rPr>
            </w:pPr>
            <w:r>
              <w:rPr>
                <w:b/>
                <w:sz w:val="17"/>
              </w:rPr>
              <w:t xml:space="preserve">Carga total simultánea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467C88A" w14:textId="77777777" w:rsidR="00B00FD6" w:rsidRDefault="00B00FD6" w:rsidP="00D702BB">
            <w:pPr>
              <w:pStyle w:val="CUERPOTEXTOTABLA"/>
              <w:jc w:val="center"/>
              <w:rPr>
                <w:b/>
                <w:sz w:val="17"/>
              </w:rPr>
            </w:pPr>
            <w:r>
              <w:rPr>
                <w:b/>
                <w:sz w:val="17"/>
              </w:rPr>
              <w:t>15082.9</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4C853E0F" w14:textId="77777777" w:rsidR="00B00FD6" w:rsidRDefault="00B00FD6" w:rsidP="00D702BB">
            <w:pPr>
              <w:rPr>
                <w:rFonts w:ascii="Verdana" w:hAnsi="Verdana" w:cs="Verdana"/>
                <w:sz w:val="17"/>
              </w:rPr>
            </w:pPr>
            <w:r>
              <w:rPr>
                <w:rFonts w:ascii="Verdana" w:hAnsi="Verdana" w:cs="Verdana"/>
                <w:sz w:val="17"/>
              </w:rPr>
              <w:t xml:space="preserve"> </w:t>
            </w:r>
          </w:p>
        </w:tc>
      </w:tr>
    </w:tbl>
    <w:p w14:paraId="6251AFB1" w14:textId="77777777" w:rsidR="00B00FD6" w:rsidRDefault="00B00FD6" w:rsidP="00B00FD6">
      <w:pPr>
        <w:spacing w:line="2" w:lineRule="auto"/>
      </w:pPr>
    </w:p>
    <w:p w14:paraId="72CE0379" w14:textId="77777777" w:rsidR="00B00FD6" w:rsidRDefault="00B00FD6" w:rsidP="00B00FD6">
      <w:pPr>
        <w:pStyle w:val="CUERPOTEXTO"/>
        <w:keepLines/>
      </w:pPr>
      <w:r>
        <w:t xml:space="preserve"> </w:t>
      </w:r>
    </w:p>
    <w:p w14:paraId="6468218E" w14:textId="77777777" w:rsidR="00B00FD6" w:rsidRDefault="00B00FD6" w:rsidP="00B00FD6">
      <w:pPr>
        <w:pStyle w:val="CUERPOTEXTO"/>
        <w:ind w:firstLine="283"/>
      </w:pPr>
      <w:r>
        <w:t>En el anexo aparece el cálculo de la carga térmica para cada uno de los recintos de la instalación.</w:t>
      </w:r>
    </w:p>
    <w:p w14:paraId="6D30A20A" w14:textId="77777777" w:rsidR="00B00FD6" w:rsidRDefault="00B00FD6" w:rsidP="00C836BD">
      <w:pPr>
        <w:pStyle w:val="CUERPOTEXTO"/>
        <w:outlineLvl w:val="4"/>
        <w:rPr>
          <w:rFonts w:eastAsia="Times New Roman"/>
          <w:b/>
          <w:bCs/>
          <w:szCs w:val="20"/>
        </w:rPr>
      </w:pPr>
    </w:p>
    <w:p w14:paraId="4760927C" w14:textId="79DC2576" w:rsidR="004A3BEF" w:rsidRDefault="004A3BEF" w:rsidP="00C836BD">
      <w:pPr>
        <w:pStyle w:val="CUERPOTEXTO"/>
        <w:outlineLvl w:val="4"/>
        <w:rPr>
          <w:rFonts w:eastAsia="Times New Roman"/>
          <w:b/>
          <w:bCs/>
          <w:szCs w:val="20"/>
        </w:rPr>
      </w:pPr>
      <w:bookmarkStart w:id="40" w:name="_Toc534207425"/>
      <w:r>
        <w:rPr>
          <w:rFonts w:eastAsia="Times New Roman"/>
          <w:b/>
          <w:bCs/>
          <w:szCs w:val="20"/>
        </w:rPr>
        <w:t>E.6.2.5.2.2 Cargas parciales y mínimas</w:t>
      </w:r>
      <w:bookmarkEnd w:id="40"/>
    </w:p>
    <w:p w14:paraId="4FB2EE64" w14:textId="77777777" w:rsidR="00893762" w:rsidRDefault="00893762" w:rsidP="00893762">
      <w:pPr>
        <w:pStyle w:val="CUERPOTEXTO"/>
        <w:ind w:firstLine="283"/>
      </w:pPr>
      <w:r>
        <w:t>Se muestran a continuación las demandas parciales por meses para cada uno de los conjuntos de recintos.</w:t>
      </w:r>
    </w:p>
    <w:p w14:paraId="1E705649" w14:textId="77777777" w:rsidR="00893762" w:rsidRDefault="00893762" w:rsidP="00893762">
      <w:pPr>
        <w:pStyle w:val="CUERPOTEXTO"/>
      </w:pPr>
      <w:r>
        <w:t xml:space="preserve"> </w:t>
      </w:r>
    </w:p>
    <w:p w14:paraId="56AAEDD5" w14:textId="77777777" w:rsidR="00893762" w:rsidRDefault="00893762" w:rsidP="00893762">
      <w:pPr>
        <w:pStyle w:val="CUERPOTEXTO"/>
        <w:ind w:firstLine="283"/>
      </w:pPr>
      <w:r>
        <w:t>Calefacción:</w:t>
      </w:r>
    </w:p>
    <w:p w14:paraId="7672F0DF" w14:textId="77777777" w:rsidR="00893762" w:rsidRDefault="00893762" w:rsidP="00893762">
      <w:pPr>
        <w:pStyle w:val="CUERPOTEXTO"/>
      </w:pPr>
      <w: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891"/>
        <w:gridCol w:w="1312"/>
        <w:gridCol w:w="809"/>
        <w:gridCol w:w="1038"/>
      </w:tblGrid>
      <w:tr w:rsidR="00893762" w14:paraId="0F3C2731" w14:textId="77777777" w:rsidTr="00D702BB">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28F9BD1" w14:textId="77777777" w:rsidR="00893762" w:rsidRDefault="00893762" w:rsidP="00D702BB">
            <w:pPr>
              <w:pStyle w:val="CUERPOTEXTOTABLA"/>
              <w:jc w:val="center"/>
            </w:pPr>
            <w:r>
              <w:t>Conjunto de recintos</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A595DB1" w14:textId="77777777" w:rsidR="00893762" w:rsidRDefault="00893762" w:rsidP="00D702BB">
            <w:pPr>
              <w:pStyle w:val="CUERPOTEXTOTABLA"/>
              <w:jc w:val="center"/>
            </w:pPr>
            <w:r>
              <w:t>Carga máxima simultánea por mes</w:t>
            </w:r>
          </w:p>
          <w:p w14:paraId="616C350D" w14:textId="77777777" w:rsidR="00893762" w:rsidRDefault="00893762" w:rsidP="00D702BB">
            <w:pPr>
              <w:pStyle w:val="CUERPOTEXTOTABLA"/>
              <w:jc w:val="center"/>
            </w:pPr>
            <w:r>
              <w:t>(kW)</w:t>
            </w:r>
          </w:p>
        </w:tc>
      </w:tr>
      <w:tr w:rsidR="00893762" w14:paraId="1267A553" w14:textId="77777777" w:rsidTr="00D702BB">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11B832C2" w14:textId="77777777" w:rsidR="00893762" w:rsidRDefault="00893762" w:rsidP="00D702BB"/>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27FF98B" w14:textId="77777777" w:rsidR="00893762" w:rsidRDefault="00893762" w:rsidP="00D702BB">
            <w:pPr>
              <w:pStyle w:val="CUERPOTEXTOTABLA"/>
              <w:jc w:val="center"/>
            </w:pPr>
            <w:r>
              <w:t>Diciembre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29524C2" w14:textId="77777777" w:rsidR="00893762" w:rsidRDefault="00893762" w:rsidP="00D702BB">
            <w:pPr>
              <w:pStyle w:val="CUERPOTEXTOTABLA"/>
              <w:jc w:val="center"/>
            </w:pPr>
            <w:r>
              <w:t>Enero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EB00976" w14:textId="77777777" w:rsidR="00893762" w:rsidRDefault="00893762" w:rsidP="00D702BB">
            <w:pPr>
              <w:pStyle w:val="CUERPOTEXTOTABLA"/>
              <w:jc w:val="center"/>
            </w:pPr>
            <w:r>
              <w:t>Febrero</w:t>
            </w:r>
          </w:p>
        </w:tc>
      </w:tr>
      <w:tr w:rsidR="00893762" w14:paraId="793D72FF" w14:textId="77777777" w:rsidTr="00D702BB">
        <w:trPr>
          <w:cantSplit/>
          <w:jc w:val="center"/>
        </w:trPr>
        <w:tc>
          <w:tcPr>
            <w:tcW w:w="0" w:type="auto"/>
            <w:tcBorders>
              <w:top w:val="single" w:sz="2" w:space="0" w:color="000000"/>
              <w:left w:val="single" w:sz="2" w:space="0" w:color="000000"/>
              <w:right w:val="single" w:sz="2" w:space="0" w:color="000000"/>
            </w:tcBorders>
            <w:noWrap/>
            <w:vAlign w:val="center"/>
          </w:tcPr>
          <w:p w14:paraId="2D3E1022" w14:textId="77777777" w:rsidR="00893762" w:rsidRDefault="00893762" w:rsidP="00D702BB">
            <w:pPr>
              <w:pStyle w:val="CUERPOTEXTOTABLA"/>
            </w:pPr>
            <w:r>
              <w:t>Aulas</w:t>
            </w:r>
          </w:p>
        </w:tc>
        <w:tc>
          <w:tcPr>
            <w:tcW w:w="0" w:type="auto"/>
            <w:tcBorders>
              <w:top w:val="single" w:sz="2" w:space="0" w:color="000000"/>
              <w:left w:val="single" w:sz="2" w:space="0" w:color="000000"/>
              <w:right w:val="single" w:sz="2" w:space="0" w:color="000000"/>
            </w:tcBorders>
            <w:noWrap/>
            <w:vAlign w:val="center"/>
          </w:tcPr>
          <w:p w14:paraId="40FDBDEC" w14:textId="77777777" w:rsidR="00893762" w:rsidRDefault="00893762" w:rsidP="00D702BB">
            <w:pPr>
              <w:pStyle w:val="CUERPOTEXTOTABLA"/>
              <w:jc w:val="center"/>
            </w:pPr>
            <w:r>
              <w:t>17.54</w:t>
            </w:r>
          </w:p>
        </w:tc>
        <w:tc>
          <w:tcPr>
            <w:tcW w:w="0" w:type="auto"/>
            <w:tcBorders>
              <w:top w:val="single" w:sz="2" w:space="0" w:color="000000"/>
              <w:left w:val="single" w:sz="2" w:space="0" w:color="000000"/>
              <w:right w:val="single" w:sz="2" w:space="0" w:color="000000"/>
            </w:tcBorders>
            <w:noWrap/>
            <w:vAlign w:val="center"/>
          </w:tcPr>
          <w:p w14:paraId="616BCAD8" w14:textId="77777777" w:rsidR="00893762" w:rsidRDefault="00893762" w:rsidP="00D702BB">
            <w:pPr>
              <w:pStyle w:val="CUERPOTEXTOTABLA"/>
              <w:jc w:val="center"/>
            </w:pPr>
            <w:r>
              <w:t>17.54</w:t>
            </w:r>
          </w:p>
        </w:tc>
        <w:tc>
          <w:tcPr>
            <w:tcW w:w="0" w:type="auto"/>
            <w:tcBorders>
              <w:top w:val="single" w:sz="2" w:space="0" w:color="000000"/>
              <w:left w:val="single" w:sz="2" w:space="0" w:color="000000"/>
              <w:right w:val="single" w:sz="2" w:space="0" w:color="000000"/>
            </w:tcBorders>
            <w:noWrap/>
            <w:vAlign w:val="center"/>
          </w:tcPr>
          <w:p w14:paraId="7F519E93" w14:textId="77777777" w:rsidR="00893762" w:rsidRDefault="00893762" w:rsidP="00D702BB">
            <w:pPr>
              <w:pStyle w:val="CUERPOTEXTOTABLA"/>
              <w:jc w:val="center"/>
            </w:pPr>
            <w:r>
              <w:t>17.54</w:t>
            </w:r>
          </w:p>
        </w:tc>
      </w:tr>
      <w:tr w:rsidR="00893762" w14:paraId="78C23A55" w14:textId="77777777" w:rsidTr="00D702BB">
        <w:trPr>
          <w:cantSplit/>
          <w:jc w:val="center"/>
        </w:trPr>
        <w:tc>
          <w:tcPr>
            <w:tcW w:w="0" w:type="auto"/>
            <w:tcBorders>
              <w:left w:val="single" w:sz="2" w:space="0" w:color="000000"/>
              <w:right w:val="single" w:sz="2" w:space="0" w:color="000000"/>
            </w:tcBorders>
            <w:noWrap/>
            <w:vAlign w:val="center"/>
          </w:tcPr>
          <w:p w14:paraId="45719BBE" w14:textId="77777777" w:rsidR="00893762" w:rsidRDefault="00893762" w:rsidP="00D702BB">
            <w:pPr>
              <w:pStyle w:val="CUERPOTEXTOTABLA"/>
            </w:pPr>
            <w:r>
              <w:t>Circulaciones</w:t>
            </w:r>
          </w:p>
        </w:tc>
        <w:tc>
          <w:tcPr>
            <w:tcW w:w="0" w:type="auto"/>
            <w:tcBorders>
              <w:left w:val="single" w:sz="2" w:space="0" w:color="000000"/>
              <w:right w:val="single" w:sz="2" w:space="0" w:color="000000"/>
            </w:tcBorders>
            <w:noWrap/>
            <w:vAlign w:val="center"/>
          </w:tcPr>
          <w:p w14:paraId="3270B2A6" w14:textId="77777777" w:rsidR="00893762" w:rsidRDefault="00893762" w:rsidP="00D702BB">
            <w:pPr>
              <w:pStyle w:val="CUERPOTEXTOTABLA"/>
              <w:jc w:val="center"/>
            </w:pPr>
            <w:r>
              <w:t>14.01</w:t>
            </w:r>
          </w:p>
        </w:tc>
        <w:tc>
          <w:tcPr>
            <w:tcW w:w="0" w:type="auto"/>
            <w:tcBorders>
              <w:left w:val="single" w:sz="2" w:space="0" w:color="000000"/>
              <w:right w:val="single" w:sz="2" w:space="0" w:color="000000"/>
            </w:tcBorders>
            <w:noWrap/>
            <w:vAlign w:val="center"/>
          </w:tcPr>
          <w:p w14:paraId="28824FFD" w14:textId="77777777" w:rsidR="00893762" w:rsidRDefault="00893762" w:rsidP="00D702BB">
            <w:pPr>
              <w:pStyle w:val="CUERPOTEXTOTABLA"/>
              <w:jc w:val="center"/>
            </w:pPr>
            <w:r>
              <w:t>14.01</w:t>
            </w:r>
          </w:p>
        </w:tc>
        <w:tc>
          <w:tcPr>
            <w:tcW w:w="0" w:type="auto"/>
            <w:tcBorders>
              <w:left w:val="single" w:sz="2" w:space="0" w:color="000000"/>
              <w:right w:val="single" w:sz="2" w:space="0" w:color="000000"/>
            </w:tcBorders>
            <w:noWrap/>
            <w:vAlign w:val="center"/>
          </w:tcPr>
          <w:p w14:paraId="2A4373E7" w14:textId="77777777" w:rsidR="00893762" w:rsidRDefault="00893762" w:rsidP="00D702BB">
            <w:pPr>
              <w:pStyle w:val="CUERPOTEXTOTABLA"/>
              <w:jc w:val="center"/>
            </w:pPr>
            <w:r>
              <w:t>14.01</w:t>
            </w:r>
          </w:p>
        </w:tc>
      </w:tr>
      <w:tr w:rsidR="00893762" w14:paraId="0CDD6B56" w14:textId="77777777" w:rsidTr="00D702BB">
        <w:trPr>
          <w:cantSplit/>
          <w:jc w:val="center"/>
        </w:trPr>
        <w:tc>
          <w:tcPr>
            <w:tcW w:w="0" w:type="auto"/>
            <w:tcBorders>
              <w:left w:val="single" w:sz="2" w:space="0" w:color="000000"/>
              <w:bottom w:val="single" w:sz="2" w:space="0" w:color="000000"/>
              <w:right w:val="single" w:sz="2" w:space="0" w:color="000000"/>
            </w:tcBorders>
            <w:noWrap/>
            <w:vAlign w:val="center"/>
          </w:tcPr>
          <w:p w14:paraId="4E44D1C7" w14:textId="77777777" w:rsidR="00893762" w:rsidRDefault="00893762" w:rsidP="00D702BB">
            <w:pPr>
              <w:pStyle w:val="CUERPOTEXTOTABLA"/>
            </w:pPr>
            <w:r>
              <w:t>Aseos</w:t>
            </w:r>
          </w:p>
        </w:tc>
        <w:tc>
          <w:tcPr>
            <w:tcW w:w="0" w:type="auto"/>
            <w:tcBorders>
              <w:left w:val="single" w:sz="2" w:space="0" w:color="000000"/>
              <w:bottom w:val="single" w:sz="2" w:space="0" w:color="000000"/>
              <w:right w:val="single" w:sz="2" w:space="0" w:color="000000"/>
            </w:tcBorders>
            <w:noWrap/>
            <w:vAlign w:val="center"/>
          </w:tcPr>
          <w:p w14:paraId="4130A5B8" w14:textId="77777777" w:rsidR="00893762" w:rsidRDefault="00893762" w:rsidP="00D702BB">
            <w:pPr>
              <w:pStyle w:val="CUERPOTEXTOTABLA"/>
              <w:jc w:val="center"/>
            </w:pPr>
            <w:r>
              <w:t>5.03</w:t>
            </w:r>
          </w:p>
        </w:tc>
        <w:tc>
          <w:tcPr>
            <w:tcW w:w="0" w:type="auto"/>
            <w:tcBorders>
              <w:left w:val="single" w:sz="2" w:space="0" w:color="000000"/>
              <w:bottom w:val="single" w:sz="2" w:space="0" w:color="000000"/>
              <w:right w:val="single" w:sz="2" w:space="0" w:color="000000"/>
            </w:tcBorders>
            <w:noWrap/>
            <w:vAlign w:val="center"/>
          </w:tcPr>
          <w:p w14:paraId="0252694D" w14:textId="77777777" w:rsidR="00893762" w:rsidRDefault="00893762" w:rsidP="00D702BB">
            <w:pPr>
              <w:pStyle w:val="CUERPOTEXTOTABLA"/>
              <w:jc w:val="center"/>
            </w:pPr>
            <w:r>
              <w:t>5.03</w:t>
            </w:r>
          </w:p>
        </w:tc>
        <w:tc>
          <w:tcPr>
            <w:tcW w:w="0" w:type="auto"/>
            <w:tcBorders>
              <w:left w:val="single" w:sz="2" w:space="0" w:color="000000"/>
              <w:bottom w:val="single" w:sz="2" w:space="0" w:color="000000"/>
              <w:right w:val="single" w:sz="2" w:space="0" w:color="000000"/>
            </w:tcBorders>
            <w:noWrap/>
            <w:vAlign w:val="center"/>
          </w:tcPr>
          <w:p w14:paraId="2E9E6034" w14:textId="77777777" w:rsidR="00893762" w:rsidRDefault="00893762" w:rsidP="00D702BB">
            <w:pPr>
              <w:pStyle w:val="CUERPOTEXTOTABLA"/>
              <w:jc w:val="center"/>
            </w:pPr>
            <w:r>
              <w:t>5.03</w:t>
            </w:r>
          </w:p>
        </w:tc>
      </w:tr>
    </w:tbl>
    <w:p w14:paraId="256B6E74" w14:textId="77777777" w:rsidR="00893762" w:rsidRDefault="00893762" w:rsidP="00893762">
      <w:pPr>
        <w:spacing w:line="2" w:lineRule="auto"/>
      </w:pPr>
    </w:p>
    <w:p w14:paraId="25791210" w14:textId="77777777" w:rsidR="00893762" w:rsidRDefault="00893762" w:rsidP="00893762">
      <w:pPr>
        <w:pStyle w:val="CUERPOTEXTO"/>
      </w:pPr>
      <w:r>
        <w:t xml:space="preserve"> </w:t>
      </w:r>
    </w:p>
    <w:p w14:paraId="0D9607B9" w14:textId="77777777" w:rsidR="00893762" w:rsidRDefault="00893762" w:rsidP="00C836BD">
      <w:pPr>
        <w:pStyle w:val="CUERPOTEXTO"/>
        <w:outlineLvl w:val="4"/>
        <w:rPr>
          <w:rFonts w:eastAsia="Times New Roman"/>
          <w:b/>
          <w:bCs/>
          <w:szCs w:val="20"/>
        </w:rPr>
      </w:pPr>
    </w:p>
    <w:p w14:paraId="31DC3BBA" w14:textId="56C582FC" w:rsidR="00DA376C" w:rsidRDefault="00DA376C" w:rsidP="00C836BD">
      <w:pPr>
        <w:pStyle w:val="CUERPOTEXTO"/>
        <w:outlineLvl w:val="2"/>
        <w:rPr>
          <w:rFonts w:eastAsia="Times New Roman"/>
          <w:b/>
          <w:bCs/>
          <w:szCs w:val="20"/>
        </w:rPr>
      </w:pPr>
      <w:bookmarkStart w:id="41" w:name="_Toc534207426"/>
      <w:r>
        <w:rPr>
          <w:rFonts w:eastAsia="Times New Roman"/>
          <w:b/>
          <w:bCs/>
          <w:szCs w:val="20"/>
        </w:rPr>
        <w:lastRenderedPageBreak/>
        <w:t>E.6.2.6</w:t>
      </w:r>
      <w:r w:rsidRPr="008E77C3">
        <w:rPr>
          <w:rFonts w:eastAsia="Times New Roman"/>
          <w:b/>
          <w:bCs/>
          <w:szCs w:val="20"/>
        </w:rPr>
        <w:t xml:space="preserve"> Justificación del cumplimiento de la exigencia de eficiencia energética en</w:t>
      </w:r>
      <w:r>
        <w:rPr>
          <w:rFonts w:eastAsia="Times New Roman"/>
          <w:b/>
          <w:bCs/>
          <w:szCs w:val="20"/>
        </w:rPr>
        <w:t xml:space="preserve"> las redes de tuberías y conductos de calor y frío del apartado 1.2.4.2</w:t>
      </w:r>
      <w:bookmarkEnd w:id="41"/>
    </w:p>
    <w:p w14:paraId="723ED07D" w14:textId="5F8514F2" w:rsidR="00DA376C" w:rsidRDefault="00DA376C" w:rsidP="00C836BD">
      <w:pPr>
        <w:pStyle w:val="CUERPOTEXTO"/>
        <w:outlineLvl w:val="3"/>
        <w:rPr>
          <w:rFonts w:eastAsia="Times New Roman"/>
          <w:b/>
          <w:bCs/>
          <w:szCs w:val="20"/>
        </w:rPr>
      </w:pPr>
      <w:bookmarkStart w:id="42" w:name="_Toc534207427"/>
      <w:r>
        <w:rPr>
          <w:rFonts w:eastAsia="Times New Roman"/>
          <w:b/>
          <w:bCs/>
          <w:szCs w:val="20"/>
        </w:rPr>
        <w:t>E.6.2.6.1 Eficiencia energética de los motores eléctricos</w:t>
      </w:r>
      <w:bookmarkEnd w:id="42"/>
    </w:p>
    <w:p w14:paraId="0F8168BA" w14:textId="729B4EC1" w:rsidR="002544E9" w:rsidRDefault="002544E9" w:rsidP="00C836BD">
      <w:pPr>
        <w:pStyle w:val="CUERPOTEXTO"/>
        <w:outlineLvl w:val="3"/>
        <w:rPr>
          <w:rFonts w:eastAsia="Times New Roman"/>
          <w:b/>
          <w:bCs/>
          <w:szCs w:val="20"/>
        </w:rPr>
      </w:pPr>
      <w:bookmarkStart w:id="43" w:name="_Toc534207428"/>
      <w:r>
        <w:t>Los motores eléctricos utilizados en la instalación quedan excluidos de la exigencia de rendimiento mínimo, según el punto 3 de la instrucción técnica I.T. 1.2.4.2.6</w:t>
      </w:r>
      <w:bookmarkEnd w:id="43"/>
    </w:p>
    <w:p w14:paraId="5E748C3D" w14:textId="2140D709" w:rsidR="00DA376C" w:rsidRDefault="00DA376C" w:rsidP="00C836BD">
      <w:pPr>
        <w:pStyle w:val="CUERPOTEXTO"/>
        <w:outlineLvl w:val="3"/>
        <w:rPr>
          <w:rFonts w:eastAsia="Times New Roman"/>
          <w:b/>
          <w:bCs/>
          <w:szCs w:val="20"/>
        </w:rPr>
      </w:pPr>
      <w:bookmarkStart w:id="44" w:name="_Toc534207429"/>
      <w:r>
        <w:rPr>
          <w:rFonts w:eastAsia="Times New Roman"/>
          <w:b/>
          <w:bCs/>
          <w:szCs w:val="20"/>
        </w:rPr>
        <w:t>E.6.2.6.2 Redes de tuberías</w:t>
      </w:r>
      <w:bookmarkEnd w:id="44"/>
    </w:p>
    <w:p w14:paraId="6A19CBC3" w14:textId="77777777" w:rsidR="0021738B" w:rsidRDefault="0021738B" w:rsidP="0021738B">
      <w:pPr>
        <w:pStyle w:val="CUERPOTEXTO"/>
        <w:ind w:firstLine="283"/>
      </w:pPr>
      <w:r>
        <w:t>El trazado de las tuberías se ha diseñado teniendo en cuenta el horario de funcionamiento de cada subsistema, la longitud hidráulica del circuito y el tipo de unidades terminales servidas.</w:t>
      </w:r>
    </w:p>
    <w:p w14:paraId="4F863130" w14:textId="77777777" w:rsidR="0021738B" w:rsidRDefault="0021738B" w:rsidP="00C836BD">
      <w:pPr>
        <w:pStyle w:val="CUERPOTEXTO"/>
        <w:outlineLvl w:val="3"/>
        <w:rPr>
          <w:rFonts w:eastAsia="Times New Roman"/>
          <w:b/>
          <w:bCs/>
          <w:szCs w:val="20"/>
        </w:rPr>
      </w:pPr>
    </w:p>
    <w:p w14:paraId="20ED0594" w14:textId="568EB4CE" w:rsidR="00DA376C" w:rsidRDefault="00DA376C" w:rsidP="00C836BD">
      <w:pPr>
        <w:pStyle w:val="CUERPOTEXTO"/>
        <w:outlineLvl w:val="2"/>
        <w:rPr>
          <w:rFonts w:eastAsia="Times New Roman"/>
          <w:b/>
          <w:bCs/>
          <w:szCs w:val="20"/>
        </w:rPr>
      </w:pPr>
      <w:bookmarkStart w:id="45" w:name="_Toc534207430"/>
      <w:r>
        <w:rPr>
          <w:rFonts w:eastAsia="Times New Roman"/>
          <w:b/>
          <w:bCs/>
          <w:szCs w:val="20"/>
        </w:rPr>
        <w:t xml:space="preserve">E.6.2.7 </w:t>
      </w:r>
      <w:r w:rsidRPr="008E77C3">
        <w:rPr>
          <w:rFonts w:eastAsia="Times New Roman"/>
          <w:b/>
          <w:bCs/>
          <w:szCs w:val="20"/>
        </w:rPr>
        <w:t>Justificación del cumplimiento de la exigencia de eficiencia energética en</w:t>
      </w:r>
      <w:r>
        <w:rPr>
          <w:rFonts w:eastAsia="Times New Roman"/>
          <w:b/>
          <w:bCs/>
          <w:szCs w:val="20"/>
        </w:rPr>
        <w:t xml:space="preserve"> el control de instalaciones térmicas del apartado </w:t>
      </w:r>
      <w:r w:rsidR="000A56C3">
        <w:rPr>
          <w:rFonts w:eastAsia="Times New Roman"/>
          <w:b/>
          <w:bCs/>
          <w:szCs w:val="20"/>
        </w:rPr>
        <w:t>1.2.4.3</w:t>
      </w:r>
      <w:bookmarkEnd w:id="45"/>
    </w:p>
    <w:p w14:paraId="3BBB370D" w14:textId="0EC53E17" w:rsidR="000A56C3" w:rsidRDefault="000A56C3" w:rsidP="00C836BD">
      <w:pPr>
        <w:pStyle w:val="CUERPOTEXTO"/>
        <w:outlineLvl w:val="3"/>
        <w:rPr>
          <w:rFonts w:eastAsia="Times New Roman"/>
          <w:b/>
          <w:bCs/>
          <w:szCs w:val="20"/>
        </w:rPr>
      </w:pPr>
      <w:bookmarkStart w:id="46" w:name="_Toc534207431"/>
      <w:r>
        <w:rPr>
          <w:rFonts w:eastAsia="Times New Roman"/>
          <w:b/>
          <w:bCs/>
          <w:szCs w:val="20"/>
        </w:rPr>
        <w:t>E.6.2.7.1 Generalidades</w:t>
      </w:r>
      <w:bookmarkEnd w:id="46"/>
    </w:p>
    <w:p w14:paraId="5181CCA7" w14:textId="77777777" w:rsidR="00C60150" w:rsidRDefault="00C60150" w:rsidP="00C60150">
      <w:pPr>
        <w:pStyle w:val="CUERPOTEXTO"/>
        <w:ind w:firstLine="283"/>
      </w:pPr>
      <w:r>
        <w:t>La instalación térmica proyectada está dotada de los sistemas de control automático necesarios para que se puedan mantener en los recintos las condiciones de diseño previstas.</w:t>
      </w:r>
    </w:p>
    <w:p w14:paraId="3FEBBB6B" w14:textId="77777777" w:rsidR="00C60150" w:rsidRDefault="00C60150" w:rsidP="00C836BD">
      <w:pPr>
        <w:pStyle w:val="CUERPOTEXTO"/>
        <w:outlineLvl w:val="3"/>
        <w:rPr>
          <w:rFonts w:eastAsia="Times New Roman"/>
          <w:b/>
          <w:bCs/>
          <w:szCs w:val="20"/>
        </w:rPr>
      </w:pPr>
    </w:p>
    <w:p w14:paraId="3B0CCDF6" w14:textId="0F5808BA" w:rsidR="000A56C3" w:rsidRDefault="000A56C3" w:rsidP="00C836BD">
      <w:pPr>
        <w:pStyle w:val="CUERPOTEXTO"/>
        <w:outlineLvl w:val="3"/>
        <w:rPr>
          <w:rFonts w:eastAsia="Times New Roman"/>
          <w:b/>
          <w:bCs/>
          <w:szCs w:val="20"/>
        </w:rPr>
      </w:pPr>
      <w:bookmarkStart w:id="47" w:name="_Toc534207432"/>
      <w:r>
        <w:rPr>
          <w:rFonts w:eastAsia="Times New Roman"/>
          <w:b/>
          <w:bCs/>
          <w:szCs w:val="20"/>
        </w:rPr>
        <w:t xml:space="preserve">E.6.2.7.2 </w:t>
      </w:r>
      <w:r w:rsidR="005F73AA">
        <w:rPr>
          <w:rFonts w:eastAsia="Times New Roman"/>
          <w:b/>
          <w:bCs/>
          <w:szCs w:val="20"/>
        </w:rPr>
        <w:t>Co</w:t>
      </w:r>
      <w:r w:rsidR="004A25A6">
        <w:rPr>
          <w:rFonts w:eastAsia="Times New Roman"/>
          <w:b/>
          <w:bCs/>
          <w:szCs w:val="20"/>
        </w:rPr>
        <w:t>ntrol de las condiciones termohigrométricas</w:t>
      </w:r>
      <w:bookmarkEnd w:id="47"/>
    </w:p>
    <w:p w14:paraId="66E36B9E" w14:textId="74DEF3BB" w:rsidR="00354644" w:rsidRDefault="00354644" w:rsidP="00354644">
      <w:pPr>
        <w:pStyle w:val="CUERPOTEXTO"/>
        <w:ind w:firstLine="283"/>
      </w:pPr>
      <w:r>
        <w:t>El equipamiento mínimo de aparatos de control de las condiciones de temperatura y humedad relativa de los recintos, según las categorías descritas en la tabla 2.4.2.1, es el siguiente:</w:t>
      </w:r>
    </w:p>
    <w:p w14:paraId="3DA48149" w14:textId="77777777" w:rsidR="00354644" w:rsidRDefault="00354644" w:rsidP="00354644">
      <w:pPr>
        <w:pStyle w:val="CUERPOTEXTO"/>
      </w:pPr>
      <w:r>
        <w:t>THM-C1:</w:t>
      </w:r>
    </w:p>
    <w:p w14:paraId="15322E4D" w14:textId="3F17FA0F" w:rsidR="00354644" w:rsidRDefault="00354644" w:rsidP="00354644">
      <w:pPr>
        <w:pStyle w:val="CUERPOTEXTO"/>
        <w:ind w:firstLine="283"/>
      </w:pPr>
      <w:r>
        <w:t>Variación de la temperatura del fluido portador (agua-aire) en función de la temperatura exterior y/o control de la temperatura del ambiente por zona térmica.</w:t>
      </w:r>
    </w:p>
    <w:p w14:paraId="4126FC24" w14:textId="77777777" w:rsidR="00354644" w:rsidRDefault="00354644" w:rsidP="00354644">
      <w:pPr>
        <w:pStyle w:val="CUERPOTEXTO"/>
      </w:pPr>
      <w:r>
        <w:t>THM-C2:</w:t>
      </w:r>
    </w:p>
    <w:p w14:paraId="18DA947D" w14:textId="4BA8C0C9" w:rsidR="00354644" w:rsidRDefault="00354644" w:rsidP="00354644">
      <w:pPr>
        <w:pStyle w:val="CUERPOTEXTO"/>
        <w:ind w:firstLine="283"/>
      </w:pPr>
      <w:r>
        <w:t>Como THM-C1, más el control de la humedad relativa media o la del local más representativo.</w:t>
      </w:r>
    </w:p>
    <w:p w14:paraId="147F2C5F" w14:textId="77777777" w:rsidR="00354644" w:rsidRDefault="00354644" w:rsidP="00354644">
      <w:pPr>
        <w:pStyle w:val="CUERPOTEXTO"/>
      </w:pPr>
      <w:r>
        <w:t>THM-C3:</w:t>
      </w:r>
    </w:p>
    <w:p w14:paraId="42B41B9E" w14:textId="1D5C69BE" w:rsidR="00354644" w:rsidRDefault="00354644" w:rsidP="00354644">
      <w:pPr>
        <w:pStyle w:val="CUERPOTEXTO"/>
        <w:ind w:firstLine="283"/>
      </w:pPr>
      <w:r>
        <w:t>Como THM-C1, más variación de la temperatura del fluido portador frío en función de la temperatura exterior y/o control de la temperatura del ambiente por zona térmica.</w:t>
      </w:r>
    </w:p>
    <w:p w14:paraId="1294508C" w14:textId="77777777" w:rsidR="00354644" w:rsidRDefault="00354644" w:rsidP="00354644">
      <w:pPr>
        <w:pStyle w:val="CUERPOTEXTO"/>
      </w:pPr>
      <w:r>
        <w:t>THM-C4:</w:t>
      </w:r>
    </w:p>
    <w:p w14:paraId="3B92DC14" w14:textId="0A29CB7E" w:rsidR="00354644" w:rsidRDefault="00354644" w:rsidP="00354644">
      <w:pPr>
        <w:pStyle w:val="CUERPOTEXTO"/>
        <w:ind w:firstLine="283"/>
      </w:pPr>
      <w:r>
        <w:t>Como THM-C3, más control de la humedad relativa media o la del recinto más representativo.</w:t>
      </w:r>
    </w:p>
    <w:p w14:paraId="0C11C363" w14:textId="77777777" w:rsidR="00354644" w:rsidRDefault="00354644" w:rsidP="00354644">
      <w:pPr>
        <w:pStyle w:val="CUERPOTEXTO"/>
      </w:pPr>
      <w:r>
        <w:t>THM-C5:</w:t>
      </w:r>
    </w:p>
    <w:p w14:paraId="1C1EBA97" w14:textId="4A4A84DD" w:rsidR="00354644" w:rsidRDefault="00354644" w:rsidP="00354644">
      <w:pPr>
        <w:pStyle w:val="CUERPOTEXTO"/>
        <w:ind w:firstLine="283"/>
      </w:pPr>
      <w:r>
        <w:t>Como THM-C3, más control de la humedad relativa en locales.</w:t>
      </w:r>
    </w:p>
    <w:p w14:paraId="61E8F876" w14:textId="77777777" w:rsidR="00354644" w:rsidRDefault="00354644" w:rsidP="00354644">
      <w:pPr>
        <w:pStyle w:val="CUERPOTEXTO"/>
        <w:ind w:firstLine="283"/>
      </w:pPr>
      <w:r>
        <w:t>A continuación se describe el sistema de control empleado para cada conjunto de recintos:</w:t>
      </w:r>
    </w:p>
    <w:p w14:paraId="4190BD41" w14:textId="77777777" w:rsidR="00354644" w:rsidRDefault="00354644" w:rsidP="00354644">
      <w:pPr>
        <w:pStyle w:val="CUERPOTEXTO"/>
      </w:pPr>
      <w: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891"/>
        <w:gridCol w:w="1713"/>
      </w:tblGrid>
      <w:tr w:rsidR="00354644" w14:paraId="75502463" w14:textId="77777777" w:rsidTr="00D702BB">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8B94027" w14:textId="77777777" w:rsidR="00354644" w:rsidRDefault="00354644" w:rsidP="00D702BB">
            <w:pPr>
              <w:pStyle w:val="CUERPOTEXTOTABLA"/>
              <w:jc w:val="center"/>
            </w:pPr>
            <w:r>
              <w:t>Conjunto de recintos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5DEF455" w14:textId="77777777" w:rsidR="00354644" w:rsidRDefault="00354644" w:rsidP="00D702BB">
            <w:pPr>
              <w:pStyle w:val="CUERPOTEXTOTABLA"/>
              <w:jc w:val="center"/>
            </w:pPr>
            <w:r>
              <w:t>Sistema de control</w:t>
            </w:r>
          </w:p>
        </w:tc>
      </w:tr>
      <w:tr w:rsidR="00354644" w14:paraId="7D70C4C4" w14:textId="77777777" w:rsidTr="00D702BB">
        <w:trPr>
          <w:cantSplit/>
          <w:jc w:val="center"/>
        </w:trPr>
        <w:tc>
          <w:tcPr>
            <w:tcW w:w="0" w:type="auto"/>
            <w:tcBorders>
              <w:top w:val="single" w:sz="2" w:space="0" w:color="000000"/>
              <w:left w:val="single" w:sz="2" w:space="0" w:color="000000"/>
              <w:right w:val="single" w:sz="2" w:space="0" w:color="000000"/>
            </w:tcBorders>
            <w:noWrap/>
            <w:vAlign w:val="center"/>
          </w:tcPr>
          <w:p w14:paraId="1E90DD0F" w14:textId="77777777" w:rsidR="00354644" w:rsidRDefault="00354644" w:rsidP="00D702BB">
            <w:pPr>
              <w:pStyle w:val="CUERPOTEXTOTABLA"/>
            </w:pPr>
            <w:r>
              <w:t>Aulas</w:t>
            </w:r>
          </w:p>
        </w:tc>
        <w:tc>
          <w:tcPr>
            <w:tcW w:w="0" w:type="auto"/>
            <w:tcBorders>
              <w:top w:val="single" w:sz="2" w:space="0" w:color="000000"/>
              <w:left w:val="single" w:sz="2" w:space="0" w:color="000000"/>
              <w:right w:val="single" w:sz="2" w:space="0" w:color="000000"/>
            </w:tcBorders>
            <w:noWrap/>
            <w:vAlign w:val="center"/>
          </w:tcPr>
          <w:p w14:paraId="367D3BED" w14:textId="77777777" w:rsidR="00354644" w:rsidRDefault="00354644" w:rsidP="00D702BB">
            <w:pPr>
              <w:pStyle w:val="CUERPOTEXTOTABLA"/>
            </w:pPr>
            <w:r>
              <w:t>THM-C1</w:t>
            </w:r>
          </w:p>
        </w:tc>
      </w:tr>
      <w:tr w:rsidR="00354644" w14:paraId="2BD1760F" w14:textId="77777777" w:rsidTr="00D702BB">
        <w:trPr>
          <w:cantSplit/>
          <w:jc w:val="center"/>
        </w:trPr>
        <w:tc>
          <w:tcPr>
            <w:tcW w:w="0" w:type="auto"/>
            <w:tcBorders>
              <w:left w:val="single" w:sz="2" w:space="0" w:color="000000"/>
              <w:right w:val="single" w:sz="2" w:space="0" w:color="000000"/>
            </w:tcBorders>
            <w:noWrap/>
            <w:vAlign w:val="center"/>
          </w:tcPr>
          <w:p w14:paraId="6A3992F4" w14:textId="77777777" w:rsidR="00354644" w:rsidRDefault="00354644" w:rsidP="00D702BB">
            <w:pPr>
              <w:pStyle w:val="CUERPOTEXTOTABLA"/>
            </w:pPr>
            <w:r>
              <w:t>Circulaciones</w:t>
            </w:r>
          </w:p>
        </w:tc>
        <w:tc>
          <w:tcPr>
            <w:tcW w:w="0" w:type="auto"/>
            <w:tcBorders>
              <w:left w:val="single" w:sz="2" w:space="0" w:color="000000"/>
              <w:right w:val="single" w:sz="2" w:space="0" w:color="000000"/>
            </w:tcBorders>
            <w:noWrap/>
            <w:vAlign w:val="center"/>
          </w:tcPr>
          <w:p w14:paraId="3DC78F4E" w14:textId="77777777" w:rsidR="00354644" w:rsidRDefault="00354644" w:rsidP="00D702BB">
            <w:pPr>
              <w:pStyle w:val="CUERPOTEXTOTABLA"/>
            </w:pPr>
            <w:r>
              <w:t>THM-C1</w:t>
            </w:r>
          </w:p>
        </w:tc>
      </w:tr>
      <w:tr w:rsidR="00354644" w14:paraId="69D51237" w14:textId="77777777" w:rsidTr="00D702BB">
        <w:trPr>
          <w:cantSplit/>
          <w:jc w:val="center"/>
        </w:trPr>
        <w:tc>
          <w:tcPr>
            <w:tcW w:w="0" w:type="auto"/>
            <w:tcBorders>
              <w:left w:val="single" w:sz="2" w:space="0" w:color="000000"/>
              <w:bottom w:val="single" w:sz="2" w:space="0" w:color="000000"/>
              <w:right w:val="single" w:sz="2" w:space="0" w:color="000000"/>
            </w:tcBorders>
            <w:noWrap/>
            <w:vAlign w:val="center"/>
          </w:tcPr>
          <w:p w14:paraId="1DAAE54F" w14:textId="77777777" w:rsidR="00354644" w:rsidRDefault="00354644" w:rsidP="00D702BB">
            <w:pPr>
              <w:pStyle w:val="CUERPOTEXTOTABLA"/>
            </w:pPr>
            <w:r>
              <w:t>Aseos</w:t>
            </w:r>
          </w:p>
        </w:tc>
        <w:tc>
          <w:tcPr>
            <w:tcW w:w="0" w:type="auto"/>
            <w:tcBorders>
              <w:left w:val="single" w:sz="2" w:space="0" w:color="000000"/>
              <w:bottom w:val="single" w:sz="2" w:space="0" w:color="000000"/>
              <w:right w:val="single" w:sz="2" w:space="0" w:color="000000"/>
            </w:tcBorders>
            <w:noWrap/>
            <w:vAlign w:val="center"/>
          </w:tcPr>
          <w:p w14:paraId="402BC298" w14:textId="77777777" w:rsidR="00354644" w:rsidRDefault="00354644" w:rsidP="00D702BB">
            <w:pPr>
              <w:pStyle w:val="CUERPOTEXTOTABLA"/>
            </w:pPr>
            <w:r>
              <w:t>THM-C1</w:t>
            </w:r>
          </w:p>
        </w:tc>
      </w:tr>
    </w:tbl>
    <w:p w14:paraId="2E28AF62" w14:textId="77777777" w:rsidR="00354644" w:rsidRDefault="00354644" w:rsidP="00354644">
      <w:pPr>
        <w:spacing w:line="2" w:lineRule="auto"/>
      </w:pPr>
    </w:p>
    <w:p w14:paraId="69DD0F8D" w14:textId="77777777" w:rsidR="00354644" w:rsidRDefault="00354644" w:rsidP="00354644">
      <w:pPr>
        <w:pStyle w:val="CUERPOTEXTO"/>
      </w:pPr>
      <w:r>
        <w:t xml:space="preserve"> </w:t>
      </w:r>
    </w:p>
    <w:p w14:paraId="3F539220" w14:textId="77777777" w:rsidR="00354644" w:rsidRDefault="00354644" w:rsidP="00C836BD">
      <w:pPr>
        <w:pStyle w:val="CUERPOTEXTO"/>
        <w:outlineLvl w:val="3"/>
        <w:rPr>
          <w:rFonts w:eastAsia="Times New Roman"/>
          <w:b/>
          <w:bCs/>
          <w:szCs w:val="20"/>
        </w:rPr>
      </w:pPr>
    </w:p>
    <w:p w14:paraId="5EFDE2EF" w14:textId="30009F05" w:rsidR="004A25A6" w:rsidRDefault="004A25A6" w:rsidP="00C836BD">
      <w:pPr>
        <w:pStyle w:val="CUERPOTEXTO"/>
        <w:outlineLvl w:val="3"/>
        <w:rPr>
          <w:rFonts w:eastAsia="Times New Roman"/>
          <w:b/>
          <w:bCs/>
          <w:szCs w:val="20"/>
        </w:rPr>
      </w:pPr>
      <w:bookmarkStart w:id="48" w:name="_Toc534207433"/>
      <w:r>
        <w:rPr>
          <w:rFonts w:eastAsia="Times New Roman"/>
          <w:b/>
          <w:bCs/>
          <w:szCs w:val="20"/>
        </w:rPr>
        <w:t>E.6.2.7.3 Control de la calidad del aire interior en las instalaciones de climatización</w:t>
      </w:r>
      <w:bookmarkEnd w:id="48"/>
    </w:p>
    <w:p w14:paraId="3784AF0B" w14:textId="77777777" w:rsidR="008E2842" w:rsidRDefault="008E2842" w:rsidP="008E2842">
      <w:pPr>
        <w:pStyle w:val="CUERPOTEXTO"/>
        <w:ind w:firstLine="283"/>
      </w:pPr>
      <w:r>
        <w:t>El control de la calidad de aire interior puede realizarse por uno de los métodos descritos en la tabla 2.4.3.2.</w:t>
      </w:r>
    </w:p>
    <w:p w14:paraId="783C1980" w14:textId="77777777" w:rsidR="008E2842" w:rsidRDefault="008E2842" w:rsidP="008E2842">
      <w:pPr>
        <w:pStyle w:val="CUERPOTEXTO"/>
      </w:pPr>
      <w: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59"/>
        <w:gridCol w:w="1622"/>
        <w:gridCol w:w="6424"/>
      </w:tblGrid>
      <w:tr w:rsidR="008E2842" w14:paraId="06E51325" w14:textId="77777777" w:rsidTr="00D702BB">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4AB41E8" w14:textId="77777777" w:rsidR="008E2842" w:rsidRDefault="008E2842" w:rsidP="00D702BB">
            <w:pPr>
              <w:pStyle w:val="CUERPOTEXTOTABLA"/>
              <w:jc w:val="center"/>
              <w:rPr>
                <w:sz w:val="16"/>
              </w:rPr>
            </w:pPr>
            <w:r>
              <w:rPr>
                <w:sz w:val="16"/>
              </w:rPr>
              <w:t>Categoría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90C253E" w14:textId="77777777" w:rsidR="008E2842" w:rsidRDefault="008E2842" w:rsidP="00D702BB">
            <w:pPr>
              <w:pStyle w:val="CUERPOTEXTOTABLA"/>
              <w:jc w:val="center"/>
              <w:rPr>
                <w:sz w:val="16"/>
              </w:rPr>
            </w:pPr>
            <w:r>
              <w:rPr>
                <w:sz w:val="16"/>
              </w:rPr>
              <w:t>Tipo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1FD8BB2" w14:textId="77777777" w:rsidR="008E2842" w:rsidRDefault="008E2842" w:rsidP="00D702BB">
            <w:pPr>
              <w:pStyle w:val="CUERPOTEXTOTABLA"/>
              <w:jc w:val="center"/>
              <w:rPr>
                <w:sz w:val="16"/>
              </w:rPr>
            </w:pPr>
            <w:r>
              <w:rPr>
                <w:sz w:val="16"/>
              </w:rPr>
              <w:t>Descripción</w:t>
            </w:r>
          </w:p>
        </w:tc>
      </w:tr>
      <w:tr w:rsidR="008E2842" w14:paraId="257DD12C" w14:textId="77777777" w:rsidTr="00D702BB">
        <w:trPr>
          <w:cantSplit/>
          <w:jc w:val="center"/>
        </w:trPr>
        <w:tc>
          <w:tcPr>
            <w:tcW w:w="0" w:type="auto"/>
            <w:tcBorders>
              <w:top w:val="single" w:sz="2" w:space="0" w:color="000000"/>
              <w:left w:val="single" w:sz="2" w:space="0" w:color="000000"/>
              <w:right w:val="single" w:sz="2" w:space="0" w:color="000000"/>
            </w:tcBorders>
            <w:noWrap/>
            <w:vAlign w:val="center"/>
          </w:tcPr>
          <w:p w14:paraId="1D1C2000" w14:textId="77777777" w:rsidR="008E2842" w:rsidRDefault="008E2842" w:rsidP="00D702BB">
            <w:pPr>
              <w:pStyle w:val="CUERPOTEXTOTABLA"/>
              <w:rPr>
                <w:sz w:val="16"/>
              </w:rPr>
            </w:pPr>
            <w:r>
              <w:rPr>
                <w:sz w:val="16"/>
              </w:rPr>
              <w:t>IDA-C1</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B046442" w14:textId="77777777" w:rsidR="008E2842" w:rsidRDefault="008E2842" w:rsidP="00D702BB">
            <w:pPr>
              <w:rPr>
                <w:rFonts w:ascii="Verdana" w:hAnsi="Verdana" w:cs="Verdana"/>
                <w:sz w:val="16"/>
              </w:rPr>
            </w:pPr>
            <w:r>
              <w:rPr>
                <w:rFonts w:ascii="Verdana" w:hAnsi="Verdana" w:cs="Verdana"/>
                <w:sz w:val="16"/>
              </w:rPr>
              <w:t xml:space="preserve"> </w:t>
            </w:r>
          </w:p>
        </w:tc>
        <w:tc>
          <w:tcPr>
            <w:tcW w:w="0" w:type="auto"/>
            <w:tcBorders>
              <w:top w:val="single" w:sz="2" w:space="0" w:color="000000"/>
              <w:left w:val="single" w:sz="2" w:space="0" w:color="000000"/>
              <w:right w:val="single" w:sz="2" w:space="0" w:color="000000"/>
            </w:tcBorders>
            <w:noWrap/>
            <w:vAlign w:val="center"/>
          </w:tcPr>
          <w:p w14:paraId="52872406" w14:textId="77777777" w:rsidR="008E2842" w:rsidRDefault="008E2842" w:rsidP="00D702BB">
            <w:pPr>
              <w:pStyle w:val="CUERPOTEXTOTABLA"/>
              <w:rPr>
                <w:sz w:val="16"/>
              </w:rPr>
            </w:pPr>
            <w:r>
              <w:rPr>
                <w:sz w:val="16"/>
              </w:rPr>
              <w:t>El sistema funciona continuamente</w:t>
            </w:r>
          </w:p>
        </w:tc>
      </w:tr>
      <w:tr w:rsidR="008E2842" w14:paraId="5B9C71C2" w14:textId="77777777" w:rsidTr="00D702BB">
        <w:trPr>
          <w:cantSplit/>
          <w:jc w:val="center"/>
        </w:trPr>
        <w:tc>
          <w:tcPr>
            <w:tcW w:w="0" w:type="auto"/>
            <w:tcBorders>
              <w:left w:val="single" w:sz="2" w:space="0" w:color="000000"/>
              <w:right w:val="single" w:sz="2" w:space="0" w:color="000000"/>
            </w:tcBorders>
            <w:noWrap/>
            <w:vAlign w:val="center"/>
          </w:tcPr>
          <w:p w14:paraId="66CE5A67" w14:textId="77777777" w:rsidR="008E2842" w:rsidRDefault="008E2842" w:rsidP="00D702BB">
            <w:pPr>
              <w:pStyle w:val="CUERPOTEXTOTABLA"/>
              <w:rPr>
                <w:sz w:val="16"/>
              </w:rPr>
            </w:pPr>
            <w:r>
              <w:rPr>
                <w:sz w:val="16"/>
              </w:rPr>
              <w:t>IDA-C2</w:t>
            </w:r>
          </w:p>
        </w:tc>
        <w:tc>
          <w:tcPr>
            <w:tcW w:w="0" w:type="auto"/>
            <w:tcBorders>
              <w:left w:val="single" w:sz="2" w:space="0" w:color="000000"/>
              <w:right w:val="single" w:sz="2" w:space="0" w:color="000000"/>
            </w:tcBorders>
            <w:noWrap/>
            <w:vAlign w:val="center"/>
          </w:tcPr>
          <w:p w14:paraId="156EFDF5" w14:textId="77777777" w:rsidR="008E2842" w:rsidRDefault="008E2842" w:rsidP="00D702BB">
            <w:pPr>
              <w:pStyle w:val="CUERPOTEXTOTABLA"/>
              <w:rPr>
                <w:sz w:val="16"/>
              </w:rPr>
            </w:pPr>
            <w:r>
              <w:rPr>
                <w:sz w:val="16"/>
              </w:rPr>
              <w:t>Control manual</w:t>
            </w:r>
          </w:p>
        </w:tc>
        <w:tc>
          <w:tcPr>
            <w:tcW w:w="0" w:type="auto"/>
            <w:tcBorders>
              <w:left w:val="single" w:sz="2" w:space="0" w:color="000000"/>
              <w:right w:val="single" w:sz="2" w:space="0" w:color="000000"/>
            </w:tcBorders>
            <w:noWrap/>
            <w:vAlign w:val="center"/>
          </w:tcPr>
          <w:p w14:paraId="5E115FFE" w14:textId="77777777" w:rsidR="008E2842" w:rsidRDefault="008E2842" w:rsidP="00D702BB">
            <w:pPr>
              <w:pStyle w:val="CUERPOTEXTOTABLA"/>
              <w:rPr>
                <w:sz w:val="16"/>
              </w:rPr>
            </w:pPr>
            <w:r>
              <w:rPr>
                <w:sz w:val="16"/>
              </w:rPr>
              <w:t>El sistema funciona manualmente, controlado por un interruptor</w:t>
            </w:r>
          </w:p>
        </w:tc>
      </w:tr>
      <w:tr w:rsidR="008E2842" w14:paraId="60043766" w14:textId="77777777" w:rsidTr="00D702BB">
        <w:trPr>
          <w:cantSplit/>
          <w:jc w:val="center"/>
        </w:trPr>
        <w:tc>
          <w:tcPr>
            <w:tcW w:w="0" w:type="auto"/>
            <w:tcBorders>
              <w:left w:val="single" w:sz="2" w:space="0" w:color="000000"/>
              <w:right w:val="single" w:sz="2" w:space="0" w:color="000000"/>
            </w:tcBorders>
            <w:noWrap/>
            <w:vAlign w:val="center"/>
          </w:tcPr>
          <w:p w14:paraId="1BC4FB31" w14:textId="77777777" w:rsidR="008E2842" w:rsidRDefault="008E2842" w:rsidP="00D702BB">
            <w:pPr>
              <w:pStyle w:val="CUERPOTEXTOTABLA"/>
              <w:rPr>
                <w:sz w:val="16"/>
              </w:rPr>
            </w:pPr>
            <w:r>
              <w:rPr>
                <w:sz w:val="16"/>
              </w:rPr>
              <w:lastRenderedPageBreak/>
              <w:t>IDA-C3</w:t>
            </w:r>
          </w:p>
        </w:tc>
        <w:tc>
          <w:tcPr>
            <w:tcW w:w="0" w:type="auto"/>
            <w:tcBorders>
              <w:left w:val="single" w:sz="2" w:space="0" w:color="000000"/>
              <w:right w:val="single" w:sz="2" w:space="0" w:color="000000"/>
            </w:tcBorders>
            <w:noWrap/>
            <w:vAlign w:val="center"/>
          </w:tcPr>
          <w:p w14:paraId="6EE546DD" w14:textId="77777777" w:rsidR="008E2842" w:rsidRDefault="008E2842" w:rsidP="00D702BB">
            <w:pPr>
              <w:pStyle w:val="CUERPOTEXTOTABLA"/>
              <w:rPr>
                <w:sz w:val="16"/>
              </w:rPr>
            </w:pPr>
            <w:r>
              <w:rPr>
                <w:sz w:val="16"/>
              </w:rPr>
              <w:t>Control por tiempo</w:t>
            </w:r>
          </w:p>
        </w:tc>
        <w:tc>
          <w:tcPr>
            <w:tcW w:w="0" w:type="auto"/>
            <w:tcBorders>
              <w:left w:val="single" w:sz="2" w:space="0" w:color="000000"/>
              <w:right w:val="single" w:sz="2" w:space="0" w:color="000000"/>
            </w:tcBorders>
            <w:noWrap/>
            <w:vAlign w:val="center"/>
          </w:tcPr>
          <w:p w14:paraId="6CDC71BC" w14:textId="77777777" w:rsidR="008E2842" w:rsidRDefault="008E2842" w:rsidP="00D702BB">
            <w:pPr>
              <w:pStyle w:val="CUERPOTEXTOTABLA"/>
              <w:rPr>
                <w:sz w:val="16"/>
              </w:rPr>
            </w:pPr>
            <w:r>
              <w:rPr>
                <w:sz w:val="16"/>
              </w:rPr>
              <w:t>El sistema funciona de acuerdo a un determinado horario</w:t>
            </w:r>
          </w:p>
        </w:tc>
      </w:tr>
      <w:tr w:rsidR="008E2842" w14:paraId="709E8211" w14:textId="77777777" w:rsidTr="00D702BB">
        <w:trPr>
          <w:cantSplit/>
          <w:jc w:val="center"/>
        </w:trPr>
        <w:tc>
          <w:tcPr>
            <w:tcW w:w="0" w:type="auto"/>
            <w:tcBorders>
              <w:left w:val="single" w:sz="2" w:space="0" w:color="000000"/>
              <w:right w:val="single" w:sz="2" w:space="0" w:color="000000"/>
            </w:tcBorders>
            <w:noWrap/>
            <w:vAlign w:val="center"/>
          </w:tcPr>
          <w:p w14:paraId="1CCE38DF" w14:textId="77777777" w:rsidR="008E2842" w:rsidRDefault="008E2842" w:rsidP="00D702BB">
            <w:pPr>
              <w:pStyle w:val="CUERPOTEXTOTABLA"/>
              <w:rPr>
                <w:sz w:val="16"/>
              </w:rPr>
            </w:pPr>
            <w:r>
              <w:rPr>
                <w:sz w:val="16"/>
              </w:rPr>
              <w:t>IDA-C4</w:t>
            </w:r>
          </w:p>
        </w:tc>
        <w:tc>
          <w:tcPr>
            <w:tcW w:w="0" w:type="auto"/>
            <w:tcBorders>
              <w:left w:val="single" w:sz="2" w:space="0" w:color="000000"/>
              <w:right w:val="single" w:sz="2" w:space="0" w:color="000000"/>
            </w:tcBorders>
            <w:noWrap/>
            <w:vAlign w:val="center"/>
          </w:tcPr>
          <w:p w14:paraId="2E687D4F" w14:textId="77777777" w:rsidR="008E2842" w:rsidRDefault="008E2842" w:rsidP="00D702BB">
            <w:pPr>
              <w:pStyle w:val="CUERPOTEXTOTABLA"/>
              <w:rPr>
                <w:sz w:val="16"/>
              </w:rPr>
            </w:pPr>
            <w:r>
              <w:rPr>
                <w:sz w:val="16"/>
              </w:rPr>
              <w:t>Control por presencia</w:t>
            </w:r>
          </w:p>
        </w:tc>
        <w:tc>
          <w:tcPr>
            <w:tcW w:w="0" w:type="auto"/>
            <w:tcBorders>
              <w:left w:val="single" w:sz="2" w:space="0" w:color="000000"/>
              <w:right w:val="single" w:sz="2" w:space="0" w:color="000000"/>
            </w:tcBorders>
            <w:noWrap/>
            <w:vAlign w:val="center"/>
          </w:tcPr>
          <w:p w14:paraId="799BFF4F" w14:textId="77777777" w:rsidR="008E2842" w:rsidRDefault="008E2842" w:rsidP="00D702BB">
            <w:pPr>
              <w:pStyle w:val="CUERPOTEXTOTABLA"/>
              <w:rPr>
                <w:sz w:val="16"/>
              </w:rPr>
            </w:pPr>
            <w:r>
              <w:rPr>
                <w:sz w:val="16"/>
              </w:rPr>
              <w:t>El sistema funciona por una señal de presencia</w:t>
            </w:r>
          </w:p>
        </w:tc>
      </w:tr>
      <w:tr w:rsidR="008E2842" w14:paraId="6DE3E265" w14:textId="77777777" w:rsidTr="00D702BB">
        <w:trPr>
          <w:cantSplit/>
          <w:jc w:val="center"/>
        </w:trPr>
        <w:tc>
          <w:tcPr>
            <w:tcW w:w="0" w:type="auto"/>
            <w:tcBorders>
              <w:left w:val="single" w:sz="2" w:space="0" w:color="000000"/>
              <w:right w:val="single" w:sz="2" w:space="0" w:color="000000"/>
            </w:tcBorders>
            <w:noWrap/>
            <w:vAlign w:val="center"/>
          </w:tcPr>
          <w:p w14:paraId="0BF0B67F" w14:textId="77777777" w:rsidR="008E2842" w:rsidRDefault="008E2842" w:rsidP="00D702BB">
            <w:pPr>
              <w:pStyle w:val="CUERPOTEXTOTABLA"/>
              <w:rPr>
                <w:sz w:val="16"/>
              </w:rPr>
            </w:pPr>
            <w:r>
              <w:rPr>
                <w:sz w:val="16"/>
              </w:rPr>
              <w:t>IDA-C5</w:t>
            </w:r>
          </w:p>
        </w:tc>
        <w:tc>
          <w:tcPr>
            <w:tcW w:w="0" w:type="auto"/>
            <w:tcBorders>
              <w:left w:val="single" w:sz="2" w:space="0" w:color="000000"/>
              <w:right w:val="single" w:sz="2" w:space="0" w:color="000000"/>
            </w:tcBorders>
            <w:noWrap/>
            <w:vAlign w:val="center"/>
          </w:tcPr>
          <w:p w14:paraId="2C95E467" w14:textId="77777777" w:rsidR="008E2842" w:rsidRDefault="008E2842" w:rsidP="00D702BB">
            <w:pPr>
              <w:pStyle w:val="CUERPOTEXTOTABLA"/>
              <w:rPr>
                <w:sz w:val="16"/>
              </w:rPr>
            </w:pPr>
            <w:r>
              <w:rPr>
                <w:sz w:val="16"/>
              </w:rPr>
              <w:t>Control por ocupación</w:t>
            </w:r>
          </w:p>
        </w:tc>
        <w:tc>
          <w:tcPr>
            <w:tcW w:w="0" w:type="auto"/>
            <w:tcBorders>
              <w:left w:val="single" w:sz="2" w:space="0" w:color="000000"/>
              <w:right w:val="single" w:sz="2" w:space="0" w:color="000000"/>
            </w:tcBorders>
            <w:noWrap/>
            <w:vAlign w:val="center"/>
          </w:tcPr>
          <w:p w14:paraId="0D681B16" w14:textId="77777777" w:rsidR="008E2842" w:rsidRDefault="008E2842" w:rsidP="00D702BB">
            <w:pPr>
              <w:pStyle w:val="CUERPOTEXTOTABLA"/>
              <w:rPr>
                <w:sz w:val="16"/>
              </w:rPr>
            </w:pPr>
            <w:r>
              <w:rPr>
                <w:sz w:val="16"/>
              </w:rPr>
              <w:t>El sistema funciona dependiendo del número de personas presentes</w:t>
            </w:r>
          </w:p>
        </w:tc>
      </w:tr>
      <w:tr w:rsidR="008E2842" w14:paraId="2D81EED2" w14:textId="77777777" w:rsidTr="00D702BB">
        <w:trPr>
          <w:cantSplit/>
          <w:jc w:val="center"/>
        </w:trPr>
        <w:tc>
          <w:tcPr>
            <w:tcW w:w="0" w:type="auto"/>
            <w:tcBorders>
              <w:left w:val="single" w:sz="2" w:space="0" w:color="000000"/>
              <w:bottom w:val="single" w:sz="2" w:space="0" w:color="000000"/>
              <w:right w:val="single" w:sz="2" w:space="0" w:color="000000"/>
            </w:tcBorders>
            <w:noWrap/>
            <w:vAlign w:val="center"/>
          </w:tcPr>
          <w:p w14:paraId="5A7140DD" w14:textId="77777777" w:rsidR="008E2842" w:rsidRDefault="008E2842" w:rsidP="00D702BB">
            <w:pPr>
              <w:pStyle w:val="CUERPOTEXTOTABLA"/>
              <w:rPr>
                <w:sz w:val="16"/>
              </w:rPr>
            </w:pPr>
            <w:r>
              <w:rPr>
                <w:sz w:val="16"/>
              </w:rPr>
              <w:t>IDA-C6</w:t>
            </w:r>
          </w:p>
        </w:tc>
        <w:tc>
          <w:tcPr>
            <w:tcW w:w="0" w:type="auto"/>
            <w:tcBorders>
              <w:left w:val="single" w:sz="2" w:space="0" w:color="000000"/>
              <w:bottom w:val="single" w:sz="2" w:space="0" w:color="000000"/>
              <w:right w:val="single" w:sz="2" w:space="0" w:color="000000"/>
            </w:tcBorders>
            <w:noWrap/>
            <w:vAlign w:val="center"/>
          </w:tcPr>
          <w:p w14:paraId="45D24802" w14:textId="77777777" w:rsidR="008E2842" w:rsidRDefault="008E2842" w:rsidP="00D702BB">
            <w:pPr>
              <w:pStyle w:val="CUERPOTEXTOTABLA"/>
              <w:rPr>
                <w:sz w:val="16"/>
              </w:rPr>
            </w:pPr>
            <w:r>
              <w:rPr>
                <w:sz w:val="16"/>
              </w:rPr>
              <w:t>Control directo</w:t>
            </w:r>
          </w:p>
        </w:tc>
        <w:tc>
          <w:tcPr>
            <w:tcW w:w="0" w:type="auto"/>
            <w:tcBorders>
              <w:left w:val="single" w:sz="2" w:space="0" w:color="000000"/>
              <w:bottom w:val="single" w:sz="2" w:space="0" w:color="000000"/>
              <w:right w:val="single" w:sz="2" w:space="0" w:color="000000"/>
            </w:tcBorders>
            <w:noWrap/>
            <w:vAlign w:val="center"/>
          </w:tcPr>
          <w:p w14:paraId="2F2159E2" w14:textId="77777777" w:rsidR="008E2842" w:rsidRDefault="008E2842" w:rsidP="00D702BB">
            <w:pPr>
              <w:pStyle w:val="CUERPOTEXTOTABLA"/>
              <w:rPr>
                <w:sz w:val="16"/>
              </w:rPr>
            </w:pPr>
            <w:r>
              <w:rPr>
                <w:sz w:val="16"/>
              </w:rPr>
              <w:t>El sistema está controlado por sensores que miden parámetros de calidad del aire interior</w:t>
            </w:r>
          </w:p>
        </w:tc>
      </w:tr>
    </w:tbl>
    <w:p w14:paraId="6CB3BF36" w14:textId="77777777" w:rsidR="008E2842" w:rsidRDefault="008E2842" w:rsidP="008E2842">
      <w:pPr>
        <w:spacing w:line="2" w:lineRule="auto"/>
      </w:pPr>
    </w:p>
    <w:p w14:paraId="46BB5B0D" w14:textId="77777777" w:rsidR="008E2842" w:rsidRDefault="008E2842" w:rsidP="008E2842">
      <w:pPr>
        <w:pStyle w:val="CUERPOTEXTO"/>
      </w:pPr>
      <w:r>
        <w:t xml:space="preserve"> </w:t>
      </w:r>
    </w:p>
    <w:p w14:paraId="1CA0D2DF" w14:textId="77777777" w:rsidR="008E2842" w:rsidRDefault="008E2842" w:rsidP="008E2842">
      <w:pPr>
        <w:pStyle w:val="CUERPOTEXTO"/>
        <w:ind w:firstLine="283"/>
      </w:pPr>
      <w:r>
        <w:t>Se ha empleado en el proyecto el método IDA-C1.</w:t>
      </w:r>
    </w:p>
    <w:p w14:paraId="22E1479A" w14:textId="7D0EA82B" w:rsidR="008E2842" w:rsidRPr="008E2842" w:rsidRDefault="008E2842" w:rsidP="008E2842">
      <w:pPr>
        <w:pStyle w:val="CUERPOTEXTO"/>
      </w:pPr>
      <w:r>
        <w:t xml:space="preserve"> </w:t>
      </w:r>
    </w:p>
    <w:p w14:paraId="2CDF841F" w14:textId="3AF95A97" w:rsidR="004A25A6" w:rsidRDefault="004A25A6" w:rsidP="00C836BD">
      <w:pPr>
        <w:pStyle w:val="CUERPOTEXTO"/>
        <w:outlineLvl w:val="2"/>
        <w:rPr>
          <w:rFonts w:eastAsia="Times New Roman"/>
          <w:b/>
          <w:bCs/>
          <w:szCs w:val="20"/>
        </w:rPr>
      </w:pPr>
      <w:bookmarkStart w:id="49" w:name="_Toc534207434"/>
      <w:r>
        <w:rPr>
          <w:rFonts w:eastAsia="Times New Roman"/>
          <w:b/>
          <w:bCs/>
          <w:szCs w:val="20"/>
        </w:rPr>
        <w:t xml:space="preserve">E.6.2.8 </w:t>
      </w:r>
      <w:r w:rsidRPr="008E77C3">
        <w:rPr>
          <w:rFonts w:eastAsia="Times New Roman"/>
          <w:b/>
          <w:bCs/>
          <w:szCs w:val="20"/>
        </w:rPr>
        <w:t xml:space="preserve">Justificación del cumplimiento de la exigencia de </w:t>
      </w:r>
      <w:r w:rsidR="00462323">
        <w:rPr>
          <w:rFonts w:eastAsia="Times New Roman"/>
          <w:b/>
          <w:bCs/>
          <w:szCs w:val="20"/>
        </w:rPr>
        <w:t>recuperación de energía del apartado 1.2.4.5</w:t>
      </w:r>
      <w:bookmarkEnd w:id="49"/>
    </w:p>
    <w:p w14:paraId="0B152B93" w14:textId="1014D27A" w:rsidR="00462323" w:rsidRDefault="00462323" w:rsidP="00C836BD">
      <w:pPr>
        <w:pStyle w:val="CUERPOTEXTO"/>
        <w:outlineLvl w:val="3"/>
        <w:rPr>
          <w:rFonts w:eastAsia="Times New Roman"/>
          <w:b/>
          <w:bCs/>
          <w:szCs w:val="20"/>
        </w:rPr>
      </w:pPr>
      <w:bookmarkStart w:id="50" w:name="_Toc534207435"/>
      <w:r>
        <w:rPr>
          <w:rFonts w:eastAsia="Times New Roman"/>
          <w:b/>
          <w:bCs/>
          <w:szCs w:val="20"/>
        </w:rPr>
        <w:t>E.6.2.8.1 Zonificación</w:t>
      </w:r>
      <w:bookmarkEnd w:id="50"/>
    </w:p>
    <w:p w14:paraId="3B006111" w14:textId="77777777" w:rsidR="006F1E91" w:rsidRDefault="006F1E91" w:rsidP="006F1E91">
      <w:pPr>
        <w:pStyle w:val="CUERPOTEXTO"/>
        <w:ind w:firstLine="283"/>
      </w:pPr>
      <w:r>
        <w:t>El diseño de la instalación ha sido realizado teniendo en cuenta la zonificación, para obtener un elevado bienestar y ahorro de energía. Los sistemas se han dividido en subsistemas, considerando los espacios interiores y su orientación, así como su uso, ocupación y horario de funcionamiento.</w:t>
      </w:r>
    </w:p>
    <w:p w14:paraId="09DB3EAE" w14:textId="77777777" w:rsidR="006F1E91" w:rsidRDefault="006F1E91" w:rsidP="00C836BD">
      <w:pPr>
        <w:pStyle w:val="CUERPOTEXTO"/>
        <w:outlineLvl w:val="3"/>
        <w:rPr>
          <w:rFonts w:eastAsia="Times New Roman"/>
          <w:b/>
          <w:bCs/>
          <w:szCs w:val="20"/>
        </w:rPr>
      </w:pPr>
    </w:p>
    <w:p w14:paraId="23114ED7" w14:textId="756B7210" w:rsidR="00C836BD" w:rsidRDefault="00C836BD" w:rsidP="00C836BD">
      <w:pPr>
        <w:pStyle w:val="CUERPOTEXTO"/>
        <w:outlineLvl w:val="2"/>
        <w:rPr>
          <w:rFonts w:eastAsia="Times New Roman"/>
          <w:b/>
          <w:bCs/>
          <w:szCs w:val="20"/>
        </w:rPr>
      </w:pPr>
      <w:bookmarkStart w:id="51" w:name="_Toc534207436"/>
      <w:r>
        <w:rPr>
          <w:rFonts w:eastAsia="Times New Roman"/>
          <w:b/>
          <w:bCs/>
          <w:szCs w:val="20"/>
        </w:rPr>
        <w:t xml:space="preserve">E.6.2.9 </w:t>
      </w:r>
      <w:r w:rsidRPr="008E77C3">
        <w:rPr>
          <w:rFonts w:eastAsia="Times New Roman"/>
          <w:b/>
          <w:bCs/>
          <w:szCs w:val="20"/>
        </w:rPr>
        <w:t xml:space="preserve">Justificación del cumplimiento de la exigencia de </w:t>
      </w:r>
      <w:r>
        <w:rPr>
          <w:rFonts w:eastAsia="Times New Roman"/>
          <w:b/>
          <w:bCs/>
          <w:szCs w:val="20"/>
        </w:rPr>
        <w:t>aprovechamiento de energías renovables del apartado 1.2.4.6</w:t>
      </w:r>
      <w:bookmarkEnd w:id="51"/>
    </w:p>
    <w:p w14:paraId="3603B950" w14:textId="0998A344" w:rsidR="00C24E07" w:rsidRDefault="00C24E07" w:rsidP="00B55C18">
      <w:pPr>
        <w:pStyle w:val="CUERPOTEXTO"/>
        <w:ind w:firstLine="283"/>
      </w:pPr>
      <w:r>
        <w:t>La instalación térmica destinada a la producción de agua caliente sanitaria cumple con la exigencia básica CTE HE 4 'Contribución solar mínima de agua caliente sanitaria' mediante la justi</w:t>
      </w:r>
      <w:r w:rsidR="00B55C18">
        <w:t>ficación de su documento básic</w:t>
      </w:r>
    </w:p>
    <w:p w14:paraId="3FBC0F57" w14:textId="77777777" w:rsidR="000B74AF" w:rsidRPr="00B55C18" w:rsidRDefault="000B74AF" w:rsidP="00B55C18">
      <w:pPr>
        <w:pStyle w:val="CUERPOTEXTO"/>
        <w:ind w:firstLine="283"/>
      </w:pPr>
    </w:p>
    <w:p w14:paraId="2956A87B" w14:textId="01C5F9EB" w:rsidR="00462323" w:rsidRDefault="00462323" w:rsidP="004A25A6">
      <w:pPr>
        <w:pStyle w:val="CUERPOTEXTO"/>
        <w:rPr>
          <w:rFonts w:eastAsia="Times New Roman"/>
          <w:b/>
          <w:bCs/>
          <w:szCs w:val="20"/>
        </w:rPr>
      </w:pPr>
    </w:p>
    <w:p w14:paraId="1BF16CDF" w14:textId="1C9F7887" w:rsidR="004A25A6" w:rsidRDefault="004A25A6" w:rsidP="00DA376C">
      <w:pPr>
        <w:pStyle w:val="CUERPOTEXTO"/>
        <w:rPr>
          <w:rFonts w:eastAsia="Times New Roman"/>
          <w:b/>
          <w:bCs/>
          <w:szCs w:val="20"/>
        </w:rPr>
      </w:pPr>
    </w:p>
    <w:p w14:paraId="23F723E4" w14:textId="23EB9CD9" w:rsidR="00DA376C" w:rsidRDefault="00DA376C" w:rsidP="00482AF6">
      <w:pPr>
        <w:pStyle w:val="CUERPOTEXTO"/>
        <w:rPr>
          <w:rFonts w:eastAsia="Times New Roman"/>
          <w:b/>
          <w:bCs/>
          <w:szCs w:val="20"/>
        </w:rPr>
      </w:pPr>
    </w:p>
    <w:p w14:paraId="55940E8B" w14:textId="77777777" w:rsidR="004A3BEF" w:rsidRPr="008E77C3" w:rsidRDefault="004A3BEF" w:rsidP="00482AF6">
      <w:pPr>
        <w:pStyle w:val="CUERPOTEXTO"/>
        <w:rPr>
          <w:rFonts w:eastAsia="Times New Roman"/>
          <w:b/>
          <w:bCs/>
          <w:szCs w:val="20"/>
        </w:rPr>
      </w:pPr>
    </w:p>
    <w:bookmarkEnd w:id="35"/>
    <w:p w14:paraId="4CB8148D" w14:textId="77777777" w:rsidR="000C1262" w:rsidRPr="00745060" w:rsidRDefault="000C1262" w:rsidP="00B83543">
      <w:pPr>
        <w:widowControl w:val="0"/>
        <w:autoSpaceDE w:val="0"/>
        <w:autoSpaceDN w:val="0"/>
        <w:adjustRightInd w:val="0"/>
        <w:rPr>
          <w:rFonts w:cs="Arial"/>
          <w:color w:val="000000"/>
          <w:szCs w:val="18"/>
          <w:highlight w:val="yellow"/>
        </w:rPr>
      </w:pPr>
    </w:p>
    <w:p w14:paraId="30A1BAD7" w14:textId="77777777" w:rsidR="00FD0023" w:rsidRDefault="00FD0023">
      <w:pPr>
        <w:jc w:val="left"/>
        <w:rPr>
          <w:rFonts w:eastAsiaTheme="minorHAnsi" w:cs="Arial"/>
          <w:b/>
          <w:bCs/>
          <w:color w:val="365F91" w:themeColor="accent1" w:themeShade="BF"/>
          <w:spacing w:val="20"/>
          <w:szCs w:val="18"/>
          <w:lang w:eastAsia="en-US"/>
        </w:rPr>
      </w:pPr>
      <w:r>
        <w:br w:type="page"/>
      </w:r>
    </w:p>
    <w:p w14:paraId="1705D819" w14:textId="1650B0F7" w:rsidR="006B5285" w:rsidRPr="003451DE" w:rsidRDefault="006B5285" w:rsidP="00313118">
      <w:pPr>
        <w:pStyle w:val="LAMET03"/>
        <w:outlineLvl w:val="1"/>
      </w:pPr>
      <w:bookmarkStart w:id="52" w:name="_Toc534207437"/>
      <w:r w:rsidRPr="00FD0023">
        <w:lastRenderedPageBreak/>
        <w:t>E.6.</w:t>
      </w:r>
      <w:r w:rsidR="00421378" w:rsidRPr="00FD0023">
        <w:t>3</w:t>
      </w:r>
      <w:r w:rsidRPr="00FD0023">
        <w:t>.- Eficiencia energética de las ins</w:t>
      </w:r>
      <w:r w:rsidR="00E72EFF" w:rsidRPr="00FD0023">
        <w:t>talaciones de iluminación</w:t>
      </w:r>
      <w:bookmarkEnd w:id="52"/>
      <w:r w:rsidR="00E72EFF" w:rsidRPr="00FD0023">
        <w:t xml:space="preserve"> </w:t>
      </w:r>
    </w:p>
    <w:p w14:paraId="74DD56C5" w14:textId="6A56C3FE" w:rsidR="00FD0023" w:rsidRDefault="00FD0023" w:rsidP="00FD0023">
      <w:pPr>
        <w:widowControl w:val="0"/>
        <w:autoSpaceDE w:val="0"/>
        <w:autoSpaceDN w:val="0"/>
        <w:adjustRightInd w:val="0"/>
        <w:rPr>
          <w:rFonts w:cs="Arial"/>
          <w:color w:val="000000"/>
          <w:szCs w:val="18"/>
        </w:rPr>
      </w:pPr>
      <w:r w:rsidRPr="00AE1FAA">
        <w:rPr>
          <w:rFonts w:cs="Arial"/>
          <w:color w:val="000000"/>
          <w:szCs w:val="18"/>
        </w:rPr>
        <w:t>El edificio dispone de instalaciones de iluminación adecuadas a las necesidades de sus usuarios y a la vez eficaces energéticamente disponiendo de un sistema de control que permite ajustar el encendido a la ocupación real de la zona, así como de un sistema de regulación que optimiza el aprovechamiento de la luz natural.</w:t>
      </w:r>
    </w:p>
    <w:p w14:paraId="1DA9CE01" w14:textId="77777777" w:rsidR="00FD0023" w:rsidRPr="00AE1FAA" w:rsidRDefault="00FD0023" w:rsidP="00FD0023">
      <w:pPr>
        <w:widowControl w:val="0"/>
        <w:autoSpaceDE w:val="0"/>
        <w:autoSpaceDN w:val="0"/>
        <w:adjustRightInd w:val="0"/>
        <w:rPr>
          <w:rFonts w:cs="Arial"/>
          <w:color w:val="000000"/>
          <w:szCs w:val="18"/>
        </w:rPr>
      </w:pPr>
    </w:p>
    <w:p w14:paraId="18EBA62F" w14:textId="77777777" w:rsidR="000B74AF" w:rsidRPr="00AE1FAA" w:rsidRDefault="000B74AF" w:rsidP="000B74AF">
      <w:pPr>
        <w:widowControl w:val="0"/>
        <w:autoSpaceDE w:val="0"/>
        <w:autoSpaceDN w:val="0"/>
        <w:adjustRightInd w:val="0"/>
        <w:rPr>
          <w:rFonts w:cs="Arial"/>
          <w:color w:val="000000"/>
          <w:szCs w:val="18"/>
        </w:rPr>
      </w:pPr>
    </w:p>
    <w:p w14:paraId="2353147F" w14:textId="77777777" w:rsidR="000B74AF" w:rsidRPr="00AE1FAA" w:rsidRDefault="000B74AF" w:rsidP="000B74AF">
      <w:pPr>
        <w:rPr>
          <w:rFonts w:cs="Arial"/>
          <w:color w:val="FF0000"/>
          <w:szCs w:val="18"/>
        </w:rPr>
      </w:pPr>
    </w:p>
    <w:tbl>
      <w:tblPr>
        <w:tblW w:w="9923" w:type="dxa"/>
        <w:tblInd w:w="-470" w:type="dxa"/>
        <w:tblLayout w:type="fixed"/>
        <w:tblCellMar>
          <w:left w:w="70" w:type="dxa"/>
          <w:right w:w="70" w:type="dxa"/>
        </w:tblCellMar>
        <w:tblLook w:val="0000" w:firstRow="0" w:lastRow="0" w:firstColumn="0" w:lastColumn="0" w:noHBand="0" w:noVBand="0"/>
      </w:tblPr>
      <w:tblGrid>
        <w:gridCol w:w="709"/>
        <w:gridCol w:w="284"/>
        <w:gridCol w:w="425"/>
        <w:gridCol w:w="992"/>
        <w:gridCol w:w="142"/>
        <w:gridCol w:w="425"/>
        <w:gridCol w:w="142"/>
        <w:gridCol w:w="709"/>
        <w:gridCol w:w="142"/>
        <w:gridCol w:w="676"/>
        <w:gridCol w:w="142"/>
        <w:gridCol w:w="32"/>
        <w:gridCol w:w="740"/>
        <w:gridCol w:w="142"/>
        <w:gridCol w:w="677"/>
        <w:gridCol w:w="302"/>
        <w:gridCol w:w="142"/>
        <w:gridCol w:w="567"/>
        <w:gridCol w:w="141"/>
        <w:gridCol w:w="16"/>
        <w:gridCol w:w="250"/>
        <w:gridCol w:w="142"/>
        <w:gridCol w:w="301"/>
        <w:gridCol w:w="691"/>
        <w:gridCol w:w="992"/>
      </w:tblGrid>
      <w:tr w:rsidR="000B74AF" w:rsidRPr="00AE1FAA" w14:paraId="70FA6263" w14:textId="77777777" w:rsidTr="00D702BB">
        <w:trPr>
          <w:cantSplit/>
        </w:trPr>
        <w:tc>
          <w:tcPr>
            <w:tcW w:w="709" w:type="dxa"/>
            <w:vMerge w:val="restart"/>
            <w:tcBorders>
              <w:top w:val="single" w:sz="4" w:space="0" w:color="auto"/>
              <w:left w:val="single" w:sz="4" w:space="0" w:color="auto"/>
              <w:right w:val="single" w:sz="4" w:space="0" w:color="auto"/>
            </w:tcBorders>
            <w:textDirection w:val="btLr"/>
            <w:vAlign w:val="center"/>
          </w:tcPr>
          <w:p w14:paraId="45460130" w14:textId="77777777" w:rsidR="000B74AF" w:rsidRPr="00AE1FAA" w:rsidRDefault="000B74AF" w:rsidP="00D702BB">
            <w:pPr>
              <w:ind w:left="113" w:right="113"/>
              <w:jc w:val="center"/>
              <w:rPr>
                <w:rFonts w:cs="Arial"/>
                <w:b/>
                <w:snapToGrid w:val="0"/>
                <w:sz w:val="16"/>
                <w:szCs w:val="20"/>
              </w:rPr>
            </w:pPr>
            <w:r w:rsidRPr="00AE1FAA">
              <w:rPr>
                <w:rFonts w:cs="Arial"/>
                <w:b/>
                <w:snapToGrid w:val="0"/>
                <w:sz w:val="16"/>
                <w:szCs w:val="20"/>
              </w:rPr>
              <w:br w:type="page"/>
              <w:t>HE3 Eficiencia energética de las instalaciones de iluminación</w:t>
            </w:r>
          </w:p>
          <w:p w14:paraId="29A858FE" w14:textId="77777777" w:rsidR="000B74AF" w:rsidRPr="00AE1FAA" w:rsidRDefault="000B74AF" w:rsidP="00D702BB">
            <w:pPr>
              <w:ind w:left="113" w:right="113"/>
              <w:jc w:val="center"/>
              <w:rPr>
                <w:rFonts w:cs="Arial"/>
                <w:snapToGrid w:val="0"/>
                <w:sz w:val="12"/>
                <w:szCs w:val="20"/>
              </w:rPr>
            </w:pPr>
            <w:r w:rsidRPr="00AE1FAA">
              <w:rPr>
                <w:rFonts w:cs="Arial"/>
                <w:snapToGrid w:val="0"/>
                <w:sz w:val="12"/>
                <w:szCs w:val="20"/>
              </w:rPr>
              <w:t xml:space="preserve">Ámbito de aplicación: </w:t>
            </w:r>
            <w:r w:rsidRPr="00AE1FAA">
              <w:rPr>
                <w:rFonts w:cs="Arial"/>
                <w:sz w:val="12"/>
                <w:szCs w:val="20"/>
              </w:rPr>
              <w:t>Esta sección es de aplicación a las instalaciones de iluminación interior en: edificios de nueva construcción; rehabilitación de edificios existentes con una superficie útil superior a 1000 m</w:t>
            </w:r>
            <w:r w:rsidRPr="00AE1FAA">
              <w:rPr>
                <w:rFonts w:cs="Arial"/>
                <w:sz w:val="12"/>
                <w:szCs w:val="20"/>
                <w:vertAlign w:val="superscript"/>
              </w:rPr>
              <w:t>2</w:t>
            </w:r>
            <w:r w:rsidRPr="00AE1FAA">
              <w:rPr>
                <w:rFonts w:cs="Arial"/>
                <w:sz w:val="12"/>
                <w:szCs w:val="20"/>
              </w:rPr>
              <w:t>, donde se renueve más del 25% de la superficie iluminada; reformas</w:t>
            </w:r>
            <w:r w:rsidRPr="00AE1FAA">
              <w:rPr>
                <w:rFonts w:cs="Arial"/>
                <w:b/>
                <w:sz w:val="12"/>
                <w:szCs w:val="20"/>
              </w:rPr>
              <w:t xml:space="preserve"> </w:t>
            </w:r>
            <w:r w:rsidRPr="00AE1FAA">
              <w:rPr>
                <w:rFonts w:cs="Arial"/>
                <w:sz w:val="12"/>
                <w:szCs w:val="20"/>
              </w:rPr>
              <w:t>de locales comerciales y de edificios de uso administrativo en los que se</w:t>
            </w:r>
            <w:r w:rsidRPr="00AE1FAA">
              <w:rPr>
                <w:rFonts w:cs="Arial"/>
                <w:b/>
                <w:sz w:val="12"/>
                <w:szCs w:val="20"/>
              </w:rPr>
              <w:t xml:space="preserve"> </w:t>
            </w:r>
            <w:r w:rsidRPr="00AE1FAA">
              <w:rPr>
                <w:rFonts w:cs="Arial"/>
                <w:sz w:val="12"/>
                <w:szCs w:val="20"/>
              </w:rPr>
              <w:t>renueve 4la instalación de iluminación. (Ámbitos de aplicación excluidos ver DB-HE3)</w:t>
            </w:r>
          </w:p>
        </w:tc>
        <w:tc>
          <w:tcPr>
            <w:tcW w:w="284" w:type="dxa"/>
            <w:tcBorders>
              <w:left w:val="nil"/>
            </w:tcBorders>
          </w:tcPr>
          <w:p w14:paraId="3A6AD7D9" w14:textId="77777777" w:rsidR="000B74AF" w:rsidRPr="00AE1FAA" w:rsidRDefault="000B74AF" w:rsidP="00D702BB">
            <w:pPr>
              <w:jc w:val="right"/>
              <w:rPr>
                <w:rFonts w:cs="Arial"/>
                <w:b/>
                <w:snapToGrid w:val="0"/>
                <w:sz w:val="16"/>
                <w:szCs w:val="20"/>
              </w:rPr>
            </w:pPr>
          </w:p>
        </w:tc>
        <w:tc>
          <w:tcPr>
            <w:tcW w:w="6538" w:type="dxa"/>
            <w:gridSpan w:val="17"/>
          </w:tcPr>
          <w:p w14:paraId="2FE775ED" w14:textId="77777777" w:rsidR="000B74AF" w:rsidRPr="00AE1FAA" w:rsidRDefault="000B74AF" w:rsidP="00D702BB">
            <w:pPr>
              <w:keepNext/>
              <w:numPr>
                <w:ilvl w:val="0"/>
                <w:numId w:val="34"/>
              </w:numPr>
              <w:ind w:firstLine="0"/>
              <w:jc w:val="center"/>
              <w:outlineLvl w:val="3"/>
              <w:rPr>
                <w:rFonts w:cs="Arial"/>
                <w:b/>
                <w:snapToGrid w:val="0"/>
                <w:szCs w:val="18"/>
              </w:rPr>
            </w:pPr>
            <w:bookmarkStart w:id="53" w:name="_Toc534207438"/>
            <w:r w:rsidRPr="00AE1FAA">
              <w:rPr>
                <w:rFonts w:cs="Arial"/>
                <w:b/>
                <w:snapToGrid w:val="0"/>
                <w:szCs w:val="18"/>
              </w:rPr>
              <w:t>Valor de eficiencia energética de la instalación</w:t>
            </w:r>
            <w:bookmarkEnd w:id="53"/>
          </w:p>
        </w:tc>
        <w:tc>
          <w:tcPr>
            <w:tcW w:w="2392" w:type="dxa"/>
            <w:gridSpan w:val="6"/>
          </w:tcPr>
          <w:p w14:paraId="5DA3D39F" w14:textId="77777777" w:rsidR="000B74AF" w:rsidRPr="00AE1FAA" w:rsidRDefault="000B74AF" w:rsidP="00D702BB">
            <w:pPr>
              <w:jc w:val="center"/>
              <w:rPr>
                <w:rFonts w:cs="Arial"/>
                <w:snapToGrid w:val="0"/>
                <w:sz w:val="16"/>
                <w:szCs w:val="20"/>
              </w:rPr>
            </w:pPr>
          </w:p>
        </w:tc>
      </w:tr>
      <w:tr w:rsidR="000B74AF" w:rsidRPr="00AE1FAA" w14:paraId="0524F61B" w14:textId="77777777" w:rsidTr="00D702BB">
        <w:trPr>
          <w:cantSplit/>
          <w:trHeight w:val="77"/>
        </w:trPr>
        <w:tc>
          <w:tcPr>
            <w:tcW w:w="709" w:type="dxa"/>
            <w:vMerge/>
            <w:tcBorders>
              <w:left w:val="single" w:sz="4" w:space="0" w:color="auto"/>
              <w:right w:val="single" w:sz="4" w:space="0" w:color="auto"/>
            </w:tcBorders>
          </w:tcPr>
          <w:p w14:paraId="509D51D2" w14:textId="77777777" w:rsidR="000B74AF" w:rsidRPr="00AE1FAA" w:rsidRDefault="000B74AF" w:rsidP="00D702BB">
            <w:pPr>
              <w:jc w:val="right"/>
              <w:rPr>
                <w:rFonts w:cs="Arial"/>
                <w:b/>
                <w:snapToGrid w:val="0"/>
                <w:sz w:val="10"/>
                <w:szCs w:val="20"/>
              </w:rPr>
            </w:pPr>
          </w:p>
        </w:tc>
        <w:tc>
          <w:tcPr>
            <w:tcW w:w="284" w:type="dxa"/>
            <w:tcBorders>
              <w:left w:val="nil"/>
            </w:tcBorders>
          </w:tcPr>
          <w:p w14:paraId="3E58C7D2" w14:textId="77777777" w:rsidR="000B74AF" w:rsidRPr="00AE1FAA" w:rsidRDefault="000B74AF" w:rsidP="00D702BB">
            <w:pPr>
              <w:jc w:val="right"/>
              <w:rPr>
                <w:rFonts w:cs="Arial"/>
                <w:snapToGrid w:val="0"/>
                <w:sz w:val="8"/>
                <w:szCs w:val="20"/>
              </w:rPr>
            </w:pPr>
          </w:p>
        </w:tc>
        <w:tc>
          <w:tcPr>
            <w:tcW w:w="8930" w:type="dxa"/>
            <w:gridSpan w:val="23"/>
          </w:tcPr>
          <w:p w14:paraId="6EF697A8" w14:textId="77777777" w:rsidR="000B74AF" w:rsidRPr="00AE1FAA" w:rsidRDefault="000B74AF" w:rsidP="00D702BB">
            <w:pPr>
              <w:jc w:val="center"/>
              <w:rPr>
                <w:rFonts w:cs="Arial"/>
                <w:snapToGrid w:val="0"/>
                <w:sz w:val="8"/>
                <w:szCs w:val="20"/>
              </w:rPr>
            </w:pPr>
          </w:p>
        </w:tc>
      </w:tr>
      <w:tr w:rsidR="000B74AF" w:rsidRPr="00AE1FAA" w14:paraId="5B0CB918" w14:textId="77777777" w:rsidTr="00D702BB">
        <w:trPr>
          <w:cantSplit/>
          <w:trHeight w:val="64"/>
        </w:trPr>
        <w:tc>
          <w:tcPr>
            <w:tcW w:w="709" w:type="dxa"/>
            <w:vMerge/>
            <w:tcBorders>
              <w:left w:val="single" w:sz="4" w:space="0" w:color="auto"/>
              <w:right w:val="single" w:sz="4" w:space="0" w:color="auto"/>
            </w:tcBorders>
          </w:tcPr>
          <w:p w14:paraId="760216D6" w14:textId="77777777" w:rsidR="000B74AF" w:rsidRPr="00AE1FAA" w:rsidRDefault="000B74AF" w:rsidP="00D702BB">
            <w:pPr>
              <w:jc w:val="right"/>
              <w:rPr>
                <w:rFonts w:cs="Arial"/>
                <w:b/>
                <w:snapToGrid w:val="0"/>
                <w:sz w:val="16"/>
                <w:szCs w:val="20"/>
              </w:rPr>
            </w:pPr>
          </w:p>
        </w:tc>
        <w:tc>
          <w:tcPr>
            <w:tcW w:w="284" w:type="dxa"/>
            <w:vMerge w:val="restart"/>
            <w:tcBorders>
              <w:left w:val="nil"/>
            </w:tcBorders>
            <w:vAlign w:val="center"/>
          </w:tcPr>
          <w:p w14:paraId="49331650" w14:textId="77777777" w:rsidR="000B74AF" w:rsidRPr="00AE1FAA" w:rsidRDefault="000B74AF" w:rsidP="00D702BB">
            <w:pPr>
              <w:jc w:val="center"/>
              <w:rPr>
                <w:rFonts w:cs="Arial"/>
                <w:b/>
                <w:snapToGrid w:val="0"/>
                <w:sz w:val="16"/>
                <w:szCs w:val="20"/>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47EBDD98" w14:textId="77777777" w:rsidR="000B74AF" w:rsidRPr="00AE1FAA" w:rsidRDefault="000B74AF" w:rsidP="00D702BB">
            <w:pPr>
              <w:jc w:val="center"/>
              <w:rPr>
                <w:rFonts w:cs="Arial"/>
                <w:snapToGrid w:val="0"/>
                <w:sz w:val="14"/>
                <w:szCs w:val="20"/>
              </w:rPr>
            </w:pPr>
            <w:r w:rsidRPr="00AE1FAA">
              <w:rPr>
                <w:rFonts w:cs="Arial"/>
                <w:snapToGrid w:val="0"/>
                <w:sz w:val="14"/>
                <w:szCs w:val="20"/>
              </w:rPr>
              <w:t>uso del local</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A0E497" w14:textId="77777777" w:rsidR="000B74AF" w:rsidRPr="00AE1FAA" w:rsidRDefault="000B74AF" w:rsidP="00D702BB">
            <w:pPr>
              <w:jc w:val="center"/>
              <w:rPr>
                <w:rFonts w:cs="Arial"/>
                <w:snapToGrid w:val="0"/>
                <w:sz w:val="14"/>
                <w:szCs w:val="20"/>
              </w:rPr>
            </w:pPr>
            <w:r w:rsidRPr="00AE1FAA">
              <w:rPr>
                <w:rFonts w:cs="Arial"/>
                <w:snapToGrid w:val="0"/>
                <w:sz w:val="14"/>
                <w:szCs w:val="20"/>
              </w:rPr>
              <w:t>índice del local</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6E3C90" w14:textId="77777777" w:rsidR="000B74AF" w:rsidRPr="00AE1FAA" w:rsidRDefault="000B74AF" w:rsidP="00D702BB">
            <w:pPr>
              <w:jc w:val="center"/>
              <w:rPr>
                <w:rFonts w:cs="Arial"/>
                <w:snapToGrid w:val="0"/>
                <w:sz w:val="14"/>
                <w:szCs w:val="20"/>
              </w:rPr>
            </w:pPr>
            <w:r w:rsidRPr="00AE1FAA">
              <w:rPr>
                <w:rFonts w:cs="Arial"/>
                <w:snapToGrid w:val="0"/>
                <w:sz w:val="14"/>
                <w:szCs w:val="20"/>
              </w:rPr>
              <w:t>nº de puntos considera-dos en el proyecto</w:t>
            </w:r>
          </w:p>
        </w:tc>
        <w:tc>
          <w:tcPr>
            <w:tcW w:w="818" w:type="dxa"/>
            <w:gridSpan w:val="2"/>
            <w:tcBorders>
              <w:top w:val="single" w:sz="4" w:space="0" w:color="auto"/>
              <w:left w:val="single" w:sz="4" w:space="0" w:color="auto"/>
              <w:bottom w:val="single" w:sz="4" w:space="0" w:color="auto"/>
              <w:right w:val="single" w:sz="4" w:space="0" w:color="auto"/>
            </w:tcBorders>
            <w:vAlign w:val="center"/>
          </w:tcPr>
          <w:p w14:paraId="491633A2" w14:textId="77777777" w:rsidR="000B74AF" w:rsidRPr="00AE1FAA" w:rsidRDefault="000B74AF" w:rsidP="00D702BB">
            <w:pPr>
              <w:jc w:val="center"/>
              <w:rPr>
                <w:rFonts w:cs="Arial"/>
                <w:snapToGrid w:val="0"/>
                <w:sz w:val="14"/>
                <w:szCs w:val="20"/>
              </w:rPr>
            </w:pPr>
            <w:r w:rsidRPr="00AE1FAA">
              <w:rPr>
                <w:rFonts w:cs="Arial"/>
                <w:snapToGrid w:val="0"/>
                <w:sz w:val="14"/>
                <w:szCs w:val="20"/>
              </w:rPr>
              <w:t>factor de manteni-miento previsto</w:t>
            </w:r>
          </w:p>
        </w:tc>
        <w:tc>
          <w:tcPr>
            <w:tcW w:w="914" w:type="dxa"/>
            <w:gridSpan w:val="3"/>
            <w:tcBorders>
              <w:top w:val="single" w:sz="4" w:space="0" w:color="auto"/>
              <w:left w:val="single" w:sz="4" w:space="0" w:color="auto"/>
              <w:bottom w:val="single" w:sz="4" w:space="0" w:color="auto"/>
              <w:right w:val="single" w:sz="4" w:space="0" w:color="auto"/>
            </w:tcBorders>
            <w:vAlign w:val="center"/>
          </w:tcPr>
          <w:p w14:paraId="73C7A717" w14:textId="77777777" w:rsidR="000B74AF" w:rsidRPr="00AE1FAA" w:rsidRDefault="000B74AF" w:rsidP="00D702BB">
            <w:pPr>
              <w:jc w:val="center"/>
              <w:rPr>
                <w:rFonts w:cs="Arial"/>
                <w:snapToGrid w:val="0"/>
                <w:sz w:val="14"/>
                <w:szCs w:val="20"/>
              </w:rPr>
            </w:pPr>
            <w:r w:rsidRPr="00AE1FAA">
              <w:rPr>
                <w:rFonts w:cs="Arial"/>
                <w:snapToGrid w:val="0"/>
                <w:sz w:val="14"/>
                <w:szCs w:val="20"/>
              </w:rPr>
              <w:t>potencia total instalada en lámparas + equipos aux</w:t>
            </w:r>
          </w:p>
        </w:tc>
        <w:tc>
          <w:tcPr>
            <w:tcW w:w="1121" w:type="dxa"/>
            <w:gridSpan w:val="3"/>
            <w:tcBorders>
              <w:top w:val="single" w:sz="4" w:space="0" w:color="auto"/>
              <w:left w:val="single" w:sz="4" w:space="0" w:color="auto"/>
              <w:bottom w:val="single" w:sz="4" w:space="0" w:color="auto"/>
              <w:right w:val="single" w:sz="4" w:space="0" w:color="auto"/>
            </w:tcBorders>
            <w:vAlign w:val="center"/>
          </w:tcPr>
          <w:p w14:paraId="4D620402" w14:textId="77777777" w:rsidR="000B74AF" w:rsidRPr="00AE1FAA" w:rsidRDefault="000B74AF" w:rsidP="00D702BB">
            <w:pPr>
              <w:jc w:val="center"/>
              <w:rPr>
                <w:rFonts w:cs="Arial"/>
                <w:snapToGrid w:val="0"/>
                <w:sz w:val="14"/>
                <w:szCs w:val="20"/>
              </w:rPr>
            </w:pPr>
            <w:r w:rsidRPr="00AE1FAA">
              <w:rPr>
                <w:rFonts w:cs="Arial"/>
                <w:snapToGrid w:val="0"/>
                <w:sz w:val="14"/>
                <w:szCs w:val="20"/>
              </w:rPr>
              <w:t>valor de eficiencia energética de la instalación</w:t>
            </w:r>
          </w:p>
        </w:tc>
        <w:tc>
          <w:tcPr>
            <w:tcW w:w="1116" w:type="dxa"/>
            <w:gridSpan w:val="5"/>
            <w:tcBorders>
              <w:top w:val="single" w:sz="4" w:space="0" w:color="auto"/>
              <w:left w:val="single" w:sz="4" w:space="0" w:color="auto"/>
              <w:bottom w:val="single" w:sz="4" w:space="0" w:color="auto"/>
              <w:right w:val="single" w:sz="4" w:space="0" w:color="auto"/>
            </w:tcBorders>
            <w:vAlign w:val="center"/>
          </w:tcPr>
          <w:p w14:paraId="444094DF" w14:textId="77777777" w:rsidR="000B74AF" w:rsidRPr="00AE1FAA" w:rsidRDefault="000B74AF" w:rsidP="00D702BB">
            <w:pPr>
              <w:jc w:val="center"/>
              <w:rPr>
                <w:rFonts w:cs="Arial"/>
                <w:snapToGrid w:val="0"/>
                <w:sz w:val="14"/>
                <w:szCs w:val="20"/>
              </w:rPr>
            </w:pPr>
            <w:r w:rsidRPr="00AE1FAA">
              <w:rPr>
                <w:rFonts w:cs="Arial"/>
                <w:snapToGrid w:val="0"/>
                <w:sz w:val="14"/>
                <w:szCs w:val="20"/>
              </w:rPr>
              <w:t>iluminancia media horizontal mantenida</w:t>
            </w:r>
          </w:p>
        </w:tc>
        <w:tc>
          <w:tcPr>
            <w:tcW w:w="992" w:type="dxa"/>
            <w:gridSpan w:val="2"/>
            <w:tcBorders>
              <w:top w:val="single" w:sz="4" w:space="0" w:color="auto"/>
              <w:bottom w:val="single" w:sz="4" w:space="0" w:color="auto"/>
              <w:right w:val="single" w:sz="6" w:space="0" w:color="auto"/>
            </w:tcBorders>
            <w:vAlign w:val="center"/>
          </w:tcPr>
          <w:p w14:paraId="7C9C082C" w14:textId="77777777" w:rsidR="000B74AF" w:rsidRPr="00AE1FAA" w:rsidRDefault="000B74AF" w:rsidP="00D702BB">
            <w:pPr>
              <w:jc w:val="center"/>
              <w:rPr>
                <w:rFonts w:cs="Arial"/>
                <w:snapToGrid w:val="0"/>
                <w:sz w:val="14"/>
                <w:szCs w:val="20"/>
              </w:rPr>
            </w:pPr>
            <w:r w:rsidRPr="00AE1FAA">
              <w:rPr>
                <w:rFonts w:cs="Arial"/>
                <w:snapToGrid w:val="0"/>
                <w:sz w:val="14"/>
                <w:szCs w:val="20"/>
              </w:rPr>
              <w:t>índice de deslumbra-miento unificado</w:t>
            </w:r>
          </w:p>
        </w:tc>
        <w:tc>
          <w:tcPr>
            <w:tcW w:w="992" w:type="dxa"/>
            <w:tcBorders>
              <w:top w:val="single" w:sz="4" w:space="0" w:color="auto"/>
              <w:left w:val="single" w:sz="6" w:space="0" w:color="auto"/>
              <w:bottom w:val="single" w:sz="4" w:space="0" w:color="auto"/>
              <w:right w:val="single" w:sz="4" w:space="0" w:color="auto"/>
            </w:tcBorders>
            <w:vAlign w:val="center"/>
          </w:tcPr>
          <w:p w14:paraId="08F28609" w14:textId="77777777" w:rsidR="000B74AF" w:rsidRPr="00AE1FAA" w:rsidRDefault="000B74AF" w:rsidP="00D702BB">
            <w:pPr>
              <w:jc w:val="center"/>
              <w:rPr>
                <w:rFonts w:cs="Arial"/>
                <w:snapToGrid w:val="0"/>
                <w:sz w:val="14"/>
                <w:szCs w:val="20"/>
              </w:rPr>
            </w:pPr>
            <w:r w:rsidRPr="00AE1FAA">
              <w:rPr>
                <w:rFonts w:cs="Arial"/>
                <w:snapToGrid w:val="0"/>
                <w:sz w:val="14"/>
                <w:szCs w:val="20"/>
              </w:rPr>
              <w:t>índice de rendimiento de color de las lámparas</w:t>
            </w:r>
          </w:p>
        </w:tc>
      </w:tr>
      <w:tr w:rsidR="000B74AF" w:rsidRPr="00AE1FAA" w14:paraId="75D79D82" w14:textId="77777777" w:rsidTr="00D702BB">
        <w:trPr>
          <w:cantSplit/>
          <w:trHeight w:val="64"/>
        </w:trPr>
        <w:tc>
          <w:tcPr>
            <w:tcW w:w="709" w:type="dxa"/>
            <w:vMerge/>
            <w:tcBorders>
              <w:top w:val="single" w:sz="4" w:space="0" w:color="auto"/>
              <w:left w:val="single" w:sz="4" w:space="0" w:color="auto"/>
              <w:right w:val="single" w:sz="4" w:space="0" w:color="auto"/>
            </w:tcBorders>
          </w:tcPr>
          <w:p w14:paraId="1225C5E8" w14:textId="77777777" w:rsidR="000B74AF" w:rsidRPr="00AE1FAA" w:rsidRDefault="000B74AF" w:rsidP="00D702BB">
            <w:pPr>
              <w:jc w:val="right"/>
              <w:rPr>
                <w:rFonts w:cs="Arial"/>
                <w:b/>
                <w:snapToGrid w:val="0"/>
                <w:sz w:val="16"/>
                <w:szCs w:val="20"/>
              </w:rPr>
            </w:pPr>
          </w:p>
        </w:tc>
        <w:tc>
          <w:tcPr>
            <w:tcW w:w="284" w:type="dxa"/>
            <w:vMerge/>
            <w:tcBorders>
              <w:top w:val="single" w:sz="4" w:space="0" w:color="auto"/>
              <w:left w:val="nil"/>
            </w:tcBorders>
            <w:vAlign w:val="center"/>
          </w:tcPr>
          <w:p w14:paraId="4E26163E" w14:textId="77777777" w:rsidR="000B74AF" w:rsidRPr="00AE1FAA" w:rsidRDefault="000B74AF" w:rsidP="00D702BB">
            <w:pPr>
              <w:jc w:val="center"/>
              <w:rPr>
                <w:rFonts w:cs="Arial"/>
                <w:b/>
                <w:snapToGrid w:val="0"/>
                <w:sz w:val="16"/>
                <w:szCs w:val="20"/>
              </w:rPr>
            </w:pPr>
          </w:p>
        </w:tc>
        <w:tc>
          <w:tcPr>
            <w:tcW w:w="1559" w:type="dxa"/>
            <w:gridSpan w:val="3"/>
            <w:tcBorders>
              <w:top w:val="single" w:sz="4" w:space="0" w:color="auto"/>
            </w:tcBorders>
            <w:vAlign w:val="center"/>
          </w:tcPr>
          <w:p w14:paraId="263034DF" w14:textId="77777777" w:rsidR="000B74AF" w:rsidRPr="00AE1FAA" w:rsidRDefault="000B74AF" w:rsidP="00D702BB">
            <w:pPr>
              <w:jc w:val="center"/>
              <w:rPr>
                <w:rFonts w:cs="Arial"/>
                <w:snapToGrid w:val="0"/>
                <w:sz w:val="8"/>
                <w:szCs w:val="20"/>
              </w:rPr>
            </w:pPr>
          </w:p>
        </w:tc>
        <w:tc>
          <w:tcPr>
            <w:tcW w:w="567" w:type="dxa"/>
            <w:gridSpan w:val="2"/>
            <w:tcBorders>
              <w:top w:val="single" w:sz="4" w:space="0" w:color="auto"/>
            </w:tcBorders>
            <w:vAlign w:val="center"/>
          </w:tcPr>
          <w:p w14:paraId="22691B84" w14:textId="77777777" w:rsidR="000B74AF" w:rsidRPr="00AE1FAA" w:rsidRDefault="000B74AF" w:rsidP="00D702BB">
            <w:pPr>
              <w:jc w:val="center"/>
              <w:rPr>
                <w:rFonts w:cs="Arial"/>
                <w:snapToGrid w:val="0"/>
                <w:sz w:val="8"/>
                <w:szCs w:val="20"/>
              </w:rPr>
            </w:pPr>
          </w:p>
        </w:tc>
        <w:tc>
          <w:tcPr>
            <w:tcW w:w="851" w:type="dxa"/>
            <w:gridSpan w:val="2"/>
            <w:tcBorders>
              <w:top w:val="single" w:sz="4" w:space="0" w:color="auto"/>
            </w:tcBorders>
            <w:vAlign w:val="center"/>
          </w:tcPr>
          <w:p w14:paraId="35515BE3" w14:textId="77777777" w:rsidR="000B74AF" w:rsidRPr="00AE1FAA" w:rsidRDefault="000B74AF" w:rsidP="00D702BB">
            <w:pPr>
              <w:jc w:val="center"/>
              <w:rPr>
                <w:rFonts w:cs="Arial"/>
                <w:snapToGrid w:val="0"/>
                <w:sz w:val="8"/>
                <w:szCs w:val="20"/>
              </w:rPr>
            </w:pPr>
          </w:p>
        </w:tc>
        <w:tc>
          <w:tcPr>
            <w:tcW w:w="818" w:type="dxa"/>
            <w:gridSpan w:val="2"/>
            <w:tcBorders>
              <w:top w:val="single" w:sz="4" w:space="0" w:color="auto"/>
            </w:tcBorders>
            <w:vAlign w:val="center"/>
          </w:tcPr>
          <w:p w14:paraId="0D3EF181" w14:textId="77777777" w:rsidR="000B74AF" w:rsidRPr="00AE1FAA" w:rsidRDefault="000B74AF" w:rsidP="00D702BB">
            <w:pPr>
              <w:jc w:val="center"/>
              <w:rPr>
                <w:rFonts w:cs="Arial"/>
                <w:snapToGrid w:val="0"/>
                <w:sz w:val="8"/>
                <w:szCs w:val="20"/>
              </w:rPr>
            </w:pPr>
          </w:p>
        </w:tc>
        <w:tc>
          <w:tcPr>
            <w:tcW w:w="914" w:type="dxa"/>
            <w:gridSpan w:val="3"/>
            <w:tcBorders>
              <w:top w:val="single" w:sz="4" w:space="0" w:color="auto"/>
            </w:tcBorders>
            <w:vAlign w:val="center"/>
          </w:tcPr>
          <w:p w14:paraId="42C393C4" w14:textId="77777777" w:rsidR="000B74AF" w:rsidRPr="00AE1FAA" w:rsidRDefault="000B74AF" w:rsidP="00D702BB">
            <w:pPr>
              <w:jc w:val="center"/>
              <w:rPr>
                <w:rFonts w:cs="Arial"/>
                <w:snapToGrid w:val="0"/>
                <w:sz w:val="8"/>
                <w:szCs w:val="20"/>
              </w:rPr>
            </w:pPr>
          </w:p>
        </w:tc>
        <w:tc>
          <w:tcPr>
            <w:tcW w:w="1121" w:type="dxa"/>
            <w:gridSpan w:val="3"/>
            <w:tcBorders>
              <w:top w:val="single" w:sz="4" w:space="0" w:color="auto"/>
            </w:tcBorders>
            <w:vAlign w:val="center"/>
          </w:tcPr>
          <w:p w14:paraId="64089EFE" w14:textId="77777777" w:rsidR="000B74AF" w:rsidRPr="00AE1FAA" w:rsidRDefault="000B74AF" w:rsidP="00D702BB">
            <w:pPr>
              <w:jc w:val="center"/>
              <w:rPr>
                <w:rFonts w:cs="Arial"/>
                <w:snapToGrid w:val="0"/>
                <w:sz w:val="8"/>
                <w:szCs w:val="20"/>
              </w:rPr>
            </w:pPr>
          </w:p>
        </w:tc>
        <w:tc>
          <w:tcPr>
            <w:tcW w:w="1116" w:type="dxa"/>
            <w:gridSpan w:val="5"/>
            <w:tcBorders>
              <w:top w:val="single" w:sz="4" w:space="0" w:color="auto"/>
            </w:tcBorders>
            <w:vAlign w:val="center"/>
          </w:tcPr>
          <w:p w14:paraId="39C8597B" w14:textId="77777777" w:rsidR="000B74AF" w:rsidRPr="00AE1FAA" w:rsidRDefault="000B74AF" w:rsidP="00D702BB">
            <w:pPr>
              <w:jc w:val="center"/>
              <w:rPr>
                <w:rFonts w:cs="Arial"/>
                <w:snapToGrid w:val="0"/>
                <w:sz w:val="8"/>
                <w:szCs w:val="20"/>
              </w:rPr>
            </w:pPr>
          </w:p>
        </w:tc>
        <w:tc>
          <w:tcPr>
            <w:tcW w:w="992" w:type="dxa"/>
            <w:gridSpan w:val="2"/>
            <w:tcBorders>
              <w:top w:val="single" w:sz="4" w:space="0" w:color="auto"/>
              <w:bottom w:val="single" w:sz="4" w:space="0" w:color="auto"/>
            </w:tcBorders>
            <w:vAlign w:val="center"/>
          </w:tcPr>
          <w:p w14:paraId="561D8A0A" w14:textId="77777777" w:rsidR="000B74AF" w:rsidRPr="00AE1FAA" w:rsidRDefault="000B74AF" w:rsidP="00D702BB">
            <w:pPr>
              <w:jc w:val="center"/>
              <w:rPr>
                <w:rFonts w:cs="Arial"/>
                <w:snapToGrid w:val="0"/>
                <w:sz w:val="8"/>
                <w:szCs w:val="20"/>
              </w:rPr>
            </w:pPr>
          </w:p>
        </w:tc>
        <w:tc>
          <w:tcPr>
            <w:tcW w:w="992" w:type="dxa"/>
            <w:tcBorders>
              <w:top w:val="single" w:sz="4" w:space="0" w:color="auto"/>
              <w:bottom w:val="single" w:sz="4" w:space="0" w:color="auto"/>
            </w:tcBorders>
            <w:vAlign w:val="center"/>
          </w:tcPr>
          <w:p w14:paraId="464590FA" w14:textId="77777777" w:rsidR="000B74AF" w:rsidRPr="00AE1FAA" w:rsidRDefault="000B74AF" w:rsidP="00D702BB">
            <w:pPr>
              <w:jc w:val="center"/>
              <w:rPr>
                <w:rFonts w:cs="Arial"/>
                <w:snapToGrid w:val="0"/>
                <w:sz w:val="8"/>
                <w:szCs w:val="20"/>
              </w:rPr>
            </w:pPr>
          </w:p>
        </w:tc>
      </w:tr>
      <w:tr w:rsidR="000B74AF" w:rsidRPr="00AE1FAA" w14:paraId="4898087F" w14:textId="77777777" w:rsidTr="00D702BB">
        <w:trPr>
          <w:cantSplit/>
          <w:trHeight w:val="62"/>
        </w:trPr>
        <w:tc>
          <w:tcPr>
            <w:tcW w:w="709" w:type="dxa"/>
            <w:vMerge/>
            <w:tcBorders>
              <w:left w:val="single" w:sz="4" w:space="0" w:color="auto"/>
              <w:right w:val="single" w:sz="4" w:space="0" w:color="auto"/>
            </w:tcBorders>
          </w:tcPr>
          <w:p w14:paraId="6BC28A7F" w14:textId="77777777" w:rsidR="000B74AF" w:rsidRPr="00AE1FAA" w:rsidRDefault="000B74AF" w:rsidP="00D702BB">
            <w:pPr>
              <w:jc w:val="right"/>
              <w:rPr>
                <w:rFonts w:cs="Arial"/>
                <w:b/>
                <w:snapToGrid w:val="0"/>
                <w:sz w:val="16"/>
                <w:szCs w:val="20"/>
              </w:rPr>
            </w:pPr>
          </w:p>
        </w:tc>
        <w:tc>
          <w:tcPr>
            <w:tcW w:w="284" w:type="dxa"/>
            <w:vMerge/>
            <w:tcBorders>
              <w:left w:val="nil"/>
            </w:tcBorders>
            <w:vAlign w:val="center"/>
          </w:tcPr>
          <w:p w14:paraId="21481729" w14:textId="77777777" w:rsidR="000B74AF" w:rsidRPr="00AE1FAA" w:rsidRDefault="000B74AF" w:rsidP="00D702BB">
            <w:pPr>
              <w:jc w:val="center"/>
              <w:rPr>
                <w:rFonts w:cs="Arial"/>
                <w:b/>
                <w:snapToGrid w:val="0"/>
                <w:sz w:val="16"/>
                <w:szCs w:val="20"/>
              </w:rPr>
            </w:pPr>
          </w:p>
        </w:tc>
        <w:tc>
          <w:tcPr>
            <w:tcW w:w="1559" w:type="dxa"/>
            <w:gridSpan w:val="3"/>
            <w:vAlign w:val="center"/>
          </w:tcPr>
          <w:p w14:paraId="65AD3E75" w14:textId="77777777" w:rsidR="000B74AF" w:rsidRPr="00AE1FAA" w:rsidRDefault="000B74AF" w:rsidP="00D702BB">
            <w:pPr>
              <w:jc w:val="left"/>
              <w:rPr>
                <w:rFonts w:cs="Arial"/>
                <w:snapToGrid w:val="0"/>
                <w:sz w:val="16"/>
                <w:szCs w:val="20"/>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42020B" w14:textId="77777777" w:rsidR="000B74AF" w:rsidRPr="00AE1FAA" w:rsidRDefault="000B74AF" w:rsidP="00D702BB">
            <w:pPr>
              <w:jc w:val="center"/>
              <w:rPr>
                <w:rFonts w:cs="Arial"/>
                <w:b/>
                <w:snapToGrid w:val="0"/>
                <w:sz w:val="14"/>
                <w:szCs w:val="20"/>
                <w:lang w:val="en-GB"/>
              </w:rPr>
            </w:pPr>
            <w:r w:rsidRPr="00AE1FAA">
              <w:rPr>
                <w:rFonts w:cs="Arial"/>
                <w:b/>
                <w:snapToGrid w:val="0"/>
                <w:sz w:val="14"/>
                <w:szCs w:val="20"/>
                <w:lang w:val="en-GB"/>
              </w:rPr>
              <w:t>K</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553D47" w14:textId="77777777" w:rsidR="000B74AF" w:rsidRPr="00AE1FAA" w:rsidRDefault="000B74AF" w:rsidP="00D702BB">
            <w:pPr>
              <w:jc w:val="center"/>
              <w:rPr>
                <w:rFonts w:cs="Arial"/>
                <w:b/>
                <w:snapToGrid w:val="0"/>
                <w:sz w:val="14"/>
                <w:szCs w:val="20"/>
                <w:lang w:val="en-GB"/>
              </w:rPr>
            </w:pPr>
            <w:r w:rsidRPr="00AE1FAA">
              <w:rPr>
                <w:rFonts w:cs="Arial"/>
                <w:b/>
                <w:snapToGrid w:val="0"/>
                <w:sz w:val="14"/>
                <w:szCs w:val="20"/>
                <w:lang w:val="en-GB"/>
              </w:rPr>
              <w:t>n</w:t>
            </w:r>
          </w:p>
        </w:tc>
        <w:tc>
          <w:tcPr>
            <w:tcW w:w="818" w:type="dxa"/>
            <w:gridSpan w:val="2"/>
            <w:tcBorders>
              <w:top w:val="single" w:sz="4" w:space="0" w:color="auto"/>
              <w:left w:val="single" w:sz="4" w:space="0" w:color="auto"/>
              <w:bottom w:val="single" w:sz="4" w:space="0" w:color="auto"/>
              <w:right w:val="single" w:sz="4" w:space="0" w:color="auto"/>
            </w:tcBorders>
            <w:vAlign w:val="center"/>
          </w:tcPr>
          <w:p w14:paraId="561CD277" w14:textId="77777777" w:rsidR="000B74AF" w:rsidRPr="00AE1FAA" w:rsidRDefault="000B74AF" w:rsidP="00D702BB">
            <w:pPr>
              <w:jc w:val="center"/>
              <w:rPr>
                <w:rFonts w:cs="Arial"/>
                <w:b/>
                <w:snapToGrid w:val="0"/>
                <w:sz w:val="14"/>
                <w:szCs w:val="20"/>
                <w:lang w:val="en-GB"/>
              </w:rPr>
            </w:pPr>
            <w:r w:rsidRPr="00AE1FAA">
              <w:rPr>
                <w:rFonts w:cs="Arial"/>
                <w:b/>
                <w:snapToGrid w:val="0"/>
                <w:sz w:val="14"/>
                <w:szCs w:val="20"/>
                <w:lang w:val="en-GB"/>
              </w:rPr>
              <w:t>Fm</w:t>
            </w:r>
          </w:p>
        </w:tc>
        <w:tc>
          <w:tcPr>
            <w:tcW w:w="914" w:type="dxa"/>
            <w:gridSpan w:val="3"/>
            <w:tcBorders>
              <w:top w:val="single" w:sz="4" w:space="0" w:color="auto"/>
              <w:left w:val="single" w:sz="4" w:space="0" w:color="auto"/>
              <w:bottom w:val="single" w:sz="4" w:space="0" w:color="auto"/>
              <w:right w:val="single" w:sz="4" w:space="0" w:color="auto"/>
            </w:tcBorders>
            <w:vAlign w:val="center"/>
          </w:tcPr>
          <w:p w14:paraId="2AC2FADF" w14:textId="77777777" w:rsidR="000B74AF" w:rsidRPr="00AE1FAA" w:rsidRDefault="000B74AF" w:rsidP="00D702BB">
            <w:pPr>
              <w:jc w:val="center"/>
              <w:rPr>
                <w:rFonts w:cs="Arial"/>
                <w:b/>
                <w:snapToGrid w:val="0"/>
                <w:sz w:val="14"/>
                <w:szCs w:val="20"/>
                <w:lang w:val="en-GB"/>
              </w:rPr>
            </w:pPr>
            <w:r w:rsidRPr="00AE1FAA">
              <w:rPr>
                <w:rFonts w:cs="Arial"/>
                <w:b/>
                <w:snapToGrid w:val="0"/>
                <w:sz w:val="14"/>
                <w:szCs w:val="20"/>
                <w:lang w:val="en-GB"/>
              </w:rPr>
              <w:t>P [W]</w:t>
            </w:r>
          </w:p>
        </w:tc>
        <w:tc>
          <w:tcPr>
            <w:tcW w:w="1121" w:type="dxa"/>
            <w:gridSpan w:val="3"/>
            <w:tcBorders>
              <w:top w:val="single" w:sz="4" w:space="0" w:color="auto"/>
              <w:left w:val="single" w:sz="4" w:space="0" w:color="auto"/>
              <w:bottom w:val="single" w:sz="4" w:space="0" w:color="auto"/>
              <w:right w:val="single" w:sz="4" w:space="0" w:color="auto"/>
            </w:tcBorders>
            <w:vAlign w:val="center"/>
          </w:tcPr>
          <w:p w14:paraId="151EF61C" w14:textId="77777777" w:rsidR="000B74AF" w:rsidRPr="00AE1FAA" w:rsidRDefault="000B74AF" w:rsidP="00D702BB">
            <w:pPr>
              <w:jc w:val="center"/>
              <w:rPr>
                <w:rFonts w:cs="Arial"/>
                <w:b/>
                <w:snapToGrid w:val="0"/>
                <w:sz w:val="14"/>
                <w:szCs w:val="20"/>
                <w:lang w:val="en-GB"/>
              </w:rPr>
            </w:pPr>
            <w:r w:rsidRPr="00AE1FAA">
              <w:rPr>
                <w:rFonts w:cs="Arial"/>
                <w:b/>
                <w:snapToGrid w:val="0"/>
                <w:sz w:val="14"/>
                <w:szCs w:val="20"/>
                <w:lang w:val="en-GB"/>
              </w:rPr>
              <w:t>VEEI [W/m</w:t>
            </w:r>
            <w:r w:rsidRPr="00AE1FAA">
              <w:rPr>
                <w:rFonts w:cs="Arial"/>
                <w:b/>
                <w:snapToGrid w:val="0"/>
                <w:sz w:val="14"/>
                <w:szCs w:val="20"/>
                <w:vertAlign w:val="superscript"/>
                <w:lang w:val="en-GB"/>
              </w:rPr>
              <w:t>2</w:t>
            </w:r>
            <w:r w:rsidRPr="00AE1FAA">
              <w:rPr>
                <w:rFonts w:cs="Arial"/>
                <w:b/>
                <w:snapToGrid w:val="0"/>
                <w:sz w:val="14"/>
                <w:szCs w:val="20"/>
                <w:lang w:val="en-GB"/>
              </w:rPr>
              <w:t>]</w:t>
            </w:r>
          </w:p>
        </w:tc>
        <w:tc>
          <w:tcPr>
            <w:tcW w:w="1116" w:type="dxa"/>
            <w:gridSpan w:val="5"/>
            <w:tcBorders>
              <w:top w:val="single" w:sz="4" w:space="0" w:color="auto"/>
              <w:left w:val="single" w:sz="4" w:space="0" w:color="auto"/>
              <w:bottom w:val="single" w:sz="4" w:space="0" w:color="auto"/>
              <w:right w:val="single" w:sz="4" w:space="0" w:color="auto"/>
            </w:tcBorders>
            <w:vAlign w:val="center"/>
          </w:tcPr>
          <w:p w14:paraId="5FD45362" w14:textId="77777777" w:rsidR="000B74AF" w:rsidRPr="00AE1FAA" w:rsidRDefault="000B74AF" w:rsidP="00D702BB">
            <w:pPr>
              <w:jc w:val="center"/>
              <w:rPr>
                <w:rFonts w:cs="Arial"/>
                <w:b/>
                <w:snapToGrid w:val="0"/>
                <w:sz w:val="14"/>
                <w:szCs w:val="20"/>
                <w:lang w:val="fr-FR"/>
              </w:rPr>
            </w:pPr>
            <w:r w:rsidRPr="00AE1FAA">
              <w:rPr>
                <w:rFonts w:cs="Arial"/>
                <w:b/>
                <w:snapToGrid w:val="0"/>
                <w:sz w:val="14"/>
                <w:szCs w:val="20"/>
                <w:lang w:val="fr-FR"/>
              </w:rPr>
              <w:t>Em [lux]</w:t>
            </w:r>
          </w:p>
        </w:tc>
        <w:tc>
          <w:tcPr>
            <w:tcW w:w="992" w:type="dxa"/>
            <w:gridSpan w:val="2"/>
            <w:tcBorders>
              <w:top w:val="single" w:sz="4" w:space="0" w:color="auto"/>
              <w:bottom w:val="single" w:sz="4" w:space="0" w:color="auto"/>
              <w:right w:val="single" w:sz="4" w:space="0" w:color="auto"/>
            </w:tcBorders>
            <w:vAlign w:val="center"/>
          </w:tcPr>
          <w:p w14:paraId="6F8FADD1" w14:textId="77777777" w:rsidR="000B74AF" w:rsidRPr="00AE1FAA" w:rsidRDefault="000B74AF" w:rsidP="00D702BB">
            <w:pPr>
              <w:jc w:val="center"/>
              <w:rPr>
                <w:rFonts w:cs="Arial"/>
                <w:b/>
                <w:snapToGrid w:val="0"/>
                <w:sz w:val="14"/>
                <w:szCs w:val="20"/>
                <w:lang w:val="fr-FR"/>
              </w:rPr>
            </w:pPr>
            <w:r w:rsidRPr="00AE1FAA">
              <w:rPr>
                <w:rFonts w:cs="Arial"/>
                <w:b/>
                <w:snapToGrid w:val="0"/>
                <w:sz w:val="14"/>
                <w:szCs w:val="20"/>
                <w:lang w:val="fr-FR"/>
              </w:rPr>
              <w:t>UGR</w:t>
            </w:r>
          </w:p>
        </w:tc>
        <w:tc>
          <w:tcPr>
            <w:tcW w:w="992" w:type="dxa"/>
            <w:tcBorders>
              <w:top w:val="single" w:sz="4" w:space="0" w:color="auto"/>
              <w:left w:val="single" w:sz="4" w:space="0" w:color="auto"/>
              <w:bottom w:val="single" w:sz="4" w:space="0" w:color="auto"/>
              <w:right w:val="single" w:sz="4" w:space="0" w:color="auto"/>
            </w:tcBorders>
            <w:vAlign w:val="center"/>
          </w:tcPr>
          <w:p w14:paraId="760C153F" w14:textId="77777777" w:rsidR="000B74AF" w:rsidRPr="00AE1FAA" w:rsidRDefault="000B74AF" w:rsidP="00D702BB">
            <w:pPr>
              <w:jc w:val="center"/>
              <w:rPr>
                <w:rFonts w:cs="Arial"/>
                <w:b/>
                <w:snapToGrid w:val="0"/>
                <w:sz w:val="14"/>
                <w:szCs w:val="20"/>
              </w:rPr>
            </w:pPr>
            <w:r w:rsidRPr="00AE1FAA">
              <w:rPr>
                <w:rFonts w:cs="Arial"/>
                <w:b/>
                <w:snapToGrid w:val="0"/>
                <w:sz w:val="14"/>
                <w:szCs w:val="20"/>
              </w:rPr>
              <w:t>Ra</w:t>
            </w:r>
          </w:p>
        </w:tc>
      </w:tr>
      <w:tr w:rsidR="000B74AF" w:rsidRPr="00AE1FAA" w14:paraId="759C9E0C" w14:textId="77777777" w:rsidTr="00D702BB">
        <w:trPr>
          <w:cantSplit/>
          <w:trHeight w:val="62"/>
        </w:trPr>
        <w:tc>
          <w:tcPr>
            <w:tcW w:w="709" w:type="dxa"/>
            <w:vMerge/>
            <w:tcBorders>
              <w:left w:val="single" w:sz="4" w:space="0" w:color="auto"/>
              <w:right w:val="single" w:sz="4" w:space="0" w:color="auto"/>
            </w:tcBorders>
          </w:tcPr>
          <w:p w14:paraId="0B8ADEA9" w14:textId="77777777" w:rsidR="000B74AF" w:rsidRPr="00AE1FAA" w:rsidRDefault="000B74AF" w:rsidP="00D702BB">
            <w:pPr>
              <w:jc w:val="right"/>
              <w:rPr>
                <w:rFonts w:cs="Arial"/>
                <w:b/>
                <w:snapToGrid w:val="0"/>
                <w:sz w:val="16"/>
                <w:szCs w:val="20"/>
              </w:rPr>
            </w:pPr>
          </w:p>
        </w:tc>
        <w:tc>
          <w:tcPr>
            <w:tcW w:w="284" w:type="dxa"/>
            <w:vMerge/>
            <w:tcBorders>
              <w:left w:val="nil"/>
            </w:tcBorders>
            <w:vAlign w:val="center"/>
          </w:tcPr>
          <w:p w14:paraId="698CA9CC" w14:textId="77777777" w:rsidR="000B74AF" w:rsidRPr="00AE1FAA" w:rsidRDefault="000B74AF" w:rsidP="00D702BB">
            <w:pPr>
              <w:jc w:val="center"/>
              <w:rPr>
                <w:rFonts w:cs="Arial"/>
                <w:b/>
                <w:snapToGrid w:val="0"/>
                <w:sz w:val="16"/>
                <w:szCs w:val="20"/>
              </w:rPr>
            </w:pPr>
          </w:p>
        </w:tc>
        <w:tc>
          <w:tcPr>
            <w:tcW w:w="1559" w:type="dxa"/>
            <w:gridSpan w:val="3"/>
            <w:vAlign w:val="center"/>
          </w:tcPr>
          <w:p w14:paraId="545ADDFC" w14:textId="77777777" w:rsidR="000B74AF" w:rsidRPr="00AE1FAA" w:rsidRDefault="000B74AF" w:rsidP="00D702BB">
            <w:pPr>
              <w:jc w:val="left"/>
              <w:rPr>
                <w:rFonts w:cs="Arial"/>
                <w:snapToGrid w:val="0"/>
                <w:sz w:val="8"/>
                <w:szCs w:val="20"/>
              </w:rPr>
            </w:pPr>
          </w:p>
        </w:tc>
        <w:tc>
          <w:tcPr>
            <w:tcW w:w="567" w:type="dxa"/>
            <w:gridSpan w:val="2"/>
            <w:vAlign w:val="center"/>
          </w:tcPr>
          <w:p w14:paraId="3D02F572" w14:textId="77777777" w:rsidR="000B74AF" w:rsidRPr="00AE1FAA" w:rsidRDefault="000B74AF" w:rsidP="00D702BB">
            <w:pPr>
              <w:jc w:val="center"/>
              <w:rPr>
                <w:rFonts w:cs="Arial"/>
                <w:snapToGrid w:val="0"/>
                <w:sz w:val="8"/>
                <w:szCs w:val="20"/>
              </w:rPr>
            </w:pPr>
          </w:p>
        </w:tc>
        <w:tc>
          <w:tcPr>
            <w:tcW w:w="851" w:type="dxa"/>
            <w:gridSpan w:val="2"/>
            <w:vAlign w:val="center"/>
          </w:tcPr>
          <w:p w14:paraId="358EFBA5" w14:textId="77777777" w:rsidR="000B74AF" w:rsidRPr="00AE1FAA" w:rsidRDefault="000B74AF" w:rsidP="00D702BB">
            <w:pPr>
              <w:jc w:val="center"/>
              <w:rPr>
                <w:rFonts w:cs="Arial"/>
                <w:snapToGrid w:val="0"/>
                <w:sz w:val="8"/>
                <w:szCs w:val="20"/>
              </w:rPr>
            </w:pPr>
          </w:p>
        </w:tc>
        <w:tc>
          <w:tcPr>
            <w:tcW w:w="818" w:type="dxa"/>
            <w:gridSpan w:val="2"/>
            <w:vAlign w:val="center"/>
          </w:tcPr>
          <w:p w14:paraId="4958ABA1" w14:textId="77777777" w:rsidR="000B74AF" w:rsidRPr="00AE1FAA" w:rsidRDefault="000B74AF" w:rsidP="00D702BB">
            <w:pPr>
              <w:jc w:val="center"/>
              <w:rPr>
                <w:rFonts w:cs="Arial"/>
                <w:snapToGrid w:val="0"/>
                <w:sz w:val="8"/>
                <w:szCs w:val="20"/>
              </w:rPr>
            </w:pPr>
          </w:p>
        </w:tc>
        <w:tc>
          <w:tcPr>
            <w:tcW w:w="914" w:type="dxa"/>
            <w:gridSpan w:val="3"/>
            <w:vAlign w:val="center"/>
          </w:tcPr>
          <w:p w14:paraId="69BD0C4A" w14:textId="77777777" w:rsidR="000B74AF" w:rsidRPr="00AE1FAA" w:rsidRDefault="000B74AF" w:rsidP="00D702BB">
            <w:pPr>
              <w:jc w:val="center"/>
              <w:rPr>
                <w:rFonts w:cs="Arial"/>
                <w:snapToGrid w:val="0"/>
                <w:sz w:val="8"/>
                <w:szCs w:val="20"/>
              </w:rPr>
            </w:pPr>
          </w:p>
        </w:tc>
        <w:tc>
          <w:tcPr>
            <w:tcW w:w="1121" w:type="dxa"/>
            <w:gridSpan w:val="3"/>
            <w:vAlign w:val="center"/>
          </w:tcPr>
          <w:p w14:paraId="148D53B1" w14:textId="77777777" w:rsidR="000B74AF" w:rsidRPr="00AE1FAA" w:rsidRDefault="000B74AF" w:rsidP="00D702BB">
            <w:pPr>
              <w:jc w:val="center"/>
              <w:rPr>
                <w:rFonts w:cs="Arial"/>
                <w:snapToGrid w:val="0"/>
                <w:sz w:val="8"/>
                <w:szCs w:val="20"/>
              </w:rPr>
            </w:pPr>
          </w:p>
        </w:tc>
        <w:tc>
          <w:tcPr>
            <w:tcW w:w="1116" w:type="dxa"/>
            <w:gridSpan w:val="5"/>
            <w:vAlign w:val="center"/>
          </w:tcPr>
          <w:p w14:paraId="0CD07ADB" w14:textId="77777777" w:rsidR="000B74AF" w:rsidRPr="00AE1FAA" w:rsidRDefault="000B74AF" w:rsidP="00D702BB">
            <w:pPr>
              <w:jc w:val="center"/>
              <w:rPr>
                <w:rFonts w:cs="Arial"/>
                <w:snapToGrid w:val="0"/>
                <w:sz w:val="8"/>
                <w:szCs w:val="20"/>
              </w:rPr>
            </w:pPr>
          </w:p>
        </w:tc>
        <w:tc>
          <w:tcPr>
            <w:tcW w:w="992" w:type="dxa"/>
            <w:gridSpan w:val="2"/>
            <w:tcBorders>
              <w:top w:val="single" w:sz="4" w:space="0" w:color="auto"/>
            </w:tcBorders>
            <w:vAlign w:val="center"/>
          </w:tcPr>
          <w:p w14:paraId="3505D6F6" w14:textId="77777777" w:rsidR="000B74AF" w:rsidRPr="00AE1FAA" w:rsidRDefault="000B74AF" w:rsidP="00D702BB">
            <w:pPr>
              <w:jc w:val="center"/>
              <w:rPr>
                <w:rFonts w:cs="Arial"/>
                <w:snapToGrid w:val="0"/>
                <w:sz w:val="8"/>
                <w:szCs w:val="20"/>
              </w:rPr>
            </w:pPr>
          </w:p>
        </w:tc>
        <w:tc>
          <w:tcPr>
            <w:tcW w:w="992" w:type="dxa"/>
            <w:tcBorders>
              <w:top w:val="single" w:sz="4" w:space="0" w:color="auto"/>
            </w:tcBorders>
            <w:vAlign w:val="center"/>
          </w:tcPr>
          <w:p w14:paraId="3C146612" w14:textId="77777777" w:rsidR="000B74AF" w:rsidRPr="00AE1FAA" w:rsidRDefault="000B74AF" w:rsidP="00D702BB">
            <w:pPr>
              <w:jc w:val="center"/>
              <w:rPr>
                <w:rFonts w:cs="Arial"/>
                <w:snapToGrid w:val="0"/>
                <w:sz w:val="8"/>
                <w:szCs w:val="20"/>
              </w:rPr>
            </w:pPr>
          </w:p>
        </w:tc>
      </w:tr>
      <w:tr w:rsidR="000B74AF" w:rsidRPr="00AE1FAA" w14:paraId="78957085" w14:textId="77777777" w:rsidTr="00D702BB">
        <w:trPr>
          <w:cantSplit/>
          <w:trHeight w:val="62"/>
        </w:trPr>
        <w:tc>
          <w:tcPr>
            <w:tcW w:w="709" w:type="dxa"/>
            <w:vMerge/>
            <w:tcBorders>
              <w:left w:val="single" w:sz="4" w:space="0" w:color="auto"/>
              <w:right w:val="single" w:sz="4" w:space="0" w:color="auto"/>
            </w:tcBorders>
          </w:tcPr>
          <w:p w14:paraId="14682693"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7A9CA4C0" w14:textId="77777777" w:rsidR="000B74AF" w:rsidRPr="00AE1FAA" w:rsidRDefault="000B74AF" w:rsidP="00D702BB">
            <w:pPr>
              <w:jc w:val="center"/>
              <w:rPr>
                <w:rFonts w:cs="Arial"/>
                <w:b/>
                <w:snapToGrid w:val="0"/>
                <w:sz w:val="16"/>
                <w:szCs w:val="20"/>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6669414D" w14:textId="77777777" w:rsidR="000B74AF" w:rsidRPr="00AE1FAA" w:rsidRDefault="000B74AF" w:rsidP="00D702BB">
            <w:pPr>
              <w:jc w:val="center"/>
              <w:rPr>
                <w:rFonts w:cs="Arial"/>
                <w:snapToGrid w:val="0"/>
                <w:sz w:val="12"/>
                <w:szCs w:val="20"/>
              </w:rPr>
            </w:pPr>
          </w:p>
        </w:tc>
        <w:tc>
          <w:tcPr>
            <w:tcW w:w="567" w:type="dxa"/>
            <w:gridSpan w:val="2"/>
            <w:tcBorders>
              <w:left w:val="nil"/>
            </w:tcBorders>
            <w:vAlign w:val="center"/>
          </w:tcPr>
          <w:p w14:paraId="6EFB0202" w14:textId="77777777" w:rsidR="000B74AF" w:rsidRPr="00AE1FAA" w:rsidRDefault="000B74AF" w:rsidP="00D702BB">
            <w:pPr>
              <w:jc w:val="center"/>
              <w:rPr>
                <w:rFonts w:cs="Arial"/>
                <w:snapToGrid w:val="0"/>
                <w:sz w:val="8"/>
                <w:szCs w:val="20"/>
              </w:rPr>
            </w:pPr>
          </w:p>
        </w:tc>
        <w:tc>
          <w:tcPr>
            <w:tcW w:w="851" w:type="dxa"/>
            <w:gridSpan w:val="2"/>
            <w:vAlign w:val="center"/>
          </w:tcPr>
          <w:p w14:paraId="2E88FB2B" w14:textId="77777777" w:rsidR="000B74AF" w:rsidRPr="00AE1FAA" w:rsidRDefault="000B74AF" w:rsidP="00D702BB">
            <w:pPr>
              <w:jc w:val="center"/>
              <w:rPr>
                <w:rFonts w:cs="Arial"/>
                <w:snapToGrid w:val="0"/>
                <w:sz w:val="8"/>
                <w:szCs w:val="20"/>
              </w:rPr>
            </w:pPr>
          </w:p>
        </w:tc>
        <w:tc>
          <w:tcPr>
            <w:tcW w:w="818" w:type="dxa"/>
            <w:gridSpan w:val="2"/>
            <w:vAlign w:val="center"/>
          </w:tcPr>
          <w:p w14:paraId="58185E96" w14:textId="77777777" w:rsidR="000B74AF" w:rsidRPr="00AE1FAA" w:rsidRDefault="000B74AF" w:rsidP="00D702BB">
            <w:pPr>
              <w:jc w:val="center"/>
              <w:rPr>
                <w:rFonts w:cs="Arial"/>
                <w:snapToGrid w:val="0"/>
                <w:sz w:val="8"/>
                <w:szCs w:val="20"/>
              </w:rPr>
            </w:pPr>
          </w:p>
        </w:tc>
        <w:tc>
          <w:tcPr>
            <w:tcW w:w="914" w:type="dxa"/>
            <w:gridSpan w:val="3"/>
            <w:vAlign w:val="center"/>
          </w:tcPr>
          <w:p w14:paraId="39F182A6" w14:textId="77777777" w:rsidR="000B74AF" w:rsidRPr="00AE1FAA" w:rsidRDefault="000B74AF" w:rsidP="00D702BB">
            <w:pPr>
              <w:jc w:val="center"/>
              <w:rPr>
                <w:rFonts w:cs="Arial"/>
                <w:snapToGrid w:val="0"/>
                <w:sz w:val="8"/>
                <w:szCs w:val="20"/>
              </w:rPr>
            </w:pPr>
          </w:p>
        </w:tc>
        <w:tc>
          <w:tcPr>
            <w:tcW w:w="1121" w:type="dxa"/>
            <w:gridSpan w:val="3"/>
            <w:tcBorders>
              <w:top w:val="single" w:sz="4" w:space="0" w:color="auto"/>
              <w:left w:val="single" w:sz="4" w:space="0" w:color="auto"/>
              <w:bottom w:val="single" w:sz="4" w:space="0" w:color="auto"/>
              <w:right w:val="single" w:sz="4" w:space="0" w:color="auto"/>
            </w:tcBorders>
            <w:vAlign w:val="center"/>
          </w:tcPr>
          <w:p w14:paraId="012DF233" w14:textId="77777777" w:rsidR="000B74AF" w:rsidRPr="00AE1FAA" w:rsidRDefault="00F417C3" w:rsidP="00D702BB">
            <w:pPr>
              <w:jc w:val="center"/>
              <w:rPr>
                <w:rFonts w:cs="Arial"/>
                <w:snapToGrid w:val="0"/>
                <w:sz w:val="8"/>
                <w:szCs w:val="20"/>
              </w:rPr>
            </w:pPr>
            <w:r w:rsidRPr="00AE1FAA">
              <w:rPr>
                <w:rFonts w:cs="Arial"/>
                <w:noProof/>
                <w:position w:val="-26"/>
                <w:sz w:val="22"/>
                <w:szCs w:val="20"/>
              </w:rPr>
              <w:object w:dxaOrig="1359" w:dyaOrig="600" w14:anchorId="284AD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6.5pt;height:13.2pt;mso-width-percent:0;mso-height-percent:0;mso-width-percent:0;mso-height-percent:0" o:ole="" fillcolor="window">
                  <v:imagedata r:id="rId25" o:title=""/>
                </v:shape>
                <o:OLEObject Type="Embed" ProgID="Equation.3" ShapeID="_x0000_i1027" DrawAspect="Content" ObjectID="_1607949777" r:id="rId26"/>
              </w:object>
            </w:r>
          </w:p>
        </w:tc>
        <w:tc>
          <w:tcPr>
            <w:tcW w:w="1116" w:type="dxa"/>
            <w:gridSpan w:val="5"/>
            <w:tcBorders>
              <w:top w:val="single" w:sz="4" w:space="0" w:color="auto"/>
              <w:left w:val="single" w:sz="4" w:space="0" w:color="auto"/>
              <w:bottom w:val="single" w:sz="4" w:space="0" w:color="auto"/>
              <w:right w:val="single" w:sz="4" w:space="0" w:color="auto"/>
            </w:tcBorders>
            <w:vAlign w:val="center"/>
          </w:tcPr>
          <w:p w14:paraId="5AB14479" w14:textId="77777777" w:rsidR="000B74AF" w:rsidRPr="00AE1FAA" w:rsidRDefault="00F417C3" w:rsidP="00D702BB">
            <w:pPr>
              <w:ind w:left="-70"/>
              <w:jc w:val="center"/>
              <w:rPr>
                <w:rFonts w:cs="Arial"/>
                <w:snapToGrid w:val="0"/>
                <w:sz w:val="8"/>
                <w:szCs w:val="20"/>
              </w:rPr>
            </w:pPr>
            <w:r w:rsidRPr="00AE1FAA">
              <w:rPr>
                <w:rFonts w:cs="Arial"/>
                <w:noProof/>
                <w:position w:val="-24"/>
                <w:sz w:val="22"/>
                <w:szCs w:val="20"/>
              </w:rPr>
              <w:object w:dxaOrig="1460" w:dyaOrig="620" w14:anchorId="382EE31B">
                <v:shape id="_x0000_i1026" type="#_x0000_t75" alt="" style="width:44.6pt;height:12.15pt;mso-width-percent:0;mso-height-percent:0;mso-width-percent:0;mso-height-percent:0" o:ole="" fillcolor="window">
                  <v:imagedata r:id="rId27" o:title=""/>
                </v:shape>
                <o:OLEObject Type="Embed" ProgID="Equation.3" ShapeID="_x0000_i1026" DrawAspect="Content" ObjectID="_1607949778" r:id="rId28"/>
              </w:object>
            </w:r>
          </w:p>
        </w:tc>
        <w:tc>
          <w:tcPr>
            <w:tcW w:w="992" w:type="dxa"/>
            <w:gridSpan w:val="2"/>
            <w:vAlign w:val="center"/>
          </w:tcPr>
          <w:p w14:paraId="5D9CCDC4" w14:textId="77777777" w:rsidR="000B74AF" w:rsidRPr="00AE1FAA" w:rsidRDefault="000B74AF" w:rsidP="00D702BB">
            <w:pPr>
              <w:jc w:val="center"/>
              <w:rPr>
                <w:rFonts w:cs="Arial"/>
                <w:snapToGrid w:val="0"/>
                <w:sz w:val="14"/>
                <w:szCs w:val="20"/>
              </w:rPr>
            </w:pPr>
          </w:p>
        </w:tc>
        <w:tc>
          <w:tcPr>
            <w:tcW w:w="992" w:type="dxa"/>
            <w:vAlign w:val="center"/>
          </w:tcPr>
          <w:p w14:paraId="638ECE83" w14:textId="77777777" w:rsidR="000B74AF" w:rsidRPr="00AE1FAA" w:rsidRDefault="000B74AF" w:rsidP="00D702BB">
            <w:pPr>
              <w:jc w:val="center"/>
              <w:rPr>
                <w:rFonts w:cs="Arial"/>
                <w:snapToGrid w:val="0"/>
                <w:sz w:val="8"/>
                <w:szCs w:val="20"/>
              </w:rPr>
            </w:pPr>
          </w:p>
        </w:tc>
      </w:tr>
      <w:tr w:rsidR="000B74AF" w:rsidRPr="00AE1FAA" w14:paraId="740B22DC" w14:textId="77777777" w:rsidTr="00D702BB">
        <w:trPr>
          <w:cantSplit/>
          <w:trHeight w:val="62"/>
        </w:trPr>
        <w:tc>
          <w:tcPr>
            <w:tcW w:w="709" w:type="dxa"/>
            <w:vMerge/>
            <w:tcBorders>
              <w:left w:val="single" w:sz="4" w:space="0" w:color="auto"/>
              <w:right w:val="single" w:sz="4" w:space="0" w:color="auto"/>
            </w:tcBorders>
          </w:tcPr>
          <w:p w14:paraId="180AA4F7"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6B675AF0" w14:textId="77777777" w:rsidR="000B74AF" w:rsidRPr="00AE1FAA" w:rsidRDefault="000B74AF" w:rsidP="00D702BB">
            <w:pPr>
              <w:jc w:val="center"/>
              <w:rPr>
                <w:rFonts w:cs="Arial"/>
                <w:b/>
                <w:snapToGrid w:val="0"/>
                <w:sz w:val="8"/>
                <w:szCs w:val="20"/>
              </w:rPr>
            </w:pPr>
          </w:p>
        </w:tc>
        <w:tc>
          <w:tcPr>
            <w:tcW w:w="1559" w:type="dxa"/>
            <w:gridSpan w:val="3"/>
            <w:vAlign w:val="center"/>
          </w:tcPr>
          <w:p w14:paraId="7718A6C4" w14:textId="77777777" w:rsidR="000B74AF" w:rsidRPr="00AE1FAA" w:rsidRDefault="000B74AF" w:rsidP="00D702BB">
            <w:pPr>
              <w:jc w:val="center"/>
              <w:rPr>
                <w:rFonts w:cs="Arial"/>
                <w:sz w:val="8"/>
                <w:szCs w:val="20"/>
              </w:rPr>
            </w:pPr>
          </w:p>
        </w:tc>
        <w:tc>
          <w:tcPr>
            <w:tcW w:w="567" w:type="dxa"/>
            <w:gridSpan w:val="2"/>
            <w:vAlign w:val="center"/>
          </w:tcPr>
          <w:p w14:paraId="07C29788" w14:textId="77777777" w:rsidR="000B74AF" w:rsidRPr="00AE1FAA" w:rsidRDefault="000B74AF" w:rsidP="00D702BB">
            <w:pPr>
              <w:jc w:val="center"/>
              <w:rPr>
                <w:rFonts w:cs="Arial"/>
                <w:snapToGrid w:val="0"/>
                <w:sz w:val="8"/>
                <w:szCs w:val="20"/>
              </w:rPr>
            </w:pPr>
          </w:p>
        </w:tc>
        <w:tc>
          <w:tcPr>
            <w:tcW w:w="851" w:type="dxa"/>
            <w:gridSpan w:val="2"/>
            <w:vAlign w:val="center"/>
          </w:tcPr>
          <w:p w14:paraId="4F3BE64A" w14:textId="77777777" w:rsidR="000B74AF" w:rsidRPr="00AE1FAA" w:rsidRDefault="000B74AF" w:rsidP="00D702BB">
            <w:pPr>
              <w:jc w:val="center"/>
              <w:rPr>
                <w:rFonts w:cs="Arial"/>
                <w:snapToGrid w:val="0"/>
                <w:sz w:val="8"/>
                <w:szCs w:val="20"/>
              </w:rPr>
            </w:pPr>
          </w:p>
        </w:tc>
        <w:tc>
          <w:tcPr>
            <w:tcW w:w="818" w:type="dxa"/>
            <w:gridSpan w:val="2"/>
            <w:vAlign w:val="center"/>
          </w:tcPr>
          <w:p w14:paraId="47FE9354" w14:textId="77777777" w:rsidR="000B74AF" w:rsidRPr="00AE1FAA" w:rsidRDefault="000B74AF" w:rsidP="00D702BB">
            <w:pPr>
              <w:jc w:val="center"/>
              <w:rPr>
                <w:rFonts w:cs="Arial"/>
                <w:snapToGrid w:val="0"/>
                <w:sz w:val="8"/>
                <w:szCs w:val="20"/>
              </w:rPr>
            </w:pPr>
          </w:p>
        </w:tc>
        <w:tc>
          <w:tcPr>
            <w:tcW w:w="914" w:type="dxa"/>
            <w:gridSpan w:val="3"/>
            <w:vAlign w:val="center"/>
          </w:tcPr>
          <w:p w14:paraId="0C66CD51" w14:textId="77777777" w:rsidR="000B74AF" w:rsidRPr="00AE1FAA" w:rsidRDefault="000B74AF" w:rsidP="00D702BB">
            <w:pPr>
              <w:jc w:val="center"/>
              <w:rPr>
                <w:rFonts w:cs="Arial"/>
                <w:snapToGrid w:val="0"/>
                <w:sz w:val="8"/>
                <w:szCs w:val="20"/>
              </w:rPr>
            </w:pPr>
          </w:p>
        </w:tc>
        <w:tc>
          <w:tcPr>
            <w:tcW w:w="1121" w:type="dxa"/>
            <w:gridSpan w:val="3"/>
            <w:vAlign w:val="center"/>
          </w:tcPr>
          <w:p w14:paraId="5EDF610F" w14:textId="77777777" w:rsidR="000B74AF" w:rsidRPr="00AE1FAA" w:rsidRDefault="000B74AF" w:rsidP="00D702BB">
            <w:pPr>
              <w:jc w:val="center"/>
              <w:rPr>
                <w:rFonts w:cs="Arial"/>
                <w:snapToGrid w:val="0"/>
                <w:sz w:val="8"/>
                <w:szCs w:val="20"/>
              </w:rPr>
            </w:pPr>
          </w:p>
        </w:tc>
        <w:tc>
          <w:tcPr>
            <w:tcW w:w="1116" w:type="dxa"/>
            <w:gridSpan w:val="5"/>
            <w:vAlign w:val="center"/>
          </w:tcPr>
          <w:p w14:paraId="3A9B64FA" w14:textId="77777777" w:rsidR="000B74AF" w:rsidRPr="00AE1FAA" w:rsidRDefault="000B74AF" w:rsidP="00D702BB">
            <w:pPr>
              <w:jc w:val="center"/>
              <w:rPr>
                <w:rFonts w:cs="Arial"/>
                <w:snapToGrid w:val="0"/>
                <w:sz w:val="8"/>
                <w:szCs w:val="20"/>
              </w:rPr>
            </w:pPr>
          </w:p>
        </w:tc>
        <w:tc>
          <w:tcPr>
            <w:tcW w:w="992" w:type="dxa"/>
            <w:gridSpan w:val="2"/>
            <w:tcBorders>
              <w:bottom w:val="single" w:sz="4" w:space="0" w:color="auto"/>
            </w:tcBorders>
            <w:vAlign w:val="center"/>
          </w:tcPr>
          <w:p w14:paraId="767D8D34" w14:textId="77777777" w:rsidR="000B74AF" w:rsidRPr="00AE1FAA" w:rsidRDefault="000B74AF" w:rsidP="00D702BB">
            <w:pPr>
              <w:jc w:val="center"/>
              <w:rPr>
                <w:rFonts w:cs="Arial"/>
                <w:snapToGrid w:val="0"/>
                <w:sz w:val="8"/>
                <w:szCs w:val="20"/>
              </w:rPr>
            </w:pPr>
          </w:p>
        </w:tc>
        <w:tc>
          <w:tcPr>
            <w:tcW w:w="992" w:type="dxa"/>
            <w:tcBorders>
              <w:bottom w:val="single" w:sz="4" w:space="0" w:color="auto"/>
            </w:tcBorders>
            <w:vAlign w:val="center"/>
          </w:tcPr>
          <w:p w14:paraId="499F018C" w14:textId="77777777" w:rsidR="000B74AF" w:rsidRPr="00AE1FAA" w:rsidRDefault="000B74AF" w:rsidP="00D702BB">
            <w:pPr>
              <w:jc w:val="center"/>
              <w:rPr>
                <w:rFonts w:cs="Arial"/>
                <w:snapToGrid w:val="0"/>
                <w:sz w:val="8"/>
                <w:szCs w:val="20"/>
              </w:rPr>
            </w:pPr>
          </w:p>
        </w:tc>
      </w:tr>
      <w:tr w:rsidR="000B74AF" w:rsidRPr="00AE1FAA" w14:paraId="33AD35B3" w14:textId="77777777" w:rsidTr="00D702BB">
        <w:trPr>
          <w:cantSplit/>
          <w:trHeight w:val="62"/>
        </w:trPr>
        <w:tc>
          <w:tcPr>
            <w:tcW w:w="709" w:type="dxa"/>
            <w:vMerge/>
            <w:tcBorders>
              <w:left w:val="single" w:sz="4" w:space="0" w:color="auto"/>
              <w:right w:val="single" w:sz="4" w:space="0" w:color="auto"/>
            </w:tcBorders>
          </w:tcPr>
          <w:p w14:paraId="6A454B4E"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7F66D310" w14:textId="77777777" w:rsidR="000B74AF" w:rsidRPr="00AE1FAA" w:rsidRDefault="000B74AF" w:rsidP="00D702BB">
            <w:pPr>
              <w:jc w:val="left"/>
              <w:rPr>
                <w:rFonts w:cs="Arial"/>
                <w:b/>
                <w:snapToGrid w:val="0"/>
                <w:sz w:val="16"/>
                <w:szCs w:val="20"/>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26BC03F3" w14:textId="77777777" w:rsidR="000B74AF" w:rsidRPr="00AE1FAA" w:rsidRDefault="000B74AF" w:rsidP="00D702BB">
            <w:pPr>
              <w:jc w:val="left"/>
              <w:rPr>
                <w:rFonts w:cs="Arial"/>
                <w:snapToGrid w:val="0"/>
                <w:sz w:val="14"/>
                <w:szCs w:val="20"/>
              </w:rPr>
            </w:pPr>
          </w:p>
        </w:tc>
        <w:tc>
          <w:tcPr>
            <w:tcW w:w="567" w:type="dxa"/>
            <w:gridSpan w:val="2"/>
            <w:tcBorders>
              <w:top w:val="single" w:sz="4" w:space="0" w:color="auto"/>
              <w:left w:val="single" w:sz="4" w:space="0" w:color="auto"/>
              <w:bottom w:val="single" w:sz="4" w:space="0" w:color="auto"/>
              <w:right w:val="single" w:sz="4" w:space="0" w:color="auto"/>
            </w:tcBorders>
            <w:shd w:val="pct20" w:color="000000" w:fill="FFFFFF"/>
            <w:vAlign w:val="center"/>
          </w:tcPr>
          <w:p w14:paraId="15F053ED" w14:textId="77777777" w:rsidR="000B74AF" w:rsidRPr="00AE1FAA" w:rsidRDefault="000B74AF" w:rsidP="00D702BB">
            <w:pPr>
              <w:jc w:val="center"/>
              <w:rPr>
                <w:rFonts w:cs="Arial"/>
                <w:snapToGrid w:val="0"/>
                <w:sz w:val="14"/>
                <w:szCs w:val="20"/>
                <w:lang w:val="en-GB"/>
              </w:rPr>
            </w:pPr>
          </w:p>
        </w:tc>
        <w:tc>
          <w:tcPr>
            <w:tcW w:w="851" w:type="dxa"/>
            <w:gridSpan w:val="2"/>
            <w:tcBorders>
              <w:top w:val="single" w:sz="4" w:space="0" w:color="auto"/>
              <w:left w:val="single" w:sz="4" w:space="0" w:color="auto"/>
              <w:bottom w:val="single" w:sz="4" w:space="0" w:color="auto"/>
              <w:right w:val="single" w:sz="4" w:space="0" w:color="auto"/>
            </w:tcBorders>
            <w:shd w:val="pct20" w:color="000000" w:fill="FFFFFF"/>
            <w:vAlign w:val="center"/>
          </w:tcPr>
          <w:p w14:paraId="3FD06BFC" w14:textId="77777777" w:rsidR="000B74AF" w:rsidRPr="00AE1FAA" w:rsidRDefault="000B74AF" w:rsidP="00D702BB">
            <w:pPr>
              <w:jc w:val="center"/>
              <w:rPr>
                <w:rFonts w:cs="Arial"/>
                <w:sz w:val="14"/>
                <w:szCs w:val="20"/>
                <w:lang w:val="en-GB"/>
              </w:rPr>
            </w:pPr>
          </w:p>
        </w:tc>
        <w:tc>
          <w:tcPr>
            <w:tcW w:w="818" w:type="dxa"/>
            <w:gridSpan w:val="2"/>
            <w:tcBorders>
              <w:top w:val="single" w:sz="4" w:space="0" w:color="auto"/>
              <w:left w:val="single" w:sz="4" w:space="0" w:color="auto"/>
              <w:bottom w:val="single" w:sz="4" w:space="0" w:color="auto"/>
              <w:right w:val="single" w:sz="4" w:space="0" w:color="auto"/>
            </w:tcBorders>
            <w:shd w:val="pct20" w:color="000000" w:fill="FFFFFF"/>
            <w:vAlign w:val="center"/>
          </w:tcPr>
          <w:p w14:paraId="39CB87ED" w14:textId="77777777" w:rsidR="000B74AF" w:rsidRPr="00AE1FAA" w:rsidRDefault="000B74AF" w:rsidP="00D702BB">
            <w:pPr>
              <w:jc w:val="center"/>
              <w:rPr>
                <w:rFonts w:cs="Arial"/>
                <w:sz w:val="14"/>
                <w:szCs w:val="20"/>
                <w:lang w:val="en-GB"/>
              </w:rPr>
            </w:pPr>
          </w:p>
        </w:tc>
        <w:tc>
          <w:tcPr>
            <w:tcW w:w="914"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502A5FB8" w14:textId="77777777" w:rsidR="000B74AF" w:rsidRPr="00AE1FAA" w:rsidRDefault="000B74AF" w:rsidP="00D702BB">
            <w:pPr>
              <w:jc w:val="center"/>
              <w:rPr>
                <w:rFonts w:cs="Arial"/>
                <w:sz w:val="14"/>
                <w:szCs w:val="20"/>
              </w:rPr>
            </w:pPr>
          </w:p>
        </w:tc>
        <w:tc>
          <w:tcPr>
            <w:tcW w:w="1121" w:type="dxa"/>
            <w:gridSpan w:val="3"/>
            <w:tcBorders>
              <w:top w:val="single" w:sz="4" w:space="0" w:color="auto"/>
              <w:left w:val="single" w:sz="4" w:space="0" w:color="auto"/>
              <w:bottom w:val="single" w:sz="4" w:space="0" w:color="auto"/>
              <w:right w:val="single" w:sz="4" w:space="0" w:color="auto"/>
            </w:tcBorders>
            <w:vAlign w:val="center"/>
          </w:tcPr>
          <w:p w14:paraId="04A700C5" w14:textId="77777777" w:rsidR="000B74AF" w:rsidRPr="00AE1FAA" w:rsidRDefault="000B74AF" w:rsidP="00D702BB">
            <w:pPr>
              <w:jc w:val="center"/>
              <w:rPr>
                <w:rFonts w:cs="Arial"/>
                <w:sz w:val="14"/>
                <w:szCs w:val="20"/>
              </w:rPr>
            </w:pPr>
          </w:p>
        </w:tc>
        <w:tc>
          <w:tcPr>
            <w:tcW w:w="1116" w:type="dxa"/>
            <w:gridSpan w:val="5"/>
            <w:tcBorders>
              <w:top w:val="single" w:sz="4" w:space="0" w:color="auto"/>
              <w:left w:val="single" w:sz="4" w:space="0" w:color="auto"/>
              <w:bottom w:val="single" w:sz="4" w:space="0" w:color="auto"/>
              <w:right w:val="single" w:sz="4" w:space="0" w:color="auto"/>
            </w:tcBorders>
            <w:shd w:val="pct20" w:color="000000" w:fill="FFFFFF"/>
            <w:vAlign w:val="center"/>
          </w:tcPr>
          <w:p w14:paraId="15D540C3" w14:textId="77777777" w:rsidR="000B74AF" w:rsidRPr="00AE1FAA" w:rsidRDefault="000B74AF" w:rsidP="00D702BB">
            <w:pPr>
              <w:jc w:val="center"/>
              <w:rPr>
                <w:rFonts w:cs="Arial"/>
                <w:sz w:val="14"/>
                <w:szCs w:val="20"/>
              </w:rPr>
            </w:pPr>
          </w:p>
        </w:tc>
        <w:tc>
          <w:tcPr>
            <w:tcW w:w="992" w:type="dxa"/>
            <w:gridSpan w:val="2"/>
            <w:tcBorders>
              <w:top w:val="single" w:sz="6" w:space="0" w:color="auto"/>
              <w:bottom w:val="single" w:sz="6" w:space="0" w:color="auto"/>
              <w:right w:val="single" w:sz="6" w:space="0" w:color="auto"/>
            </w:tcBorders>
          </w:tcPr>
          <w:p w14:paraId="31223F59" w14:textId="77777777" w:rsidR="000B74AF" w:rsidRPr="00AE1FAA" w:rsidRDefault="000B74AF" w:rsidP="00D702BB">
            <w:pPr>
              <w:jc w:val="center"/>
              <w:rPr>
                <w:rFonts w:cs="Arial"/>
                <w:sz w:val="22"/>
                <w:szCs w:val="20"/>
              </w:rPr>
            </w:pPr>
          </w:p>
        </w:tc>
        <w:tc>
          <w:tcPr>
            <w:tcW w:w="992" w:type="dxa"/>
            <w:tcBorders>
              <w:top w:val="single" w:sz="6" w:space="0" w:color="auto"/>
              <w:left w:val="single" w:sz="6" w:space="0" w:color="auto"/>
              <w:bottom w:val="single" w:sz="6" w:space="0" w:color="auto"/>
              <w:right w:val="single" w:sz="4" w:space="0" w:color="auto"/>
            </w:tcBorders>
          </w:tcPr>
          <w:p w14:paraId="09E51041" w14:textId="77777777" w:rsidR="000B74AF" w:rsidRPr="00AE1FAA" w:rsidRDefault="000B74AF" w:rsidP="00D702BB">
            <w:pPr>
              <w:jc w:val="center"/>
              <w:rPr>
                <w:rFonts w:cs="Arial"/>
                <w:sz w:val="22"/>
                <w:szCs w:val="20"/>
              </w:rPr>
            </w:pPr>
          </w:p>
        </w:tc>
      </w:tr>
      <w:tr w:rsidR="000B74AF" w:rsidRPr="00AE1FAA" w14:paraId="4936AF99" w14:textId="77777777" w:rsidTr="00D702BB">
        <w:trPr>
          <w:cantSplit/>
          <w:trHeight w:val="62"/>
        </w:trPr>
        <w:tc>
          <w:tcPr>
            <w:tcW w:w="709" w:type="dxa"/>
            <w:vMerge/>
            <w:tcBorders>
              <w:left w:val="single" w:sz="4" w:space="0" w:color="auto"/>
              <w:right w:val="single" w:sz="4" w:space="0" w:color="auto"/>
            </w:tcBorders>
          </w:tcPr>
          <w:p w14:paraId="16F1F4B0"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5B44C38D" w14:textId="77777777" w:rsidR="000B74AF" w:rsidRPr="00AE1FAA" w:rsidRDefault="000B74AF" w:rsidP="00D702BB">
            <w:pPr>
              <w:jc w:val="left"/>
              <w:rPr>
                <w:rFonts w:cs="Arial"/>
                <w:b/>
                <w:snapToGrid w:val="0"/>
                <w:sz w:val="16"/>
                <w:szCs w:val="20"/>
              </w:rPr>
            </w:pPr>
          </w:p>
        </w:tc>
        <w:tc>
          <w:tcPr>
            <w:tcW w:w="1559" w:type="dxa"/>
            <w:gridSpan w:val="3"/>
            <w:tcBorders>
              <w:top w:val="single" w:sz="4" w:space="0" w:color="auto"/>
              <w:left w:val="single" w:sz="4" w:space="0" w:color="auto"/>
              <w:right w:val="single" w:sz="4" w:space="0" w:color="auto"/>
            </w:tcBorders>
            <w:vAlign w:val="center"/>
          </w:tcPr>
          <w:p w14:paraId="780EDA3A" w14:textId="77777777" w:rsidR="000B74AF" w:rsidRPr="00AE1FAA" w:rsidRDefault="000B74AF" w:rsidP="00D702BB">
            <w:pPr>
              <w:jc w:val="left"/>
              <w:rPr>
                <w:rFonts w:cs="Arial"/>
                <w:snapToGrid w:val="0"/>
                <w:sz w:val="14"/>
                <w:szCs w:val="20"/>
              </w:rPr>
            </w:pPr>
          </w:p>
        </w:tc>
        <w:tc>
          <w:tcPr>
            <w:tcW w:w="567" w:type="dxa"/>
            <w:gridSpan w:val="2"/>
            <w:tcBorders>
              <w:top w:val="single" w:sz="4" w:space="0" w:color="auto"/>
              <w:left w:val="single" w:sz="4" w:space="0" w:color="auto"/>
              <w:right w:val="single" w:sz="4" w:space="0" w:color="auto"/>
            </w:tcBorders>
            <w:shd w:val="pct20" w:color="000000" w:fill="FFFFFF"/>
            <w:vAlign w:val="center"/>
          </w:tcPr>
          <w:p w14:paraId="6CD6D363" w14:textId="77777777" w:rsidR="000B74AF" w:rsidRPr="00AE1FAA" w:rsidRDefault="000B74AF" w:rsidP="00D702BB">
            <w:pPr>
              <w:jc w:val="center"/>
              <w:rPr>
                <w:rFonts w:cs="Arial"/>
                <w:snapToGrid w:val="0"/>
                <w:sz w:val="14"/>
                <w:szCs w:val="20"/>
                <w:lang w:val="en-GB"/>
              </w:rPr>
            </w:pPr>
          </w:p>
        </w:tc>
        <w:tc>
          <w:tcPr>
            <w:tcW w:w="851" w:type="dxa"/>
            <w:gridSpan w:val="2"/>
            <w:tcBorders>
              <w:top w:val="single" w:sz="4" w:space="0" w:color="auto"/>
              <w:left w:val="single" w:sz="4" w:space="0" w:color="auto"/>
              <w:right w:val="single" w:sz="4" w:space="0" w:color="auto"/>
            </w:tcBorders>
            <w:shd w:val="pct20" w:color="000000" w:fill="FFFFFF"/>
            <w:vAlign w:val="center"/>
          </w:tcPr>
          <w:p w14:paraId="08786199" w14:textId="77777777" w:rsidR="000B74AF" w:rsidRPr="00AE1FAA" w:rsidRDefault="000B74AF" w:rsidP="00D702BB">
            <w:pPr>
              <w:jc w:val="center"/>
              <w:rPr>
                <w:rFonts w:cs="Arial"/>
                <w:sz w:val="14"/>
                <w:szCs w:val="20"/>
                <w:lang w:val="en-GB"/>
              </w:rPr>
            </w:pPr>
          </w:p>
        </w:tc>
        <w:tc>
          <w:tcPr>
            <w:tcW w:w="818" w:type="dxa"/>
            <w:gridSpan w:val="2"/>
            <w:tcBorders>
              <w:top w:val="single" w:sz="4" w:space="0" w:color="auto"/>
              <w:left w:val="single" w:sz="4" w:space="0" w:color="auto"/>
              <w:right w:val="single" w:sz="4" w:space="0" w:color="auto"/>
            </w:tcBorders>
            <w:shd w:val="pct20" w:color="000000" w:fill="FFFFFF"/>
            <w:vAlign w:val="center"/>
          </w:tcPr>
          <w:p w14:paraId="0D44DBF7" w14:textId="77777777" w:rsidR="000B74AF" w:rsidRPr="00AE1FAA" w:rsidRDefault="000B74AF" w:rsidP="00D702BB">
            <w:pPr>
              <w:jc w:val="center"/>
              <w:rPr>
                <w:rFonts w:cs="Arial"/>
                <w:sz w:val="14"/>
                <w:szCs w:val="20"/>
                <w:lang w:val="en-GB"/>
              </w:rPr>
            </w:pPr>
          </w:p>
        </w:tc>
        <w:tc>
          <w:tcPr>
            <w:tcW w:w="914" w:type="dxa"/>
            <w:gridSpan w:val="3"/>
            <w:tcBorders>
              <w:top w:val="single" w:sz="4" w:space="0" w:color="auto"/>
              <w:left w:val="single" w:sz="4" w:space="0" w:color="auto"/>
              <w:right w:val="single" w:sz="4" w:space="0" w:color="auto"/>
            </w:tcBorders>
            <w:shd w:val="pct20" w:color="000000" w:fill="FFFFFF"/>
            <w:vAlign w:val="center"/>
          </w:tcPr>
          <w:p w14:paraId="25B73ABE" w14:textId="77777777" w:rsidR="000B74AF" w:rsidRPr="00AE1FAA" w:rsidRDefault="000B74AF" w:rsidP="00D702BB">
            <w:pPr>
              <w:jc w:val="center"/>
              <w:rPr>
                <w:rFonts w:cs="Arial"/>
                <w:sz w:val="14"/>
                <w:szCs w:val="20"/>
              </w:rPr>
            </w:pPr>
          </w:p>
        </w:tc>
        <w:tc>
          <w:tcPr>
            <w:tcW w:w="1121" w:type="dxa"/>
            <w:gridSpan w:val="3"/>
            <w:tcBorders>
              <w:top w:val="single" w:sz="4" w:space="0" w:color="auto"/>
              <w:left w:val="single" w:sz="4" w:space="0" w:color="auto"/>
              <w:right w:val="single" w:sz="4" w:space="0" w:color="auto"/>
            </w:tcBorders>
            <w:vAlign w:val="center"/>
          </w:tcPr>
          <w:p w14:paraId="015564B7" w14:textId="77777777" w:rsidR="000B74AF" w:rsidRPr="00AE1FAA" w:rsidRDefault="000B74AF" w:rsidP="00D702BB">
            <w:pPr>
              <w:jc w:val="center"/>
              <w:rPr>
                <w:rFonts w:cs="Arial"/>
                <w:sz w:val="14"/>
                <w:szCs w:val="20"/>
              </w:rPr>
            </w:pPr>
          </w:p>
        </w:tc>
        <w:tc>
          <w:tcPr>
            <w:tcW w:w="1116" w:type="dxa"/>
            <w:gridSpan w:val="5"/>
            <w:tcBorders>
              <w:top w:val="single" w:sz="4" w:space="0" w:color="auto"/>
              <w:left w:val="single" w:sz="4" w:space="0" w:color="auto"/>
              <w:right w:val="single" w:sz="4" w:space="0" w:color="auto"/>
            </w:tcBorders>
            <w:shd w:val="pct20" w:color="000000" w:fill="FFFFFF"/>
            <w:vAlign w:val="center"/>
          </w:tcPr>
          <w:p w14:paraId="44058437" w14:textId="77777777" w:rsidR="000B74AF" w:rsidRPr="00AE1FAA" w:rsidRDefault="000B74AF" w:rsidP="00D702BB">
            <w:pPr>
              <w:jc w:val="center"/>
              <w:rPr>
                <w:rFonts w:cs="Arial"/>
                <w:sz w:val="14"/>
                <w:szCs w:val="20"/>
              </w:rPr>
            </w:pPr>
          </w:p>
        </w:tc>
        <w:tc>
          <w:tcPr>
            <w:tcW w:w="992" w:type="dxa"/>
            <w:gridSpan w:val="2"/>
            <w:tcBorders>
              <w:top w:val="single" w:sz="6" w:space="0" w:color="auto"/>
              <w:bottom w:val="single" w:sz="4" w:space="0" w:color="auto"/>
              <w:right w:val="single" w:sz="6" w:space="0" w:color="auto"/>
            </w:tcBorders>
          </w:tcPr>
          <w:p w14:paraId="22AE139E" w14:textId="77777777" w:rsidR="000B74AF" w:rsidRPr="00AE1FAA" w:rsidRDefault="000B74AF" w:rsidP="00D702BB">
            <w:pPr>
              <w:jc w:val="center"/>
              <w:rPr>
                <w:rFonts w:cs="Arial"/>
                <w:sz w:val="22"/>
                <w:szCs w:val="20"/>
              </w:rPr>
            </w:pPr>
          </w:p>
        </w:tc>
        <w:tc>
          <w:tcPr>
            <w:tcW w:w="992" w:type="dxa"/>
            <w:tcBorders>
              <w:top w:val="single" w:sz="6" w:space="0" w:color="auto"/>
              <w:left w:val="single" w:sz="6" w:space="0" w:color="auto"/>
              <w:bottom w:val="single" w:sz="4" w:space="0" w:color="auto"/>
              <w:right w:val="single" w:sz="4" w:space="0" w:color="auto"/>
            </w:tcBorders>
          </w:tcPr>
          <w:p w14:paraId="0B3346FB" w14:textId="77777777" w:rsidR="000B74AF" w:rsidRPr="00AE1FAA" w:rsidRDefault="000B74AF" w:rsidP="00D702BB">
            <w:pPr>
              <w:jc w:val="center"/>
              <w:rPr>
                <w:rFonts w:cs="Arial"/>
                <w:sz w:val="22"/>
                <w:szCs w:val="20"/>
              </w:rPr>
            </w:pPr>
          </w:p>
        </w:tc>
      </w:tr>
      <w:tr w:rsidR="000B74AF" w:rsidRPr="00AE1FAA" w14:paraId="2AFD7B78" w14:textId="77777777" w:rsidTr="00D702BB">
        <w:trPr>
          <w:cantSplit/>
          <w:trHeight w:val="62"/>
        </w:trPr>
        <w:tc>
          <w:tcPr>
            <w:tcW w:w="709" w:type="dxa"/>
            <w:vMerge/>
            <w:tcBorders>
              <w:left w:val="single" w:sz="4" w:space="0" w:color="auto"/>
              <w:right w:val="single" w:sz="4" w:space="0" w:color="auto"/>
            </w:tcBorders>
          </w:tcPr>
          <w:p w14:paraId="51FB650F"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3460E08B" w14:textId="77777777" w:rsidR="000B74AF" w:rsidRPr="00AE1FAA" w:rsidRDefault="000B74AF" w:rsidP="00D702BB">
            <w:pPr>
              <w:jc w:val="left"/>
              <w:rPr>
                <w:rFonts w:cs="Arial"/>
                <w:b/>
                <w:snapToGrid w:val="0"/>
                <w:sz w:val="16"/>
                <w:szCs w:val="20"/>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03930426" w14:textId="77777777" w:rsidR="000B74AF" w:rsidRPr="00AE1FAA" w:rsidRDefault="000B74AF" w:rsidP="00D702BB">
            <w:pPr>
              <w:jc w:val="left"/>
              <w:rPr>
                <w:rFonts w:cs="Arial"/>
                <w:snapToGrid w:val="0"/>
                <w:sz w:val="14"/>
                <w:szCs w:val="20"/>
              </w:rPr>
            </w:pPr>
          </w:p>
        </w:tc>
        <w:tc>
          <w:tcPr>
            <w:tcW w:w="567" w:type="dxa"/>
            <w:gridSpan w:val="2"/>
            <w:tcBorders>
              <w:top w:val="single" w:sz="4" w:space="0" w:color="auto"/>
              <w:left w:val="single" w:sz="4" w:space="0" w:color="auto"/>
              <w:bottom w:val="single" w:sz="4" w:space="0" w:color="auto"/>
              <w:right w:val="single" w:sz="4" w:space="0" w:color="auto"/>
            </w:tcBorders>
            <w:shd w:val="pct20" w:color="000000" w:fill="FFFFFF"/>
            <w:vAlign w:val="center"/>
          </w:tcPr>
          <w:p w14:paraId="3A12DC81" w14:textId="77777777" w:rsidR="000B74AF" w:rsidRPr="00AE1FAA" w:rsidRDefault="000B74AF" w:rsidP="00D702BB">
            <w:pPr>
              <w:jc w:val="center"/>
              <w:rPr>
                <w:rFonts w:cs="Arial"/>
                <w:snapToGrid w:val="0"/>
                <w:sz w:val="14"/>
                <w:szCs w:val="20"/>
                <w:lang w:val="en-GB"/>
              </w:rPr>
            </w:pPr>
          </w:p>
        </w:tc>
        <w:tc>
          <w:tcPr>
            <w:tcW w:w="851" w:type="dxa"/>
            <w:gridSpan w:val="2"/>
            <w:tcBorders>
              <w:top w:val="single" w:sz="4" w:space="0" w:color="auto"/>
              <w:left w:val="single" w:sz="4" w:space="0" w:color="auto"/>
              <w:bottom w:val="single" w:sz="4" w:space="0" w:color="auto"/>
              <w:right w:val="single" w:sz="4" w:space="0" w:color="auto"/>
            </w:tcBorders>
            <w:shd w:val="pct20" w:color="000000" w:fill="FFFFFF"/>
            <w:vAlign w:val="center"/>
          </w:tcPr>
          <w:p w14:paraId="00A20B45" w14:textId="77777777" w:rsidR="000B74AF" w:rsidRPr="00AE1FAA" w:rsidRDefault="000B74AF" w:rsidP="00D702BB">
            <w:pPr>
              <w:jc w:val="center"/>
              <w:rPr>
                <w:rFonts w:cs="Arial"/>
                <w:sz w:val="14"/>
                <w:szCs w:val="20"/>
                <w:lang w:val="en-GB"/>
              </w:rPr>
            </w:pPr>
          </w:p>
        </w:tc>
        <w:tc>
          <w:tcPr>
            <w:tcW w:w="818" w:type="dxa"/>
            <w:gridSpan w:val="2"/>
            <w:tcBorders>
              <w:top w:val="single" w:sz="4" w:space="0" w:color="auto"/>
              <w:left w:val="single" w:sz="4" w:space="0" w:color="auto"/>
              <w:bottom w:val="single" w:sz="4" w:space="0" w:color="auto"/>
              <w:right w:val="single" w:sz="4" w:space="0" w:color="auto"/>
            </w:tcBorders>
            <w:shd w:val="pct20" w:color="000000" w:fill="FFFFFF"/>
            <w:vAlign w:val="center"/>
          </w:tcPr>
          <w:p w14:paraId="639717B4" w14:textId="77777777" w:rsidR="000B74AF" w:rsidRPr="00AE1FAA" w:rsidRDefault="000B74AF" w:rsidP="00D702BB">
            <w:pPr>
              <w:jc w:val="center"/>
              <w:rPr>
                <w:rFonts w:cs="Arial"/>
                <w:sz w:val="14"/>
                <w:szCs w:val="20"/>
                <w:lang w:val="en-GB"/>
              </w:rPr>
            </w:pPr>
          </w:p>
        </w:tc>
        <w:tc>
          <w:tcPr>
            <w:tcW w:w="914"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367532BA" w14:textId="77777777" w:rsidR="000B74AF" w:rsidRPr="00AE1FAA" w:rsidRDefault="000B74AF" w:rsidP="00D702BB">
            <w:pPr>
              <w:jc w:val="center"/>
              <w:rPr>
                <w:rFonts w:cs="Arial"/>
                <w:sz w:val="14"/>
                <w:szCs w:val="20"/>
              </w:rPr>
            </w:pPr>
          </w:p>
        </w:tc>
        <w:tc>
          <w:tcPr>
            <w:tcW w:w="1121" w:type="dxa"/>
            <w:gridSpan w:val="3"/>
            <w:tcBorders>
              <w:top w:val="single" w:sz="4" w:space="0" w:color="auto"/>
              <w:left w:val="single" w:sz="4" w:space="0" w:color="auto"/>
              <w:bottom w:val="single" w:sz="4" w:space="0" w:color="auto"/>
              <w:right w:val="single" w:sz="4" w:space="0" w:color="auto"/>
            </w:tcBorders>
            <w:vAlign w:val="center"/>
          </w:tcPr>
          <w:p w14:paraId="4927E2CF" w14:textId="77777777" w:rsidR="000B74AF" w:rsidRPr="00AE1FAA" w:rsidRDefault="000B74AF" w:rsidP="00D702BB">
            <w:pPr>
              <w:jc w:val="center"/>
              <w:rPr>
                <w:rFonts w:cs="Arial"/>
                <w:sz w:val="14"/>
                <w:szCs w:val="20"/>
              </w:rPr>
            </w:pPr>
          </w:p>
        </w:tc>
        <w:tc>
          <w:tcPr>
            <w:tcW w:w="1116" w:type="dxa"/>
            <w:gridSpan w:val="5"/>
            <w:tcBorders>
              <w:top w:val="single" w:sz="4" w:space="0" w:color="auto"/>
              <w:left w:val="single" w:sz="4" w:space="0" w:color="auto"/>
              <w:bottom w:val="single" w:sz="4" w:space="0" w:color="auto"/>
              <w:right w:val="single" w:sz="4" w:space="0" w:color="auto"/>
            </w:tcBorders>
            <w:shd w:val="pct20" w:color="000000" w:fill="FFFFFF"/>
            <w:vAlign w:val="center"/>
          </w:tcPr>
          <w:p w14:paraId="1A3505DB" w14:textId="77777777" w:rsidR="000B74AF" w:rsidRPr="00AE1FAA" w:rsidRDefault="000B74AF" w:rsidP="00D702BB">
            <w:pPr>
              <w:jc w:val="center"/>
              <w:rPr>
                <w:rFonts w:cs="Arial"/>
                <w:sz w:val="14"/>
                <w:szCs w:val="20"/>
              </w:rPr>
            </w:pPr>
          </w:p>
        </w:tc>
        <w:tc>
          <w:tcPr>
            <w:tcW w:w="992" w:type="dxa"/>
            <w:gridSpan w:val="2"/>
            <w:tcBorders>
              <w:top w:val="single" w:sz="4" w:space="0" w:color="auto"/>
              <w:bottom w:val="single" w:sz="4" w:space="0" w:color="auto"/>
              <w:right w:val="single" w:sz="4" w:space="0" w:color="auto"/>
            </w:tcBorders>
          </w:tcPr>
          <w:p w14:paraId="7F2E5030" w14:textId="77777777" w:rsidR="000B74AF" w:rsidRPr="00AE1FAA" w:rsidRDefault="000B74AF" w:rsidP="00D702BB">
            <w:pPr>
              <w:jc w:val="center"/>
              <w:rPr>
                <w:rFonts w:cs="Arial"/>
                <w:sz w:val="22"/>
                <w:szCs w:val="20"/>
              </w:rPr>
            </w:pPr>
          </w:p>
        </w:tc>
        <w:tc>
          <w:tcPr>
            <w:tcW w:w="992" w:type="dxa"/>
            <w:tcBorders>
              <w:top w:val="single" w:sz="4" w:space="0" w:color="auto"/>
              <w:left w:val="single" w:sz="4" w:space="0" w:color="auto"/>
              <w:bottom w:val="single" w:sz="4" w:space="0" w:color="auto"/>
              <w:right w:val="single" w:sz="4" w:space="0" w:color="auto"/>
            </w:tcBorders>
          </w:tcPr>
          <w:p w14:paraId="2EC73308" w14:textId="77777777" w:rsidR="000B74AF" w:rsidRPr="00AE1FAA" w:rsidRDefault="000B74AF" w:rsidP="00D702BB">
            <w:pPr>
              <w:jc w:val="center"/>
              <w:rPr>
                <w:rFonts w:cs="Arial"/>
                <w:sz w:val="22"/>
                <w:szCs w:val="20"/>
              </w:rPr>
            </w:pPr>
          </w:p>
        </w:tc>
      </w:tr>
      <w:tr w:rsidR="000B74AF" w:rsidRPr="00AE1FAA" w14:paraId="27C788ED" w14:textId="77777777" w:rsidTr="00D702BB">
        <w:trPr>
          <w:cantSplit/>
          <w:trHeight w:val="62"/>
        </w:trPr>
        <w:tc>
          <w:tcPr>
            <w:tcW w:w="709" w:type="dxa"/>
            <w:vMerge/>
            <w:tcBorders>
              <w:left w:val="single" w:sz="4" w:space="0" w:color="auto"/>
              <w:right w:val="single" w:sz="4" w:space="0" w:color="auto"/>
            </w:tcBorders>
          </w:tcPr>
          <w:p w14:paraId="597681F5"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32648C44" w14:textId="77777777" w:rsidR="000B74AF" w:rsidRPr="00AE1FAA" w:rsidRDefault="000B74AF" w:rsidP="00D702BB">
            <w:pPr>
              <w:jc w:val="left"/>
              <w:rPr>
                <w:rFonts w:cs="Arial"/>
                <w:b/>
                <w:snapToGrid w:val="0"/>
                <w:sz w:val="16"/>
                <w:szCs w:val="20"/>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5665D4A2" w14:textId="77777777" w:rsidR="000B74AF" w:rsidRPr="00AE1FAA" w:rsidRDefault="000B74AF" w:rsidP="00D702BB">
            <w:pPr>
              <w:jc w:val="left"/>
              <w:rPr>
                <w:rFonts w:cs="Arial"/>
                <w:snapToGrid w:val="0"/>
                <w:sz w:val="14"/>
                <w:szCs w:val="20"/>
              </w:rPr>
            </w:pPr>
          </w:p>
        </w:tc>
        <w:tc>
          <w:tcPr>
            <w:tcW w:w="567" w:type="dxa"/>
            <w:gridSpan w:val="2"/>
            <w:tcBorders>
              <w:top w:val="single" w:sz="4" w:space="0" w:color="auto"/>
              <w:left w:val="nil"/>
              <w:bottom w:val="single" w:sz="4" w:space="0" w:color="auto"/>
              <w:right w:val="single" w:sz="4" w:space="0" w:color="auto"/>
            </w:tcBorders>
            <w:shd w:val="pct20" w:color="000000" w:fill="FFFFFF"/>
            <w:vAlign w:val="center"/>
          </w:tcPr>
          <w:p w14:paraId="1B9B3314" w14:textId="77777777" w:rsidR="000B74AF" w:rsidRPr="00AE1FAA" w:rsidRDefault="000B74AF" w:rsidP="00D702BB">
            <w:pPr>
              <w:jc w:val="center"/>
              <w:rPr>
                <w:rFonts w:cs="Arial"/>
                <w:snapToGrid w:val="0"/>
                <w:sz w:val="14"/>
                <w:szCs w:val="20"/>
                <w:lang w:val="en-GB"/>
              </w:rPr>
            </w:pPr>
          </w:p>
        </w:tc>
        <w:tc>
          <w:tcPr>
            <w:tcW w:w="851" w:type="dxa"/>
            <w:gridSpan w:val="2"/>
            <w:tcBorders>
              <w:top w:val="single" w:sz="4" w:space="0" w:color="auto"/>
              <w:left w:val="single" w:sz="4" w:space="0" w:color="auto"/>
              <w:bottom w:val="single" w:sz="4" w:space="0" w:color="auto"/>
              <w:right w:val="single" w:sz="4" w:space="0" w:color="auto"/>
            </w:tcBorders>
            <w:shd w:val="pct20" w:color="000000" w:fill="FFFFFF"/>
            <w:vAlign w:val="center"/>
          </w:tcPr>
          <w:p w14:paraId="2C035325" w14:textId="77777777" w:rsidR="000B74AF" w:rsidRPr="00AE1FAA" w:rsidRDefault="000B74AF" w:rsidP="00D702BB">
            <w:pPr>
              <w:jc w:val="center"/>
              <w:rPr>
                <w:rFonts w:cs="Arial"/>
                <w:sz w:val="14"/>
                <w:szCs w:val="20"/>
                <w:lang w:val="en-GB"/>
              </w:rPr>
            </w:pPr>
          </w:p>
        </w:tc>
        <w:tc>
          <w:tcPr>
            <w:tcW w:w="818" w:type="dxa"/>
            <w:gridSpan w:val="2"/>
            <w:tcBorders>
              <w:top w:val="single" w:sz="4" w:space="0" w:color="auto"/>
              <w:left w:val="nil"/>
              <w:bottom w:val="single" w:sz="4" w:space="0" w:color="auto"/>
              <w:right w:val="single" w:sz="4" w:space="0" w:color="auto"/>
            </w:tcBorders>
            <w:shd w:val="pct20" w:color="000000" w:fill="FFFFFF"/>
            <w:vAlign w:val="center"/>
          </w:tcPr>
          <w:p w14:paraId="169973DB" w14:textId="77777777" w:rsidR="000B74AF" w:rsidRPr="00AE1FAA" w:rsidRDefault="000B74AF" w:rsidP="00D702BB">
            <w:pPr>
              <w:jc w:val="center"/>
              <w:rPr>
                <w:rFonts w:cs="Arial"/>
                <w:sz w:val="14"/>
                <w:szCs w:val="20"/>
                <w:lang w:val="en-GB"/>
              </w:rPr>
            </w:pPr>
          </w:p>
        </w:tc>
        <w:tc>
          <w:tcPr>
            <w:tcW w:w="914"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17FE61FE" w14:textId="77777777" w:rsidR="000B74AF" w:rsidRPr="00AE1FAA" w:rsidRDefault="000B74AF" w:rsidP="00D702BB">
            <w:pPr>
              <w:jc w:val="center"/>
              <w:rPr>
                <w:rFonts w:cs="Arial"/>
                <w:sz w:val="14"/>
                <w:szCs w:val="20"/>
              </w:rPr>
            </w:pPr>
          </w:p>
        </w:tc>
        <w:tc>
          <w:tcPr>
            <w:tcW w:w="1121" w:type="dxa"/>
            <w:gridSpan w:val="3"/>
            <w:tcBorders>
              <w:top w:val="single" w:sz="4" w:space="0" w:color="auto"/>
              <w:left w:val="single" w:sz="4" w:space="0" w:color="auto"/>
              <w:bottom w:val="single" w:sz="4" w:space="0" w:color="auto"/>
              <w:right w:val="single" w:sz="4" w:space="0" w:color="auto"/>
            </w:tcBorders>
            <w:vAlign w:val="center"/>
          </w:tcPr>
          <w:p w14:paraId="1502010D" w14:textId="77777777" w:rsidR="000B74AF" w:rsidRPr="00AE1FAA" w:rsidRDefault="000B74AF" w:rsidP="00D702BB">
            <w:pPr>
              <w:jc w:val="center"/>
              <w:rPr>
                <w:rFonts w:cs="Arial"/>
                <w:sz w:val="14"/>
                <w:szCs w:val="20"/>
              </w:rPr>
            </w:pPr>
          </w:p>
        </w:tc>
        <w:tc>
          <w:tcPr>
            <w:tcW w:w="1116" w:type="dxa"/>
            <w:gridSpan w:val="5"/>
            <w:tcBorders>
              <w:top w:val="single" w:sz="4" w:space="0" w:color="auto"/>
              <w:left w:val="single" w:sz="4" w:space="0" w:color="auto"/>
              <w:bottom w:val="single" w:sz="4" w:space="0" w:color="auto"/>
              <w:right w:val="single" w:sz="4" w:space="0" w:color="auto"/>
            </w:tcBorders>
            <w:shd w:val="pct20" w:color="000000" w:fill="FFFFFF"/>
            <w:vAlign w:val="center"/>
          </w:tcPr>
          <w:p w14:paraId="08EF16E9" w14:textId="77777777" w:rsidR="000B74AF" w:rsidRPr="00AE1FAA" w:rsidRDefault="000B74AF" w:rsidP="00D702BB">
            <w:pPr>
              <w:jc w:val="center"/>
              <w:rPr>
                <w:rFonts w:cs="Arial"/>
                <w:sz w:val="14"/>
                <w:szCs w:val="20"/>
              </w:rPr>
            </w:pPr>
          </w:p>
        </w:tc>
        <w:tc>
          <w:tcPr>
            <w:tcW w:w="992" w:type="dxa"/>
            <w:gridSpan w:val="2"/>
            <w:tcBorders>
              <w:top w:val="single" w:sz="4" w:space="0" w:color="auto"/>
              <w:bottom w:val="single" w:sz="6" w:space="0" w:color="auto"/>
              <w:right w:val="single" w:sz="6" w:space="0" w:color="auto"/>
            </w:tcBorders>
          </w:tcPr>
          <w:p w14:paraId="574E8B2F" w14:textId="77777777" w:rsidR="000B74AF" w:rsidRPr="00AE1FAA" w:rsidRDefault="000B74AF" w:rsidP="00D702BB">
            <w:pPr>
              <w:jc w:val="center"/>
              <w:rPr>
                <w:rFonts w:cs="Arial"/>
                <w:sz w:val="22"/>
                <w:szCs w:val="20"/>
              </w:rPr>
            </w:pPr>
          </w:p>
        </w:tc>
        <w:tc>
          <w:tcPr>
            <w:tcW w:w="992" w:type="dxa"/>
            <w:tcBorders>
              <w:top w:val="single" w:sz="4" w:space="0" w:color="auto"/>
              <w:left w:val="single" w:sz="6" w:space="0" w:color="auto"/>
              <w:bottom w:val="single" w:sz="6" w:space="0" w:color="auto"/>
              <w:right w:val="single" w:sz="4" w:space="0" w:color="auto"/>
            </w:tcBorders>
          </w:tcPr>
          <w:p w14:paraId="7B3E8028" w14:textId="77777777" w:rsidR="000B74AF" w:rsidRPr="00AE1FAA" w:rsidRDefault="000B74AF" w:rsidP="00D702BB">
            <w:pPr>
              <w:jc w:val="center"/>
              <w:rPr>
                <w:rFonts w:cs="Arial"/>
                <w:sz w:val="22"/>
                <w:szCs w:val="20"/>
              </w:rPr>
            </w:pPr>
          </w:p>
        </w:tc>
      </w:tr>
      <w:tr w:rsidR="000B74AF" w:rsidRPr="00AE1FAA" w14:paraId="469F7C5A" w14:textId="77777777" w:rsidTr="00D702BB">
        <w:trPr>
          <w:cantSplit/>
          <w:trHeight w:val="62"/>
        </w:trPr>
        <w:tc>
          <w:tcPr>
            <w:tcW w:w="709" w:type="dxa"/>
            <w:vMerge/>
            <w:tcBorders>
              <w:left w:val="single" w:sz="4" w:space="0" w:color="auto"/>
              <w:right w:val="single" w:sz="4" w:space="0" w:color="auto"/>
            </w:tcBorders>
          </w:tcPr>
          <w:p w14:paraId="2CDCB275"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29B6FB7C" w14:textId="77777777" w:rsidR="000B74AF" w:rsidRPr="00AE1FAA" w:rsidRDefault="000B74AF" w:rsidP="00D702BB">
            <w:pPr>
              <w:jc w:val="center"/>
              <w:rPr>
                <w:rFonts w:cs="Arial"/>
                <w:b/>
                <w:snapToGrid w:val="0"/>
                <w:sz w:val="16"/>
                <w:szCs w:val="20"/>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6BDA9ABD" w14:textId="77777777" w:rsidR="000B74AF" w:rsidRPr="00AE1FAA" w:rsidRDefault="000B74AF" w:rsidP="00D702BB">
            <w:pPr>
              <w:jc w:val="left"/>
              <w:rPr>
                <w:rFonts w:cs="Arial"/>
                <w:snapToGrid w:val="0"/>
                <w:sz w:val="14"/>
                <w:szCs w:val="20"/>
              </w:rPr>
            </w:pPr>
          </w:p>
        </w:tc>
        <w:tc>
          <w:tcPr>
            <w:tcW w:w="567" w:type="dxa"/>
            <w:gridSpan w:val="2"/>
            <w:tcBorders>
              <w:top w:val="single" w:sz="4" w:space="0" w:color="auto"/>
              <w:left w:val="nil"/>
              <w:bottom w:val="single" w:sz="4" w:space="0" w:color="auto"/>
              <w:right w:val="single" w:sz="4" w:space="0" w:color="auto"/>
            </w:tcBorders>
            <w:shd w:val="pct20" w:color="000000" w:fill="FFFFFF"/>
            <w:vAlign w:val="center"/>
          </w:tcPr>
          <w:p w14:paraId="3C6F2492" w14:textId="77777777" w:rsidR="000B74AF" w:rsidRPr="00AE1FAA" w:rsidRDefault="000B74AF" w:rsidP="00D702BB">
            <w:pPr>
              <w:jc w:val="center"/>
              <w:rPr>
                <w:rFonts w:cs="Arial"/>
                <w:snapToGrid w:val="0"/>
                <w:sz w:val="14"/>
                <w:szCs w:val="20"/>
                <w:lang w:val="en-GB"/>
              </w:rPr>
            </w:pPr>
          </w:p>
        </w:tc>
        <w:tc>
          <w:tcPr>
            <w:tcW w:w="851" w:type="dxa"/>
            <w:gridSpan w:val="2"/>
            <w:tcBorders>
              <w:top w:val="single" w:sz="4" w:space="0" w:color="auto"/>
              <w:left w:val="single" w:sz="4" w:space="0" w:color="auto"/>
              <w:bottom w:val="single" w:sz="4" w:space="0" w:color="auto"/>
              <w:right w:val="single" w:sz="4" w:space="0" w:color="auto"/>
            </w:tcBorders>
            <w:shd w:val="pct20" w:color="000000" w:fill="FFFFFF"/>
            <w:vAlign w:val="center"/>
          </w:tcPr>
          <w:p w14:paraId="0EDABBB3" w14:textId="77777777" w:rsidR="000B74AF" w:rsidRPr="00AE1FAA" w:rsidRDefault="000B74AF" w:rsidP="00D702BB">
            <w:pPr>
              <w:jc w:val="center"/>
              <w:rPr>
                <w:rFonts w:cs="Arial"/>
                <w:sz w:val="14"/>
                <w:szCs w:val="20"/>
                <w:lang w:val="en-GB"/>
              </w:rPr>
            </w:pPr>
          </w:p>
        </w:tc>
        <w:tc>
          <w:tcPr>
            <w:tcW w:w="818" w:type="dxa"/>
            <w:gridSpan w:val="2"/>
            <w:tcBorders>
              <w:top w:val="single" w:sz="4" w:space="0" w:color="auto"/>
              <w:left w:val="nil"/>
              <w:bottom w:val="single" w:sz="4" w:space="0" w:color="auto"/>
              <w:right w:val="single" w:sz="4" w:space="0" w:color="auto"/>
            </w:tcBorders>
            <w:shd w:val="pct20" w:color="000000" w:fill="FFFFFF"/>
            <w:vAlign w:val="center"/>
          </w:tcPr>
          <w:p w14:paraId="785F8084" w14:textId="77777777" w:rsidR="000B74AF" w:rsidRPr="00AE1FAA" w:rsidRDefault="000B74AF" w:rsidP="00D702BB">
            <w:pPr>
              <w:jc w:val="center"/>
              <w:rPr>
                <w:rFonts w:cs="Arial"/>
                <w:sz w:val="14"/>
                <w:szCs w:val="20"/>
                <w:lang w:val="en-GB"/>
              </w:rPr>
            </w:pPr>
          </w:p>
        </w:tc>
        <w:tc>
          <w:tcPr>
            <w:tcW w:w="914"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02D23487" w14:textId="77777777" w:rsidR="000B74AF" w:rsidRPr="00AE1FAA" w:rsidRDefault="000B74AF" w:rsidP="00D702BB">
            <w:pPr>
              <w:jc w:val="center"/>
              <w:rPr>
                <w:rFonts w:cs="Arial"/>
                <w:sz w:val="14"/>
                <w:szCs w:val="20"/>
              </w:rPr>
            </w:pPr>
          </w:p>
        </w:tc>
        <w:tc>
          <w:tcPr>
            <w:tcW w:w="1121" w:type="dxa"/>
            <w:gridSpan w:val="3"/>
            <w:tcBorders>
              <w:top w:val="single" w:sz="4" w:space="0" w:color="auto"/>
              <w:left w:val="single" w:sz="4" w:space="0" w:color="auto"/>
              <w:bottom w:val="single" w:sz="4" w:space="0" w:color="auto"/>
              <w:right w:val="single" w:sz="4" w:space="0" w:color="auto"/>
            </w:tcBorders>
            <w:vAlign w:val="center"/>
          </w:tcPr>
          <w:p w14:paraId="5535DA29" w14:textId="77777777" w:rsidR="000B74AF" w:rsidRPr="00AE1FAA" w:rsidRDefault="000B74AF" w:rsidP="00D702BB">
            <w:pPr>
              <w:jc w:val="center"/>
              <w:rPr>
                <w:rFonts w:cs="Arial"/>
                <w:sz w:val="14"/>
                <w:szCs w:val="20"/>
              </w:rPr>
            </w:pPr>
          </w:p>
        </w:tc>
        <w:tc>
          <w:tcPr>
            <w:tcW w:w="1116" w:type="dxa"/>
            <w:gridSpan w:val="5"/>
            <w:tcBorders>
              <w:top w:val="single" w:sz="4" w:space="0" w:color="auto"/>
              <w:left w:val="single" w:sz="4" w:space="0" w:color="auto"/>
              <w:bottom w:val="single" w:sz="4" w:space="0" w:color="auto"/>
              <w:right w:val="single" w:sz="4" w:space="0" w:color="auto"/>
            </w:tcBorders>
            <w:shd w:val="pct20" w:color="000000" w:fill="FFFFFF"/>
            <w:vAlign w:val="center"/>
          </w:tcPr>
          <w:p w14:paraId="0DFF3CCD" w14:textId="77777777" w:rsidR="000B74AF" w:rsidRPr="00AE1FAA" w:rsidRDefault="000B74AF" w:rsidP="00D702BB">
            <w:pPr>
              <w:jc w:val="center"/>
              <w:rPr>
                <w:rFonts w:cs="Arial"/>
                <w:sz w:val="14"/>
                <w:szCs w:val="20"/>
              </w:rPr>
            </w:pPr>
          </w:p>
        </w:tc>
        <w:tc>
          <w:tcPr>
            <w:tcW w:w="992" w:type="dxa"/>
            <w:gridSpan w:val="2"/>
            <w:tcBorders>
              <w:top w:val="single" w:sz="6" w:space="0" w:color="auto"/>
              <w:bottom w:val="single" w:sz="6" w:space="0" w:color="auto"/>
              <w:right w:val="single" w:sz="6" w:space="0" w:color="auto"/>
            </w:tcBorders>
          </w:tcPr>
          <w:p w14:paraId="13CC5027" w14:textId="77777777" w:rsidR="000B74AF" w:rsidRPr="00AE1FAA" w:rsidRDefault="000B74AF" w:rsidP="00D702BB">
            <w:pPr>
              <w:jc w:val="center"/>
              <w:rPr>
                <w:rFonts w:cs="Arial"/>
                <w:sz w:val="22"/>
                <w:szCs w:val="20"/>
              </w:rPr>
            </w:pPr>
          </w:p>
        </w:tc>
        <w:tc>
          <w:tcPr>
            <w:tcW w:w="992" w:type="dxa"/>
            <w:tcBorders>
              <w:top w:val="single" w:sz="6" w:space="0" w:color="auto"/>
              <w:left w:val="single" w:sz="6" w:space="0" w:color="auto"/>
              <w:bottom w:val="single" w:sz="6" w:space="0" w:color="auto"/>
              <w:right w:val="single" w:sz="4" w:space="0" w:color="auto"/>
            </w:tcBorders>
          </w:tcPr>
          <w:p w14:paraId="202BAD2E" w14:textId="77777777" w:rsidR="000B74AF" w:rsidRPr="00AE1FAA" w:rsidRDefault="000B74AF" w:rsidP="00D702BB">
            <w:pPr>
              <w:jc w:val="center"/>
              <w:rPr>
                <w:rFonts w:cs="Arial"/>
                <w:sz w:val="22"/>
                <w:szCs w:val="20"/>
              </w:rPr>
            </w:pPr>
          </w:p>
        </w:tc>
      </w:tr>
      <w:tr w:rsidR="000B74AF" w:rsidRPr="00AE1FAA" w14:paraId="415D20FD" w14:textId="77777777" w:rsidTr="00D702BB">
        <w:trPr>
          <w:cantSplit/>
          <w:trHeight w:val="62"/>
        </w:trPr>
        <w:tc>
          <w:tcPr>
            <w:tcW w:w="709" w:type="dxa"/>
            <w:vMerge/>
            <w:tcBorders>
              <w:left w:val="single" w:sz="4" w:space="0" w:color="auto"/>
              <w:right w:val="single" w:sz="4" w:space="0" w:color="auto"/>
            </w:tcBorders>
          </w:tcPr>
          <w:p w14:paraId="6F725CD6"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11607D46" w14:textId="77777777" w:rsidR="000B74AF" w:rsidRPr="00AE1FAA" w:rsidRDefault="000B74AF" w:rsidP="00D702BB">
            <w:pPr>
              <w:jc w:val="center"/>
              <w:rPr>
                <w:rFonts w:cs="Arial"/>
                <w:b/>
                <w:snapToGrid w:val="0"/>
                <w:sz w:val="16"/>
                <w:szCs w:val="20"/>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3DB29FE6" w14:textId="77777777" w:rsidR="000B74AF" w:rsidRPr="00AE1FAA" w:rsidRDefault="000B74AF" w:rsidP="00D702BB">
            <w:pPr>
              <w:jc w:val="left"/>
              <w:rPr>
                <w:rFonts w:cs="Arial"/>
                <w:snapToGrid w:val="0"/>
                <w:sz w:val="14"/>
                <w:szCs w:val="20"/>
              </w:rPr>
            </w:pPr>
          </w:p>
        </w:tc>
        <w:tc>
          <w:tcPr>
            <w:tcW w:w="567" w:type="dxa"/>
            <w:gridSpan w:val="2"/>
            <w:tcBorders>
              <w:top w:val="single" w:sz="4" w:space="0" w:color="auto"/>
              <w:left w:val="nil"/>
              <w:bottom w:val="single" w:sz="4" w:space="0" w:color="auto"/>
              <w:right w:val="single" w:sz="4" w:space="0" w:color="auto"/>
            </w:tcBorders>
            <w:shd w:val="pct20" w:color="000000" w:fill="FFFFFF"/>
            <w:vAlign w:val="center"/>
          </w:tcPr>
          <w:p w14:paraId="08AD209C" w14:textId="77777777" w:rsidR="000B74AF" w:rsidRPr="00AE1FAA" w:rsidRDefault="000B74AF" w:rsidP="00D702BB">
            <w:pPr>
              <w:jc w:val="center"/>
              <w:rPr>
                <w:rFonts w:cs="Arial"/>
                <w:snapToGrid w:val="0"/>
                <w:sz w:val="14"/>
                <w:szCs w:val="20"/>
                <w:lang w:val="en-GB"/>
              </w:rPr>
            </w:pPr>
          </w:p>
        </w:tc>
        <w:tc>
          <w:tcPr>
            <w:tcW w:w="851" w:type="dxa"/>
            <w:gridSpan w:val="2"/>
            <w:tcBorders>
              <w:top w:val="single" w:sz="4" w:space="0" w:color="auto"/>
              <w:left w:val="single" w:sz="4" w:space="0" w:color="auto"/>
              <w:bottom w:val="single" w:sz="4" w:space="0" w:color="auto"/>
              <w:right w:val="single" w:sz="4" w:space="0" w:color="auto"/>
            </w:tcBorders>
            <w:shd w:val="pct20" w:color="000000" w:fill="FFFFFF"/>
            <w:vAlign w:val="center"/>
          </w:tcPr>
          <w:p w14:paraId="74C8C348" w14:textId="77777777" w:rsidR="000B74AF" w:rsidRPr="00AE1FAA" w:rsidRDefault="000B74AF" w:rsidP="00D702BB">
            <w:pPr>
              <w:jc w:val="center"/>
              <w:rPr>
                <w:rFonts w:cs="Arial"/>
                <w:sz w:val="14"/>
                <w:szCs w:val="20"/>
                <w:lang w:val="en-GB"/>
              </w:rPr>
            </w:pPr>
          </w:p>
        </w:tc>
        <w:tc>
          <w:tcPr>
            <w:tcW w:w="818" w:type="dxa"/>
            <w:gridSpan w:val="2"/>
            <w:tcBorders>
              <w:top w:val="single" w:sz="4" w:space="0" w:color="auto"/>
              <w:left w:val="nil"/>
              <w:bottom w:val="single" w:sz="4" w:space="0" w:color="auto"/>
              <w:right w:val="single" w:sz="4" w:space="0" w:color="auto"/>
            </w:tcBorders>
            <w:shd w:val="pct20" w:color="000000" w:fill="FFFFFF"/>
            <w:vAlign w:val="center"/>
          </w:tcPr>
          <w:p w14:paraId="54F88D5A" w14:textId="77777777" w:rsidR="000B74AF" w:rsidRPr="00AE1FAA" w:rsidRDefault="000B74AF" w:rsidP="00D702BB">
            <w:pPr>
              <w:jc w:val="center"/>
              <w:rPr>
                <w:rFonts w:cs="Arial"/>
                <w:sz w:val="14"/>
                <w:szCs w:val="20"/>
                <w:lang w:val="en-GB"/>
              </w:rPr>
            </w:pPr>
          </w:p>
        </w:tc>
        <w:tc>
          <w:tcPr>
            <w:tcW w:w="914"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5E539A9F" w14:textId="77777777" w:rsidR="000B74AF" w:rsidRPr="00AE1FAA" w:rsidRDefault="000B74AF" w:rsidP="00D702BB">
            <w:pPr>
              <w:jc w:val="left"/>
              <w:rPr>
                <w:rFonts w:cs="Arial"/>
                <w:sz w:val="14"/>
                <w:szCs w:val="20"/>
              </w:rPr>
            </w:pPr>
          </w:p>
        </w:tc>
        <w:tc>
          <w:tcPr>
            <w:tcW w:w="1121" w:type="dxa"/>
            <w:gridSpan w:val="3"/>
            <w:tcBorders>
              <w:top w:val="single" w:sz="4" w:space="0" w:color="auto"/>
              <w:left w:val="single" w:sz="4" w:space="0" w:color="auto"/>
              <w:bottom w:val="single" w:sz="4" w:space="0" w:color="auto"/>
              <w:right w:val="single" w:sz="4" w:space="0" w:color="auto"/>
            </w:tcBorders>
            <w:vAlign w:val="center"/>
          </w:tcPr>
          <w:p w14:paraId="485FB94D" w14:textId="77777777" w:rsidR="000B74AF" w:rsidRPr="00AE1FAA" w:rsidRDefault="000B74AF" w:rsidP="00D702BB">
            <w:pPr>
              <w:jc w:val="center"/>
              <w:rPr>
                <w:rFonts w:cs="Arial"/>
                <w:sz w:val="14"/>
                <w:szCs w:val="20"/>
              </w:rPr>
            </w:pPr>
          </w:p>
        </w:tc>
        <w:tc>
          <w:tcPr>
            <w:tcW w:w="1116" w:type="dxa"/>
            <w:gridSpan w:val="5"/>
            <w:tcBorders>
              <w:top w:val="single" w:sz="4" w:space="0" w:color="auto"/>
              <w:left w:val="single" w:sz="4" w:space="0" w:color="auto"/>
              <w:bottom w:val="single" w:sz="4" w:space="0" w:color="auto"/>
              <w:right w:val="single" w:sz="4" w:space="0" w:color="auto"/>
            </w:tcBorders>
            <w:shd w:val="pct20" w:color="000000" w:fill="FFFFFF"/>
            <w:vAlign w:val="center"/>
          </w:tcPr>
          <w:p w14:paraId="1B549C43" w14:textId="77777777" w:rsidR="000B74AF" w:rsidRPr="00AE1FAA" w:rsidRDefault="000B74AF" w:rsidP="00D702BB">
            <w:pPr>
              <w:jc w:val="center"/>
              <w:rPr>
                <w:rFonts w:cs="Arial"/>
                <w:sz w:val="14"/>
                <w:szCs w:val="20"/>
              </w:rPr>
            </w:pPr>
          </w:p>
        </w:tc>
        <w:tc>
          <w:tcPr>
            <w:tcW w:w="992" w:type="dxa"/>
            <w:gridSpan w:val="2"/>
            <w:tcBorders>
              <w:top w:val="single" w:sz="6" w:space="0" w:color="auto"/>
              <w:bottom w:val="single" w:sz="6" w:space="0" w:color="auto"/>
              <w:right w:val="single" w:sz="6" w:space="0" w:color="auto"/>
            </w:tcBorders>
          </w:tcPr>
          <w:p w14:paraId="17FB6F4A" w14:textId="77777777" w:rsidR="000B74AF" w:rsidRPr="00AE1FAA" w:rsidRDefault="000B74AF" w:rsidP="00D702BB">
            <w:pPr>
              <w:jc w:val="center"/>
              <w:rPr>
                <w:rFonts w:cs="Arial"/>
                <w:sz w:val="22"/>
                <w:szCs w:val="20"/>
              </w:rPr>
            </w:pPr>
          </w:p>
        </w:tc>
        <w:tc>
          <w:tcPr>
            <w:tcW w:w="992" w:type="dxa"/>
            <w:tcBorders>
              <w:top w:val="single" w:sz="6" w:space="0" w:color="auto"/>
              <w:left w:val="single" w:sz="6" w:space="0" w:color="auto"/>
              <w:bottom w:val="single" w:sz="6" w:space="0" w:color="auto"/>
              <w:right w:val="single" w:sz="4" w:space="0" w:color="auto"/>
            </w:tcBorders>
          </w:tcPr>
          <w:p w14:paraId="23E91F29" w14:textId="77777777" w:rsidR="000B74AF" w:rsidRPr="00AE1FAA" w:rsidRDefault="000B74AF" w:rsidP="00D702BB">
            <w:pPr>
              <w:jc w:val="center"/>
              <w:rPr>
                <w:rFonts w:cs="Arial"/>
                <w:sz w:val="22"/>
                <w:szCs w:val="20"/>
              </w:rPr>
            </w:pPr>
          </w:p>
        </w:tc>
      </w:tr>
      <w:tr w:rsidR="000B74AF" w:rsidRPr="00AE1FAA" w14:paraId="70159886" w14:textId="77777777" w:rsidTr="00D702BB">
        <w:trPr>
          <w:cantSplit/>
          <w:trHeight w:val="62"/>
        </w:trPr>
        <w:tc>
          <w:tcPr>
            <w:tcW w:w="709" w:type="dxa"/>
            <w:vMerge/>
            <w:tcBorders>
              <w:left w:val="single" w:sz="4" w:space="0" w:color="auto"/>
              <w:right w:val="single" w:sz="4" w:space="0" w:color="auto"/>
            </w:tcBorders>
          </w:tcPr>
          <w:p w14:paraId="2CC7737C"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7AA63343" w14:textId="77777777" w:rsidR="000B74AF" w:rsidRPr="00AE1FAA" w:rsidRDefault="000B74AF" w:rsidP="00D702BB">
            <w:pPr>
              <w:jc w:val="center"/>
              <w:rPr>
                <w:rFonts w:cs="Arial"/>
                <w:b/>
                <w:snapToGrid w:val="0"/>
                <w:sz w:val="16"/>
                <w:szCs w:val="20"/>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55097BAA" w14:textId="77777777" w:rsidR="000B74AF" w:rsidRPr="00AE1FAA" w:rsidRDefault="000B74AF" w:rsidP="00D702BB">
            <w:pPr>
              <w:jc w:val="left"/>
              <w:rPr>
                <w:rFonts w:cs="Arial"/>
                <w:snapToGrid w:val="0"/>
                <w:sz w:val="14"/>
                <w:szCs w:val="20"/>
              </w:rPr>
            </w:pPr>
          </w:p>
        </w:tc>
        <w:tc>
          <w:tcPr>
            <w:tcW w:w="567" w:type="dxa"/>
            <w:gridSpan w:val="2"/>
            <w:tcBorders>
              <w:top w:val="single" w:sz="4" w:space="0" w:color="auto"/>
              <w:left w:val="nil"/>
              <w:bottom w:val="single" w:sz="4" w:space="0" w:color="auto"/>
              <w:right w:val="single" w:sz="4" w:space="0" w:color="auto"/>
            </w:tcBorders>
            <w:shd w:val="pct20" w:color="000000" w:fill="FFFFFF"/>
            <w:vAlign w:val="center"/>
          </w:tcPr>
          <w:p w14:paraId="67D9F901" w14:textId="77777777" w:rsidR="000B74AF" w:rsidRPr="00AE1FAA" w:rsidRDefault="000B74AF" w:rsidP="00D702BB">
            <w:pPr>
              <w:jc w:val="center"/>
              <w:rPr>
                <w:rFonts w:cs="Arial"/>
                <w:snapToGrid w:val="0"/>
                <w:sz w:val="14"/>
                <w:szCs w:val="20"/>
                <w:lang w:val="en-GB"/>
              </w:rPr>
            </w:pPr>
          </w:p>
        </w:tc>
        <w:tc>
          <w:tcPr>
            <w:tcW w:w="851" w:type="dxa"/>
            <w:gridSpan w:val="2"/>
            <w:tcBorders>
              <w:top w:val="single" w:sz="4" w:space="0" w:color="auto"/>
              <w:left w:val="single" w:sz="4" w:space="0" w:color="auto"/>
              <w:bottom w:val="single" w:sz="4" w:space="0" w:color="auto"/>
              <w:right w:val="single" w:sz="4" w:space="0" w:color="auto"/>
            </w:tcBorders>
            <w:shd w:val="pct20" w:color="000000" w:fill="FFFFFF"/>
            <w:vAlign w:val="center"/>
          </w:tcPr>
          <w:p w14:paraId="303289CF" w14:textId="77777777" w:rsidR="000B74AF" w:rsidRPr="00AE1FAA" w:rsidRDefault="000B74AF" w:rsidP="00D702BB">
            <w:pPr>
              <w:jc w:val="center"/>
              <w:rPr>
                <w:rFonts w:cs="Arial"/>
                <w:sz w:val="14"/>
                <w:szCs w:val="20"/>
                <w:lang w:val="en-GB"/>
              </w:rPr>
            </w:pPr>
          </w:p>
        </w:tc>
        <w:tc>
          <w:tcPr>
            <w:tcW w:w="818" w:type="dxa"/>
            <w:gridSpan w:val="2"/>
            <w:tcBorders>
              <w:top w:val="single" w:sz="4" w:space="0" w:color="auto"/>
              <w:left w:val="nil"/>
              <w:bottom w:val="single" w:sz="4" w:space="0" w:color="auto"/>
              <w:right w:val="single" w:sz="4" w:space="0" w:color="auto"/>
            </w:tcBorders>
            <w:shd w:val="pct20" w:color="000000" w:fill="FFFFFF"/>
            <w:vAlign w:val="center"/>
          </w:tcPr>
          <w:p w14:paraId="1DDD9A00" w14:textId="77777777" w:rsidR="000B74AF" w:rsidRPr="00AE1FAA" w:rsidRDefault="000B74AF" w:rsidP="00D702BB">
            <w:pPr>
              <w:jc w:val="center"/>
              <w:rPr>
                <w:rFonts w:cs="Arial"/>
                <w:sz w:val="14"/>
                <w:szCs w:val="20"/>
                <w:lang w:val="en-GB"/>
              </w:rPr>
            </w:pPr>
          </w:p>
        </w:tc>
        <w:tc>
          <w:tcPr>
            <w:tcW w:w="914"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5969B6A2" w14:textId="77777777" w:rsidR="000B74AF" w:rsidRPr="00AE1FAA" w:rsidRDefault="000B74AF" w:rsidP="00D702BB">
            <w:pPr>
              <w:jc w:val="center"/>
              <w:rPr>
                <w:rFonts w:cs="Arial"/>
                <w:sz w:val="14"/>
                <w:szCs w:val="20"/>
              </w:rPr>
            </w:pPr>
          </w:p>
        </w:tc>
        <w:tc>
          <w:tcPr>
            <w:tcW w:w="1121" w:type="dxa"/>
            <w:gridSpan w:val="3"/>
            <w:tcBorders>
              <w:top w:val="single" w:sz="4" w:space="0" w:color="auto"/>
              <w:left w:val="single" w:sz="4" w:space="0" w:color="auto"/>
              <w:bottom w:val="single" w:sz="4" w:space="0" w:color="auto"/>
              <w:right w:val="single" w:sz="4" w:space="0" w:color="auto"/>
            </w:tcBorders>
            <w:vAlign w:val="center"/>
          </w:tcPr>
          <w:p w14:paraId="47904D60" w14:textId="77777777" w:rsidR="000B74AF" w:rsidRPr="00AE1FAA" w:rsidRDefault="000B74AF" w:rsidP="00D702BB">
            <w:pPr>
              <w:jc w:val="center"/>
              <w:rPr>
                <w:rFonts w:cs="Arial"/>
                <w:sz w:val="14"/>
                <w:szCs w:val="20"/>
              </w:rPr>
            </w:pPr>
          </w:p>
        </w:tc>
        <w:tc>
          <w:tcPr>
            <w:tcW w:w="1116" w:type="dxa"/>
            <w:gridSpan w:val="5"/>
            <w:tcBorders>
              <w:top w:val="single" w:sz="4" w:space="0" w:color="auto"/>
              <w:left w:val="single" w:sz="4" w:space="0" w:color="auto"/>
              <w:bottom w:val="single" w:sz="4" w:space="0" w:color="auto"/>
              <w:right w:val="single" w:sz="4" w:space="0" w:color="auto"/>
            </w:tcBorders>
            <w:shd w:val="pct20" w:color="000000" w:fill="FFFFFF"/>
            <w:vAlign w:val="center"/>
          </w:tcPr>
          <w:p w14:paraId="05F544A1" w14:textId="77777777" w:rsidR="000B74AF" w:rsidRPr="00AE1FAA" w:rsidRDefault="000B74AF" w:rsidP="00D702BB">
            <w:pPr>
              <w:jc w:val="center"/>
              <w:rPr>
                <w:rFonts w:cs="Arial"/>
                <w:sz w:val="14"/>
                <w:szCs w:val="20"/>
              </w:rPr>
            </w:pPr>
          </w:p>
        </w:tc>
        <w:tc>
          <w:tcPr>
            <w:tcW w:w="992" w:type="dxa"/>
            <w:gridSpan w:val="2"/>
            <w:tcBorders>
              <w:top w:val="single" w:sz="6" w:space="0" w:color="auto"/>
              <w:bottom w:val="single" w:sz="6" w:space="0" w:color="auto"/>
              <w:right w:val="single" w:sz="6" w:space="0" w:color="auto"/>
            </w:tcBorders>
          </w:tcPr>
          <w:p w14:paraId="2D56856B" w14:textId="77777777" w:rsidR="000B74AF" w:rsidRPr="00AE1FAA" w:rsidRDefault="000B74AF" w:rsidP="00D702BB">
            <w:pPr>
              <w:jc w:val="center"/>
              <w:rPr>
                <w:rFonts w:cs="Arial"/>
                <w:sz w:val="22"/>
                <w:szCs w:val="20"/>
              </w:rPr>
            </w:pPr>
          </w:p>
        </w:tc>
        <w:tc>
          <w:tcPr>
            <w:tcW w:w="992" w:type="dxa"/>
            <w:tcBorders>
              <w:top w:val="single" w:sz="6" w:space="0" w:color="auto"/>
              <w:left w:val="single" w:sz="6" w:space="0" w:color="auto"/>
              <w:bottom w:val="single" w:sz="6" w:space="0" w:color="auto"/>
              <w:right w:val="single" w:sz="4" w:space="0" w:color="auto"/>
            </w:tcBorders>
          </w:tcPr>
          <w:p w14:paraId="6B4924CC" w14:textId="77777777" w:rsidR="000B74AF" w:rsidRPr="00AE1FAA" w:rsidRDefault="000B74AF" w:rsidP="00D702BB">
            <w:pPr>
              <w:jc w:val="center"/>
              <w:rPr>
                <w:rFonts w:cs="Arial"/>
                <w:sz w:val="22"/>
                <w:szCs w:val="20"/>
              </w:rPr>
            </w:pPr>
          </w:p>
        </w:tc>
      </w:tr>
      <w:tr w:rsidR="000B74AF" w:rsidRPr="00AE1FAA" w14:paraId="7EDC6A8C" w14:textId="77777777" w:rsidTr="00D702BB">
        <w:trPr>
          <w:cantSplit/>
          <w:trHeight w:val="62"/>
        </w:trPr>
        <w:tc>
          <w:tcPr>
            <w:tcW w:w="709" w:type="dxa"/>
            <w:vMerge/>
            <w:tcBorders>
              <w:left w:val="single" w:sz="4" w:space="0" w:color="auto"/>
              <w:right w:val="single" w:sz="4" w:space="0" w:color="auto"/>
            </w:tcBorders>
          </w:tcPr>
          <w:p w14:paraId="0789349C"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35B3F5C0" w14:textId="77777777" w:rsidR="000B74AF" w:rsidRPr="00AE1FAA" w:rsidRDefault="000B74AF" w:rsidP="00D702BB">
            <w:pPr>
              <w:jc w:val="center"/>
              <w:rPr>
                <w:rFonts w:cs="Arial"/>
                <w:b/>
                <w:snapToGrid w:val="0"/>
                <w:sz w:val="16"/>
                <w:szCs w:val="20"/>
              </w:rPr>
            </w:pPr>
          </w:p>
        </w:tc>
        <w:tc>
          <w:tcPr>
            <w:tcW w:w="1417" w:type="dxa"/>
            <w:gridSpan w:val="2"/>
            <w:vAlign w:val="center"/>
          </w:tcPr>
          <w:p w14:paraId="53E79F9D" w14:textId="77777777" w:rsidR="000B74AF" w:rsidRPr="00AE1FAA" w:rsidRDefault="000B74AF" w:rsidP="00D702BB">
            <w:pPr>
              <w:jc w:val="left"/>
              <w:rPr>
                <w:rFonts w:cs="Arial"/>
                <w:szCs w:val="18"/>
              </w:rPr>
            </w:pPr>
          </w:p>
        </w:tc>
        <w:tc>
          <w:tcPr>
            <w:tcW w:w="567" w:type="dxa"/>
            <w:gridSpan w:val="2"/>
            <w:vAlign w:val="center"/>
          </w:tcPr>
          <w:p w14:paraId="77E33435" w14:textId="77777777" w:rsidR="000B74AF" w:rsidRPr="00AE1FAA" w:rsidRDefault="000B74AF" w:rsidP="00D702BB">
            <w:pPr>
              <w:jc w:val="center"/>
              <w:rPr>
                <w:rFonts w:cs="Arial"/>
                <w:snapToGrid w:val="0"/>
                <w:sz w:val="16"/>
                <w:szCs w:val="20"/>
              </w:rPr>
            </w:pPr>
          </w:p>
        </w:tc>
        <w:tc>
          <w:tcPr>
            <w:tcW w:w="851" w:type="dxa"/>
            <w:gridSpan w:val="2"/>
            <w:vAlign w:val="center"/>
          </w:tcPr>
          <w:p w14:paraId="6256BDDA" w14:textId="77777777" w:rsidR="000B74AF" w:rsidRPr="00AE1FAA" w:rsidRDefault="000B74AF" w:rsidP="00D702BB">
            <w:pPr>
              <w:jc w:val="center"/>
              <w:rPr>
                <w:rFonts w:cs="Arial"/>
                <w:snapToGrid w:val="0"/>
                <w:sz w:val="16"/>
                <w:szCs w:val="20"/>
              </w:rPr>
            </w:pPr>
          </w:p>
        </w:tc>
        <w:tc>
          <w:tcPr>
            <w:tcW w:w="818" w:type="dxa"/>
            <w:gridSpan w:val="2"/>
            <w:vAlign w:val="center"/>
          </w:tcPr>
          <w:p w14:paraId="34BE43EA" w14:textId="77777777" w:rsidR="000B74AF" w:rsidRPr="00AE1FAA" w:rsidRDefault="000B74AF" w:rsidP="00D702BB">
            <w:pPr>
              <w:jc w:val="center"/>
              <w:rPr>
                <w:rFonts w:cs="Arial"/>
                <w:snapToGrid w:val="0"/>
                <w:sz w:val="16"/>
                <w:szCs w:val="20"/>
              </w:rPr>
            </w:pPr>
          </w:p>
        </w:tc>
        <w:tc>
          <w:tcPr>
            <w:tcW w:w="914" w:type="dxa"/>
            <w:gridSpan w:val="3"/>
            <w:vAlign w:val="center"/>
          </w:tcPr>
          <w:p w14:paraId="02403B2F" w14:textId="77777777" w:rsidR="000B74AF" w:rsidRPr="00AE1FAA" w:rsidRDefault="000B74AF" w:rsidP="00D702BB">
            <w:pPr>
              <w:jc w:val="center"/>
              <w:rPr>
                <w:rFonts w:cs="Arial"/>
                <w:snapToGrid w:val="0"/>
                <w:sz w:val="16"/>
                <w:szCs w:val="20"/>
              </w:rPr>
            </w:pPr>
          </w:p>
        </w:tc>
        <w:tc>
          <w:tcPr>
            <w:tcW w:w="1121" w:type="dxa"/>
            <w:gridSpan w:val="3"/>
            <w:vAlign w:val="center"/>
          </w:tcPr>
          <w:p w14:paraId="752B1F03" w14:textId="77777777" w:rsidR="000B74AF" w:rsidRPr="00AE1FAA" w:rsidRDefault="000B74AF" w:rsidP="00D702BB">
            <w:pPr>
              <w:jc w:val="center"/>
              <w:rPr>
                <w:rFonts w:cs="Arial"/>
                <w:sz w:val="16"/>
                <w:szCs w:val="20"/>
              </w:rPr>
            </w:pPr>
          </w:p>
        </w:tc>
        <w:tc>
          <w:tcPr>
            <w:tcW w:w="1116" w:type="dxa"/>
            <w:gridSpan w:val="5"/>
            <w:vAlign w:val="center"/>
          </w:tcPr>
          <w:p w14:paraId="1251A4FD" w14:textId="77777777" w:rsidR="000B74AF" w:rsidRPr="00AE1FAA" w:rsidRDefault="000B74AF" w:rsidP="00D702BB">
            <w:pPr>
              <w:jc w:val="center"/>
              <w:rPr>
                <w:rFonts w:cs="Arial"/>
                <w:snapToGrid w:val="0"/>
                <w:sz w:val="16"/>
                <w:szCs w:val="20"/>
              </w:rPr>
            </w:pPr>
          </w:p>
        </w:tc>
        <w:tc>
          <w:tcPr>
            <w:tcW w:w="1134" w:type="dxa"/>
            <w:gridSpan w:val="3"/>
            <w:vAlign w:val="center"/>
          </w:tcPr>
          <w:p w14:paraId="613341DE" w14:textId="77777777" w:rsidR="000B74AF" w:rsidRPr="00AE1FAA" w:rsidRDefault="000B74AF" w:rsidP="00D702BB">
            <w:pPr>
              <w:jc w:val="center"/>
              <w:rPr>
                <w:rFonts w:cs="Arial"/>
                <w:snapToGrid w:val="0"/>
                <w:sz w:val="16"/>
                <w:szCs w:val="20"/>
              </w:rPr>
            </w:pPr>
          </w:p>
        </w:tc>
        <w:tc>
          <w:tcPr>
            <w:tcW w:w="992" w:type="dxa"/>
            <w:vAlign w:val="center"/>
          </w:tcPr>
          <w:p w14:paraId="0672D830" w14:textId="77777777" w:rsidR="000B74AF" w:rsidRPr="00AE1FAA" w:rsidRDefault="000B74AF" w:rsidP="00D702BB">
            <w:pPr>
              <w:jc w:val="center"/>
              <w:rPr>
                <w:rFonts w:cs="Arial"/>
                <w:snapToGrid w:val="0"/>
                <w:sz w:val="14"/>
                <w:szCs w:val="20"/>
              </w:rPr>
            </w:pPr>
          </w:p>
        </w:tc>
      </w:tr>
      <w:tr w:rsidR="000B74AF" w:rsidRPr="00AE1FAA" w14:paraId="35B5AAFE" w14:textId="77777777" w:rsidTr="00D702BB">
        <w:trPr>
          <w:cantSplit/>
          <w:trHeight w:val="62"/>
        </w:trPr>
        <w:tc>
          <w:tcPr>
            <w:tcW w:w="709" w:type="dxa"/>
            <w:vMerge/>
            <w:tcBorders>
              <w:left w:val="single" w:sz="4" w:space="0" w:color="auto"/>
              <w:right w:val="single" w:sz="4" w:space="0" w:color="auto"/>
            </w:tcBorders>
          </w:tcPr>
          <w:p w14:paraId="68F07724"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6C178AB3" w14:textId="77777777" w:rsidR="000B74AF" w:rsidRPr="00AE1FAA" w:rsidRDefault="000B74AF" w:rsidP="00D702BB">
            <w:pPr>
              <w:jc w:val="center"/>
              <w:rPr>
                <w:rFonts w:cs="Arial"/>
                <w:b/>
                <w:snapToGrid w:val="0"/>
                <w:sz w:val="16"/>
                <w:szCs w:val="20"/>
              </w:rPr>
            </w:pPr>
          </w:p>
        </w:tc>
        <w:tc>
          <w:tcPr>
            <w:tcW w:w="8930" w:type="dxa"/>
            <w:gridSpan w:val="23"/>
            <w:vAlign w:val="center"/>
          </w:tcPr>
          <w:p w14:paraId="5E30E113" w14:textId="77777777" w:rsidR="000B74AF" w:rsidRPr="00AE1FAA" w:rsidRDefault="000B74AF" w:rsidP="00D702BB">
            <w:pPr>
              <w:rPr>
                <w:rFonts w:cs="Arial"/>
                <w:b/>
                <w:snapToGrid w:val="0"/>
                <w:szCs w:val="18"/>
              </w:rPr>
            </w:pPr>
            <w:r w:rsidRPr="00AE1FAA">
              <w:rPr>
                <w:rFonts w:cs="Arial"/>
                <w:b/>
                <w:snapToGrid w:val="0"/>
                <w:szCs w:val="18"/>
              </w:rPr>
              <w:t>Cálculo del índice del local (K) y número de puntos (n)</w:t>
            </w:r>
          </w:p>
          <w:p w14:paraId="14376D0C" w14:textId="77777777" w:rsidR="000B74AF" w:rsidRPr="00AE1FAA" w:rsidRDefault="000B74AF" w:rsidP="00D702BB">
            <w:pPr>
              <w:rPr>
                <w:rFonts w:cs="Arial"/>
                <w:b/>
                <w:snapToGrid w:val="0"/>
                <w:szCs w:val="18"/>
              </w:rPr>
            </w:pPr>
          </w:p>
          <w:p w14:paraId="2D5F225A" w14:textId="77777777" w:rsidR="000B74AF" w:rsidRPr="00AE1FAA" w:rsidRDefault="000B74AF" w:rsidP="00D702BB">
            <w:pPr>
              <w:rPr>
                <w:rFonts w:cs="Arial"/>
                <w:snapToGrid w:val="0"/>
                <w:szCs w:val="18"/>
              </w:rPr>
            </w:pPr>
            <w:r w:rsidRPr="00AE1FAA">
              <w:rPr>
                <w:rFonts w:cs="Arial"/>
                <w:b/>
                <w:snapToGrid w:val="0"/>
                <w:szCs w:val="18"/>
                <w:u w:val="single"/>
              </w:rPr>
              <w:t>NOTA</w:t>
            </w:r>
            <w:r w:rsidRPr="00AE1FAA">
              <w:rPr>
                <w:rFonts w:cs="Arial"/>
                <w:snapToGrid w:val="0"/>
                <w:szCs w:val="18"/>
              </w:rPr>
              <w:t>: Al ser los recintos por lo general bastante irregulares (no rectangulares), se escoge por defecto siempre un K&gt;3, por lo que el número mínimo de punto será de 25.</w:t>
            </w:r>
          </w:p>
        </w:tc>
      </w:tr>
      <w:tr w:rsidR="000B74AF" w:rsidRPr="00AE1FAA" w14:paraId="56D24C3D" w14:textId="77777777" w:rsidTr="00D702BB">
        <w:trPr>
          <w:cantSplit/>
          <w:trHeight w:val="62"/>
        </w:trPr>
        <w:tc>
          <w:tcPr>
            <w:tcW w:w="709" w:type="dxa"/>
            <w:vMerge/>
            <w:tcBorders>
              <w:left w:val="single" w:sz="4" w:space="0" w:color="auto"/>
              <w:right w:val="single" w:sz="4" w:space="0" w:color="auto"/>
            </w:tcBorders>
          </w:tcPr>
          <w:p w14:paraId="156D9304"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27ADB188" w14:textId="77777777" w:rsidR="000B74AF" w:rsidRPr="00AE1FAA" w:rsidRDefault="000B74AF" w:rsidP="00D702BB">
            <w:pPr>
              <w:jc w:val="center"/>
              <w:rPr>
                <w:rFonts w:cs="Arial"/>
                <w:b/>
                <w:snapToGrid w:val="0"/>
                <w:sz w:val="8"/>
                <w:szCs w:val="20"/>
              </w:rPr>
            </w:pPr>
          </w:p>
        </w:tc>
        <w:tc>
          <w:tcPr>
            <w:tcW w:w="8930" w:type="dxa"/>
            <w:gridSpan w:val="23"/>
            <w:vAlign w:val="center"/>
          </w:tcPr>
          <w:p w14:paraId="4D808745" w14:textId="77777777" w:rsidR="000B74AF" w:rsidRPr="00AE1FAA" w:rsidRDefault="000B74AF" w:rsidP="00D702BB">
            <w:pPr>
              <w:jc w:val="center"/>
              <w:rPr>
                <w:rFonts w:cs="Arial"/>
                <w:snapToGrid w:val="0"/>
                <w:sz w:val="8"/>
                <w:szCs w:val="20"/>
              </w:rPr>
            </w:pPr>
          </w:p>
        </w:tc>
      </w:tr>
      <w:tr w:rsidR="000B74AF" w:rsidRPr="00AE1FAA" w14:paraId="5334E055" w14:textId="77777777" w:rsidTr="00D702BB">
        <w:trPr>
          <w:cantSplit/>
          <w:trHeight w:val="62"/>
        </w:trPr>
        <w:tc>
          <w:tcPr>
            <w:tcW w:w="709" w:type="dxa"/>
            <w:vMerge/>
            <w:tcBorders>
              <w:left w:val="single" w:sz="4" w:space="0" w:color="auto"/>
              <w:right w:val="single" w:sz="4" w:space="0" w:color="auto"/>
            </w:tcBorders>
          </w:tcPr>
          <w:p w14:paraId="5CC3A8C2"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592E0A32" w14:textId="77777777" w:rsidR="000B74AF" w:rsidRPr="00AE1FAA" w:rsidRDefault="000B74AF" w:rsidP="00D702BB">
            <w:pPr>
              <w:jc w:val="center"/>
              <w:rPr>
                <w:rFonts w:cs="Arial"/>
                <w:b/>
                <w:snapToGrid w:val="0"/>
                <w:sz w:val="16"/>
                <w:szCs w:val="20"/>
              </w:rPr>
            </w:pPr>
          </w:p>
        </w:tc>
        <w:tc>
          <w:tcPr>
            <w:tcW w:w="425" w:type="dxa"/>
            <w:vAlign w:val="center"/>
          </w:tcPr>
          <w:p w14:paraId="5649F355" w14:textId="77777777" w:rsidR="000B74AF" w:rsidRPr="00AE1FAA" w:rsidRDefault="000B74AF" w:rsidP="00D702BB">
            <w:pPr>
              <w:jc w:val="left"/>
              <w:rPr>
                <w:rFonts w:cs="Arial"/>
                <w:snapToGrid w:val="0"/>
                <w:sz w:val="16"/>
                <w:szCs w:val="20"/>
              </w:rPr>
            </w:pPr>
          </w:p>
        </w:tc>
        <w:tc>
          <w:tcPr>
            <w:tcW w:w="1559" w:type="dxa"/>
            <w:gridSpan w:val="3"/>
            <w:tcBorders>
              <w:top w:val="single" w:sz="4" w:space="0" w:color="auto"/>
              <w:left w:val="single" w:sz="4" w:space="0" w:color="auto"/>
              <w:right w:val="single" w:sz="4" w:space="0" w:color="auto"/>
            </w:tcBorders>
            <w:vAlign w:val="center"/>
          </w:tcPr>
          <w:p w14:paraId="6E08F58B" w14:textId="77777777" w:rsidR="000B74AF" w:rsidRPr="00AE1FAA" w:rsidRDefault="000B74AF" w:rsidP="00D702BB">
            <w:pPr>
              <w:jc w:val="center"/>
              <w:rPr>
                <w:rFonts w:cs="Arial"/>
                <w:snapToGrid w:val="0"/>
                <w:sz w:val="16"/>
                <w:szCs w:val="20"/>
              </w:rPr>
            </w:pPr>
            <w:r w:rsidRPr="00AE1FAA">
              <w:rPr>
                <w:rFonts w:cs="Arial"/>
                <w:snapToGrid w:val="0"/>
                <w:sz w:val="16"/>
                <w:szCs w:val="20"/>
              </w:rPr>
              <w:t>uso</w:t>
            </w:r>
          </w:p>
        </w:tc>
        <w:tc>
          <w:tcPr>
            <w:tcW w:w="851" w:type="dxa"/>
            <w:gridSpan w:val="2"/>
            <w:tcBorders>
              <w:top w:val="single" w:sz="4" w:space="0" w:color="auto"/>
              <w:left w:val="nil"/>
              <w:right w:val="single" w:sz="4" w:space="0" w:color="auto"/>
            </w:tcBorders>
            <w:vAlign w:val="center"/>
          </w:tcPr>
          <w:p w14:paraId="68C0C463" w14:textId="77777777" w:rsidR="000B74AF" w:rsidRPr="00AE1FAA" w:rsidRDefault="000B74AF" w:rsidP="00D702BB">
            <w:pPr>
              <w:jc w:val="center"/>
              <w:rPr>
                <w:rFonts w:cs="Arial"/>
                <w:snapToGrid w:val="0"/>
                <w:sz w:val="16"/>
                <w:szCs w:val="20"/>
              </w:rPr>
            </w:pPr>
            <w:r w:rsidRPr="00AE1FAA">
              <w:rPr>
                <w:rFonts w:cs="Arial"/>
                <w:snapToGrid w:val="0"/>
                <w:sz w:val="16"/>
                <w:szCs w:val="20"/>
              </w:rPr>
              <w:t>longitud del local</w:t>
            </w:r>
          </w:p>
        </w:tc>
        <w:tc>
          <w:tcPr>
            <w:tcW w:w="992" w:type="dxa"/>
            <w:gridSpan w:val="4"/>
            <w:tcBorders>
              <w:top w:val="single" w:sz="4" w:space="0" w:color="auto"/>
              <w:left w:val="nil"/>
              <w:right w:val="single" w:sz="4" w:space="0" w:color="auto"/>
            </w:tcBorders>
            <w:vAlign w:val="center"/>
          </w:tcPr>
          <w:p w14:paraId="463B0393" w14:textId="77777777" w:rsidR="000B74AF" w:rsidRPr="00AE1FAA" w:rsidRDefault="000B74AF" w:rsidP="00D702BB">
            <w:pPr>
              <w:jc w:val="center"/>
              <w:rPr>
                <w:rFonts w:cs="Arial"/>
                <w:snapToGrid w:val="0"/>
                <w:sz w:val="16"/>
                <w:szCs w:val="20"/>
              </w:rPr>
            </w:pPr>
            <w:r w:rsidRPr="00AE1FAA">
              <w:rPr>
                <w:rFonts w:cs="Arial"/>
                <w:snapToGrid w:val="0"/>
                <w:sz w:val="16"/>
                <w:szCs w:val="20"/>
              </w:rPr>
              <w:t>anchura del local</w:t>
            </w:r>
          </w:p>
        </w:tc>
        <w:tc>
          <w:tcPr>
            <w:tcW w:w="1559" w:type="dxa"/>
            <w:gridSpan w:val="3"/>
            <w:tcBorders>
              <w:top w:val="single" w:sz="4" w:space="0" w:color="auto"/>
              <w:left w:val="nil"/>
              <w:right w:val="single" w:sz="4" w:space="0" w:color="auto"/>
            </w:tcBorders>
            <w:vAlign w:val="center"/>
          </w:tcPr>
          <w:p w14:paraId="6104F0AC" w14:textId="77777777" w:rsidR="000B74AF" w:rsidRPr="00AE1FAA" w:rsidRDefault="000B74AF" w:rsidP="00D702BB">
            <w:pPr>
              <w:jc w:val="center"/>
              <w:rPr>
                <w:rFonts w:cs="Arial"/>
                <w:snapToGrid w:val="0"/>
                <w:sz w:val="16"/>
                <w:szCs w:val="20"/>
              </w:rPr>
            </w:pPr>
            <w:r w:rsidRPr="00AE1FAA">
              <w:rPr>
                <w:rFonts w:cs="Arial"/>
                <w:sz w:val="16"/>
                <w:szCs w:val="20"/>
              </w:rPr>
              <w:t>la distancia del plano de trabajo a las luminarias</w:t>
            </w:r>
          </w:p>
        </w:tc>
        <w:tc>
          <w:tcPr>
            <w:tcW w:w="1861" w:type="dxa"/>
            <w:gridSpan w:val="8"/>
            <w:tcBorders>
              <w:top w:val="single" w:sz="4" w:space="0" w:color="auto"/>
              <w:left w:val="nil"/>
            </w:tcBorders>
            <w:vAlign w:val="center"/>
          </w:tcPr>
          <w:p w14:paraId="1591E143" w14:textId="77777777" w:rsidR="000B74AF" w:rsidRPr="00AE1FAA" w:rsidRDefault="00F417C3" w:rsidP="00D702BB">
            <w:pPr>
              <w:jc w:val="center"/>
              <w:rPr>
                <w:rFonts w:cs="Arial"/>
                <w:snapToGrid w:val="0"/>
                <w:sz w:val="16"/>
                <w:szCs w:val="20"/>
              </w:rPr>
            </w:pPr>
            <w:r w:rsidRPr="00AE1FAA">
              <w:rPr>
                <w:rFonts w:cs="Arial"/>
                <w:noProof/>
                <w:position w:val="-24"/>
                <w:sz w:val="16"/>
                <w:szCs w:val="20"/>
              </w:rPr>
              <w:object w:dxaOrig="1400" w:dyaOrig="580" w14:anchorId="0ADBF067">
                <v:shape id="_x0000_i1025" type="#_x0000_t75" alt="" style="width:44.6pt;height:22.3pt;mso-width-percent:0;mso-height-percent:0;mso-width-percent:0;mso-height-percent:0" o:ole="" fillcolor="window">
                  <v:imagedata r:id="rId29" o:title=""/>
                </v:shape>
                <o:OLEObject Type="Embed" ProgID="Equation.3" ShapeID="_x0000_i1025" DrawAspect="Content" ObjectID="_1607949779" r:id="rId30"/>
              </w:object>
            </w:r>
          </w:p>
        </w:tc>
        <w:tc>
          <w:tcPr>
            <w:tcW w:w="1683" w:type="dxa"/>
            <w:gridSpan w:val="2"/>
            <w:tcBorders>
              <w:top w:val="single" w:sz="4" w:space="0" w:color="auto"/>
              <w:left w:val="single" w:sz="4" w:space="0" w:color="auto"/>
              <w:right w:val="single" w:sz="4" w:space="0" w:color="auto"/>
            </w:tcBorders>
            <w:vAlign w:val="center"/>
          </w:tcPr>
          <w:p w14:paraId="187B7499" w14:textId="77777777" w:rsidR="000B74AF" w:rsidRPr="00AE1FAA" w:rsidRDefault="000B74AF" w:rsidP="00D702BB">
            <w:pPr>
              <w:jc w:val="center"/>
              <w:rPr>
                <w:rFonts w:cs="Arial"/>
                <w:snapToGrid w:val="0"/>
                <w:sz w:val="16"/>
                <w:szCs w:val="20"/>
              </w:rPr>
            </w:pPr>
            <w:r w:rsidRPr="00AE1FAA">
              <w:rPr>
                <w:rFonts w:cs="Arial"/>
                <w:sz w:val="16"/>
                <w:szCs w:val="20"/>
              </w:rPr>
              <w:t>número de puntos mínimo</w:t>
            </w:r>
          </w:p>
        </w:tc>
      </w:tr>
      <w:tr w:rsidR="000B74AF" w:rsidRPr="00AE1FAA" w14:paraId="450B7EAE" w14:textId="77777777" w:rsidTr="00D702BB">
        <w:trPr>
          <w:cantSplit/>
          <w:trHeight w:val="211"/>
        </w:trPr>
        <w:tc>
          <w:tcPr>
            <w:tcW w:w="709" w:type="dxa"/>
            <w:vMerge/>
            <w:tcBorders>
              <w:left w:val="single" w:sz="4" w:space="0" w:color="auto"/>
              <w:right w:val="single" w:sz="4" w:space="0" w:color="auto"/>
            </w:tcBorders>
          </w:tcPr>
          <w:p w14:paraId="2E8EF30C"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3D0EE8DA" w14:textId="77777777" w:rsidR="000B74AF" w:rsidRPr="00AE1FAA" w:rsidRDefault="000B74AF" w:rsidP="00D702BB">
            <w:pPr>
              <w:jc w:val="center"/>
              <w:rPr>
                <w:rFonts w:cs="Arial"/>
                <w:b/>
                <w:snapToGrid w:val="0"/>
                <w:sz w:val="16"/>
                <w:szCs w:val="20"/>
              </w:rPr>
            </w:pPr>
          </w:p>
        </w:tc>
        <w:tc>
          <w:tcPr>
            <w:tcW w:w="425" w:type="dxa"/>
            <w:vAlign w:val="center"/>
          </w:tcPr>
          <w:p w14:paraId="0007D6B4" w14:textId="77777777" w:rsidR="000B74AF" w:rsidRPr="00AE1FAA" w:rsidRDefault="000B74AF" w:rsidP="00D702BB">
            <w:pPr>
              <w:jc w:val="left"/>
              <w:rPr>
                <w:rFonts w:cs="Arial"/>
                <w:snapToGrid w:val="0"/>
                <w:sz w:val="16"/>
                <w:szCs w:val="20"/>
              </w:rPr>
            </w:pPr>
          </w:p>
        </w:tc>
        <w:tc>
          <w:tcPr>
            <w:tcW w:w="1559" w:type="dxa"/>
            <w:gridSpan w:val="3"/>
            <w:tcBorders>
              <w:left w:val="single" w:sz="4" w:space="0" w:color="auto"/>
              <w:bottom w:val="single" w:sz="4" w:space="0" w:color="auto"/>
              <w:right w:val="single" w:sz="4" w:space="0" w:color="auto"/>
            </w:tcBorders>
            <w:vAlign w:val="center"/>
          </w:tcPr>
          <w:p w14:paraId="47C47342" w14:textId="77777777" w:rsidR="000B74AF" w:rsidRPr="00AE1FAA" w:rsidRDefault="000B74AF" w:rsidP="00D702BB">
            <w:pPr>
              <w:jc w:val="center"/>
              <w:rPr>
                <w:rFonts w:cs="Arial"/>
                <w:b/>
                <w:snapToGrid w:val="0"/>
                <w:sz w:val="16"/>
                <w:szCs w:val="20"/>
              </w:rPr>
            </w:pPr>
            <w:r w:rsidRPr="00AE1FAA">
              <w:rPr>
                <w:rFonts w:cs="Arial"/>
                <w:b/>
                <w:snapToGrid w:val="0"/>
                <w:sz w:val="16"/>
                <w:szCs w:val="20"/>
              </w:rPr>
              <w:t>u</w:t>
            </w:r>
          </w:p>
        </w:tc>
        <w:tc>
          <w:tcPr>
            <w:tcW w:w="851" w:type="dxa"/>
            <w:gridSpan w:val="2"/>
            <w:tcBorders>
              <w:left w:val="nil"/>
              <w:bottom w:val="single" w:sz="4" w:space="0" w:color="auto"/>
              <w:right w:val="single" w:sz="4" w:space="0" w:color="auto"/>
            </w:tcBorders>
            <w:vAlign w:val="center"/>
          </w:tcPr>
          <w:p w14:paraId="568689D6" w14:textId="77777777" w:rsidR="000B74AF" w:rsidRPr="00AE1FAA" w:rsidRDefault="000B74AF" w:rsidP="00D702BB">
            <w:pPr>
              <w:jc w:val="center"/>
              <w:rPr>
                <w:rFonts w:cs="Arial"/>
                <w:b/>
                <w:snapToGrid w:val="0"/>
                <w:sz w:val="16"/>
                <w:szCs w:val="20"/>
              </w:rPr>
            </w:pPr>
            <w:r w:rsidRPr="00AE1FAA">
              <w:rPr>
                <w:rFonts w:cs="Arial"/>
                <w:b/>
                <w:snapToGrid w:val="0"/>
                <w:sz w:val="16"/>
                <w:szCs w:val="20"/>
              </w:rPr>
              <w:t>L</w:t>
            </w:r>
          </w:p>
        </w:tc>
        <w:tc>
          <w:tcPr>
            <w:tcW w:w="992" w:type="dxa"/>
            <w:gridSpan w:val="4"/>
            <w:tcBorders>
              <w:left w:val="nil"/>
              <w:bottom w:val="single" w:sz="4" w:space="0" w:color="auto"/>
              <w:right w:val="single" w:sz="4" w:space="0" w:color="auto"/>
            </w:tcBorders>
            <w:vAlign w:val="center"/>
          </w:tcPr>
          <w:p w14:paraId="0262BC93" w14:textId="77777777" w:rsidR="000B74AF" w:rsidRPr="00AE1FAA" w:rsidRDefault="000B74AF" w:rsidP="00D702BB">
            <w:pPr>
              <w:numPr>
                <w:ilvl w:val="0"/>
                <w:numId w:val="34"/>
              </w:numPr>
              <w:tabs>
                <w:tab w:val="num" w:pos="1440"/>
              </w:tabs>
              <w:spacing w:before="240" w:after="60"/>
              <w:ind w:left="1440" w:hanging="1440"/>
              <w:jc w:val="left"/>
              <w:outlineLvl w:val="7"/>
              <w:rPr>
                <w:rFonts w:cs="Arial"/>
                <w:i/>
                <w:iCs/>
                <w:snapToGrid w:val="0"/>
                <w:sz w:val="24"/>
              </w:rPr>
            </w:pPr>
            <w:r w:rsidRPr="00AE1FAA">
              <w:rPr>
                <w:rFonts w:cs="Arial"/>
                <w:i/>
                <w:iCs/>
                <w:snapToGrid w:val="0"/>
                <w:sz w:val="24"/>
              </w:rPr>
              <w:t>A</w:t>
            </w:r>
          </w:p>
        </w:tc>
        <w:tc>
          <w:tcPr>
            <w:tcW w:w="1559" w:type="dxa"/>
            <w:gridSpan w:val="3"/>
            <w:tcBorders>
              <w:left w:val="nil"/>
              <w:bottom w:val="single" w:sz="4" w:space="0" w:color="auto"/>
              <w:right w:val="single" w:sz="4" w:space="0" w:color="auto"/>
            </w:tcBorders>
            <w:vAlign w:val="center"/>
          </w:tcPr>
          <w:p w14:paraId="20E9011C" w14:textId="77777777" w:rsidR="000B74AF" w:rsidRPr="00AE1FAA" w:rsidRDefault="000B74AF" w:rsidP="00D702BB">
            <w:pPr>
              <w:jc w:val="center"/>
              <w:rPr>
                <w:rFonts w:cs="Arial"/>
                <w:b/>
                <w:snapToGrid w:val="0"/>
                <w:sz w:val="16"/>
                <w:szCs w:val="20"/>
                <w:lang w:val="en-GB"/>
              </w:rPr>
            </w:pPr>
            <w:r w:rsidRPr="00AE1FAA">
              <w:rPr>
                <w:rFonts w:cs="Arial"/>
                <w:b/>
                <w:snapToGrid w:val="0"/>
                <w:sz w:val="16"/>
                <w:szCs w:val="20"/>
                <w:lang w:val="en-GB"/>
              </w:rPr>
              <w:t>H</w:t>
            </w:r>
          </w:p>
        </w:tc>
        <w:tc>
          <w:tcPr>
            <w:tcW w:w="1861" w:type="dxa"/>
            <w:gridSpan w:val="8"/>
            <w:tcBorders>
              <w:left w:val="nil"/>
              <w:bottom w:val="single" w:sz="4" w:space="0" w:color="auto"/>
            </w:tcBorders>
            <w:vAlign w:val="center"/>
          </w:tcPr>
          <w:p w14:paraId="25DC615F" w14:textId="77777777" w:rsidR="000B74AF" w:rsidRPr="00AE1FAA" w:rsidRDefault="000B74AF" w:rsidP="00D702BB">
            <w:pPr>
              <w:jc w:val="center"/>
              <w:rPr>
                <w:rFonts w:cs="Arial"/>
                <w:b/>
                <w:snapToGrid w:val="0"/>
                <w:sz w:val="16"/>
                <w:szCs w:val="20"/>
                <w:lang w:val="en-GB"/>
              </w:rPr>
            </w:pPr>
            <w:r w:rsidRPr="00AE1FAA">
              <w:rPr>
                <w:rFonts w:cs="Arial"/>
                <w:b/>
                <w:snapToGrid w:val="0"/>
                <w:sz w:val="16"/>
                <w:szCs w:val="20"/>
                <w:lang w:val="en-GB"/>
              </w:rPr>
              <w:t>K</w:t>
            </w:r>
          </w:p>
        </w:tc>
        <w:tc>
          <w:tcPr>
            <w:tcW w:w="1683" w:type="dxa"/>
            <w:gridSpan w:val="2"/>
            <w:tcBorders>
              <w:left w:val="single" w:sz="4" w:space="0" w:color="auto"/>
              <w:bottom w:val="single" w:sz="4" w:space="0" w:color="auto"/>
              <w:right w:val="single" w:sz="4" w:space="0" w:color="auto"/>
            </w:tcBorders>
            <w:vAlign w:val="center"/>
          </w:tcPr>
          <w:p w14:paraId="12904DF6" w14:textId="77777777" w:rsidR="000B74AF" w:rsidRPr="00AE1FAA" w:rsidRDefault="000B74AF" w:rsidP="00D702BB">
            <w:pPr>
              <w:jc w:val="center"/>
              <w:rPr>
                <w:rFonts w:cs="Arial"/>
                <w:b/>
                <w:snapToGrid w:val="0"/>
                <w:sz w:val="16"/>
                <w:szCs w:val="20"/>
                <w:lang w:val="en-GB"/>
              </w:rPr>
            </w:pPr>
            <w:r w:rsidRPr="00AE1FAA">
              <w:rPr>
                <w:rFonts w:cs="Arial"/>
                <w:b/>
                <w:snapToGrid w:val="0"/>
                <w:sz w:val="16"/>
                <w:szCs w:val="20"/>
                <w:lang w:val="en-GB"/>
              </w:rPr>
              <w:t>n</w:t>
            </w:r>
          </w:p>
        </w:tc>
      </w:tr>
      <w:tr w:rsidR="000B74AF" w:rsidRPr="00AE1FAA" w14:paraId="0CA8CEAD" w14:textId="77777777" w:rsidTr="00D702BB">
        <w:trPr>
          <w:cantSplit/>
          <w:trHeight w:val="74"/>
        </w:trPr>
        <w:tc>
          <w:tcPr>
            <w:tcW w:w="709" w:type="dxa"/>
            <w:vMerge/>
            <w:tcBorders>
              <w:left w:val="single" w:sz="4" w:space="0" w:color="auto"/>
              <w:right w:val="single" w:sz="4" w:space="0" w:color="auto"/>
            </w:tcBorders>
          </w:tcPr>
          <w:p w14:paraId="6507A869" w14:textId="77777777" w:rsidR="000B74AF" w:rsidRPr="00AE1FAA" w:rsidRDefault="000B74AF" w:rsidP="00D702BB">
            <w:pPr>
              <w:jc w:val="right"/>
              <w:rPr>
                <w:rFonts w:cs="Arial"/>
                <w:b/>
                <w:snapToGrid w:val="0"/>
                <w:sz w:val="16"/>
                <w:szCs w:val="20"/>
                <w:lang w:val="en-GB"/>
              </w:rPr>
            </w:pPr>
          </w:p>
        </w:tc>
        <w:tc>
          <w:tcPr>
            <w:tcW w:w="284" w:type="dxa"/>
            <w:tcBorders>
              <w:left w:val="nil"/>
            </w:tcBorders>
            <w:vAlign w:val="center"/>
          </w:tcPr>
          <w:p w14:paraId="71D49DC2" w14:textId="77777777" w:rsidR="000B74AF" w:rsidRPr="00AE1FAA" w:rsidRDefault="000B74AF" w:rsidP="00D702BB">
            <w:pPr>
              <w:jc w:val="center"/>
              <w:rPr>
                <w:rFonts w:cs="Arial"/>
                <w:b/>
                <w:snapToGrid w:val="0"/>
                <w:sz w:val="16"/>
                <w:szCs w:val="20"/>
                <w:lang w:val="en-GB"/>
              </w:rPr>
            </w:pPr>
          </w:p>
        </w:tc>
        <w:tc>
          <w:tcPr>
            <w:tcW w:w="425" w:type="dxa"/>
            <w:vAlign w:val="center"/>
          </w:tcPr>
          <w:p w14:paraId="04B4FE9C" w14:textId="77777777" w:rsidR="000B74AF" w:rsidRPr="00AE1FAA" w:rsidRDefault="000B74AF" w:rsidP="00D702BB">
            <w:pPr>
              <w:jc w:val="left"/>
              <w:rPr>
                <w:rFonts w:cs="Arial"/>
                <w:snapToGrid w:val="0"/>
                <w:sz w:val="16"/>
                <w:szCs w:val="20"/>
                <w:lang w:val="en-GB"/>
              </w:rPr>
            </w:pPr>
          </w:p>
        </w:tc>
        <w:tc>
          <w:tcPr>
            <w:tcW w:w="1559" w:type="dxa"/>
            <w:gridSpan w:val="3"/>
            <w:vAlign w:val="center"/>
          </w:tcPr>
          <w:p w14:paraId="2E986623" w14:textId="77777777" w:rsidR="000B74AF" w:rsidRPr="00AE1FAA" w:rsidRDefault="000B74AF" w:rsidP="00D702BB">
            <w:pPr>
              <w:jc w:val="center"/>
              <w:rPr>
                <w:rFonts w:cs="Arial"/>
                <w:snapToGrid w:val="0"/>
                <w:sz w:val="16"/>
                <w:szCs w:val="20"/>
                <w:lang w:val="en-GB"/>
              </w:rPr>
            </w:pPr>
          </w:p>
        </w:tc>
        <w:tc>
          <w:tcPr>
            <w:tcW w:w="851" w:type="dxa"/>
            <w:gridSpan w:val="2"/>
            <w:tcBorders>
              <w:left w:val="nil"/>
            </w:tcBorders>
            <w:vAlign w:val="center"/>
          </w:tcPr>
          <w:p w14:paraId="279320C9" w14:textId="77777777" w:rsidR="000B74AF" w:rsidRPr="00AE1FAA" w:rsidRDefault="000B74AF" w:rsidP="00D702BB">
            <w:pPr>
              <w:jc w:val="center"/>
              <w:rPr>
                <w:rFonts w:cs="Arial"/>
                <w:b/>
                <w:snapToGrid w:val="0"/>
                <w:sz w:val="16"/>
                <w:szCs w:val="20"/>
                <w:lang w:val="en-GB"/>
              </w:rPr>
            </w:pPr>
          </w:p>
        </w:tc>
        <w:tc>
          <w:tcPr>
            <w:tcW w:w="992" w:type="dxa"/>
            <w:gridSpan w:val="4"/>
            <w:vAlign w:val="center"/>
          </w:tcPr>
          <w:p w14:paraId="525D9137" w14:textId="77777777" w:rsidR="000B74AF" w:rsidRPr="00AE1FAA" w:rsidRDefault="000B74AF" w:rsidP="00D702BB">
            <w:pPr>
              <w:jc w:val="center"/>
              <w:rPr>
                <w:rFonts w:cs="Arial"/>
                <w:b/>
                <w:snapToGrid w:val="0"/>
                <w:sz w:val="16"/>
                <w:szCs w:val="20"/>
                <w:lang w:val="en-GB"/>
              </w:rPr>
            </w:pPr>
          </w:p>
        </w:tc>
        <w:tc>
          <w:tcPr>
            <w:tcW w:w="1559" w:type="dxa"/>
            <w:gridSpan w:val="3"/>
            <w:tcBorders>
              <w:left w:val="nil"/>
              <w:right w:val="single" w:sz="4" w:space="0" w:color="auto"/>
            </w:tcBorders>
            <w:vAlign w:val="center"/>
          </w:tcPr>
          <w:p w14:paraId="6A98CEC8" w14:textId="77777777" w:rsidR="000B74AF" w:rsidRPr="00AE1FAA" w:rsidRDefault="000B74AF" w:rsidP="00D702BB">
            <w:pPr>
              <w:jc w:val="center"/>
              <w:rPr>
                <w:rFonts w:cs="Arial"/>
                <w:sz w:val="16"/>
                <w:szCs w:val="20"/>
                <w:lang w:val="en-GB"/>
              </w:rPr>
            </w:pPr>
          </w:p>
        </w:tc>
        <w:tc>
          <w:tcPr>
            <w:tcW w:w="1861" w:type="dxa"/>
            <w:gridSpan w:val="8"/>
            <w:tcBorders>
              <w:left w:val="nil"/>
              <w:right w:val="single" w:sz="4" w:space="0" w:color="auto"/>
            </w:tcBorders>
            <w:vAlign w:val="center"/>
          </w:tcPr>
          <w:p w14:paraId="0341CCC4" w14:textId="77777777" w:rsidR="000B74AF" w:rsidRPr="00AE1FAA" w:rsidRDefault="000B74AF" w:rsidP="00D702BB">
            <w:pPr>
              <w:tabs>
                <w:tab w:val="num" w:pos="360"/>
              </w:tabs>
              <w:spacing w:before="60" w:after="60"/>
              <w:ind w:left="360" w:hanging="360"/>
              <w:rPr>
                <w:rFonts w:cs="Arial"/>
                <w:sz w:val="16"/>
                <w:szCs w:val="20"/>
                <w:lang w:val="en-GB"/>
              </w:rPr>
            </w:pPr>
            <w:r w:rsidRPr="00AE1FAA">
              <w:rPr>
                <w:rFonts w:cs="Arial"/>
                <w:sz w:val="16"/>
                <w:szCs w:val="20"/>
                <w:lang w:val="en-GB"/>
              </w:rPr>
              <w:t>K &lt; 1</w:t>
            </w:r>
          </w:p>
        </w:tc>
        <w:tc>
          <w:tcPr>
            <w:tcW w:w="1683" w:type="dxa"/>
            <w:gridSpan w:val="2"/>
            <w:tcBorders>
              <w:left w:val="single" w:sz="4" w:space="0" w:color="auto"/>
              <w:bottom w:val="single" w:sz="4" w:space="0" w:color="auto"/>
              <w:right w:val="single" w:sz="4" w:space="0" w:color="auto"/>
            </w:tcBorders>
            <w:vAlign w:val="center"/>
          </w:tcPr>
          <w:p w14:paraId="0E592338" w14:textId="77777777" w:rsidR="000B74AF" w:rsidRPr="00AE1FAA" w:rsidRDefault="000B74AF" w:rsidP="00D702BB">
            <w:pPr>
              <w:jc w:val="center"/>
              <w:rPr>
                <w:rFonts w:cs="Arial"/>
                <w:snapToGrid w:val="0"/>
                <w:sz w:val="16"/>
                <w:szCs w:val="20"/>
                <w:lang w:val="en-GB"/>
              </w:rPr>
            </w:pPr>
            <w:r w:rsidRPr="00AE1FAA">
              <w:rPr>
                <w:rFonts w:cs="Arial"/>
                <w:snapToGrid w:val="0"/>
                <w:sz w:val="16"/>
                <w:szCs w:val="20"/>
                <w:lang w:val="en-GB"/>
              </w:rPr>
              <w:t>4</w:t>
            </w:r>
          </w:p>
        </w:tc>
      </w:tr>
      <w:tr w:rsidR="000B74AF" w:rsidRPr="00AE1FAA" w14:paraId="2A91BBB6" w14:textId="77777777" w:rsidTr="00D702BB">
        <w:trPr>
          <w:cantSplit/>
          <w:trHeight w:val="62"/>
        </w:trPr>
        <w:tc>
          <w:tcPr>
            <w:tcW w:w="709" w:type="dxa"/>
            <w:vMerge/>
            <w:tcBorders>
              <w:left w:val="single" w:sz="4" w:space="0" w:color="auto"/>
              <w:right w:val="single" w:sz="4" w:space="0" w:color="auto"/>
            </w:tcBorders>
          </w:tcPr>
          <w:p w14:paraId="430D7739" w14:textId="77777777" w:rsidR="000B74AF" w:rsidRPr="00AE1FAA" w:rsidRDefault="000B74AF" w:rsidP="00D702BB">
            <w:pPr>
              <w:jc w:val="right"/>
              <w:rPr>
                <w:rFonts w:cs="Arial"/>
                <w:b/>
                <w:snapToGrid w:val="0"/>
                <w:sz w:val="16"/>
                <w:szCs w:val="20"/>
                <w:lang w:val="en-GB"/>
              </w:rPr>
            </w:pPr>
          </w:p>
        </w:tc>
        <w:tc>
          <w:tcPr>
            <w:tcW w:w="284" w:type="dxa"/>
            <w:tcBorders>
              <w:left w:val="nil"/>
            </w:tcBorders>
            <w:vAlign w:val="center"/>
          </w:tcPr>
          <w:p w14:paraId="76A39E45" w14:textId="77777777" w:rsidR="000B74AF" w:rsidRPr="00AE1FAA" w:rsidRDefault="000B74AF" w:rsidP="00D702BB">
            <w:pPr>
              <w:jc w:val="center"/>
              <w:rPr>
                <w:rFonts w:cs="Arial"/>
                <w:b/>
                <w:snapToGrid w:val="0"/>
                <w:sz w:val="16"/>
                <w:szCs w:val="20"/>
                <w:lang w:val="en-GB"/>
              </w:rPr>
            </w:pPr>
          </w:p>
        </w:tc>
        <w:tc>
          <w:tcPr>
            <w:tcW w:w="425" w:type="dxa"/>
            <w:vAlign w:val="center"/>
          </w:tcPr>
          <w:p w14:paraId="7DFBB1BA" w14:textId="77777777" w:rsidR="000B74AF" w:rsidRPr="00AE1FAA" w:rsidRDefault="000B74AF" w:rsidP="00D702BB">
            <w:pPr>
              <w:jc w:val="left"/>
              <w:rPr>
                <w:rFonts w:cs="Arial"/>
                <w:snapToGrid w:val="0"/>
                <w:sz w:val="16"/>
                <w:szCs w:val="20"/>
                <w:lang w:val="en-GB"/>
              </w:rPr>
            </w:pPr>
          </w:p>
        </w:tc>
        <w:tc>
          <w:tcPr>
            <w:tcW w:w="1559" w:type="dxa"/>
            <w:gridSpan w:val="3"/>
            <w:vAlign w:val="center"/>
          </w:tcPr>
          <w:p w14:paraId="3BDE25BB" w14:textId="77777777" w:rsidR="000B74AF" w:rsidRPr="00AE1FAA" w:rsidRDefault="000B74AF" w:rsidP="00D702BB">
            <w:pPr>
              <w:jc w:val="center"/>
              <w:rPr>
                <w:rFonts w:cs="Arial"/>
                <w:snapToGrid w:val="0"/>
                <w:sz w:val="16"/>
                <w:szCs w:val="20"/>
                <w:lang w:val="en-GB"/>
              </w:rPr>
            </w:pPr>
          </w:p>
        </w:tc>
        <w:tc>
          <w:tcPr>
            <w:tcW w:w="851" w:type="dxa"/>
            <w:gridSpan w:val="2"/>
            <w:vAlign w:val="center"/>
          </w:tcPr>
          <w:p w14:paraId="545A45D5" w14:textId="77777777" w:rsidR="000B74AF" w:rsidRPr="00AE1FAA" w:rsidRDefault="000B74AF" w:rsidP="00D702BB">
            <w:pPr>
              <w:jc w:val="center"/>
              <w:rPr>
                <w:rFonts w:cs="Arial"/>
                <w:snapToGrid w:val="0"/>
                <w:sz w:val="16"/>
                <w:szCs w:val="20"/>
                <w:lang w:val="en-GB"/>
              </w:rPr>
            </w:pPr>
          </w:p>
        </w:tc>
        <w:tc>
          <w:tcPr>
            <w:tcW w:w="992" w:type="dxa"/>
            <w:gridSpan w:val="4"/>
            <w:vAlign w:val="center"/>
          </w:tcPr>
          <w:p w14:paraId="2635E07C" w14:textId="77777777" w:rsidR="000B74AF" w:rsidRPr="00AE1FAA" w:rsidRDefault="000B74AF" w:rsidP="00D702BB">
            <w:pPr>
              <w:jc w:val="center"/>
              <w:rPr>
                <w:rFonts w:cs="Arial"/>
                <w:snapToGrid w:val="0"/>
                <w:sz w:val="16"/>
                <w:szCs w:val="20"/>
                <w:lang w:val="en-GB"/>
              </w:rPr>
            </w:pPr>
          </w:p>
        </w:tc>
        <w:tc>
          <w:tcPr>
            <w:tcW w:w="1559" w:type="dxa"/>
            <w:gridSpan w:val="3"/>
            <w:vAlign w:val="center"/>
          </w:tcPr>
          <w:p w14:paraId="7BF1C24B" w14:textId="77777777" w:rsidR="000B74AF" w:rsidRPr="00AE1FAA" w:rsidRDefault="000B74AF" w:rsidP="00D702BB">
            <w:pPr>
              <w:jc w:val="center"/>
              <w:rPr>
                <w:rFonts w:cs="Arial"/>
                <w:snapToGrid w:val="0"/>
                <w:sz w:val="16"/>
                <w:szCs w:val="20"/>
                <w:lang w:val="en-GB"/>
              </w:rPr>
            </w:pPr>
          </w:p>
        </w:tc>
        <w:tc>
          <w:tcPr>
            <w:tcW w:w="1861" w:type="dxa"/>
            <w:gridSpan w:val="8"/>
            <w:tcBorders>
              <w:top w:val="single" w:sz="4" w:space="0" w:color="auto"/>
              <w:left w:val="single" w:sz="4" w:space="0" w:color="auto"/>
              <w:bottom w:val="single" w:sz="4" w:space="0" w:color="auto"/>
              <w:right w:val="single" w:sz="4" w:space="0" w:color="auto"/>
            </w:tcBorders>
            <w:vAlign w:val="center"/>
          </w:tcPr>
          <w:p w14:paraId="04B7C1DE" w14:textId="77777777" w:rsidR="000B74AF" w:rsidRPr="00AE1FAA" w:rsidRDefault="000B74AF" w:rsidP="00D702BB">
            <w:pPr>
              <w:jc w:val="center"/>
              <w:rPr>
                <w:rFonts w:cs="Arial"/>
                <w:snapToGrid w:val="0"/>
                <w:sz w:val="16"/>
                <w:szCs w:val="20"/>
                <w:lang w:val="en-GB"/>
              </w:rPr>
            </w:pPr>
            <w:r w:rsidRPr="00AE1FAA">
              <w:rPr>
                <w:rFonts w:cs="Arial"/>
                <w:sz w:val="16"/>
                <w:szCs w:val="20"/>
                <w:lang w:val="en-GB"/>
              </w:rPr>
              <w:t>2&gt;K ≥1</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189516A0" w14:textId="77777777" w:rsidR="000B74AF" w:rsidRPr="00AE1FAA" w:rsidRDefault="000B74AF" w:rsidP="00D702BB">
            <w:pPr>
              <w:jc w:val="center"/>
              <w:rPr>
                <w:rFonts w:cs="Arial"/>
                <w:snapToGrid w:val="0"/>
                <w:sz w:val="16"/>
                <w:szCs w:val="20"/>
                <w:lang w:val="en-GB"/>
              </w:rPr>
            </w:pPr>
            <w:r w:rsidRPr="00AE1FAA">
              <w:rPr>
                <w:rFonts w:cs="Arial"/>
                <w:snapToGrid w:val="0"/>
                <w:sz w:val="16"/>
                <w:szCs w:val="20"/>
                <w:lang w:val="en-GB"/>
              </w:rPr>
              <w:t>9</w:t>
            </w:r>
          </w:p>
        </w:tc>
      </w:tr>
      <w:tr w:rsidR="000B74AF" w:rsidRPr="00AE1FAA" w14:paraId="78EA5B79" w14:textId="77777777" w:rsidTr="00D702BB">
        <w:trPr>
          <w:cantSplit/>
          <w:trHeight w:val="62"/>
        </w:trPr>
        <w:tc>
          <w:tcPr>
            <w:tcW w:w="709" w:type="dxa"/>
            <w:vMerge/>
            <w:tcBorders>
              <w:left w:val="single" w:sz="4" w:space="0" w:color="auto"/>
              <w:right w:val="single" w:sz="4" w:space="0" w:color="auto"/>
            </w:tcBorders>
          </w:tcPr>
          <w:p w14:paraId="33DB08D0" w14:textId="77777777" w:rsidR="000B74AF" w:rsidRPr="00AE1FAA" w:rsidRDefault="000B74AF" w:rsidP="00D702BB">
            <w:pPr>
              <w:jc w:val="right"/>
              <w:rPr>
                <w:rFonts w:cs="Arial"/>
                <w:b/>
                <w:snapToGrid w:val="0"/>
                <w:sz w:val="16"/>
                <w:szCs w:val="20"/>
                <w:lang w:val="en-GB"/>
              </w:rPr>
            </w:pPr>
          </w:p>
        </w:tc>
        <w:tc>
          <w:tcPr>
            <w:tcW w:w="284" w:type="dxa"/>
            <w:tcBorders>
              <w:left w:val="nil"/>
            </w:tcBorders>
            <w:vAlign w:val="center"/>
          </w:tcPr>
          <w:p w14:paraId="74EDE947" w14:textId="77777777" w:rsidR="000B74AF" w:rsidRPr="00AE1FAA" w:rsidRDefault="000B74AF" w:rsidP="00D702BB">
            <w:pPr>
              <w:jc w:val="center"/>
              <w:rPr>
                <w:rFonts w:cs="Arial"/>
                <w:b/>
                <w:snapToGrid w:val="0"/>
                <w:sz w:val="16"/>
                <w:szCs w:val="20"/>
                <w:lang w:val="en-GB"/>
              </w:rPr>
            </w:pPr>
          </w:p>
        </w:tc>
        <w:tc>
          <w:tcPr>
            <w:tcW w:w="425" w:type="dxa"/>
            <w:vAlign w:val="center"/>
          </w:tcPr>
          <w:p w14:paraId="661B4133" w14:textId="77777777" w:rsidR="000B74AF" w:rsidRPr="00AE1FAA" w:rsidRDefault="000B74AF" w:rsidP="00D702BB">
            <w:pPr>
              <w:jc w:val="left"/>
              <w:rPr>
                <w:rFonts w:cs="Arial"/>
                <w:snapToGrid w:val="0"/>
                <w:sz w:val="16"/>
                <w:szCs w:val="20"/>
                <w:lang w:val="en-GB"/>
              </w:rPr>
            </w:pPr>
          </w:p>
        </w:tc>
        <w:tc>
          <w:tcPr>
            <w:tcW w:w="1559" w:type="dxa"/>
            <w:gridSpan w:val="3"/>
            <w:vAlign w:val="center"/>
          </w:tcPr>
          <w:p w14:paraId="3EA13DD5" w14:textId="77777777" w:rsidR="000B74AF" w:rsidRPr="00AE1FAA" w:rsidRDefault="000B74AF" w:rsidP="00D702BB">
            <w:pPr>
              <w:jc w:val="center"/>
              <w:rPr>
                <w:rFonts w:cs="Arial"/>
                <w:snapToGrid w:val="0"/>
                <w:sz w:val="16"/>
                <w:szCs w:val="20"/>
                <w:lang w:val="en-GB"/>
              </w:rPr>
            </w:pPr>
          </w:p>
        </w:tc>
        <w:tc>
          <w:tcPr>
            <w:tcW w:w="851" w:type="dxa"/>
            <w:gridSpan w:val="2"/>
            <w:vAlign w:val="center"/>
          </w:tcPr>
          <w:p w14:paraId="4ACDFB54" w14:textId="77777777" w:rsidR="000B74AF" w:rsidRPr="00AE1FAA" w:rsidRDefault="000B74AF" w:rsidP="00D702BB">
            <w:pPr>
              <w:jc w:val="center"/>
              <w:rPr>
                <w:rFonts w:cs="Arial"/>
                <w:snapToGrid w:val="0"/>
                <w:sz w:val="16"/>
                <w:szCs w:val="20"/>
                <w:lang w:val="en-GB"/>
              </w:rPr>
            </w:pPr>
          </w:p>
        </w:tc>
        <w:tc>
          <w:tcPr>
            <w:tcW w:w="992" w:type="dxa"/>
            <w:gridSpan w:val="4"/>
            <w:vAlign w:val="center"/>
          </w:tcPr>
          <w:p w14:paraId="5B2FB562" w14:textId="77777777" w:rsidR="000B74AF" w:rsidRPr="00AE1FAA" w:rsidRDefault="000B74AF" w:rsidP="00D702BB">
            <w:pPr>
              <w:jc w:val="center"/>
              <w:rPr>
                <w:rFonts w:cs="Arial"/>
                <w:snapToGrid w:val="0"/>
                <w:sz w:val="16"/>
                <w:szCs w:val="20"/>
                <w:lang w:val="en-GB"/>
              </w:rPr>
            </w:pPr>
          </w:p>
        </w:tc>
        <w:tc>
          <w:tcPr>
            <w:tcW w:w="1559" w:type="dxa"/>
            <w:gridSpan w:val="3"/>
            <w:vAlign w:val="center"/>
          </w:tcPr>
          <w:p w14:paraId="504E51B5" w14:textId="77777777" w:rsidR="000B74AF" w:rsidRPr="00AE1FAA" w:rsidRDefault="000B74AF" w:rsidP="00D702BB">
            <w:pPr>
              <w:jc w:val="center"/>
              <w:rPr>
                <w:rFonts w:cs="Arial"/>
                <w:snapToGrid w:val="0"/>
                <w:sz w:val="16"/>
                <w:szCs w:val="20"/>
                <w:lang w:val="en-GB"/>
              </w:rPr>
            </w:pPr>
          </w:p>
        </w:tc>
        <w:tc>
          <w:tcPr>
            <w:tcW w:w="1861" w:type="dxa"/>
            <w:gridSpan w:val="8"/>
            <w:tcBorders>
              <w:top w:val="single" w:sz="4" w:space="0" w:color="auto"/>
              <w:left w:val="single" w:sz="4" w:space="0" w:color="auto"/>
              <w:bottom w:val="single" w:sz="4" w:space="0" w:color="auto"/>
              <w:right w:val="single" w:sz="4" w:space="0" w:color="auto"/>
            </w:tcBorders>
            <w:vAlign w:val="center"/>
          </w:tcPr>
          <w:p w14:paraId="67A1762D" w14:textId="77777777" w:rsidR="000B74AF" w:rsidRPr="00AE1FAA" w:rsidRDefault="000B74AF" w:rsidP="00D702BB">
            <w:pPr>
              <w:jc w:val="center"/>
              <w:rPr>
                <w:rFonts w:cs="Arial"/>
                <w:snapToGrid w:val="0"/>
                <w:sz w:val="16"/>
                <w:szCs w:val="20"/>
                <w:lang w:val="en-GB"/>
              </w:rPr>
            </w:pPr>
            <w:r w:rsidRPr="00AE1FAA">
              <w:rPr>
                <w:rFonts w:cs="Arial"/>
                <w:sz w:val="16"/>
                <w:szCs w:val="20"/>
                <w:lang w:val="en-GB"/>
              </w:rPr>
              <w:t>3&gt;K ≥2</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383F8BFE" w14:textId="77777777" w:rsidR="000B74AF" w:rsidRPr="00AE1FAA" w:rsidRDefault="000B74AF" w:rsidP="00D702BB">
            <w:pPr>
              <w:jc w:val="center"/>
              <w:rPr>
                <w:rFonts w:cs="Arial"/>
                <w:snapToGrid w:val="0"/>
                <w:sz w:val="16"/>
                <w:szCs w:val="20"/>
              </w:rPr>
            </w:pPr>
            <w:r w:rsidRPr="00AE1FAA">
              <w:rPr>
                <w:rFonts w:cs="Arial"/>
                <w:snapToGrid w:val="0"/>
                <w:sz w:val="16"/>
                <w:szCs w:val="20"/>
              </w:rPr>
              <w:t>16</w:t>
            </w:r>
          </w:p>
        </w:tc>
      </w:tr>
      <w:tr w:rsidR="000B74AF" w:rsidRPr="00AE1FAA" w14:paraId="7AD56AD3" w14:textId="77777777" w:rsidTr="00D702BB">
        <w:trPr>
          <w:cantSplit/>
          <w:trHeight w:val="62"/>
        </w:trPr>
        <w:tc>
          <w:tcPr>
            <w:tcW w:w="709" w:type="dxa"/>
            <w:vMerge/>
            <w:tcBorders>
              <w:left w:val="single" w:sz="4" w:space="0" w:color="auto"/>
              <w:right w:val="single" w:sz="4" w:space="0" w:color="auto"/>
            </w:tcBorders>
          </w:tcPr>
          <w:p w14:paraId="51C426BE"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6D0F358A" w14:textId="77777777" w:rsidR="000B74AF" w:rsidRPr="00AE1FAA" w:rsidRDefault="000B74AF" w:rsidP="00D702BB">
            <w:pPr>
              <w:jc w:val="center"/>
              <w:rPr>
                <w:rFonts w:cs="Arial"/>
                <w:b/>
                <w:snapToGrid w:val="0"/>
                <w:sz w:val="16"/>
                <w:szCs w:val="20"/>
              </w:rPr>
            </w:pPr>
          </w:p>
        </w:tc>
        <w:tc>
          <w:tcPr>
            <w:tcW w:w="425" w:type="dxa"/>
            <w:vAlign w:val="center"/>
          </w:tcPr>
          <w:p w14:paraId="7B85EC42" w14:textId="77777777" w:rsidR="000B74AF" w:rsidRPr="00AE1FAA" w:rsidRDefault="000B74AF" w:rsidP="00D702BB">
            <w:pPr>
              <w:jc w:val="left"/>
              <w:rPr>
                <w:rFonts w:cs="Arial"/>
                <w:snapToGrid w:val="0"/>
                <w:sz w:val="16"/>
                <w:szCs w:val="20"/>
              </w:rPr>
            </w:pPr>
          </w:p>
        </w:tc>
        <w:tc>
          <w:tcPr>
            <w:tcW w:w="1559" w:type="dxa"/>
            <w:gridSpan w:val="3"/>
            <w:vAlign w:val="center"/>
          </w:tcPr>
          <w:p w14:paraId="5BC5AD5D" w14:textId="77777777" w:rsidR="000B74AF" w:rsidRPr="00AE1FAA" w:rsidRDefault="000B74AF" w:rsidP="00D702BB">
            <w:pPr>
              <w:jc w:val="center"/>
              <w:rPr>
                <w:rFonts w:cs="Arial"/>
                <w:snapToGrid w:val="0"/>
                <w:sz w:val="16"/>
                <w:szCs w:val="20"/>
              </w:rPr>
            </w:pPr>
          </w:p>
        </w:tc>
        <w:tc>
          <w:tcPr>
            <w:tcW w:w="851" w:type="dxa"/>
            <w:gridSpan w:val="2"/>
            <w:vAlign w:val="center"/>
          </w:tcPr>
          <w:p w14:paraId="4998BFB2" w14:textId="77777777" w:rsidR="000B74AF" w:rsidRPr="00AE1FAA" w:rsidRDefault="000B74AF" w:rsidP="00D702BB">
            <w:pPr>
              <w:jc w:val="center"/>
              <w:rPr>
                <w:rFonts w:cs="Arial"/>
                <w:snapToGrid w:val="0"/>
                <w:sz w:val="16"/>
                <w:szCs w:val="20"/>
              </w:rPr>
            </w:pPr>
          </w:p>
        </w:tc>
        <w:tc>
          <w:tcPr>
            <w:tcW w:w="992" w:type="dxa"/>
            <w:gridSpan w:val="4"/>
            <w:vAlign w:val="center"/>
          </w:tcPr>
          <w:p w14:paraId="03FEF39F" w14:textId="77777777" w:rsidR="000B74AF" w:rsidRPr="00AE1FAA" w:rsidRDefault="000B74AF" w:rsidP="00D702BB">
            <w:pPr>
              <w:jc w:val="center"/>
              <w:rPr>
                <w:rFonts w:cs="Arial"/>
                <w:snapToGrid w:val="0"/>
                <w:sz w:val="16"/>
                <w:szCs w:val="20"/>
              </w:rPr>
            </w:pPr>
          </w:p>
        </w:tc>
        <w:tc>
          <w:tcPr>
            <w:tcW w:w="1559" w:type="dxa"/>
            <w:gridSpan w:val="3"/>
            <w:vAlign w:val="center"/>
          </w:tcPr>
          <w:p w14:paraId="66D4DA13" w14:textId="77777777" w:rsidR="000B74AF" w:rsidRPr="00AE1FAA" w:rsidRDefault="000B74AF" w:rsidP="00D702BB">
            <w:pPr>
              <w:jc w:val="left"/>
              <w:rPr>
                <w:rFonts w:cs="Arial"/>
                <w:snapToGrid w:val="0"/>
                <w:sz w:val="16"/>
                <w:szCs w:val="20"/>
              </w:rPr>
            </w:pPr>
          </w:p>
        </w:tc>
        <w:tc>
          <w:tcPr>
            <w:tcW w:w="1861" w:type="dxa"/>
            <w:gridSpan w:val="8"/>
            <w:tcBorders>
              <w:top w:val="single" w:sz="4" w:space="0" w:color="auto"/>
              <w:left w:val="single" w:sz="4" w:space="0" w:color="auto"/>
              <w:bottom w:val="single" w:sz="4" w:space="0" w:color="auto"/>
              <w:right w:val="single" w:sz="4" w:space="0" w:color="auto"/>
            </w:tcBorders>
            <w:vAlign w:val="center"/>
          </w:tcPr>
          <w:p w14:paraId="0EBEF767" w14:textId="77777777" w:rsidR="000B74AF" w:rsidRPr="00AE1FAA" w:rsidRDefault="000B74AF" w:rsidP="00D702BB">
            <w:pPr>
              <w:jc w:val="center"/>
              <w:rPr>
                <w:rFonts w:cs="Arial"/>
                <w:snapToGrid w:val="0"/>
                <w:sz w:val="16"/>
                <w:szCs w:val="20"/>
              </w:rPr>
            </w:pPr>
            <w:r w:rsidRPr="00AE1FAA">
              <w:rPr>
                <w:rFonts w:cs="Arial"/>
                <w:sz w:val="16"/>
                <w:szCs w:val="20"/>
              </w:rPr>
              <w:t>K ≥3</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4F25DE7E" w14:textId="77777777" w:rsidR="000B74AF" w:rsidRPr="00AE1FAA" w:rsidRDefault="000B74AF" w:rsidP="00D702BB">
            <w:pPr>
              <w:jc w:val="center"/>
              <w:rPr>
                <w:rFonts w:cs="Arial"/>
                <w:snapToGrid w:val="0"/>
                <w:sz w:val="16"/>
                <w:szCs w:val="20"/>
              </w:rPr>
            </w:pPr>
            <w:r w:rsidRPr="00AE1FAA">
              <w:rPr>
                <w:rFonts w:cs="Arial"/>
                <w:snapToGrid w:val="0"/>
                <w:sz w:val="16"/>
                <w:szCs w:val="20"/>
              </w:rPr>
              <w:t>25</w:t>
            </w:r>
          </w:p>
        </w:tc>
      </w:tr>
      <w:tr w:rsidR="000B74AF" w:rsidRPr="00AE1FAA" w14:paraId="6FF1648A" w14:textId="77777777" w:rsidTr="00D702BB">
        <w:trPr>
          <w:cantSplit/>
          <w:trHeight w:val="62"/>
        </w:trPr>
        <w:tc>
          <w:tcPr>
            <w:tcW w:w="709" w:type="dxa"/>
            <w:vMerge/>
            <w:tcBorders>
              <w:left w:val="single" w:sz="4" w:space="0" w:color="auto"/>
              <w:right w:val="single" w:sz="4" w:space="0" w:color="auto"/>
            </w:tcBorders>
          </w:tcPr>
          <w:p w14:paraId="687025CC"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3166FAC5" w14:textId="77777777" w:rsidR="000B74AF" w:rsidRPr="00AE1FAA" w:rsidRDefault="000B74AF" w:rsidP="00D702BB">
            <w:pPr>
              <w:jc w:val="center"/>
              <w:rPr>
                <w:rFonts w:cs="Arial"/>
                <w:b/>
                <w:snapToGrid w:val="0"/>
                <w:sz w:val="8"/>
                <w:szCs w:val="20"/>
              </w:rPr>
            </w:pPr>
          </w:p>
        </w:tc>
        <w:tc>
          <w:tcPr>
            <w:tcW w:w="425" w:type="dxa"/>
            <w:vAlign w:val="center"/>
          </w:tcPr>
          <w:p w14:paraId="56AF347A" w14:textId="77777777" w:rsidR="000B74AF" w:rsidRPr="00AE1FAA" w:rsidRDefault="000B74AF" w:rsidP="00D702BB">
            <w:pPr>
              <w:jc w:val="left"/>
              <w:rPr>
                <w:rFonts w:cs="Arial"/>
                <w:snapToGrid w:val="0"/>
                <w:sz w:val="8"/>
                <w:szCs w:val="20"/>
              </w:rPr>
            </w:pPr>
          </w:p>
        </w:tc>
        <w:tc>
          <w:tcPr>
            <w:tcW w:w="1559" w:type="dxa"/>
            <w:gridSpan w:val="3"/>
            <w:vAlign w:val="center"/>
          </w:tcPr>
          <w:p w14:paraId="1A7D0F27" w14:textId="77777777" w:rsidR="000B74AF" w:rsidRPr="00AE1FAA" w:rsidRDefault="000B74AF" w:rsidP="00D702BB">
            <w:pPr>
              <w:jc w:val="center"/>
              <w:rPr>
                <w:rFonts w:cs="Arial"/>
                <w:snapToGrid w:val="0"/>
                <w:sz w:val="8"/>
                <w:szCs w:val="20"/>
              </w:rPr>
            </w:pPr>
          </w:p>
        </w:tc>
        <w:tc>
          <w:tcPr>
            <w:tcW w:w="851" w:type="dxa"/>
            <w:gridSpan w:val="2"/>
            <w:vAlign w:val="center"/>
          </w:tcPr>
          <w:p w14:paraId="4ABB150C" w14:textId="77777777" w:rsidR="000B74AF" w:rsidRPr="00AE1FAA" w:rsidRDefault="000B74AF" w:rsidP="00D702BB">
            <w:pPr>
              <w:jc w:val="center"/>
              <w:rPr>
                <w:rFonts w:cs="Arial"/>
                <w:snapToGrid w:val="0"/>
                <w:sz w:val="8"/>
                <w:szCs w:val="20"/>
              </w:rPr>
            </w:pPr>
          </w:p>
        </w:tc>
        <w:tc>
          <w:tcPr>
            <w:tcW w:w="992" w:type="dxa"/>
            <w:gridSpan w:val="4"/>
            <w:vAlign w:val="center"/>
          </w:tcPr>
          <w:p w14:paraId="06234AF3" w14:textId="77777777" w:rsidR="000B74AF" w:rsidRPr="00AE1FAA" w:rsidRDefault="000B74AF" w:rsidP="00D702BB">
            <w:pPr>
              <w:jc w:val="center"/>
              <w:rPr>
                <w:rFonts w:cs="Arial"/>
                <w:snapToGrid w:val="0"/>
                <w:sz w:val="8"/>
                <w:szCs w:val="20"/>
              </w:rPr>
            </w:pPr>
          </w:p>
        </w:tc>
        <w:tc>
          <w:tcPr>
            <w:tcW w:w="1559" w:type="dxa"/>
            <w:gridSpan w:val="3"/>
            <w:vAlign w:val="center"/>
          </w:tcPr>
          <w:p w14:paraId="12FEFABC" w14:textId="77777777" w:rsidR="000B74AF" w:rsidRPr="00AE1FAA" w:rsidRDefault="000B74AF" w:rsidP="00D702BB">
            <w:pPr>
              <w:jc w:val="center"/>
              <w:rPr>
                <w:rFonts w:cs="Arial"/>
                <w:snapToGrid w:val="0"/>
                <w:sz w:val="8"/>
                <w:szCs w:val="20"/>
              </w:rPr>
            </w:pPr>
          </w:p>
        </w:tc>
        <w:tc>
          <w:tcPr>
            <w:tcW w:w="1168" w:type="dxa"/>
            <w:gridSpan w:val="5"/>
            <w:vAlign w:val="center"/>
          </w:tcPr>
          <w:p w14:paraId="5AE5C973" w14:textId="77777777" w:rsidR="000B74AF" w:rsidRPr="00AE1FAA" w:rsidRDefault="000B74AF" w:rsidP="00D702BB">
            <w:pPr>
              <w:jc w:val="center"/>
              <w:rPr>
                <w:rFonts w:cs="Arial"/>
                <w:snapToGrid w:val="0"/>
                <w:sz w:val="8"/>
                <w:szCs w:val="20"/>
              </w:rPr>
            </w:pPr>
          </w:p>
        </w:tc>
        <w:tc>
          <w:tcPr>
            <w:tcW w:w="693" w:type="dxa"/>
            <w:gridSpan w:val="3"/>
            <w:vAlign w:val="center"/>
          </w:tcPr>
          <w:p w14:paraId="3C6E21BC" w14:textId="77777777" w:rsidR="000B74AF" w:rsidRPr="00AE1FAA" w:rsidRDefault="000B74AF" w:rsidP="00D702BB">
            <w:pPr>
              <w:jc w:val="center"/>
              <w:rPr>
                <w:rFonts w:cs="Arial"/>
                <w:snapToGrid w:val="0"/>
                <w:sz w:val="8"/>
                <w:szCs w:val="20"/>
              </w:rPr>
            </w:pPr>
          </w:p>
        </w:tc>
        <w:tc>
          <w:tcPr>
            <w:tcW w:w="1683" w:type="dxa"/>
            <w:gridSpan w:val="2"/>
            <w:vAlign w:val="center"/>
          </w:tcPr>
          <w:p w14:paraId="681104C8" w14:textId="77777777" w:rsidR="000B74AF" w:rsidRPr="00AE1FAA" w:rsidRDefault="000B74AF" w:rsidP="00D702BB">
            <w:pPr>
              <w:jc w:val="center"/>
              <w:rPr>
                <w:rFonts w:cs="Arial"/>
                <w:snapToGrid w:val="0"/>
                <w:sz w:val="8"/>
                <w:szCs w:val="20"/>
              </w:rPr>
            </w:pPr>
          </w:p>
        </w:tc>
      </w:tr>
      <w:tr w:rsidR="000B74AF" w:rsidRPr="00AE1FAA" w14:paraId="28B1372B" w14:textId="77777777" w:rsidTr="00D702BB">
        <w:trPr>
          <w:cantSplit/>
          <w:trHeight w:val="62"/>
        </w:trPr>
        <w:tc>
          <w:tcPr>
            <w:tcW w:w="709" w:type="dxa"/>
            <w:vMerge/>
            <w:tcBorders>
              <w:left w:val="single" w:sz="4" w:space="0" w:color="auto"/>
              <w:right w:val="single" w:sz="4" w:space="0" w:color="auto"/>
            </w:tcBorders>
          </w:tcPr>
          <w:p w14:paraId="1AAAF3F4" w14:textId="77777777" w:rsidR="000B74AF" w:rsidRPr="00AE1FAA" w:rsidRDefault="000B74AF" w:rsidP="00D702BB">
            <w:pPr>
              <w:jc w:val="right"/>
              <w:rPr>
                <w:rFonts w:cs="Arial"/>
                <w:b/>
                <w:snapToGrid w:val="0"/>
                <w:sz w:val="16"/>
                <w:szCs w:val="20"/>
                <w:lang w:val="en-GB"/>
              </w:rPr>
            </w:pPr>
          </w:p>
        </w:tc>
        <w:tc>
          <w:tcPr>
            <w:tcW w:w="284" w:type="dxa"/>
            <w:tcBorders>
              <w:left w:val="nil"/>
            </w:tcBorders>
            <w:vAlign w:val="center"/>
          </w:tcPr>
          <w:p w14:paraId="2B5D87D2" w14:textId="77777777" w:rsidR="000B74AF" w:rsidRPr="00AE1FAA" w:rsidRDefault="000B74AF" w:rsidP="00D702BB">
            <w:pPr>
              <w:jc w:val="center"/>
              <w:rPr>
                <w:rFonts w:cs="Arial"/>
                <w:b/>
                <w:snapToGrid w:val="0"/>
                <w:sz w:val="16"/>
                <w:szCs w:val="20"/>
                <w:lang w:val="en-GB"/>
              </w:rPr>
            </w:pPr>
          </w:p>
        </w:tc>
        <w:tc>
          <w:tcPr>
            <w:tcW w:w="425" w:type="dxa"/>
            <w:tcBorders>
              <w:top w:val="single" w:sz="4" w:space="0" w:color="auto"/>
              <w:left w:val="single" w:sz="4" w:space="0" w:color="auto"/>
              <w:bottom w:val="single" w:sz="4" w:space="0" w:color="auto"/>
              <w:right w:val="single" w:sz="4" w:space="0" w:color="auto"/>
            </w:tcBorders>
            <w:vAlign w:val="center"/>
          </w:tcPr>
          <w:p w14:paraId="3E305543" w14:textId="77777777" w:rsidR="000B74AF" w:rsidRPr="00AE1FAA" w:rsidRDefault="000B74AF" w:rsidP="00D702BB">
            <w:pPr>
              <w:jc w:val="left"/>
              <w:rPr>
                <w:rFonts w:cs="Arial"/>
                <w:snapToGrid w:val="0"/>
                <w:sz w:val="14"/>
                <w:szCs w:val="20"/>
              </w:rPr>
            </w:pPr>
          </w:p>
        </w:tc>
        <w:tc>
          <w:tcPr>
            <w:tcW w:w="1559"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5F43BA3D" w14:textId="77777777" w:rsidR="000B74AF" w:rsidRPr="00AE1FAA" w:rsidRDefault="000B74AF" w:rsidP="00D702BB">
            <w:pPr>
              <w:jc w:val="left"/>
              <w:rPr>
                <w:rFonts w:cs="Arial"/>
                <w:snapToGrid w:val="0"/>
                <w:sz w:val="14"/>
                <w:szCs w:val="20"/>
              </w:rPr>
            </w:pPr>
          </w:p>
        </w:tc>
        <w:tc>
          <w:tcPr>
            <w:tcW w:w="851" w:type="dxa"/>
            <w:gridSpan w:val="2"/>
            <w:tcBorders>
              <w:top w:val="single" w:sz="4" w:space="0" w:color="auto"/>
              <w:left w:val="single" w:sz="4" w:space="0" w:color="auto"/>
              <w:bottom w:val="single" w:sz="4" w:space="0" w:color="auto"/>
              <w:right w:val="single" w:sz="4" w:space="0" w:color="auto"/>
            </w:tcBorders>
            <w:shd w:val="pct20" w:color="000000" w:fill="FFFFFF"/>
            <w:vAlign w:val="center"/>
          </w:tcPr>
          <w:p w14:paraId="444C9A44" w14:textId="77777777" w:rsidR="000B74AF" w:rsidRPr="00AE1FAA" w:rsidRDefault="000B74AF" w:rsidP="00D702BB">
            <w:pPr>
              <w:jc w:val="center"/>
              <w:rPr>
                <w:rFonts w:cs="Arial"/>
                <w:snapToGrid w:val="0"/>
                <w:sz w:val="14"/>
                <w:szCs w:val="20"/>
                <w:lang w:val="en-GB"/>
              </w:rPr>
            </w:pPr>
          </w:p>
        </w:tc>
        <w:tc>
          <w:tcPr>
            <w:tcW w:w="992" w:type="dxa"/>
            <w:gridSpan w:val="4"/>
            <w:tcBorders>
              <w:top w:val="single" w:sz="4" w:space="0" w:color="auto"/>
              <w:left w:val="single" w:sz="4" w:space="0" w:color="auto"/>
              <w:bottom w:val="single" w:sz="4" w:space="0" w:color="auto"/>
              <w:right w:val="single" w:sz="4" w:space="0" w:color="auto"/>
            </w:tcBorders>
            <w:shd w:val="pct20" w:color="000000" w:fill="FFFFFF"/>
            <w:vAlign w:val="center"/>
          </w:tcPr>
          <w:p w14:paraId="49C6EFF4" w14:textId="77777777" w:rsidR="000B74AF" w:rsidRPr="00AE1FAA" w:rsidRDefault="000B74AF" w:rsidP="00D702BB">
            <w:pPr>
              <w:jc w:val="center"/>
              <w:rPr>
                <w:rFonts w:cs="Arial"/>
                <w:snapToGrid w:val="0"/>
                <w:sz w:val="14"/>
                <w:szCs w:val="20"/>
                <w:lang w:val="en-GB"/>
              </w:rPr>
            </w:pPr>
          </w:p>
        </w:tc>
        <w:tc>
          <w:tcPr>
            <w:tcW w:w="1559"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6FF047E4" w14:textId="77777777" w:rsidR="000B74AF" w:rsidRPr="00AE1FAA" w:rsidRDefault="000B74AF" w:rsidP="00D702BB">
            <w:pPr>
              <w:jc w:val="center"/>
              <w:rPr>
                <w:rFonts w:cs="Arial"/>
                <w:snapToGrid w:val="0"/>
                <w:sz w:val="14"/>
                <w:szCs w:val="20"/>
                <w:lang w:val="en-GB"/>
              </w:rPr>
            </w:pPr>
          </w:p>
        </w:tc>
        <w:tc>
          <w:tcPr>
            <w:tcW w:w="1011"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7002F760" w14:textId="77777777" w:rsidR="000B74AF" w:rsidRPr="00AE1FAA" w:rsidRDefault="000B74AF" w:rsidP="00D702BB">
            <w:pPr>
              <w:jc w:val="center"/>
              <w:rPr>
                <w:rFonts w:cs="Arial"/>
                <w:snapToGrid w:val="0"/>
                <w:sz w:val="14"/>
                <w:szCs w:val="20"/>
                <w:lang w:val="en-GB"/>
              </w:rPr>
            </w:pPr>
          </w:p>
        </w:tc>
        <w:tc>
          <w:tcPr>
            <w:tcW w:w="850" w:type="dxa"/>
            <w:gridSpan w:val="5"/>
            <w:tcBorders>
              <w:top w:val="single" w:sz="4" w:space="0" w:color="auto"/>
              <w:left w:val="single" w:sz="4" w:space="0" w:color="auto"/>
              <w:bottom w:val="single" w:sz="4" w:space="0" w:color="auto"/>
              <w:right w:val="single" w:sz="4" w:space="0" w:color="auto"/>
            </w:tcBorders>
            <w:shd w:val="pct20" w:color="000000" w:fill="FFFFFF"/>
            <w:vAlign w:val="center"/>
          </w:tcPr>
          <w:p w14:paraId="3CD92053" w14:textId="77777777" w:rsidR="000B74AF" w:rsidRPr="00AE1FAA" w:rsidRDefault="000B74AF" w:rsidP="00D702BB">
            <w:pPr>
              <w:jc w:val="center"/>
              <w:rPr>
                <w:rFonts w:cs="Arial"/>
                <w:sz w:val="14"/>
                <w:szCs w:val="20"/>
                <w:lang w:val="en-GB"/>
              </w:rPr>
            </w:pPr>
          </w:p>
        </w:tc>
        <w:tc>
          <w:tcPr>
            <w:tcW w:w="1683" w:type="dxa"/>
            <w:gridSpan w:val="2"/>
            <w:tcBorders>
              <w:top w:val="single" w:sz="4" w:space="0" w:color="auto"/>
              <w:left w:val="nil"/>
              <w:bottom w:val="single" w:sz="4" w:space="0" w:color="auto"/>
              <w:right w:val="single" w:sz="4" w:space="0" w:color="auto"/>
            </w:tcBorders>
            <w:shd w:val="pct20" w:color="000000" w:fill="FFFFFF"/>
            <w:vAlign w:val="center"/>
          </w:tcPr>
          <w:p w14:paraId="70B9F321" w14:textId="77777777" w:rsidR="000B74AF" w:rsidRPr="00AE1FAA" w:rsidRDefault="000B74AF" w:rsidP="00D702BB">
            <w:pPr>
              <w:jc w:val="center"/>
              <w:rPr>
                <w:rFonts w:cs="Arial"/>
                <w:snapToGrid w:val="0"/>
                <w:sz w:val="14"/>
                <w:szCs w:val="20"/>
                <w:lang w:val="en-GB"/>
              </w:rPr>
            </w:pPr>
          </w:p>
        </w:tc>
      </w:tr>
      <w:tr w:rsidR="000B74AF" w:rsidRPr="00AE1FAA" w14:paraId="76C3A711" w14:textId="77777777" w:rsidTr="00D702BB">
        <w:trPr>
          <w:cantSplit/>
          <w:trHeight w:val="62"/>
        </w:trPr>
        <w:tc>
          <w:tcPr>
            <w:tcW w:w="709" w:type="dxa"/>
            <w:vMerge/>
            <w:tcBorders>
              <w:left w:val="single" w:sz="4" w:space="0" w:color="auto"/>
              <w:right w:val="single" w:sz="4" w:space="0" w:color="auto"/>
            </w:tcBorders>
          </w:tcPr>
          <w:p w14:paraId="319E41F7"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1F55764D" w14:textId="77777777" w:rsidR="000B74AF" w:rsidRPr="00AE1FAA" w:rsidRDefault="000B74AF" w:rsidP="00D702BB">
            <w:pPr>
              <w:jc w:val="center"/>
              <w:rPr>
                <w:rFonts w:cs="Arial"/>
                <w:b/>
                <w:snapToGrid w:val="0"/>
                <w:sz w:val="16"/>
                <w:szCs w:val="20"/>
              </w:rPr>
            </w:pPr>
          </w:p>
        </w:tc>
        <w:tc>
          <w:tcPr>
            <w:tcW w:w="425" w:type="dxa"/>
            <w:tcBorders>
              <w:top w:val="single" w:sz="4" w:space="0" w:color="auto"/>
              <w:left w:val="single" w:sz="4" w:space="0" w:color="auto"/>
              <w:right w:val="single" w:sz="4" w:space="0" w:color="auto"/>
            </w:tcBorders>
            <w:vAlign w:val="center"/>
          </w:tcPr>
          <w:p w14:paraId="2CA82C15" w14:textId="77777777" w:rsidR="000B74AF" w:rsidRPr="00AE1FAA" w:rsidRDefault="000B74AF" w:rsidP="00D702BB">
            <w:pPr>
              <w:jc w:val="left"/>
              <w:rPr>
                <w:rFonts w:cs="Arial"/>
                <w:snapToGrid w:val="0"/>
                <w:sz w:val="14"/>
                <w:szCs w:val="20"/>
              </w:rPr>
            </w:pPr>
          </w:p>
        </w:tc>
        <w:tc>
          <w:tcPr>
            <w:tcW w:w="1559" w:type="dxa"/>
            <w:gridSpan w:val="3"/>
            <w:tcBorders>
              <w:top w:val="single" w:sz="4" w:space="0" w:color="auto"/>
              <w:left w:val="single" w:sz="4" w:space="0" w:color="auto"/>
              <w:right w:val="single" w:sz="4" w:space="0" w:color="auto"/>
            </w:tcBorders>
            <w:shd w:val="pct20" w:color="000000" w:fill="FFFFFF"/>
            <w:vAlign w:val="center"/>
          </w:tcPr>
          <w:p w14:paraId="4AAFFFBD" w14:textId="77777777" w:rsidR="000B74AF" w:rsidRPr="00AE1FAA" w:rsidRDefault="000B74AF" w:rsidP="00D702BB">
            <w:pPr>
              <w:jc w:val="left"/>
              <w:rPr>
                <w:rFonts w:cs="Arial"/>
                <w:snapToGrid w:val="0"/>
                <w:sz w:val="14"/>
                <w:szCs w:val="20"/>
              </w:rPr>
            </w:pPr>
          </w:p>
        </w:tc>
        <w:tc>
          <w:tcPr>
            <w:tcW w:w="851" w:type="dxa"/>
            <w:gridSpan w:val="2"/>
            <w:tcBorders>
              <w:top w:val="single" w:sz="4" w:space="0" w:color="auto"/>
              <w:left w:val="single" w:sz="4" w:space="0" w:color="auto"/>
              <w:right w:val="single" w:sz="4" w:space="0" w:color="auto"/>
            </w:tcBorders>
            <w:shd w:val="pct20" w:color="000000" w:fill="FFFFFF"/>
            <w:vAlign w:val="center"/>
          </w:tcPr>
          <w:p w14:paraId="5CF2D4E4" w14:textId="77777777" w:rsidR="000B74AF" w:rsidRPr="00AE1FAA" w:rsidRDefault="000B74AF" w:rsidP="00D702BB">
            <w:pPr>
              <w:jc w:val="center"/>
              <w:rPr>
                <w:rFonts w:cs="Arial"/>
                <w:snapToGrid w:val="0"/>
                <w:sz w:val="14"/>
                <w:szCs w:val="20"/>
                <w:lang w:val="en-GB"/>
              </w:rPr>
            </w:pPr>
          </w:p>
        </w:tc>
        <w:tc>
          <w:tcPr>
            <w:tcW w:w="992" w:type="dxa"/>
            <w:gridSpan w:val="4"/>
            <w:tcBorders>
              <w:top w:val="single" w:sz="4" w:space="0" w:color="auto"/>
              <w:left w:val="single" w:sz="4" w:space="0" w:color="auto"/>
              <w:right w:val="single" w:sz="4" w:space="0" w:color="auto"/>
            </w:tcBorders>
            <w:shd w:val="pct20" w:color="000000" w:fill="FFFFFF"/>
            <w:vAlign w:val="center"/>
          </w:tcPr>
          <w:p w14:paraId="6ADE29DC" w14:textId="77777777" w:rsidR="000B74AF" w:rsidRPr="00AE1FAA" w:rsidRDefault="000B74AF" w:rsidP="00D702BB">
            <w:pPr>
              <w:jc w:val="center"/>
              <w:rPr>
                <w:rFonts w:cs="Arial"/>
                <w:snapToGrid w:val="0"/>
                <w:sz w:val="14"/>
                <w:szCs w:val="20"/>
                <w:lang w:val="en-GB"/>
              </w:rPr>
            </w:pPr>
          </w:p>
        </w:tc>
        <w:tc>
          <w:tcPr>
            <w:tcW w:w="1559" w:type="dxa"/>
            <w:gridSpan w:val="3"/>
            <w:tcBorders>
              <w:top w:val="single" w:sz="4" w:space="0" w:color="auto"/>
              <w:left w:val="single" w:sz="4" w:space="0" w:color="auto"/>
              <w:right w:val="single" w:sz="4" w:space="0" w:color="auto"/>
            </w:tcBorders>
            <w:shd w:val="pct20" w:color="000000" w:fill="FFFFFF"/>
            <w:vAlign w:val="center"/>
          </w:tcPr>
          <w:p w14:paraId="67F8C080" w14:textId="77777777" w:rsidR="000B74AF" w:rsidRPr="00AE1FAA" w:rsidRDefault="000B74AF" w:rsidP="00D702BB">
            <w:pPr>
              <w:jc w:val="center"/>
              <w:rPr>
                <w:rFonts w:cs="Arial"/>
                <w:snapToGrid w:val="0"/>
                <w:sz w:val="14"/>
                <w:szCs w:val="20"/>
                <w:lang w:val="en-GB"/>
              </w:rPr>
            </w:pPr>
          </w:p>
        </w:tc>
        <w:tc>
          <w:tcPr>
            <w:tcW w:w="1011"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4CFDD7C6" w14:textId="77777777" w:rsidR="000B74AF" w:rsidRPr="00AE1FAA" w:rsidRDefault="000B74AF" w:rsidP="00D702BB">
            <w:pPr>
              <w:jc w:val="center"/>
              <w:rPr>
                <w:rFonts w:cs="Arial"/>
                <w:snapToGrid w:val="0"/>
                <w:sz w:val="14"/>
                <w:szCs w:val="20"/>
                <w:lang w:val="en-GB"/>
              </w:rPr>
            </w:pPr>
          </w:p>
        </w:tc>
        <w:tc>
          <w:tcPr>
            <w:tcW w:w="850" w:type="dxa"/>
            <w:gridSpan w:val="5"/>
            <w:tcBorders>
              <w:top w:val="single" w:sz="4" w:space="0" w:color="auto"/>
              <w:left w:val="single" w:sz="4" w:space="0" w:color="auto"/>
              <w:bottom w:val="single" w:sz="4" w:space="0" w:color="auto"/>
              <w:right w:val="single" w:sz="4" w:space="0" w:color="auto"/>
            </w:tcBorders>
            <w:shd w:val="pct20" w:color="000000" w:fill="FFFFFF"/>
            <w:vAlign w:val="center"/>
          </w:tcPr>
          <w:p w14:paraId="414BA8A3" w14:textId="77777777" w:rsidR="000B74AF" w:rsidRPr="00AE1FAA" w:rsidRDefault="000B74AF" w:rsidP="00D702BB">
            <w:pPr>
              <w:jc w:val="center"/>
              <w:rPr>
                <w:rFonts w:cs="Arial"/>
                <w:sz w:val="14"/>
                <w:szCs w:val="20"/>
                <w:lang w:val="en-GB"/>
              </w:rPr>
            </w:pPr>
          </w:p>
        </w:tc>
        <w:tc>
          <w:tcPr>
            <w:tcW w:w="1683" w:type="dxa"/>
            <w:gridSpan w:val="2"/>
            <w:tcBorders>
              <w:top w:val="single" w:sz="4" w:space="0" w:color="auto"/>
              <w:left w:val="nil"/>
              <w:right w:val="single" w:sz="4" w:space="0" w:color="auto"/>
            </w:tcBorders>
            <w:shd w:val="pct20" w:color="000000" w:fill="FFFFFF"/>
            <w:vAlign w:val="center"/>
          </w:tcPr>
          <w:p w14:paraId="0E9149AA" w14:textId="77777777" w:rsidR="000B74AF" w:rsidRPr="00AE1FAA" w:rsidRDefault="000B74AF" w:rsidP="00D702BB">
            <w:pPr>
              <w:jc w:val="center"/>
              <w:rPr>
                <w:rFonts w:cs="Arial"/>
                <w:snapToGrid w:val="0"/>
                <w:sz w:val="14"/>
                <w:szCs w:val="20"/>
                <w:lang w:val="en-GB"/>
              </w:rPr>
            </w:pPr>
          </w:p>
        </w:tc>
      </w:tr>
      <w:tr w:rsidR="000B74AF" w:rsidRPr="00AE1FAA" w14:paraId="7245080A" w14:textId="77777777" w:rsidTr="00D702BB">
        <w:trPr>
          <w:cantSplit/>
          <w:trHeight w:val="62"/>
        </w:trPr>
        <w:tc>
          <w:tcPr>
            <w:tcW w:w="709" w:type="dxa"/>
            <w:vMerge/>
            <w:tcBorders>
              <w:left w:val="single" w:sz="4" w:space="0" w:color="auto"/>
              <w:right w:val="single" w:sz="4" w:space="0" w:color="auto"/>
            </w:tcBorders>
          </w:tcPr>
          <w:p w14:paraId="4AED2CBD"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07DA285A" w14:textId="77777777" w:rsidR="000B74AF" w:rsidRPr="00AE1FAA" w:rsidRDefault="000B74AF" w:rsidP="00D702BB">
            <w:pPr>
              <w:jc w:val="center"/>
              <w:rPr>
                <w:rFonts w:cs="Arial"/>
                <w:b/>
                <w:snapToGrid w:val="0"/>
                <w:sz w:val="16"/>
                <w:szCs w:val="20"/>
              </w:rPr>
            </w:pPr>
          </w:p>
        </w:tc>
        <w:tc>
          <w:tcPr>
            <w:tcW w:w="425" w:type="dxa"/>
            <w:tcBorders>
              <w:top w:val="single" w:sz="4" w:space="0" w:color="auto"/>
              <w:left w:val="single" w:sz="4" w:space="0" w:color="auto"/>
              <w:bottom w:val="single" w:sz="4" w:space="0" w:color="auto"/>
              <w:right w:val="single" w:sz="4" w:space="0" w:color="auto"/>
            </w:tcBorders>
            <w:vAlign w:val="center"/>
          </w:tcPr>
          <w:p w14:paraId="574AC86E" w14:textId="77777777" w:rsidR="000B74AF" w:rsidRPr="00AE1FAA" w:rsidRDefault="000B74AF" w:rsidP="00D702BB">
            <w:pPr>
              <w:jc w:val="left"/>
              <w:rPr>
                <w:rFonts w:cs="Arial"/>
                <w:snapToGrid w:val="0"/>
                <w:sz w:val="14"/>
                <w:szCs w:val="20"/>
              </w:rPr>
            </w:pPr>
          </w:p>
        </w:tc>
        <w:tc>
          <w:tcPr>
            <w:tcW w:w="1559"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6AF80597" w14:textId="77777777" w:rsidR="000B74AF" w:rsidRPr="00AE1FAA" w:rsidRDefault="000B74AF" w:rsidP="00D702BB">
            <w:pPr>
              <w:jc w:val="left"/>
              <w:rPr>
                <w:rFonts w:cs="Arial"/>
                <w:snapToGrid w:val="0"/>
                <w:sz w:val="14"/>
                <w:szCs w:val="20"/>
              </w:rPr>
            </w:pPr>
          </w:p>
        </w:tc>
        <w:tc>
          <w:tcPr>
            <w:tcW w:w="851" w:type="dxa"/>
            <w:gridSpan w:val="2"/>
            <w:tcBorders>
              <w:top w:val="single" w:sz="4" w:space="0" w:color="auto"/>
              <w:left w:val="single" w:sz="4" w:space="0" w:color="auto"/>
              <w:bottom w:val="single" w:sz="4" w:space="0" w:color="auto"/>
              <w:right w:val="single" w:sz="4" w:space="0" w:color="auto"/>
            </w:tcBorders>
            <w:shd w:val="pct20" w:color="000000" w:fill="FFFFFF"/>
            <w:vAlign w:val="center"/>
          </w:tcPr>
          <w:p w14:paraId="47FB65B2" w14:textId="77777777" w:rsidR="000B74AF" w:rsidRPr="00AE1FAA" w:rsidRDefault="000B74AF" w:rsidP="00D702BB">
            <w:pPr>
              <w:jc w:val="center"/>
              <w:rPr>
                <w:rFonts w:cs="Arial"/>
                <w:snapToGrid w:val="0"/>
                <w:sz w:val="14"/>
                <w:szCs w:val="20"/>
                <w:lang w:val="en-GB"/>
              </w:rPr>
            </w:pPr>
          </w:p>
        </w:tc>
        <w:tc>
          <w:tcPr>
            <w:tcW w:w="992" w:type="dxa"/>
            <w:gridSpan w:val="4"/>
            <w:tcBorders>
              <w:top w:val="single" w:sz="4" w:space="0" w:color="auto"/>
              <w:left w:val="single" w:sz="4" w:space="0" w:color="auto"/>
              <w:bottom w:val="single" w:sz="4" w:space="0" w:color="auto"/>
              <w:right w:val="single" w:sz="4" w:space="0" w:color="auto"/>
            </w:tcBorders>
            <w:shd w:val="pct20" w:color="000000" w:fill="FFFFFF"/>
            <w:vAlign w:val="center"/>
          </w:tcPr>
          <w:p w14:paraId="1279309D" w14:textId="77777777" w:rsidR="000B74AF" w:rsidRPr="00AE1FAA" w:rsidRDefault="000B74AF" w:rsidP="00D702BB">
            <w:pPr>
              <w:jc w:val="center"/>
              <w:rPr>
                <w:rFonts w:cs="Arial"/>
                <w:snapToGrid w:val="0"/>
                <w:sz w:val="14"/>
                <w:szCs w:val="20"/>
                <w:lang w:val="en-GB"/>
              </w:rPr>
            </w:pPr>
          </w:p>
        </w:tc>
        <w:tc>
          <w:tcPr>
            <w:tcW w:w="1559"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4E4AAD6F" w14:textId="77777777" w:rsidR="000B74AF" w:rsidRPr="00AE1FAA" w:rsidRDefault="000B74AF" w:rsidP="00D702BB">
            <w:pPr>
              <w:jc w:val="center"/>
              <w:rPr>
                <w:rFonts w:cs="Arial"/>
                <w:snapToGrid w:val="0"/>
                <w:sz w:val="14"/>
                <w:szCs w:val="20"/>
                <w:lang w:val="en-GB"/>
              </w:rPr>
            </w:pPr>
          </w:p>
        </w:tc>
        <w:tc>
          <w:tcPr>
            <w:tcW w:w="1011"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21EC5038" w14:textId="77777777" w:rsidR="000B74AF" w:rsidRPr="00AE1FAA" w:rsidRDefault="000B74AF" w:rsidP="00D702BB">
            <w:pPr>
              <w:jc w:val="center"/>
              <w:rPr>
                <w:rFonts w:cs="Arial"/>
                <w:snapToGrid w:val="0"/>
                <w:sz w:val="14"/>
                <w:szCs w:val="20"/>
                <w:lang w:val="en-GB"/>
              </w:rPr>
            </w:pPr>
          </w:p>
        </w:tc>
        <w:tc>
          <w:tcPr>
            <w:tcW w:w="850" w:type="dxa"/>
            <w:gridSpan w:val="5"/>
            <w:tcBorders>
              <w:top w:val="single" w:sz="4" w:space="0" w:color="auto"/>
              <w:left w:val="single" w:sz="4" w:space="0" w:color="auto"/>
              <w:bottom w:val="single" w:sz="4" w:space="0" w:color="auto"/>
              <w:right w:val="single" w:sz="4" w:space="0" w:color="auto"/>
            </w:tcBorders>
            <w:shd w:val="pct20" w:color="000000" w:fill="FFFFFF"/>
            <w:vAlign w:val="center"/>
          </w:tcPr>
          <w:p w14:paraId="01CE4678" w14:textId="77777777" w:rsidR="000B74AF" w:rsidRPr="00AE1FAA" w:rsidRDefault="000B74AF" w:rsidP="00D702BB">
            <w:pPr>
              <w:jc w:val="center"/>
              <w:rPr>
                <w:rFonts w:cs="Arial"/>
                <w:sz w:val="14"/>
                <w:szCs w:val="20"/>
                <w:lang w:val="en-GB"/>
              </w:rPr>
            </w:pPr>
          </w:p>
        </w:tc>
        <w:tc>
          <w:tcPr>
            <w:tcW w:w="1683" w:type="dxa"/>
            <w:gridSpan w:val="2"/>
            <w:tcBorders>
              <w:top w:val="single" w:sz="4" w:space="0" w:color="auto"/>
              <w:left w:val="nil"/>
              <w:bottom w:val="single" w:sz="4" w:space="0" w:color="auto"/>
              <w:right w:val="single" w:sz="4" w:space="0" w:color="auto"/>
            </w:tcBorders>
            <w:shd w:val="pct20" w:color="000000" w:fill="FFFFFF"/>
            <w:vAlign w:val="center"/>
          </w:tcPr>
          <w:p w14:paraId="61722011" w14:textId="77777777" w:rsidR="000B74AF" w:rsidRPr="00AE1FAA" w:rsidRDefault="000B74AF" w:rsidP="00D702BB">
            <w:pPr>
              <w:jc w:val="center"/>
              <w:rPr>
                <w:rFonts w:cs="Arial"/>
                <w:snapToGrid w:val="0"/>
                <w:sz w:val="14"/>
                <w:szCs w:val="20"/>
                <w:lang w:val="en-GB"/>
              </w:rPr>
            </w:pPr>
          </w:p>
        </w:tc>
      </w:tr>
      <w:tr w:rsidR="000B74AF" w:rsidRPr="00AE1FAA" w14:paraId="6740CE61" w14:textId="77777777" w:rsidTr="00D702BB">
        <w:trPr>
          <w:cantSplit/>
          <w:trHeight w:val="62"/>
        </w:trPr>
        <w:tc>
          <w:tcPr>
            <w:tcW w:w="709" w:type="dxa"/>
            <w:vMerge/>
            <w:tcBorders>
              <w:left w:val="single" w:sz="4" w:space="0" w:color="auto"/>
              <w:right w:val="single" w:sz="4" w:space="0" w:color="auto"/>
            </w:tcBorders>
          </w:tcPr>
          <w:p w14:paraId="5D524CA2"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3952DD5C" w14:textId="77777777" w:rsidR="000B74AF" w:rsidRPr="00AE1FAA" w:rsidRDefault="000B74AF" w:rsidP="00D702BB">
            <w:pPr>
              <w:jc w:val="center"/>
              <w:rPr>
                <w:rFonts w:cs="Arial"/>
                <w:b/>
                <w:snapToGrid w:val="0"/>
                <w:sz w:val="16"/>
                <w:szCs w:val="20"/>
              </w:rPr>
            </w:pPr>
          </w:p>
        </w:tc>
        <w:tc>
          <w:tcPr>
            <w:tcW w:w="425" w:type="dxa"/>
            <w:tcBorders>
              <w:top w:val="single" w:sz="4" w:space="0" w:color="auto"/>
              <w:left w:val="single" w:sz="4" w:space="0" w:color="auto"/>
              <w:bottom w:val="single" w:sz="4" w:space="0" w:color="auto"/>
              <w:right w:val="single" w:sz="4" w:space="0" w:color="auto"/>
            </w:tcBorders>
            <w:vAlign w:val="center"/>
          </w:tcPr>
          <w:p w14:paraId="3B02EB96" w14:textId="77777777" w:rsidR="000B74AF" w:rsidRPr="00AE1FAA" w:rsidRDefault="000B74AF" w:rsidP="00D702BB">
            <w:pPr>
              <w:jc w:val="left"/>
              <w:rPr>
                <w:rFonts w:cs="Arial"/>
                <w:snapToGrid w:val="0"/>
                <w:sz w:val="14"/>
                <w:szCs w:val="20"/>
              </w:rPr>
            </w:pPr>
          </w:p>
        </w:tc>
        <w:tc>
          <w:tcPr>
            <w:tcW w:w="1559"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7A14B92C" w14:textId="77777777" w:rsidR="000B74AF" w:rsidRPr="00AE1FAA" w:rsidRDefault="000B74AF" w:rsidP="00D702BB">
            <w:pPr>
              <w:jc w:val="left"/>
              <w:rPr>
                <w:rFonts w:cs="Arial"/>
                <w:snapToGrid w:val="0"/>
                <w:sz w:val="14"/>
                <w:szCs w:val="20"/>
              </w:rPr>
            </w:pPr>
          </w:p>
        </w:tc>
        <w:tc>
          <w:tcPr>
            <w:tcW w:w="851" w:type="dxa"/>
            <w:gridSpan w:val="2"/>
            <w:tcBorders>
              <w:top w:val="single" w:sz="4" w:space="0" w:color="auto"/>
              <w:left w:val="single" w:sz="4" w:space="0" w:color="auto"/>
              <w:bottom w:val="single" w:sz="4" w:space="0" w:color="auto"/>
              <w:right w:val="single" w:sz="4" w:space="0" w:color="auto"/>
            </w:tcBorders>
            <w:shd w:val="pct20" w:color="000000" w:fill="FFFFFF"/>
            <w:vAlign w:val="center"/>
          </w:tcPr>
          <w:p w14:paraId="0810CB78" w14:textId="77777777" w:rsidR="000B74AF" w:rsidRPr="00AE1FAA" w:rsidRDefault="000B74AF" w:rsidP="00D702BB">
            <w:pPr>
              <w:jc w:val="center"/>
              <w:rPr>
                <w:rFonts w:cs="Arial"/>
                <w:snapToGrid w:val="0"/>
                <w:sz w:val="14"/>
                <w:szCs w:val="20"/>
                <w:lang w:val="en-GB"/>
              </w:rPr>
            </w:pPr>
          </w:p>
        </w:tc>
        <w:tc>
          <w:tcPr>
            <w:tcW w:w="992" w:type="dxa"/>
            <w:gridSpan w:val="4"/>
            <w:tcBorders>
              <w:top w:val="single" w:sz="4" w:space="0" w:color="auto"/>
              <w:left w:val="single" w:sz="4" w:space="0" w:color="auto"/>
              <w:bottom w:val="single" w:sz="4" w:space="0" w:color="auto"/>
              <w:right w:val="single" w:sz="4" w:space="0" w:color="auto"/>
            </w:tcBorders>
            <w:shd w:val="pct20" w:color="000000" w:fill="FFFFFF"/>
            <w:vAlign w:val="center"/>
          </w:tcPr>
          <w:p w14:paraId="075A5F16" w14:textId="77777777" w:rsidR="000B74AF" w:rsidRPr="00AE1FAA" w:rsidRDefault="000B74AF" w:rsidP="00D702BB">
            <w:pPr>
              <w:jc w:val="center"/>
              <w:rPr>
                <w:rFonts w:cs="Arial"/>
                <w:snapToGrid w:val="0"/>
                <w:sz w:val="14"/>
                <w:szCs w:val="20"/>
                <w:lang w:val="en-GB"/>
              </w:rPr>
            </w:pPr>
          </w:p>
        </w:tc>
        <w:tc>
          <w:tcPr>
            <w:tcW w:w="1559"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30FE9414" w14:textId="77777777" w:rsidR="000B74AF" w:rsidRPr="00AE1FAA" w:rsidRDefault="000B74AF" w:rsidP="00D702BB">
            <w:pPr>
              <w:jc w:val="center"/>
              <w:rPr>
                <w:rFonts w:cs="Arial"/>
                <w:snapToGrid w:val="0"/>
                <w:sz w:val="14"/>
                <w:szCs w:val="20"/>
                <w:lang w:val="en-GB"/>
              </w:rPr>
            </w:pPr>
          </w:p>
        </w:tc>
        <w:tc>
          <w:tcPr>
            <w:tcW w:w="1011"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318388E0" w14:textId="77777777" w:rsidR="000B74AF" w:rsidRPr="00AE1FAA" w:rsidRDefault="000B74AF" w:rsidP="00D702BB">
            <w:pPr>
              <w:jc w:val="center"/>
              <w:rPr>
                <w:rFonts w:cs="Arial"/>
                <w:snapToGrid w:val="0"/>
                <w:sz w:val="14"/>
                <w:szCs w:val="20"/>
                <w:lang w:val="en-GB"/>
              </w:rPr>
            </w:pPr>
          </w:p>
        </w:tc>
        <w:tc>
          <w:tcPr>
            <w:tcW w:w="850" w:type="dxa"/>
            <w:gridSpan w:val="5"/>
            <w:tcBorders>
              <w:top w:val="single" w:sz="4" w:space="0" w:color="auto"/>
              <w:left w:val="single" w:sz="4" w:space="0" w:color="auto"/>
              <w:bottom w:val="single" w:sz="4" w:space="0" w:color="auto"/>
              <w:right w:val="single" w:sz="4" w:space="0" w:color="auto"/>
            </w:tcBorders>
            <w:shd w:val="pct20" w:color="000000" w:fill="FFFFFF"/>
            <w:vAlign w:val="center"/>
          </w:tcPr>
          <w:p w14:paraId="1E26C967" w14:textId="77777777" w:rsidR="000B74AF" w:rsidRPr="00AE1FAA" w:rsidRDefault="000B74AF" w:rsidP="00D702BB">
            <w:pPr>
              <w:jc w:val="center"/>
              <w:rPr>
                <w:rFonts w:cs="Arial"/>
                <w:sz w:val="14"/>
                <w:szCs w:val="20"/>
                <w:lang w:val="en-GB"/>
              </w:rPr>
            </w:pPr>
          </w:p>
        </w:tc>
        <w:tc>
          <w:tcPr>
            <w:tcW w:w="1683" w:type="dxa"/>
            <w:gridSpan w:val="2"/>
            <w:tcBorders>
              <w:top w:val="single" w:sz="4" w:space="0" w:color="auto"/>
              <w:left w:val="nil"/>
              <w:bottom w:val="single" w:sz="4" w:space="0" w:color="auto"/>
              <w:right w:val="single" w:sz="4" w:space="0" w:color="auto"/>
            </w:tcBorders>
            <w:shd w:val="pct20" w:color="000000" w:fill="FFFFFF"/>
            <w:vAlign w:val="center"/>
          </w:tcPr>
          <w:p w14:paraId="51092798" w14:textId="77777777" w:rsidR="000B74AF" w:rsidRPr="00AE1FAA" w:rsidRDefault="000B74AF" w:rsidP="00D702BB">
            <w:pPr>
              <w:jc w:val="center"/>
              <w:rPr>
                <w:rFonts w:cs="Arial"/>
                <w:snapToGrid w:val="0"/>
                <w:sz w:val="14"/>
                <w:szCs w:val="20"/>
                <w:lang w:val="en-GB"/>
              </w:rPr>
            </w:pPr>
          </w:p>
        </w:tc>
      </w:tr>
      <w:tr w:rsidR="000B74AF" w:rsidRPr="00AE1FAA" w14:paraId="497F175B" w14:textId="77777777" w:rsidTr="00D702BB">
        <w:trPr>
          <w:cantSplit/>
          <w:trHeight w:val="62"/>
        </w:trPr>
        <w:tc>
          <w:tcPr>
            <w:tcW w:w="709" w:type="dxa"/>
            <w:vMerge/>
            <w:tcBorders>
              <w:left w:val="single" w:sz="4" w:space="0" w:color="auto"/>
              <w:right w:val="single" w:sz="4" w:space="0" w:color="auto"/>
            </w:tcBorders>
          </w:tcPr>
          <w:p w14:paraId="3C3A491D"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2313AA44" w14:textId="77777777" w:rsidR="000B74AF" w:rsidRPr="00AE1FAA" w:rsidRDefault="000B74AF" w:rsidP="00D702BB">
            <w:pPr>
              <w:jc w:val="center"/>
              <w:rPr>
                <w:rFonts w:cs="Arial"/>
                <w:b/>
                <w:snapToGrid w:val="0"/>
                <w:sz w:val="16"/>
                <w:szCs w:val="20"/>
              </w:rPr>
            </w:pPr>
          </w:p>
        </w:tc>
        <w:tc>
          <w:tcPr>
            <w:tcW w:w="425" w:type="dxa"/>
            <w:tcBorders>
              <w:top w:val="single" w:sz="4" w:space="0" w:color="auto"/>
              <w:left w:val="single" w:sz="4" w:space="0" w:color="auto"/>
              <w:bottom w:val="single" w:sz="4" w:space="0" w:color="auto"/>
              <w:right w:val="single" w:sz="4" w:space="0" w:color="auto"/>
            </w:tcBorders>
            <w:vAlign w:val="center"/>
          </w:tcPr>
          <w:p w14:paraId="4477A62E" w14:textId="77777777" w:rsidR="000B74AF" w:rsidRPr="00AE1FAA" w:rsidRDefault="000B74AF" w:rsidP="00D702BB">
            <w:pPr>
              <w:jc w:val="left"/>
              <w:rPr>
                <w:rFonts w:cs="Arial"/>
                <w:snapToGrid w:val="0"/>
                <w:sz w:val="14"/>
                <w:szCs w:val="20"/>
              </w:rPr>
            </w:pPr>
          </w:p>
        </w:tc>
        <w:tc>
          <w:tcPr>
            <w:tcW w:w="1559"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3D2F0462" w14:textId="77777777" w:rsidR="000B74AF" w:rsidRPr="00AE1FAA" w:rsidRDefault="000B74AF" w:rsidP="00D702BB">
            <w:pPr>
              <w:jc w:val="left"/>
              <w:rPr>
                <w:rFonts w:cs="Arial"/>
                <w:snapToGrid w:val="0"/>
                <w:sz w:val="14"/>
                <w:szCs w:val="20"/>
              </w:rPr>
            </w:pPr>
          </w:p>
        </w:tc>
        <w:tc>
          <w:tcPr>
            <w:tcW w:w="851" w:type="dxa"/>
            <w:gridSpan w:val="2"/>
            <w:tcBorders>
              <w:top w:val="single" w:sz="4" w:space="0" w:color="auto"/>
              <w:left w:val="single" w:sz="4" w:space="0" w:color="auto"/>
              <w:bottom w:val="single" w:sz="4" w:space="0" w:color="auto"/>
              <w:right w:val="single" w:sz="4" w:space="0" w:color="auto"/>
            </w:tcBorders>
            <w:shd w:val="pct20" w:color="000000" w:fill="FFFFFF"/>
            <w:vAlign w:val="center"/>
          </w:tcPr>
          <w:p w14:paraId="4FC7FCFE" w14:textId="77777777" w:rsidR="000B74AF" w:rsidRPr="00AE1FAA" w:rsidRDefault="000B74AF" w:rsidP="00D702BB">
            <w:pPr>
              <w:jc w:val="center"/>
              <w:rPr>
                <w:rFonts w:cs="Arial"/>
                <w:snapToGrid w:val="0"/>
                <w:sz w:val="14"/>
                <w:szCs w:val="20"/>
                <w:lang w:val="en-GB"/>
              </w:rPr>
            </w:pPr>
          </w:p>
        </w:tc>
        <w:tc>
          <w:tcPr>
            <w:tcW w:w="992" w:type="dxa"/>
            <w:gridSpan w:val="4"/>
            <w:tcBorders>
              <w:top w:val="single" w:sz="4" w:space="0" w:color="auto"/>
              <w:left w:val="single" w:sz="4" w:space="0" w:color="auto"/>
              <w:bottom w:val="single" w:sz="4" w:space="0" w:color="auto"/>
              <w:right w:val="single" w:sz="4" w:space="0" w:color="auto"/>
            </w:tcBorders>
            <w:shd w:val="pct20" w:color="000000" w:fill="FFFFFF"/>
            <w:vAlign w:val="center"/>
          </w:tcPr>
          <w:p w14:paraId="46416A80" w14:textId="77777777" w:rsidR="000B74AF" w:rsidRPr="00AE1FAA" w:rsidRDefault="000B74AF" w:rsidP="00D702BB">
            <w:pPr>
              <w:jc w:val="center"/>
              <w:rPr>
                <w:rFonts w:cs="Arial"/>
                <w:snapToGrid w:val="0"/>
                <w:sz w:val="14"/>
                <w:szCs w:val="20"/>
                <w:lang w:val="en-GB"/>
              </w:rPr>
            </w:pPr>
          </w:p>
        </w:tc>
        <w:tc>
          <w:tcPr>
            <w:tcW w:w="1559"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569F7C40" w14:textId="77777777" w:rsidR="000B74AF" w:rsidRPr="00AE1FAA" w:rsidRDefault="000B74AF" w:rsidP="00D702BB">
            <w:pPr>
              <w:jc w:val="center"/>
              <w:rPr>
                <w:rFonts w:cs="Arial"/>
                <w:snapToGrid w:val="0"/>
                <w:sz w:val="14"/>
                <w:szCs w:val="20"/>
                <w:lang w:val="en-GB"/>
              </w:rPr>
            </w:pPr>
          </w:p>
        </w:tc>
        <w:tc>
          <w:tcPr>
            <w:tcW w:w="1011"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3F6E9597" w14:textId="77777777" w:rsidR="000B74AF" w:rsidRPr="00AE1FAA" w:rsidRDefault="000B74AF" w:rsidP="00D702BB">
            <w:pPr>
              <w:jc w:val="center"/>
              <w:rPr>
                <w:rFonts w:cs="Arial"/>
                <w:snapToGrid w:val="0"/>
                <w:sz w:val="14"/>
                <w:szCs w:val="20"/>
                <w:lang w:val="en-GB"/>
              </w:rPr>
            </w:pPr>
          </w:p>
        </w:tc>
        <w:tc>
          <w:tcPr>
            <w:tcW w:w="850" w:type="dxa"/>
            <w:gridSpan w:val="5"/>
            <w:tcBorders>
              <w:top w:val="single" w:sz="4" w:space="0" w:color="auto"/>
              <w:left w:val="single" w:sz="4" w:space="0" w:color="auto"/>
              <w:bottom w:val="single" w:sz="4" w:space="0" w:color="auto"/>
              <w:right w:val="single" w:sz="4" w:space="0" w:color="auto"/>
            </w:tcBorders>
            <w:shd w:val="pct20" w:color="000000" w:fill="FFFFFF"/>
            <w:vAlign w:val="center"/>
          </w:tcPr>
          <w:p w14:paraId="106DA2BE" w14:textId="77777777" w:rsidR="000B74AF" w:rsidRPr="00AE1FAA" w:rsidRDefault="000B74AF" w:rsidP="00D702BB">
            <w:pPr>
              <w:jc w:val="center"/>
              <w:rPr>
                <w:rFonts w:cs="Arial"/>
                <w:sz w:val="14"/>
                <w:szCs w:val="20"/>
                <w:lang w:val="en-GB"/>
              </w:rPr>
            </w:pPr>
          </w:p>
        </w:tc>
        <w:tc>
          <w:tcPr>
            <w:tcW w:w="1683" w:type="dxa"/>
            <w:gridSpan w:val="2"/>
            <w:tcBorders>
              <w:top w:val="single" w:sz="4" w:space="0" w:color="auto"/>
              <w:left w:val="nil"/>
              <w:bottom w:val="single" w:sz="4" w:space="0" w:color="auto"/>
              <w:right w:val="single" w:sz="4" w:space="0" w:color="auto"/>
            </w:tcBorders>
            <w:shd w:val="pct20" w:color="000000" w:fill="FFFFFF"/>
            <w:vAlign w:val="center"/>
          </w:tcPr>
          <w:p w14:paraId="5909012E" w14:textId="77777777" w:rsidR="000B74AF" w:rsidRPr="00AE1FAA" w:rsidRDefault="000B74AF" w:rsidP="00D702BB">
            <w:pPr>
              <w:jc w:val="center"/>
              <w:rPr>
                <w:rFonts w:cs="Arial"/>
                <w:snapToGrid w:val="0"/>
                <w:sz w:val="14"/>
                <w:szCs w:val="20"/>
                <w:lang w:val="en-GB"/>
              </w:rPr>
            </w:pPr>
          </w:p>
        </w:tc>
      </w:tr>
      <w:tr w:rsidR="000B74AF" w:rsidRPr="00AE1FAA" w14:paraId="285F8355" w14:textId="77777777" w:rsidTr="00D702BB">
        <w:trPr>
          <w:cantSplit/>
          <w:trHeight w:val="62"/>
        </w:trPr>
        <w:tc>
          <w:tcPr>
            <w:tcW w:w="709" w:type="dxa"/>
            <w:tcBorders>
              <w:left w:val="single" w:sz="4" w:space="0" w:color="auto"/>
              <w:right w:val="single" w:sz="4" w:space="0" w:color="auto"/>
            </w:tcBorders>
          </w:tcPr>
          <w:p w14:paraId="2BAFC923"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11C41DB5" w14:textId="77777777" w:rsidR="000B74AF" w:rsidRPr="00AE1FAA" w:rsidRDefault="000B74AF" w:rsidP="00D702BB">
            <w:pPr>
              <w:jc w:val="center"/>
              <w:rPr>
                <w:rFonts w:cs="Arial"/>
                <w:b/>
                <w:snapToGrid w:val="0"/>
                <w:sz w:val="16"/>
                <w:szCs w:val="20"/>
              </w:rPr>
            </w:pPr>
          </w:p>
        </w:tc>
        <w:tc>
          <w:tcPr>
            <w:tcW w:w="425" w:type="dxa"/>
            <w:tcBorders>
              <w:top w:val="single" w:sz="4" w:space="0" w:color="auto"/>
              <w:left w:val="single" w:sz="4" w:space="0" w:color="auto"/>
              <w:bottom w:val="single" w:sz="4" w:space="0" w:color="auto"/>
              <w:right w:val="single" w:sz="4" w:space="0" w:color="auto"/>
            </w:tcBorders>
            <w:vAlign w:val="center"/>
          </w:tcPr>
          <w:p w14:paraId="2BB46200" w14:textId="77777777" w:rsidR="000B74AF" w:rsidRPr="00AE1FAA" w:rsidRDefault="000B74AF" w:rsidP="00D702BB">
            <w:pPr>
              <w:jc w:val="left"/>
              <w:rPr>
                <w:rFonts w:cs="Arial"/>
                <w:snapToGrid w:val="0"/>
                <w:sz w:val="14"/>
                <w:szCs w:val="20"/>
              </w:rPr>
            </w:pPr>
          </w:p>
        </w:tc>
        <w:tc>
          <w:tcPr>
            <w:tcW w:w="1559"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42206B26" w14:textId="77777777" w:rsidR="000B74AF" w:rsidRPr="00AE1FAA" w:rsidRDefault="000B74AF" w:rsidP="00D702BB">
            <w:pPr>
              <w:jc w:val="left"/>
              <w:rPr>
                <w:rFonts w:cs="Arial"/>
                <w:snapToGrid w:val="0"/>
                <w:sz w:val="14"/>
                <w:szCs w:val="20"/>
              </w:rPr>
            </w:pPr>
          </w:p>
        </w:tc>
        <w:tc>
          <w:tcPr>
            <w:tcW w:w="851" w:type="dxa"/>
            <w:gridSpan w:val="2"/>
            <w:tcBorders>
              <w:top w:val="single" w:sz="4" w:space="0" w:color="auto"/>
              <w:left w:val="single" w:sz="4" w:space="0" w:color="auto"/>
              <w:bottom w:val="single" w:sz="4" w:space="0" w:color="auto"/>
              <w:right w:val="single" w:sz="4" w:space="0" w:color="auto"/>
            </w:tcBorders>
            <w:shd w:val="pct20" w:color="000000" w:fill="FFFFFF"/>
            <w:vAlign w:val="center"/>
          </w:tcPr>
          <w:p w14:paraId="70BB5FC7" w14:textId="77777777" w:rsidR="000B74AF" w:rsidRPr="00AE1FAA" w:rsidRDefault="000B74AF" w:rsidP="00D702BB">
            <w:pPr>
              <w:jc w:val="center"/>
              <w:rPr>
                <w:rFonts w:cs="Arial"/>
                <w:snapToGrid w:val="0"/>
                <w:sz w:val="14"/>
                <w:szCs w:val="20"/>
                <w:lang w:val="en-GB"/>
              </w:rPr>
            </w:pPr>
          </w:p>
        </w:tc>
        <w:tc>
          <w:tcPr>
            <w:tcW w:w="992" w:type="dxa"/>
            <w:gridSpan w:val="4"/>
            <w:tcBorders>
              <w:top w:val="single" w:sz="4" w:space="0" w:color="auto"/>
              <w:left w:val="single" w:sz="4" w:space="0" w:color="auto"/>
              <w:bottom w:val="single" w:sz="4" w:space="0" w:color="auto"/>
              <w:right w:val="single" w:sz="4" w:space="0" w:color="auto"/>
            </w:tcBorders>
            <w:shd w:val="pct20" w:color="000000" w:fill="FFFFFF"/>
            <w:vAlign w:val="center"/>
          </w:tcPr>
          <w:p w14:paraId="5F56405D" w14:textId="77777777" w:rsidR="000B74AF" w:rsidRPr="00AE1FAA" w:rsidRDefault="000B74AF" w:rsidP="00D702BB">
            <w:pPr>
              <w:jc w:val="center"/>
              <w:rPr>
                <w:rFonts w:cs="Arial"/>
                <w:snapToGrid w:val="0"/>
                <w:sz w:val="14"/>
                <w:szCs w:val="20"/>
                <w:lang w:val="en-GB"/>
              </w:rPr>
            </w:pPr>
          </w:p>
        </w:tc>
        <w:tc>
          <w:tcPr>
            <w:tcW w:w="1559"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0AF01F5B" w14:textId="77777777" w:rsidR="000B74AF" w:rsidRPr="00AE1FAA" w:rsidRDefault="000B74AF" w:rsidP="00D702BB">
            <w:pPr>
              <w:jc w:val="center"/>
              <w:rPr>
                <w:rFonts w:cs="Arial"/>
                <w:snapToGrid w:val="0"/>
                <w:sz w:val="14"/>
                <w:szCs w:val="20"/>
                <w:lang w:val="en-GB"/>
              </w:rPr>
            </w:pPr>
          </w:p>
        </w:tc>
        <w:tc>
          <w:tcPr>
            <w:tcW w:w="1011" w:type="dxa"/>
            <w:gridSpan w:val="3"/>
            <w:tcBorders>
              <w:top w:val="single" w:sz="4" w:space="0" w:color="auto"/>
              <w:left w:val="single" w:sz="4" w:space="0" w:color="auto"/>
              <w:bottom w:val="single" w:sz="4" w:space="0" w:color="auto"/>
              <w:right w:val="single" w:sz="4" w:space="0" w:color="auto"/>
            </w:tcBorders>
            <w:shd w:val="pct20" w:color="000000" w:fill="FFFFFF"/>
            <w:vAlign w:val="center"/>
          </w:tcPr>
          <w:p w14:paraId="38EFAB4B" w14:textId="77777777" w:rsidR="000B74AF" w:rsidRPr="00AE1FAA" w:rsidRDefault="000B74AF" w:rsidP="00D702BB">
            <w:pPr>
              <w:jc w:val="center"/>
              <w:rPr>
                <w:rFonts w:cs="Arial"/>
                <w:snapToGrid w:val="0"/>
                <w:sz w:val="14"/>
                <w:szCs w:val="20"/>
                <w:lang w:val="en-GB"/>
              </w:rPr>
            </w:pPr>
          </w:p>
        </w:tc>
        <w:tc>
          <w:tcPr>
            <w:tcW w:w="850" w:type="dxa"/>
            <w:gridSpan w:val="5"/>
            <w:tcBorders>
              <w:top w:val="single" w:sz="4" w:space="0" w:color="auto"/>
              <w:left w:val="single" w:sz="4" w:space="0" w:color="auto"/>
              <w:bottom w:val="single" w:sz="4" w:space="0" w:color="auto"/>
              <w:right w:val="single" w:sz="4" w:space="0" w:color="auto"/>
            </w:tcBorders>
            <w:shd w:val="pct20" w:color="000000" w:fill="FFFFFF"/>
            <w:vAlign w:val="center"/>
          </w:tcPr>
          <w:p w14:paraId="5D8B2FCA" w14:textId="77777777" w:rsidR="000B74AF" w:rsidRPr="00AE1FAA" w:rsidRDefault="000B74AF" w:rsidP="00D702BB">
            <w:pPr>
              <w:jc w:val="center"/>
              <w:rPr>
                <w:rFonts w:cs="Arial"/>
                <w:sz w:val="14"/>
                <w:szCs w:val="20"/>
                <w:lang w:val="en-GB"/>
              </w:rPr>
            </w:pPr>
          </w:p>
        </w:tc>
        <w:tc>
          <w:tcPr>
            <w:tcW w:w="1683" w:type="dxa"/>
            <w:gridSpan w:val="2"/>
            <w:tcBorders>
              <w:top w:val="single" w:sz="4" w:space="0" w:color="auto"/>
              <w:left w:val="nil"/>
              <w:bottom w:val="single" w:sz="4" w:space="0" w:color="auto"/>
              <w:right w:val="single" w:sz="4" w:space="0" w:color="auto"/>
            </w:tcBorders>
            <w:shd w:val="pct20" w:color="000000" w:fill="FFFFFF"/>
            <w:vAlign w:val="center"/>
          </w:tcPr>
          <w:p w14:paraId="3FB54687" w14:textId="77777777" w:rsidR="000B74AF" w:rsidRPr="00AE1FAA" w:rsidRDefault="000B74AF" w:rsidP="00D702BB">
            <w:pPr>
              <w:jc w:val="center"/>
              <w:rPr>
                <w:rFonts w:cs="Arial"/>
                <w:snapToGrid w:val="0"/>
                <w:sz w:val="14"/>
                <w:szCs w:val="20"/>
                <w:lang w:val="en-GB"/>
              </w:rPr>
            </w:pPr>
          </w:p>
        </w:tc>
      </w:tr>
    </w:tbl>
    <w:p w14:paraId="733E28FF" w14:textId="77777777" w:rsidR="000B74AF" w:rsidRPr="00AE1FAA" w:rsidRDefault="000B74AF" w:rsidP="000B74AF">
      <w:pPr>
        <w:jc w:val="left"/>
        <w:rPr>
          <w:rFonts w:cs="Arial"/>
          <w:b/>
          <w:snapToGrid w:val="0"/>
          <w:color w:val="FF0000"/>
          <w:sz w:val="4"/>
          <w:szCs w:val="20"/>
        </w:rPr>
      </w:pPr>
    </w:p>
    <w:p w14:paraId="32B7A5AA" w14:textId="77777777" w:rsidR="000B74AF" w:rsidRPr="00AE1FAA" w:rsidRDefault="000B74AF" w:rsidP="000B74AF">
      <w:pPr>
        <w:tabs>
          <w:tab w:val="right" w:pos="1418"/>
          <w:tab w:val="left" w:pos="1701"/>
          <w:tab w:val="left" w:pos="3402"/>
        </w:tabs>
        <w:ind w:left="1701" w:hanging="1275"/>
        <w:rPr>
          <w:rFonts w:cs="Arial"/>
          <w:b/>
          <w:color w:val="FF0000"/>
          <w:sz w:val="16"/>
          <w:szCs w:val="16"/>
        </w:rPr>
      </w:pPr>
    </w:p>
    <w:p w14:paraId="4A5B3B4E" w14:textId="77777777" w:rsidR="000B74AF" w:rsidRPr="00AE1FAA" w:rsidRDefault="000B74AF" w:rsidP="000B74AF">
      <w:pPr>
        <w:tabs>
          <w:tab w:val="right" w:pos="1418"/>
          <w:tab w:val="left" w:pos="1701"/>
          <w:tab w:val="left" w:pos="3402"/>
        </w:tabs>
        <w:ind w:left="1701" w:hanging="1275"/>
        <w:rPr>
          <w:rFonts w:cs="Arial"/>
          <w:b/>
          <w:sz w:val="16"/>
          <w:szCs w:val="16"/>
          <w:lang w:val="es-ES_tradnl"/>
        </w:rPr>
      </w:pPr>
      <w:r w:rsidRPr="00AE1FAA">
        <w:rPr>
          <w:rFonts w:cs="Arial"/>
          <w:i/>
          <w:sz w:val="16"/>
          <w:szCs w:val="16"/>
        </w:rPr>
        <w:tab/>
      </w:r>
      <w:r w:rsidRPr="00AE1FAA">
        <w:rPr>
          <w:rFonts w:cs="Arial"/>
          <w:b/>
          <w:sz w:val="16"/>
          <w:szCs w:val="16"/>
          <w:lang w:val="es-ES_tradnl"/>
        </w:rPr>
        <w:tab/>
      </w:r>
      <w:r w:rsidRPr="00AE1FAA">
        <w:rPr>
          <w:rFonts w:cs="Arial"/>
          <w:b/>
          <w:sz w:val="16"/>
          <w:szCs w:val="16"/>
          <w:lang w:val="es-ES_tradnl"/>
        </w:rPr>
        <w:tab/>
      </w:r>
    </w:p>
    <w:p w14:paraId="28FF034B" w14:textId="7FF172C2" w:rsidR="000B74AF" w:rsidRDefault="000B74AF" w:rsidP="000B74AF">
      <w:pPr>
        <w:jc w:val="left"/>
        <w:rPr>
          <w:rFonts w:cs="Arial"/>
          <w:szCs w:val="18"/>
        </w:rPr>
      </w:pPr>
      <w:r w:rsidRPr="00AE1FAA">
        <w:rPr>
          <w:rFonts w:cs="Arial"/>
          <w:szCs w:val="18"/>
        </w:rPr>
        <w:t>Se adjunta estudio de iluminación con los resultados obtenidos.</w:t>
      </w:r>
    </w:p>
    <w:p w14:paraId="6CCC8751" w14:textId="77777777" w:rsidR="000B74AF" w:rsidRDefault="000B74AF">
      <w:pPr>
        <w:jc w:val="left"/>
        <w:rPr>
          <w:rFonts w:cs="Arial"/>
          <w:szCs w:val="18"/>
        </w:rPr>
      </w:pPr>
      <w:r>
        <w:rPr>
          <w:rFonts w:cs="Arial"/>
          <w:szCs w:val="18"/>
        </w:rPr>
        <w:br w:type="page"/>
      </w:r>
    </w:p>
    <w:p w14:paraId="4C55502C" w14:textId="77777777" w:rsidR="000B74AF" w:rsidRPr="00AE1FAA" w:rsidRDefault="000B74AF" w:rsidP="000B74AF">
      <w:pPr>
        <w:jc w:val="left"/>
        <w:rPr>
          <w:rFonts w:cs="Arial"/>
          <w:szCs w:val="18"/>
        </w:rPr>
      </w:pPr>
      <w:bookmarkStart w:id="54" w:name="_GoBack"/>
      <w:bookmarkEnd w:id="54"/>
    </w:p>
    <w:p w14:paraId="5A2E138F" w14:textId="77777777" w:rsidR="000B74AF" w:rsidRPr="00AE1FAA" w:rsidRDefault="000B74AF" w:rsidP="000B74AF">
      <w:pPr>
        <w:jc w:val="left"/>
        <w:rPr>
          <w:rFonts w:cs="Arial"/>
          <w:szCs w:val="18"/>
        </w:rPr>
      </w:pPr>
      <w:r w:rsidRPr="00AE1FAA">
        <w:rPr>
          <w:rFonts w:cs="Arial"/>
          <w:szCs w:val="18"/>
        </w:rPr>
        <w:tab/>
        <w:t xml:space="preserve"> </w:t>
      </w:r>
    </w:p>
    <w:p w14:paraId="34B14172" w14:textId="77777777" w:rsidR="000B74AF" w:rsidRPr="00AE1FAA" w:rsidRDefault="000B74AF" w:rsidP="000B74AF">
      <w:pPr>
        <w:jc w:val="left"/>
        <w:rPr>
          <w:rFonts w:cs="Arial"/>
          <w:szCs w:val="18"/>
        </w:rPr>
      </w:pPr>
    </w:p>
    <w:tbl>
      <w:tblPr>
        <w:tblpPr w:leftFromText="141" w:rightFromText="141" w:vertAnchor="text" w:tblpY="1"/>
        <w:tblOverlap w:val="never"/>
        <w:tblW w:w="9923" w:type="dxa"/>
        <w:tblLayout w:type="fixed"/>
        <w:tblCellMar>
          <w:left w:w="70" w:type="dxa"/>
          <w:right w:w="70" w:type="dxa"/>
        </w:tblCellMar>
        <w:tblLook w:val="0000" w:firstRow="0" w:lastRow="0" w:firstColumn="0" w:lastColumn="0" w:noHBand="0" w:noVBand="0"/>
      </w:tblPr>
      <w:tblGrid>
        <w:gridCol w:w="709"/>
        <w:gridCol w:w="284"/>
        <w:gridCol w:w="283"/>
        <w:gridCol w:w="1843"/>
        <w:gridCol w:w="425"/>
        <w:gridCol w:w="3827"/>
        <w:gridCol w:w="2552"/>
      </w:tblGrid>
      <w:tr w:rsidR="000B74AF" w:rsidRPr="00AE1FAA" w14:paraId="4545A06F" w14:textId="77777777" w:rsidTr="00D702BB">
        <w:trPr>
          <w:cantSplit/>
        </w:trPr>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F288CDB" w14:textId="77777777" w:rsidR="000B74AF" w:rsidRPr="00AE1FAA" w:rsidRDefault="000B74AF" w:rsidP="00D702BB">
            <w:pPr>
              <w:ind w:left="113" w:right="113"/>
              <w:jc w:val="center"/>
              <w:rPr>
                <w:rFonts w:cs="Arial"/>
                <w:b/>
                <w:snapToGrid w:val="0"/>
                <w:sz w:val="16"/>
                <w:szCs w:val="20"/>
              </w:rPr>
            </w:pPr>
            <w:r w:rsidRPr="00AE1FAA">
              <w:rPr>
                <w:rFonts w:cs="Arial"/>
                <w:b/>
                <w:snapToGrid w:val="0"/>
                <w:sz w:val="16"/>
                <w:szCs w:val="20"/>
              </w:rPr>
              <w:t>HE3 Eficiencia energética de las instalaciones de iluminación</w:t>
            </w:r>
          </w:p>
          <w:p w14:paraId="21B06A41" w14:textId="77777777" w:rsidR="000B74AF" w:rsidRPr="00AE1FAA" w:rsidRDefault="000B74AF" w:rsidP="00D702BB">
            <w:pPr>
              <w:ind w:left="113" w:right="113"/>
              <w:jc w:val="center"/>
              <w:rPr>
                <w:rFonts w:cs="Arial"/>
                <w:snapToGrid w:val="0"/>
                <w:sz w:val="12"/>
                <w:szCs w:val="20"/>
              </w:rPr>
            </w:pPr>
            <w:r w:rsidRPr="00AE1FAA">
              <w:rPr>
                <w:rFonts w:cs="Arial"/>
                <w:snapToGrid w:val="0"/>
                <w:sz w:val="12"/>
                <w:szCs w:val="20"/>
              </w:rPr>
              <w:t xml:space="preserve">Ámbito de aplicación: </w:t>
            </w:r>
            <w:r w:rsidRPr="00AE1FAA">
              <w:rPr>
                <w:rFonts w:cs="Arial"/>
                <w:sz w:val="12"/>
                <w:szCs w:val="20"/>
              </w:rPr>
              <w:t>Esta sección es de aplicación a las instalaciones de iluminación interior en: edificios de nueva construcción; rehabilitación de edificios existentes con una superficie útil superior a 1000 m</w:t>
            </w:r>
            <w:r w:rsidRPr="00AE1FAA">
              <w:rPr>
                <w:rFonts w:cs="Arial"/>
                <w:sz w:val="12"/>
                <w:szCs w:val="20"/>
                <w:vertAlign w:val="superscript"/>
              </w:rPr>
              <w:t>2</w:t>
            </w:r>
            <w:r w:rsidRPr="00AE1FAA">
              <w:rPr>
                <w:rFonts w:cs="Arial"/>
                <w:sz w:val="12"/>
                <w:szCs w:val="20"/>
              </w:rPr>
              <w:t>, donde se renueve más del 25% de la superficie iluminada; reformas</w:t>
            </w:r>
            <w:r w:rsidRPr="00AE1FAA">
              <w:rPr>
                <w:rFonts w:cs="Arial"/>
                <w:b/>
                <w:sz w:val="12"/>
                <w:szCs w:val="20"/>
              </w:rPr>
              <w:t xml:space="preserve"> </w:t>
            </w:r>
            <w:r w:rsidRPr="00AE1FAA">
              <w:rPr>
                <w:rFonts w:cs="Arial"/>
                <w:sz w:val="12"/>
                <w:szCs w:val="20"/>
              </w:rPr>
              <w:t>de locales comerciales y de edificios de uso administrativo en los que se</w:t>
            </w:r>
            <w:r w:rsidRPr="00AE1FAA">
              <w:rPr>
                <w:rFonts w:cs="Arial"/>
                <w:b/>
                <w:sz w:val="12"/>
                <w:szCs w:val="20"/>
              </w:rPr>
              <w:t xml:space="preserve"> </w:t>
            </w:r>
            <w:r w:rsidRPr="00AE1FAA">
              <w:rPr>
                <w:rFonts w:cs="Arial"/>
                <w:sz w:val="12"/>
                <w:szCs w:val="20"/>
              </w:rPr>
              <w:t>renueve 4la instalación de iluminación. (Ámbitos de aplicación excluidos ver DB-HE3)</w:t>
            </w:r>
          </w:p>
        </w:tc>
        <w:tc>
          <w:tcPr>
            <w:tcW w:w="284" w:type="dxa"/>
            <w:tcBorders>
              <w:left w:val="nil"/>
            </w:tcBorders>
          </w:tcPr>
          <w:p w14:paraId="07E8F80A" w14:textId="77777777" w:rsidR="000B74AF" w:rsidRPr="00AE1FAA" w:rsidRDefault="000B74AF" w:rsidP="00D702BB">
            <w:pPr>
              <w:jc w:val="right"/>
              <w:rPr>
                <w:rFonts w:cs="Arial"/>
                <w:b/>
                <w:snapToGrid w:val="0"/>
                <w:sz w:val="16"/>
                <w:szCs w:val="20"/>
              </w:rPr>
            </w:pPr>
          </w:p>
        </w:tc>
        <w:tc>
          <w:tcPr>
            <w:tcW w:w="6378" w:type="dxa"/>
            <w:gridSpan w:val="4"/>
          </w:tcPr>
          <w:p w14:paraId="0F80427F" w14:textId="77777777" w:rsidR="000B74AF" w:rsidRPr="00AE1FAA" w:rsidRDefault="000B74AF" w:rsidP="00D702BB">
            <w:pPr>
              <w:keepNext/>
              <w:numPr>
                <w:ilvl w:val="0"/>
                <w:numId w:val="34"/>
              </w:numPr>
              <w:ind w:firstLine="0"/>
              <w:jc w:val="center"/>
              <w:outlineLvl w:val="3"/>
              <w:rPr>
                <w:rFonts w:cs="Arial"/>
                <w:b/>
                <w:snapToGrid w:val="0"/>
                <w:szCs w:val="18"/>
              </w:rPr>
            </w:pPr>
            <w:bookmarkStart w:id="55" w:name="_Toc534207439"/>
            <w:r w:rsidRPr="00AE1FAA">
              <w:rPr>
                <w:rFonts w:cs="Arial"/>
                <w:b/>
                <w:snapToGrid w:val="0"/>
                <w:szCs w:val="18"/>
              </w:rPr>
              <w:t>Sistemas de control y regulación</w:t>
            </w:r>
            <w:bookmarkEnd w:id="55"/>
          </w:p>
        </w:tc>
        <w:tc>
          <w:tcPr>
            <w:tcW w:w="2552" w:type="dxa"/>
          </w:tcPr>
          <w:p w14:paraId="4683B1B7" w14:textId="77777777" w:rsidR="000B74AF" w:rsidRPr="00AE1FAA" w:rsidRDefault="000B74AF" w:rsidP="00D702BB">
            <w:pPr>
              <w:jc w:val="center"/>
              <w:rPr>
                <w:rFonts w:cs="Arial"/>
                <w:snapToGrid w:val="0"/>
                <w:sz w:val="16"/>
                <w:szCs w:val="20"/>
              </w:rPr>
            </w:pPr>
          </w:p>
        </w:tc>
      </w:tr>
      <w:tr w:rsidR="000B74AF" w:rsidRPr="00AE1FAA" w14:paraId="089C2C6C" w14:textId="77777777" w:rsidTr="00D702BB">
        <w:trPr>
          <w:cantSplit/>
        </w:trPr>
        <w:tc>
          <w:tcPr>
            <w:tcW w:w="709" w:type="dxa"/>
            <w:vMerge/>
            <w:tcBorders>
              <w:top w:val="single" w:sz="4" w:space="0" w:color="auto"/>
              <w:left w:val="single" w:sz="4" w:space="0" w:color="auto"/>
              <w:bottom w:val="single" w:sz="4" w:space="0" w:color="auto"/>
              <w:right w:val="single" w:sz="4" w:space="0" w:color="auto"/>
            </w:tcBorders>
          </w:tcPr>
          <w:p w14:paraId="1B288BD5" w14:textId="77777777" w:rsidR="000B74AF" w:rsidRPr="00AE1FAA" w:rsidRDefault="000B74AF" w:rsidP="00D702BB">
            <w:pPr>
              <w:jc w:val="right"/>
              <w:rPr>
                <w:rFonts w:cs="Arial"/>
                <w:b/>
                <w:snapToGrid w:val="0"/>
                <w:sz w:val="10"/>
                <w:szCs w:val="20"/>
              </w:rPr>
            </w:pPr>
          </w:p>
        </w:tc>
        <w:tc>
          <w:tcPr>
            <w:tcW w:w="284" w:type="dxa"/>
            <w:tcBorders>
              <w:left w:val="nil"/>
            </w:tcBorders>
          </w:tcPr>
          <w:p w14:paraId="7D89251F" w14:textId="77777777" w:rsidR="000B74AF" w:rsidRPr="00AE1FAA" w:rsidRDefault="000B74AF" w:rsidP="00D702BB">
            <w:pPr>
              <w:jc w:val="right"/>
              <w:rPr>
                <w:rFonts w:cs="Arial"/>
                <w:snapToGrid w:val="0"/>
                <w:sz w:val="8"/>
                <w:szCs w:val="20"/>
              </w:rPr>
            </w:pPr>
          </w:p>
        </w:tc>
        <w:tc>
          <w:tcPr>
            <w:tcW w:w="6378" w:type="dxa"/>
            <w:gridSpan w:val="4"/>
          </w:tcPr>
          <w:p w14:paraId="1161FFB0" w14:textId="77777777" w:rsidR="000B74AF" w:rsidRPr="00AE1FAA" w:rsidRDefault="000B74AF" w:rsidP="00D702BB">
            <w:pPr>
              <w:jc w:val="left"/>
              <w:rPr>
                <w:rFonts w:cs="Arial"/>
                <w:snapToGrid w:val="0"/>
                <w:szCs w:val="18"/>
              </w:rPr>
            </w:pPr>
          </w:p>
        </w:tc>
        <w:tc>
          <w:tcPr>
            <w:tcW w:w="2552" w:type="dxa"/>
          </w:tcPr>
          <w:p w14:paraId="779ACC4A" w14:textId="77777777" w:rsidR="000B74AF" w:rsidRPr="00AE1FAA" w:rsidRDefault="000B74AF" w:rsidP="00D702BB">
            <w:pPr>
              <w:jc w:val="center"/>
              <w:rPr>
                <w:rFonts w:cs="Arial"/>
                <w:snapToGrid w:val="0"/>
                <w:sz w:val="8"/>
                <w:szCs w:val="20"/>
              </w:rPr>
            </w:pPr>
          </w:p>
        </w:tc>
      </w:tr>
      <w:tr w:rsidR="000B74AF" w:rsidRPr="00AE1FAA" w14:paraId="3C23D470" w14:textId="77777777" w:rsidTr="00D702BB">
        <w:trPr>
          <w:cantSplit/>
        </w:trPr>
        <w:tc>
          <w:tcPr>
            <w:tcW w:w="709" w:type="dxa"/>
            <w:vMerge/>
            <w:tcBorders>
              <w:top w:val="single" w:sz="4" w:space="0" w:color="auto"/>
              <w:left w:val="single" w:sz="4" w:space="0" w:color="auto"/>
              <w:bottom w:val="single" w:sz="4" w:space="0" w:color="auto"/>
              <w:right w:val="single" w:sz="4" w:space="0" w:color="auto"/>
            </w:tcBorders>
          </w:tcPr>
          <w:p w14:paraId="6A60D052" w14:textId="77777777" w:rsidR="000B74AF" w:rsidRPr="00AE1FAA" w:rsidRDefault="000B74AF" w:rsidP="00D702BB">
            <w:pPr>
              <w:jc w:val="right"/>
              <w:rPr>
                <w:rFonts w:cs="Arial"/>
                <w:b/>
                <w:snapToGrid w:val="0"/>
                <w:sz w:val="10"/>
                <w:szCs w:val="20"/>
              </w:rPr>
            </w:pPr>
          </w:p>
        </w:tc>
        <w:tc>
          <w:tcPr>
            <w:tcW w:w="284" w:type="dxa"/>
            <w:tcBorders>
              <w:left w:val="nil"/>
            </w:tcBorders>
          </w:tcPr>
          <w:p w14:paraId="1F24D69F" w14:textId="77777777" w:rsidR="000B74AF" w:rsidRPr="00AE1FAA" w:rsidRDefault="000B74AF" w:rsidP="00D702BB">
            <w:pPr>
              <w:jc w:val="right"/>
              <w:rPr>
                <w:rFonts w:cs="Arial"/>
                <w:snapToGrid w:val="0"/>
                <w:sz w:val="8"/>
                <w:szCs w:val="20"/>
              </w:rPr>
            </w:pPr>
          </w:p>
        </w:tc>
        <w:tc>
          <w:tcPr>
            <w:tcW w:w="6378" w:type="dxa"/>
            <w:gridSpan w:val="4"/>
          </w:tcPr>
          <w:p w14:paraId="634A5CC3" w14:textId="77777777" w:rsidR="000B74AF" w:rsidRPr="00AE1FAA" w:rsidRDefault="000B74AF" w:rsidP="00D702BB">
            <w:pPr>
              <w:jc w:val="left"/>
              <w:rPr>
                <w:rFonts w:cs="Arial"/>
                <w:snapToGrid w:val="0"/>
                <w:szCs w:val="18"/>
              </w:rPr>
            </w:pPr>
            <w:r w:rsidRPr="00AE1FAA">
              <w:rPr>
                <w:rFonts w:cs="Arial"/>
                <w:snapToGrid w:val="0"/>
                <w:szCs w:val="18"/>
              </w:rPr>
              <w:t>Sistema de encendido y apagado manual</w:t>
            </w:r>
          </w:p>
        </w:tc>
        <w:tc>
          <w:tcPr>
            <w:tcW w:w="2552" w:type="dxa"/>
          </w:tcPr>
          <w:p w14:paraId="36D59E39" w14:textId="77777777" w:rsidR="000B74AF" w:rsidRPr="00AE1FAA" w:rsidRDefault="000B74AF" w:rsidP="00D702BB">
            <w:pPr>
              <w:jc w:val="center"/>
              <w:rPr>
                <w:rFonts w:cs="Arial"/>
                <w:snapToGrid w:val="0"/>
                <w:sz w:val="8"/>
                <w:szCs w:val="20"/>
              </w:rPr>
            </w:pPr>
          </w:p>
        </w:tc>
      </w:tr>
      <w:tr w:rsidR="000B74AF" w:rsidRPr="00AE1FAA" w14:paraId="427A0BB4" w14:textId="77777777" w:rsidTr="00D702BB">
        <w:trPr>
          <w:cantSplit/>
        </w:trPr>
        <w:tc>
          <w:tcPr>
            <w:tcW w:w="709" w:type="dxa"/>
            <w:vMerge/>
            <w:tcBorders>
              <w:top w:val="single" w:sz="4" w:space="0" w:color="auto"/>
              <w:left w:val="single" w:sz="4" w:space="0" w:color="auto"/>
              <w:bottom w:val="single" w:sz="4" w:space="0" w:color="auto"/>
              <w:right w:val="single" w:sz="4" w:space="0" w:color="auto"/>
            </w:tcBorders>
          </w:tcPr>
          <w:p w14:paraId="45999D76"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313A8A5D" w14:textId="77777777" w:rsidR="000B74AF" w:rsidRPr="00AE1FAA" w:rsidRDefault="000B74AF" w:rsidP="00D702BB">
            <w:pPr>
              <w:jc w:val="center"/>
              <w:rPr>
                <w:rFonts w:cs="Arial"/>
                <w:b/>
                <w:snapToGrid w:val="0"/>
                <w:sz w:val="16"/>
                <w:szCs w:val="20"/>
              </w:rPr>
            </w:pPr>
            <w:r w:rsidRPr="00AE1FAA">
              <w:rPr>
                <w:rFonts w:cs="Arial"/>
                <w:b/>
                <w:snapToGrid w:val="0"/>
                <w:sz w:val="16"/>
                <w:szCs w:val="20"/>
              </w:rPr>
              <w:fldChar w:fldCharType="begin">
                <w:ffData>
                  <w:name w:val=""/>
                  <w:enabled w:val="0"/>
                  <w:calcOnExit w:val="0"/>
                  <w:checkBox>
                    <w:sizeAuto/>
                    <w:default w:val="1"/>
                  </w:checkBox>
                </w:ffData>
              </w:fldChar>
            </w:r>
            <w:r w:rsidRPr="00AE1FAA">
              <w:rPr>
                <w:rFonts w:cs="Arial"/>
                <w:b/>
                <w:snapToGrid w:val="0"/>
                <w:sz w:val="16"/>
                <w:szCs w:val="20"/>
              </w:rPr>
              <w:instrText xml:space="preserve"> FORMCHECKBOX </w:instrText>
            </w:r>
            <w:r>
              <w:rPr>
                <w:rFonts w:cs="Arial"/>
                <w:b/>
                <w:snapToGrid w:val="0"/>
                <w:sz w:val="16"/>
                <w:szCs w:val="20"/>
              </w:rPr>
            </w:r>
            <w:r>
              <w:rPr>
                <w:rFonts w:cs="Arial"/>
                <w:b/>
                <w:snapToGrid w:val="0"/>
                <w:sz w:val="16"/>
                <w:szCs w:val="20"/>
              </w:rPr>
              <w:fldChar w:fldCharType="separate"/>
            </w:r>
            <w:r w:rsidRPr="00AE1FAA">
              <w:rPr>
                <w:rFonts w:cs="Arial"/>
                <w:b/>
                <w:snapToGrid w:val="0"/>
                <w:sz w:val="16"/>
                <w:szCs w:val="20"/>
              </w:rPr>
              <w:fldChar w:fldCharType="end"/>
            </w:r>
          </w:p>
        </w:tc>
        <w:tc>
          <w:tcPr>
            <w:tcW w:w="8930" w:type="dxa"/>
            <w:gridSpan w:val="5"/>
            <w:tcBorders>
              <w:top w:val="single" w:sz="4" w:space="0" w:color="auto"/>
              <w:left w:val="single" w:sz="4" w:space="0" w:color="auto"/>
              <w:bottom w:val="single" w:sz="4" w:space="0" w:color="auto"/>
              <w:right w:val="single" w:sz="4" w:space="0" w:color="auto"/>
            </w:tcBorders>
            <w:vAlign w:val="center"/>
          </w:tcPr>
          <w:p w14:paraId="2DDAEB1A" w14:textId="77777777" w:rsidR="000B74AF" w:rsidRPr="00AE1FAA" w:rsidRDefault="000B74AF" w:rsidP="00D702BB">
            <w:pPr>
              <w:rPr>
                <w:rFonts w:cs="Arial"/>
                <w:snapToGrid w:val="0"/>
                <w:sz w:val="14"/>
                <w:szCs w:val="20"/>
              </w:rPr>
            </w:pPr>
            <w:r w:rsidRPr="00AE1FAA">
              <w:rPr>
                <w:rFonts w:cs="Arial"/>
                <w:sz w:val="14"/>
                <w:szCs w:val="20"/>
              </w:rPr>
              <w:t>Toda zona dispondrá, al menos, de un sistema de encendido y apagado manual, cuando no disponga de otro sistema de control, no aceptándose los sistemas de encendido y apagado en cuadros eléctricos como único sistema de control. Toda zona dispondrá de un sistema de encendidos por horario centralizado en cada cuadro eléctrico.</w:t>
            </w:r>
          </w:p>
        </w:tc>
      </w:tr>
      <w:tr w:rsidR="000B74AF" w:rsidRPr="00AE1FAA" w14:paraId="1234C9CB" w14:textId="77777777" w:rsidTr="00D702BB">
        <w:trPr>
          <w:cantSplit/>
        </w:trPr>
        <w:tc>
          <w:tcPr>
            <w:tcW w:w="709" w:type="dxa"/>
            <w:vMerge/>
            <w:tcBorders>
              <w:top w:val="single" w:sz="4" w:space="0" w:color="auto"/>
              <w:left w:val="single" w:sz="4" w:space="0" w:color="auto"/>
              <w:bottom w:val="single" w:sz="4" w:space="0" w:color="auto"/>
              <w:right w:val="single" w:sz="4" w:space="0" w:color="auto"/>
            </w:tcBorders>
          </w:tcPr>
          <w:p w14:paraId="5F1FC843"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6152A44E" w14:textId="77777777" w:rsidR="000B74AF" w:rsidRPr="00AE1FAA" w:rsidRDefault="000B74AF" w:rsidP="00D702BB">
            <w:pPr>
              <w:jc w:val="center"/>
              <w:rPr>
                <w:rFonts w:cs="Arial"/>
                <w:b/>
                <w:snapToGrid w:val="0"/>
                <w:sz w:val="8"/>
                <w:szCs w:val="20"/>
              </w:rPr>
            </w:pPr>
          </w:p>
        </w:tc>
        <w:tc>
          <w:tcPr>
            <w:tcW w:w="6378" w:type="dxa"/>
            <w:gridSpan w:val="4"/>
            <w:vAlign w:val="center"/>
          </w:tcPr>
          <w:p w14:paraId="3A7628BE" w14:textId="77777777" w:rsidR="000B74AF" w:rsidRPr="00AE1FAA" w:rsidRDefault="000B74AF" w:rsidP="00D702BB">
            <w:pPr>
              <w:rPr>
                <w:rFonts w:cs="Arial"/>
                <w:sz w:val="8"/>
                <w:szCs w:val="20"/>
              </w:rPr>
            </w:pPr>
          </w:p>
        </w:tc>
        <w:tc>
          <w:tcPr>
            <w:tcW w:w="2552" w:type="dxa"/>
            <w:vAlign w:val="center"/>
          </w:tcPr>
          <w:p w14:paraId="6205C3C8" w14:textId="77777777" w:rsidR="000B74AF" w:rsidRPr="00AE1FAA" w:rsidRDefault="000B74AF" w:rsidP="00D702BB">
            <w:pPr>
              <w:rPr>
                <w:rFonts w:cs="Arial"/>
                <w:snapToGrid w:val="0"/>
                <w:sz w:val="8"/>
                <w:szCs w:val="20"/>
              </w:rPr>
            </w:pPr>
          </w:p>
        </w:tc>
      </w:tr>
      <w:tr w:rsidR="000B74AF" w:rsidRPr="00AE1FAA" w14:paraId="3C12C841" w14:textId="77777777" w:rsidTr="00D702BB">
        <w:trPr>
          <w:cantSplit/>
        </w:trPr>
        <w:tc>
          <w:tcPr>
            <w:tcW w:w="709" w:type="dxa"/>
            <w:vMerge/>
            <w:tcBorders>
              <w:top w:val="single" w:sz="4" w:space="0" w:color="auto"/>
              <w:left w:val="single" w:sz="4" w:space="0" w:color="auto"/>
              <w:bottom w:val="single" w:sz="4" w:space="0" w:color="auto"/>
              <w:right w:val="single" w:sz="4" w:space="0" w:color="auto"/>
            </w:tcBorders>
          </w:tcPr>
          <w:p w14:paraId="0E2E2713"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1B9DAB78" w14:textId="77777777" w:rsidR="000B74AF" w:rsidRPr="00AE1FAA" w:rsidRDefault="000B74AF" w:rsidP="00D702BB">
            <w:pPr>
              <w:jc w:val="center"/>
              <w:rPr>
                <w:rFonts w:cs="Arial"/>
                <w:b/>
                <w:snapToGrid w:val="0"/>
                <w:szCs w:val="18"/>
              </w:rPr>
            </w:pPr>
          </w:p>
        </w:tc>
        <w:tc>
          <w:tcPr>
            <w:tcW w:w="6378" w:type="dxa"/>
            <w:gridSpan w:val="4"/>
            <w:vAlign w:val="center"/>
          </w:tcPr>
          <w:p w14:paraId="0AC7CA7A" w14:textId="77777777" w:rsidR="000B74AF" w:rsidRPr="00AE1FAA" w:rsidRDefault="000B74AF" w:rsidP="00D702BB">
            <w:pPr>
              <w:rPr>
                <w:rFonts w:cs="Arial"/>
                <w:szCs w:val="18"/>
              </w:rPr>
            </w:pPr>
            <w:r w:rsidRPr="00AE1FAA">
              <w:rPr>
                <w:rFonts w:cs="Arial"/>
                <w:szCs w:val="18"/>
              </w:rPr>
              <w:t>Sistema de encendido: detección de presencia o temporización</w:t>
            </w:r>
          </w:p>
        </w:tc>
        <w:tc>
          <w:tcPr>
            <w:tcW w:w="2552" w:type="dxa"/>
            <w:vAlign w:val="center"/>
          </w:tcPr>
          <w:p w14:paraId="2DAF606C" w14:textId="77777777" w:rsidR="000B74AF" w:rsidRPr="00AE1FAA" w:rsidRDefault="000B74AF" w:rsidP="00D702BB">
            <w:pPr>
              <w:rPr>
                <w:rFonts w:cs="Arial"/>
                <w:snapToGrid w:val="0"/>
                <w:sz w:val="14"/>
                <w:szCs w:val="20"/>
              </w:rPr>
            </w:pPr>
          </w:p>
        </w:tc>
      </w:tr>
      <w:tr w:rsidR="000B74AF" w:rsidRPr="00AE1FAA" w14:paraId="643AC096" w14:textId="77777777" w:rsidTr="00D702BB">
        <w:trPr>
          <w:cantSplit/>
        </w:trPr>
        <w:tc>
          <w:tcPr>
            <w:tcW w:w="709" w:type="dxa"/>
            <w:vMerge/>
            <w:tcBorders>
              <w:top w:val="single" w:sz="4" w:space="0" w:color="auto"/>
              <w:left w:val="single" w:sz="4" w:space="0" w:color="auto"/>
              <w:bottom w:val="single" w:sz="4" w:space="0" w:color="auto"/>
              <w:right w:val="single" w:sz="4" w:space="0" w:color="auto"/>
            </w:tcBorders>
          </w:tcPr>
          <w:p w14:paraId="37994838"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0E7467AF" w14:textId="77777777" w:rsidR="000B74AF" w:rsidRPr="00AE1FAA" w:rsidRDefault="000B74AF" w:rsidP="00D702BB">
            <w:pPr>
              <w:jc w:val="center"/>
              <w:rPr>
                <w:rFonts w:cs="Arial"/>
                <w:b/>
                <w:snapToGrid w:val="0"/>
                <w:sz w:val="16"/>
                <w:szCs w:val="20"/>
              </w:rPr>
            </w:pPr>
            <w:r w:rsidRPr="00AE1FAA">
              <w:rPr>
                <w:rFonts w:cs="Arial"/>
                <w:b/>
                <w:snapToGrid w:val="0"/>
                <w:sz w:val="16"/>
                <w:szCs w:val="20"/>
              </w:rPr>
              <w:fldChar w:fldCharType="begin">
                <w:ffData>
                  <w:name w:val="Casilla1"/>
                  <w:enabled/>
                  <w:calcOnExit w:val="0"/>
                  <w:checkBox>
                    <w:sizeAuto/>
                    <w:default w:val="1"/>
                  </w:checkBox>
                </w:ffData>
              </w:fldChar>
            </w:r>
            <w:r w:rsidRPr="00AE1FAA">
              <w:rPr>
                <w:rFonts w:cs="Arial"/>
                <w:b/>
                <w:snapToGrid w:val="0"/>
                <w:sz w:val="16"/>
                <w:szCs w:val="20"/>
              </w:rPr>
              <w:instrText xml:space="preserve"> FORMCHECKBOX </w:instrText>
            </w:r>
            <w:r>
              <w:rPr>
                <w:rFonts w:cs="Arial"/>
                <w:b/>
                <w:snapToGrid w:val="0"/>
                <w:sz w:val="16"/>
                <w:szCs w:val="20"/>
              </w:rPr>
            </w:r>
            <w:r>
              <w:rPr>
                <w:rFonts w:cs="Arial"/>
                <w:b/>
                <w:snapToGrid w:val="0"/>
                <w:sz w:val="16"/>
                <w:szCs w:val="20"/>
              </w:rPr>
              <w:fldChar w:fldCharType="separate"/>
            </w:r>
            <w:r w:rsidRPr="00AE1FAA">
              <w:rPr>
                <w:rFonts w:cs="Arial"/>
                <w:b/>
                <w:snapToGrid w:val="0"/>
                <w:sz w:val="16"/>
                <w:szCs w:val="20"/>
              </w:rPr>
              <w:fldChar w:fldCharType="end"/>
            </w:r>
          </w:p>
        </w:tc>
        <w:tc>
          <w:tcPr>
            <w:tcW w:w="8930" w:type="dxa"/>
            <w:gridSpan w:val="5"/>
            <w:tcBorders>
              <w:top w:val="single" w:sz="4" w:space="0" w:color="auto"/>
              <w:left w:val="single" w:sz="4" w:space="0" w:color="auto"/>
              <w:bottom w:val="single" w:sz="4" w:space="0" w:color="auto"/>
              <w:right w:val="single" w:sz="4" w:space="0" w:color="auto"/>
            </w:tcBorders>
            <w:vAlign w:val="center"/>
          </w:tcPr>
          <w:p w14:paraId="22BA6829" w14:textId="77777777" w:rsidR="000B74AF" w:rsidRPr="00AE1FAA" w:rsidRDefault="000B74AF" w:rsidP="00D702BB">
            <w:pPr>
              <w:rPr>
                <w:rFonts w:cs="Arial"/>
                <w:snapToGrid w:val="0"/>
                <w:sz w:val="14"/>
                <w:szCs w:val="20"/>
              </w:rPr>
            </w:pPr>
            <w:r w:rsidRPr="00AE1FAA">
              <w:rPr>
                <w:rFonts w:cs="Arial"/>
                <w:sz w:val="14"/>
                <w:szCs w:val="20"/>
              </w:rPr>
              <w:t>Las zonas de uso esporádico dispondrán de un control de encendido y apagado por sistema de detección de presencia o sistema de temporización.</w:t>
            </w:r>
          </w:p>
        </w:tc>
      </w:tr>
      <w:tr w:rsidR="000B74AF" w:rsidRPr="00AE1FAA" w14:paraId="70BE92B9" w14:textId="77777777" w:rsidTr="00D702BB">
        <w:trPr>
          <w:cantSplit/>
          <w:trHeight w:val="70"/>
        </w:trPr>
        <w:tc>
          <w:tcPr>
            <w:tcW w:w="709" w:type="dxa"/>
            <w:vMerge/>
            <w:tcBorders>
              <w:top w:val="single" w:sz="4" w:space="0" w:color="auto"/>
              <w:left w:val="single" w:sz="4" w:space="0" w:color="auto"/>
              <w:bottom w:val="single" w:sz="4" w:space="0" w:color="auto"/>
              <w:right w:val="single" w:sz="4" w:space="0" w:color="auto"/>
            </w:tcBorders>
          </w:tcPr>
          <w:p w14:paraId="3CFB3693"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0C697774" w14:textId="77777777" w:rsidR="000B74AF" w:rsidRPr="00AE1FAA" w:rsidRDefault="000B74AF" w:rsidP="00D702BB">
            <w:pPr>
              <w:jc w:val="center"/>
              <w:rPr>
                <w:rFonts w:cs="Arial"/>
                <w:b/>
                <w:snapToGrid w:val="0"/>
                <w:sz w:val="8"/>
                <w:szCs w:val="20"/>
              </w:rPr>
            </w:pPr>
          </w:p>
        </w:tc>
        <w:tc>
          <w:tcPr>
            <w:tcW w:w="6378" w:type="dxa"/>
            <w:gridSpan w:val="4"/>
            <w:vAlign w:val="center"/>
          </w:tcPr>
          <w:p w14:paraId="45184CA5" w14:textId="77777777" w:rsidR="000B74AF" w:rsidRPr="00AE1FAA" w:rsidRDefault="000B74AF" w:rsidP="00D702BB">
            <w:pPr>
              <w:jc w:val="left"/>
              <w:rPr>
                <w:rFonts w:cs="Arial"/>
                <w:snapToGrid w:val="0"/>
                <w:sz w:val="8"/>
                <w:szCs w:val="20"/>
              </w:rPr>
            </w:pPr>
          </w:p>
        </w:tc>
        <w:tc>
          <w:tcPr>
            <w:tcW w:w="2552" w:type="dxa"/>
            <w:vAlign w:val="center"/>
          </w:tcPr>
          <w:p w14:paraId="504135ED" w14:textId="77777777" w:rsidR="000B74AF" w:rsidRPr="00AE1FAA" w:rsidRDefault="000B74AF" w:rsidP="00D702BB">
            <w:pPr>
              <w:jc w:val="center"/>
              <w:rPr>
                <w:rFonts w:cs="Arial"/>
                <w:snapToGrid w:val="0"/>
                <w:sz w:val="8"/>
                <w:szCs w:val="20"/>
              </w:rPr>
            </w:pPr>
          </w:p>
        </w:tc>
      </w:tr>
      <w:tr w:rsidR="000B74AF" w:rsidRPr="00AE1FAA" w14:paraId="1BDD0FA6" w14:textId="77777777" w:rsidTr="00D702BB">
        <w:trPr>
          <w:cantSplit/>
        </w:trPr>
        <w:tc>
          <w:tcPr>
            <w:tcW w:w="709" w:type="dxa"/>
            <w:vMerge/>
            <w:tcBorders>
              <w:top w:val="single" w:sz="4" w:space="0" w:color="auto"/>
              <w:left w:val="single" w:sz="4" w:space="0" w:color="auto"/>
              <w:bottom w:val="single" w:sz="4" w:space="0" w:color="auto"/>
              <w:right w:val="single" w:sz="4" w:space="0" w:color="auto"/>
            </w:tcBorders>
          </w:tcPr>
          <w:p w14:paraId="5A0FA3F0"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25111B36" w14:textId="77777777" w:rsidR="000B74AF" w:rsidRPr="00AE1FAA" w:rsidRDefault="000B74AF" w:rsidP="00D702BB">
            <w:pPr>
              <w:jc w:val="center"/>
              <w:rPr>
                <w:rFonts w:cs="Arial"/>
                <w:b/>
                <w:snapToGrid w:val="0"/>
                <w:szCs w:val="18"/>
              </w:rPr>
            </w:pPr>
          </w:p>
        </w:tc>
        <w:tc>
          <w:tcPr>
            <w:tcW w:w="6378" w:type="dxa"/>
            <w:gridSpan w:val="4"/>
            <w:vAlign w:val="center"/>
          </w:tcPr>
          <w:p w14:paraId="1C4DA51C" w14:textId="77777777" w:rsidR="000B74AF" w:rsidRPr="00AE1FAA" w:rsidRDefault="000B74AF" w:rsidP="00D702BB">
            <w:pPr>
              <w:jc w:val="left"/>
              <w:rPr>
                <w:rFonts w:cs="Arial"/>
                <w:snapToGrid w:val="0"/>
                <w:szCs w:val="18"/>
              </w:rPr>
            </w:pPr>
            <w:r w:rsidRPr="00AE1FAA">
              <w:rPr>
                <w:rFonts w:cs="Arial"/>
                <w:snapToGrid w:val="0"/>
                <w:szCs w:val="18"/>
              </w:rPr>
              <w:t xml:space="preserve">Sistema de aprovechamiento de luz natural </w:t>
            </w:r>
          </w:p>
        </w:tc>
        <w:tc>
          <w:tcPr>
            <w:tcW w:w="2552" w:type="dxa"/>
            <w:vAlign w:val="center"/>
          </w:tcPr>
          <w:p w14:paraId="69C3E961" w14:textId="77777777" w:rsidR="000B74AF" w:rsidRPr="00AE1FAA" w:rsidRDefault="000B74AF" w:rsidP="00D702BB">
            <w:pPr>
              <w:jc w:val="center"/>
              <w:rPr>
                <w:rFonts w:cs="Arial"/>
                <w:snapToGrid w:val="0"/>
                <w:sz w:val="16"/>
                <w:szCs w:val="20"/>
              </w:rPr>
            </w:pPr>
          </w:p>
        </w:tc>
      </w:tr>
      <w:tr w:rsidR="000B74AF" w:rsidRPr="00AE1FAA" w14:paraId="57FCEB4B" w14:textId="77777777" w:rsidTr="00D702BB">
        <w:trPr>
          <w:cantSplit/>
        </w:trPr>
        <w:tc>
          <w:tcPr>
            <w:tcW w:w="709" w:type="dxa"/>
            <w:vMerge/>
            <w:tcBorders>
              <w:top w:val="single" w:sz="4" w:space="0" w:color="auto"/>
              <w:left w:val="single" w:sz="4" w:space="0" w:color="auto"/>
              <w:bottom w:val="single" w:sz="4" w:space="0" w:color="auto"/>
              <w:right w:val="single" w:sz="4" w:space="0" w:color="auto"/>
            </w:tcBorders>
          </w:tcPr>
          <w:p w14:paraId="0AAE0BE1"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520A6F88" w14:textId="77777777" w:rsidR="000B74AF" w:rsidRPr="00AE1FAA" w:rsidRDefault="000B74AF" w:rsidP="00D702BB">
            <w:pPr>
              <w:jc w:val="center"/>
              <w:rPr>
                <w:rFonts w:cs="Arial"/>
                <w:b/>
                <w:snapToGrid w:val="0"/>
                <w:sz w:val="16"/>
                <w:szCs w:val="20"/>
              </w:rPr>
            </w:pPr>
            <w:r w:rsidRPr="00AE1FAA">
              <w:rPr>
                <w:rFonts w:cs="Arial"/>
                <w:b/>
                <w:snapToGrid w:val="0"/>
                <w:sz w:val="16"/>
                <w:szCs w:val="20"/>
              </w:rPr>
              <w:fldChar w:fldCharType="begin">
                <w:ffData>
                  <w:name w:val="Casilla3"/>
                  <w:enabled/>
                  <w:calcOnExit w:val="0"/>
                  <w:checkBox>
                    <w:sizeAuto/>
                    <w:default w:val="1"/>
                  </w:checkBox>
                </w:ffData>
              </w:fldChar>
            </w:r>
            <w:r w:rsidRPr="00AE1FAA">
              <w:rPr>
                <w:rFonts w:cs="Arial"/>
                <w:b/>
                <w:snapToGrid w:val="0"/>
                <w:sz w:val="16"/>
                <w:szCs w:val="20"/>
              </w:rPr>
              <w:instrText xml:space="preserve"> FORMCHECKBOX </w:instrText>
            </w:r>
            <w:r>
              <w:rPr>
                <w:rFonts w:cs="Arial"/>
                <w:b/>
                <w:snapToGrid w:val="0"/>
                <w:sz w:val="16"/>
                <w:szCs w:val="20"/>
              </w:rPr>
            </w:r>
            <w:r>
              <w:rPr>
                <w:rFonts w:cs="Arial"/>
                <w:b/>
                <w:snapToGrid w:val="0"/>
                <w:sz w:val="16"/>
                <w:szCs w:val="20"/>
              </w:rPr>
              <w:fldChar w:fldCharType="separate"/>
            </w:r>
            <w:r w:rsidRPr="00AE1FAA">
              <w:rPr>
                <w:rFonts w:cs="Arial"/>
                <w:b/>
                <w:snapToGrid w:val="0"/>
                <w:sz w:val="16"/>
                <w:szCs w:val="20"/>
              </w:rPr>
              <w:fldChar w:fldCharType="end"/>
            </w:r>
          </w:p>
        </w:tc>
        <w:tc>
          <w:tcPr>
            <w:tcW w:w="8930" w:type="dxa"/>
            <w:gridSpan w:val="5"/>
            <w:tcBorders>
              <w:top w:val="single" w:sz="4" w:space="0" w:color="auto"/>
              <w:left w:val="single" w:sz="4" w:space="0" w:color="auto"/>
              <w:bottom w:val="single" w:sz="4" w:space="0" w:color="auto"/>
              <w:right w:val="single" w:sz="4" w:space="0" w:color="auto"/>
            </w:tcBorders>
            <w:vAlign w:val="center"/>
          </w:tcPr>
          <w:p w14:paraId="7565A878" w14:textId="77777777" w:rsidR="000B74AF" w:rsidRPr="00AE1FAA" w:rsidRDefault="000B74AF" w:rsidP="00D702BB">
            <w:pPr>
              <w:rPr>
                <w:rFonts w:cs="Arial"/>
                <w:snapToGrid w:val="0"/>
                <w:sz w:val="20"/>
                <w:szCs w:val="20"/>
              </w:rPr>
            </w:pPr>
            <w:r w:rsidRPr="00AE1FAA">
              <w:rPr>
                <w:rFonts w:cs="Arial"/>
                <w:sz w:val="14"/>
                <w:szCs w:val="20"/>
              </w:rPr>
              <w:t>Se instalarán sistemas de aprovechamiento de la luz natural, que regulen el nivel de iluminación en función del aporte de luz natural, en la primera línea paralela de luminarias situadas a una distancia inferior a 5 metros de la ventana, y en todas las situadas bajo un lucernario. Quedan excluidas de cumplir esta exigencia las zonas comunes en edificios residenciales, habitaciones de hoteles, hospitales…tiendas y pequeño comercio.</w:t>
            </w:r>
          </w:p>
        </w:tc>
      </w:tr>
      <w:tr w:rsidR="000B74AF" w:rsidRPr="00AE1FAA" w14:paraId="4A786295" w14:textId="77777777" w:rsidTr="00D702BB">
        <w:trPr>
          <w:cantSplit/>
        </w:trPr>
        <w:tc>
          <w:tcPr>
            <w:tcW w:w="709" w:type="dxa"/>
            <w:vMerge/>
            <w:tcBorders>
              <w:top w:val="single" w:sz="4" w:space="0" w:color="auto"/>
              <w:left w:val="single" w:sz="4" w:space="0" w:color="auto"/>
              <w:bottom w:val="single" w:sz="4" w:space="0" w:color="auto"/>
              <w:right w:val="single" w:sz="4" w:space="0" w:color="auto"/>
            </w:tcBorders>
          </w:tcPr>
          <w:p w14:paraId="1CDB8513"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2C8CE1CD" w14:textId="77777777" w:rsidR="000B74AF" w:rsidRPr="00AE1FAA" w:rsidRDefault="000B74AF" w:rsidP="00D702BB">
            <w:pPr>
              <w:jc w:val="center"/>
              <w:rPr>
                <w:rFonts w:cs="Arial"/>
                <w:b/>
                <w:snapToGrid w:val="0"/>
                <w:sz w:val="8"/>
                <w:szCs w:val="20"/>
              </w:rPr>
            </w:pPr>
          </w:p>
        </w:tc>
        <w:tc>
          <w:tcPr>
            <w:tcW w:w="8930" w:type="dxa"/>
            <w:gridSpan w:val="5"/>
            <w:vAlign w:val="center"/>
          </w:tcPr>
          <w:p w14:paraId="33BF3C48" w14:textId="77777777" w:rsidR="000B74AF" w:rsidRPr="00AE1FAA" w:rsidRDefault="000B74AF" w:rsidP="00D702BB">
            <w:pPr>
              <w:rPr>
                <w:rFonts w:cs="Arial"/>
                <w:sz w:val="8"/>
                <w:szCs w:val="20"/>
              </w:rPr>
            </w:pPr>
          </w:p>
        </w:tc>
      </w:tr>
      <w:tr w:rsidR="000B74AF" w:rsidRPr="00AE1FAA" w14:paraId="26A0BFD5" w14:textId="77777777" w:rsidTr="00D702BB">
        <w:trPr>
          <w:cantSplit/>
        </w:trPr>
        <w:tc>
          <w:tcPr>
            <w:tcW w:w="709" w:type="dxa"/>
            <w:vMerge/>
            <w:tcBorders>
              <w:top w:val="single" w:sz="4" w:space="0" w:color="auto"/>
              <w:left w:val="single" w:sz="4" w:space="0" w:color="auto"/>
              <w:bottom w:val="single" w:sz="4" w:space="0" w:color="auto"/>
              <w:right w:val="single" w:sz="4" w:space="0" w:color="auto"/>
            </w:tcBorders>
          </w:tcPr>
          <w:p w14:paraId="076AD276"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2818B4A9" w14:textId="77777777" w:rsidR="000B74AF" w:rsidRPr="00AE1FAA" w:rsidRDefault="000B74AF" w:rsidP="00D702BB">
            <w:pPr>
              <w:jc w:val="center"/>
              <w:rPr>
                <w:rFonts w:cs="Arial"/>
                <w:b/>
                <w:snapToGrid w:val="0"/>
                <w:sz w:val="16"/>
                <w:szCs w:val="20"/>
              </w:rPr>
            </w:pPr>
          </w:p>
        </w:tc>
        <w:tc>
          <w:tcPr>
            <w:tcW w:w="8930" w:type="dxa"/>
            <w:gridSpan w:val="5"/>
            <w:vAlign w:val="center"/>
          </w:tcPr>
          <w:p w14:paraId="56D78F49" w14:textId="77777777" w:rsidR="000B74AF" w:rsidRPr="00AE1FAA" w:rsidRDefault="000B74AF" w:rsidP="00D702BB">
            <w:pPr>
              <w:ind w:left="213"/>
              <w:rPr>
                <w:rFonts w:cs="Arial"/>
                <w:szCs w:val="18"/>
              </w:rPr>
            </w:pPr>
            <w:r w:rsidRPr="00AE1FAA">
              <w:rPr>
                <w:rFonts w:cs="Arial"/>
                <w:szCs w:val="18"/>
              </w:rPr>
              <w:t xml:space="preserve">zonas con </w:t>
            </w:r>
            <w:r w:rsidRPr="00AE1FAA">
              <w:rPr>
                <w:rFonts w:cs="Arial"/>
                <w:b/>
                <w:szCs w:val="18"/>
              </w:rPr>
              <w:t>cerramientos acristalados al exterior</w:t>
            </w:r>
            <w:r w:rsidRPr="00AE1FAA">
              <w:rPr>
                <w:rFonts w:cs="Arial"/>
                <w:szCs w:val="18"/>
              </w:rPr>
              <w:t>, cuando se cumplan simultáneamente lo siguiente:</w:t>
            </w:r>
          </w:p>
        </w:tc>
      </w:tr>
      <w:tr w:rsidR="000B74AF" w:rsidRPr="00AE1FAA" w14:paraId="2062E716" w14:textId="77777777" w:rsidTr="00D702BB">
        <w:trPr>
          <w:cantSplit/>
          <w:trHeight w:val="141"/>
        </w:trPr>
        <w:tc>
          <w:tcPr>
            <w:tcW w:w="709" w:type="dxa"/>
            <w:vMerge/>
            <w:tcBorders>
              <w:top w:val="single" w:sz="4" w:space="0" w:color="auto"/>
              <w:left w:val="single" w:sz="4" w:space="0" w:color="auto"/>
              <w:bottom w:val="single" w:sz="4" w:space="0" w:color="auto"/>
              <w:right w:val="single" w:sz="4" w:space="0" w:color="auto"/>
            </w:tcBorders>
          </w:tcPr>
          <w:p w14:paraId="7FEC1FD3"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208DCC81" w14:textId="77777777" w:rsidR="000B74AF" w:rsidRPr="00AE1FAA" w:rsidRDefault="000B74AF" w:rsidP="00D702BB">
            <w:pPr>
              <w:jc w:val="center"/>
              <w:rPr>
                <w:rFonts w:cs="Arial"/>
                <w:b/>
                <w:snapToGrid w:val="0"/>
                <w:sz w:val="16"/>
                <w:szCs w:val="20"/>
              </w:rPr>
            </w:pPr>
          </w:p>
        </w:tc>
        <w:tc>
          <w:tcPr>
            <w:tcW w:w="283" w:type="dxa"/>
            <w:vAlign w:val="center"/>
          </w:tcPr>
          <w:p w14:paraId="7AEB253C" w14:textId="77777777" w:rsidR="000B74AF" w:rsidRPr="00AE1FAA" w:rsidRDefault="000B74AF" w:rsidP="00D702BB">
            <w:pPr>
              <w:rPr>
                <w:rFonts w:cs="Arial"/>
                <w:sz w:val="16"/>
                <w:szCs w:val="20"/>
              </w:rPr>
            </w:pPr>
          </w:p>
        </w:tc>
        <w:tc>
          <w:tcPr>
            <w:tcW w:w="1843" w:type="dxa"/>
            <w:tcBorders>
              <w:top w:val="single" w:sz="4" w:space="0" w:color="auto"/>
              <w:left w:val="single" w:sz="4" w:space="0" w:color="auto"/>
              <w:bottom w:val="nil"/>
              <w:right w:val="single" w:sz="4" w:space="0" w:color="auto"/>
            </w:tcBorders>
            <w:vAlign w:val="center"/>
          </w:tcPr>
          <w:p w14:paraId="2A006DBA" w14:textId="77777777" w:rsidR="000B74AF" w:rsidRPr="00AE1FAA" w:rsidRDefault="000B74AF" w:rsidP="00D702BB">
            <w:pPr>
              <w:jc w:val="center"/>
              <w:rPr>
                <w:rFonts w:cs="Arial"/>
                <w:sz w:val="16"/>
                <w:szCs w:val="20"/>
              </w:rPr>
            </w:pPr>
            <w:r w:rsidRPr="00AE1FAA">
              <w:rPr>
                <w:rFonts w:cs="Arial"/>
                <w:sz w:val="16"/>
                <w:szCs w:val="20"/>
              </w:rPr>
              <w:t>θ•&gt;65º</w:t>
            </w:r>
          </w:p>
        </w:tc>
        <w:tc>
          <w:tcPr>
            <w:tcW w:w="425" w:type="dxa"/>
            <w:tcBorders>
              <w:top w:val="single" w:sz="4" w:space="0" w:color="auto"/>
              <w:left w:val="nil"/>
              <w:bottom w:val="nil"/>
              <w:right w:val="single" w:sz="4" w:space="0" w:color="auto"/>
            </w:tcBorders>
            <w:vAlign w:val="center"/>
          </w:tcPr>
          <w:p w14:paraId="6D7E4705" w14:textId="77777777" w:rsidR="000B74AF" w:rsidRPr="00AE1FAA" w:rsidRDefault="000B74AF" w:rsidP="00D702BB">
            <w:pPr>
              <w:jc w:val="center"/>
              <w:rPr>
                <w:rFonts w:cs="Arial"/>
                <w:sz w:val="16"/>
                <w:szCs w:val="20"/>
              </w:rPr>
            </w:pPr>
            <w:r w:rsidRPr="00AE1FAA">
              <w:rPr>
                <w:rFonts w:cs="Arial"/>
                <w:sz w:val="16"/>
                <w:szCs w:val="20"/>
              </w:rPr>
              <w:t>θ</w:t>
            </w:r>
          </w:p>
        </w:tc>
        <w:tc>
          <w:tcPr>
            <w:tcW w:w="6379" w:type="dxa"/>
            <w:gridSpan w:val="2"/>
            <w:tcBorders>
              <w:top w:val="single" w:sz="4" w:space="0" w:color="auto"/>
              <w:left w:val="single" w:sz="4" w:space="0" w:color="auto"/>
              <w:bottom w:val="nil"/>
              <w:right w:val="single" w:sz="4" w:space="0" w:color="auto"/>
            </w:tcBorders>
            <w:vAlign w:val="center"/>
          </w:tcPr>
          <w:p w14:paraId="20776B7A" w14:textId="77777777" w:rsidR="000B74AF" w:rsidRPr="00AE1FAA" w:rsidRDefault="000B74AF" w:rsidP="00D702BB">
            <w:pPr>
              <w:rPr>
                <w:rFonts w:cs="Arial"/>
                <w:sz w:val="14"/>
                <w:szCs w:val="20"/>
              </w:rPr>
            </w:pPr>
            <w:r w:rsidRPr="00AE1FAA">
              <w:rPr>
                <w:rFonts w:cs="Arial"/>
                <w:sz w:val="14"/>
                <w:szCs w:val="20"/>
              </w:rPr>
              <w:t>ángulo desde el punto medio del acristalamiento hasta la cota máxima del edificio obstáculo, medido en grados sexagesimales. (ver figura 2.1)</w:t>
            </w:r>
          </w:p>
        </w:tc>
      </w:tr>
      <w:tr w:rsidR="000B74AF" w:rsidRPr="00AE1FAA" w14:paraId="71CE8958" w14:textId="77777777" w:rsidTr="00D702BB">
        <w:trPr>
          <w:cantSplit/>
        </w:trPr>
        <w:tc>
          <w:tcPr>
            <w:tcW w:w="709" w:type="dxa"/>
            <w:vMerge/>
            <w:tcBorders>
              <w:top w:val="single" w:sz="4" w:space="0" w:color="auto"/>
              <w:left w:val="single" w:sz="4" w:space="0" w:color="auto"/>
              <w:bottom w:val="single" w:sz="4" w:space="0" w:color="auto"/>
              <w:right w:val="single" w:sz="4" w:space="0" w:color="auto"/>
            </w:tcBorders>
          </w:tcPr>
          <w:p w14:paraId="0D480093"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1E4AC91E" w14:textId="77777777" w:rsidR="000B74AF" w:rsidRPr="00AE1FAA" w:rsidRDefault="000B74AF" w:rsidP="00D702BB">
            <w:pPr>
              <w:jc w:val="center"/>
              <w:rPr>
                <w:rFonts w:cs="Arial"/>
                <w:b/>
                <w:snapToGrid w:val="0"/>
                <w:sz w:val="16"/>
                <w:szCs w:val="20"/>
              </w:rPr>
            </w:pPr>
          </w:p>
        </w:tc>
        <w:tc>
          <w:tcPr>
            <w:tcW w:w="283" w:type="dxa"/>
            <w:vAlign w:val="center"/>
          </w:tcPr>
          <w:p w14:paraId="361242D7" w14:textId="77777777" w:rsidR="000B74AF" w:rsidRPr="00AE1FAA" w:rsidRDefault="000B74AF" w:rsidP="00D702BB">
            <w:pPr>
              <w:rPr>
                <w:rFonts w:cs="Arial"/>
                <w:sz w:val="16"/>
                <w:szCs w:val="20"/>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59AFBC2" w14:textId="77777777" w:rsidR="000B74AF" w:rsidRPr="00AE1FAA" w:rsidRDefault="000B74AF" w:rsidP="00D702BB">
            <w:pPr>
              <w:jc w:val="center"/>
              <w:rPr>
                <w:rFonts w:cs="Arial"/>
                <w:sz w:val="16"/>
                <w:szCs w:val="20"/>
              </w:rPr>
            </w:pPr>
            <w:r w:rsidRPr="00AE1FAA">
              <w:rPr>
                <w:rFonts w:cs="Arial"/>
                <w:sz w:val="16"/>
                <w:szCs w:val="20"/>
              </w:rPr>
              <w:t xml:space="preserve">T● </w:t>
            </w:r>
            <w:r w:rsidRPr="00AE1FAA">
              <w:rPr>
                <w:rFonts w:cs="Arial"/>
                <w:sz w:val="16"/>
                <w:szCs w:val="20"/>
                <w:u w:val="single"/>
              </w:rPr>
              <w:t xml:space="preserve">Aw </w:t>
            </w:r>
            <w:r w:rsidRPr="00AE1FAA">
              <w:rPr>
                <w:rFonts w:cs="Arial"/>
                <w:sz w:val="16"/>
                <w:szCs w:val="20"/>
              </w:rPr>
              <w:t>&gt; 0,11</w:t>
            </w:r>
          </w:p>
          <w:p w14:paraId="55B93085" w14:textId="77777777" w:rsidR="000B74AF" w:rsidRPr="00AE1FAA" w:rsidRDefault="000B74AF" w:rsidP="00D702BB">
            <w:pPr>
              <w:jc w:val="left"/>
              <w:rPr>
                <w:rFonts w:cs="Arial"/>
                <w:sz w:val="16"/>
                <w:szCs w:val="20"/>
              </w:rPr>
            </w:pPr>
            <w:r w:rsidRPr="00AE1FAA">
              <w:rPr>
                <w:rFonts w:cs="Arial"/>
                <w:sz w:val="16"/>
                <w:szCs w:val="20"/>
              </w:rPr>
              <w:t xml:space="preserve">               A</w:t>
            </w:r>
          </w:p>
        </w:tc>
        <w:tc>
          <w:tcPr>
            <w:tcW w:w="425" w:type="dxa"/>
            <w:tcBorders>
              <w:top w:val="single" w:sz="4" w:space="0" w:color="auto"/>
              <w:left w:val="single" w:sz="4" w:space="0" w:color="auto"/>
              <w:bottom w:val="single" w:sz="4" w:space="0" w:color="auto"/>
              <w:right w:val="single" w:sz="4" w:space="0" w:color="auto"/>
            </w:tcBorders>
            <w:vAlign w:val="center"/>
          </w:tcPr>
          <w:p w14:paraId="3C873FA6" w14:textId="77777777" w:rsidR="000B74AF" w:rsidRPr="00AE1FAA" w:rsidRDefault="000B74AF" w:rsidP="00D702BB">
            <w:pPr>
              <w:jc w:val="center"/>
              <w:rPr>
                <w:rFonts w:cs="Arial"/>
                <w:sz w:val="16"/>
                <w:szCs w:val="20"/>
              </w:rPr>
            </w:pPr>
            <w:r w:rsidRPr="00AE1FAA">
              <w:rPr>
                <w:rFonts w:cs="Arial"/>
                <w:sz w:val="16"/>
                <w:szCs w:val="20"/>
              </w:rPr>
              <w:t>T</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2BA19B46" w14:textId="77777777" w:rsidR="000B74AF" w:rsidRPr="00AE1FAA" w:rsidRDefault="000B74AF" w:rsidP="00D702BB">
            <w:pPr>
              <w:rPr>
                <w:rFonts w:cs="Arial"/>
                <w:sz w:val="14"/>
                <w:szCs w:val="20"/>
              </w:rPr>
            </w:pPr>
            <w:r w:rsidRPr="00AE1FAA">
              <w:rPr>
                <w:rFonts w:cs="Arial"/>
                <w:sz w:val="14"/>
                <w:szCs w:val="20"/>
              </w:rPr>
              <w:t>coeficiente de transmisión luminosa del vidrio de la ventana del local, expresado en tanto por uno.</w:t>
            </w:r>
          </w:p>
        </w:tc>
      </w:tr>
      <w:tr w:rsidR="000B74AF" w:rsidRPr="00AE1FAA" w14:paraId="77105FBF" w14:textId="77777777" w:rsidTr="00D702BB">
        <w:trPr>
          <w:cantSplit/>
          <w:trHeight w:val="180"/>
        </w:trPr>
        <w:tc>
          <w:tcPr>
            <w:tcW w:w="709" w:type="dxa"/>
            <w:vMerge/>
            <w:tcBorders>
              <w:top w:val="single" w:sz="4" w:space="0" w:color="auto"/>
              <w:left w:val="single" w:sz="4" w:space="0" w:color="auto"/>
              <w:bottom w:val="single" w:sz="4" w:space="0" w:color="auto"/>
              <w:right w:val="single" w:sz="4" w:space="0" w:color="auto"/>
            </w:tcBorders>
          </w:tcPr>
          <w:p w14:paraId="1B77E8A9"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62256040" w14:textId="77777777" w:rsidR="000B74AF" w:rsidRPr="00AE1FAA" w:rsidRDefault="000B74AF" w:rsidP="00D702BB">
            <w:pPr>
              <w:jc w:val="center"/>
              <w:rPr>
                <w:rFonts w:cs="Arial"/>
                <w:b/>
                <w:snapToGrid w:val="0"/>
                <w:sz w:val="16"/>
                <w:szCs w:val="20"/>
              </w:rPr>
            </w:pPr>
          </w:p>
        </w:tc>
        <w:tc>
          <w:tcPr>
            <w:tcW w:w="283" w:type="dxa"/>
            <w:vAlign w:val="center"/>
          </w:tcPr>
          <w:p w14:paraId="4EEA74AE" w14:textId="77777777" w:rsidR="000B74AF" w:rsidRPr="00AE1FAA" w:rsidRDefault="000B74AF" w:rsidP="00D702BB">
            <w:pPr>
              <w:rPr>
                <w:rFonts w:cs="Arial"/>
                <w:sz w:val="16"/>
                <w:szCs w:val="20"/>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138B139A" w14:textId="77777777" w:rsidR="000B74AF" w:rsidRPr="00AE1FAA" w:rsidRDefault="000B74AF" w:rsidP="00D702BB">
            <w:pPr>
              <w:rPr>
                <w:rFonts w:cs="Arial"/>
                <w:sz w:val="16"/>
                <w:szCs w:val="20"/>
              </w:rPr>
            </w:pPr>
          </w:p>
        </w:tc>
        <w:tc>
          <w:tcPr>
            <w:tcW w:w="425" w:type="dxa"/>
            <w:tcBorders>
              <w:top w:val="single" w:sz="4" w:space="0" w:color="auto"/>
              <w:left w:val="single" w:sz="4" w:space="0" w:color="auto"/>
              <w:bottom w:val="single" w:sz="4" w:space="0" w:color="auto"/>
              <w:right w:val="single" w:sz="4" w:space="0" w:color="auto"/>
            </w:tcBorders>
            <w:vAlign w:val="center"/>
          </w:tcPr>
          <w:p w14:paraId="597BACFF" w14:textId="77777777" w:rsidR="000B74AF" w:rsidRPr="00AE1FAA" w:rsidRDefault="000B74AF" w:rsidP="00D702BB">
            <w:pPr>
              <w:jc w:val="center"/>
              <w:rPr>
                <w:rFonts w:cs="Arial"/>
                <w:sz w:val="16"/>
                <w:szCs w:val="20"/>
              </w:rPr>
            </w:pPr>
            <w:r w:rsidRPr="00AE1FAA">
              <w:rPr>
                <w:rFonts w:cs="Arial"/>
                <w:sz w:val="16"/>
                <w:szCs w:val="20"/>
              </w:rPr>
              <w:t>Aw</w:t>
            </w:r>
          </w:p>
        </w:tc>
        <w:tc>
          <w:tcPr>
            <w:tcW w:w="6379" w:type="dxa"/>
            <w:gridSpan w:val="2"/>
            <w:tcBorders>
              <w:top w:val="single" w:sz="4" w:space="0" w:color="auto"/>
              <w:left w:val="single" w:sz="4" w:space="0" w:color="auto"/>
              <w:right w:val="single" w:sz="4" w:space="0" w:color="auto"/>
            </w:tcBorders>
            <w:vAlign w:val="center"/>
          </w:tcPr>
          <w:p w14:paraId="78A8995C" w14:textId="77777777" w:rsidR="000B74AF" w:rsidRPr="00AE1FAA" w:rsidRDefault="000B74AF" w:rsidP="00D702BB">
            <w:pPr>
              <w:rPr>
                <w:rFonts w:cs="Arial"/>
                <w:sz w:val="14"/>
                <w:szCs w:val="20"/>
              </w:rPr>
            </w:pPr>
            <w:r w:rsidRPr="00AE1FAA">
              <w:rPr>
                <w:rFonts w:cs="Arial"/>
                <w:sz w:val="14"/>
                <w:szCs w:val="20"/>
              </w:rPr>
              <w:t>área de acristalamiento de la ventana de la zona [m</w:t>
            </w:r>
            <w:r w:rsidRPr="00AE1FAA">
              <w:rPr>
                <w:rFonts w:cs="Arial"/>
                <w:sz w:val="14"/>
                <w:szCs w:val="20"/>
                <w:vertAlign w:val="superscript"/>
              </w:rPr>
              <w:t>2</w:t>
            </w:r>
            <w:r w:rsidRPr="00AE1FAA">
              <w:rPr>
                <w:rFonts w:cs="Arial"/>
                <w:sz w:val="14"/>
                <w:szCs w:val="20"/>
              </w:rPr>
              <w:t>].</w:t>
            </w:r>
          </w:p>
        </w:tc>
      </w:tr>
      <w:tr w:rsidR="000B74AF" w:rsidRPr="00AE1FAA" w14:paraId="2E3C9F7C" w14:textId="77777777" w:rsidTr="00D702BB">
        <w:trPr>
          <w:cantSplit/>
        </w:trPr>
        <w:tc>
          <w:tcPr>
            <w:tcW w:w="709" w:type="dxa"/>
            <w:vMerge/>
            <w:tcBorders>
              <w:top w:val="single" w:sz="4" w:space="0" w:color="auto"/>
              <w:left w:val="single" w:sz="4" w:space="0" w:color="auto"/>
              <w:bottom w:val="single" w:sz="4" w:space="0" w:color="auto"/>
              <w:right w:val="single" w:sz="4" w:space="0" w:color="auto"/>
            </w:tcBorders>
          </w:tcPr>
          <w:p w14:paraId="4A361002"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1710ECAE" w14:textId="77777777" w:rsidR="000B74AF" w:rsidRPr="00AE1FAA" w:rsidRDefault="000B74AF" w:rsidP="00D702BB">
            <w:pPr>
              <w:jc w:val="center"/>
              <w:rPr>
                <w:rFonts w:cs="Arial"/>
                <w:b/>
                <w:snapToGrid w:val="0"/>
                <w:sz w:val="16"/>
                <w:szCs w:val="20"/>
              </w:rPr>
            </w:pPr>
          </w:p>
        </w:tc>
        <w:tc>
          <w:tcPr>
            <w:tcW w:w="283" w:type="dxa"/>
            <w:vAlign w:val="center"/>
          </w:tcPr>
          <w:p w14:paraId="7F547B6A" w14:textId="77777777" w:rsidR="000B74AF" w:rsidRPr="00AE1FAA" w:rsidRDefault="000B74AF" w:rsidP="00D702BB">
            <w:pPr>
              <w:rPr>
                <w:rFonts w:cs="Arial"/>
                <w:sz w:val="16"/>
                <w:szCs w:val="20"/>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70F9827" w14:textId="77777777" w:rsidR="000B74AF" w:rsidRPr="00AE1FAA" w:rsidRDefault="000B74AF" w:rsidP="00D702BB">
            <w:pPr>
              <w:rPr>
                <w:rFonts w:cs="Arial"/>
                <w:sz w:val="16"/>
                <w:szCs w:val="20"/>
              </w:rPr>
            </w:pPr>
          </w:p>
        </w:tc>
        <w:tc>
          <w:tcPr>
            <w:tcW w:w="425" w:type="dxa"/>
            <w:tcBorders>
              <w:top w:val="single" w:sz="4" w:space="0" w:color="auto"/>
              <w:left w:val="nil"/>
              <w:bottom w:val="single" w:sz="4" w:space="0" w:color="auto"/>
              <w:right w:val="single" w:sz="4" w:space="0" w:color="auto"/>
            </w:tcBorders>
            <w:vAlign w:val="center"/>
          </w:tcPr>
          <w:p w14:paraId="5C4CF9BE" w14:textId="77777777" w:rsidR="000B74AF" w:rsidRPr="00AE1FAA" w:rsidRDefault="000B74AF" w:rsidP="00D702BB">
            <w:pPr>
              <w:jc w:val="center"/>
              <w:rPr>
                <w:rFonts w:cs="Arial"/>
                <w:sz w:val="16"/>
                <w:szCs w:val="20"/>
              </w:rPr>
            </w:pPr>
            <w:r w:rsidRPr="00AE1FAA">
              <w:rPr>
                <w:rFonts w:cs="Arial"/>
                <w:sz w:val="16"/>
                <w:szCs w:val="20"/>
              </w:rPr>
              <w:t>A</w:t>
            </w:r>
          </w:p>
        </w:tc>
        <w:tc>
          <w:tcPr>
            <w:tcW w:w="6379" w:type="dxa"/>
            <w:gridSpan w:val="2"/>
            <w:tcBorders>
              <w:top w:val="single" w:sz="4" w:space="0" w:color="auto"/>
              <w:left w:val="single" w:sz="4" w:space="0" w:color="auto"/>
              <w:right w:val="single" w:sz="4" w:space="0" w:color="auto"/>
            </w:tcBorders>
            <w:vAlign w:val="center"/>
          </w:tcPr>
          <w:p w14:paraId="1015C53E" w14:textId="77777777" w:rsidR="000B74AF" w:rsidRPr="00AE1FAA" w:rsidRDefault="000B74AF" w:rsidP="00D702BB">
            <w:pPr>
              <w:rPr>
                <w:rFonts w:cs="Arial"/>
                <w:sz w:val="14"/>
                <w:szCs w:val="20"/>
              </w:rPr>
            </w:pPr>
            <w:r w:rsidRPr="00AE1FAA">
              <w:rPr>
                <w:rFonts w:cs="Arial"/>
                <w:sz w:val="14"/>
                <w:szCs w:val="20"/>
              </w:rPr>
              <w:t>área total de las superficies interiores del local (suelo + techo + paredes + ventanas)[m</w:t>
            </w:r>
            <w:r w:rsidRPr="00AE1FAA">
              <w:rPr>
                <w:rFonts w:cs="Arial"/>
                <w:sz w:val="14"/>
                <w:szCs w:val="20"/>
                <w:vertAlign w:val="superscript"/>
              </w:rPr>
              <w:t>2</w:t>
            </w:r>
            <w:r w:rsidRPr="00AE1FAA">
              <w:rPr>
                <w:rFonts w:cs="Arial"/>
                <w:sz w:val="14"/>
                <w:szCs w:val="20"/>
              </w:rPr>
              <w:t>].</w:t>
            </w:r>
          </w:p>
        </w:tc>
      </w:tr>
      <w:tr w:rsidR="000B74AF" w:rsidRPr="00AE1FAA" w14:paraId="5681837D" w14:textId="77777777" w:rsidTr="00D702BB">
        <w:trPr>
          <w:cantSplit/>
        </w:trPr>
        <w:tc>
          <w:tcPr>
            <w:tcW w:w="709" w:type="dxa"/>
            <w:vMerge/>
            <w:tcBorders>
              <w:top w:val="single" w:sz="4" w:space="0" w:color="auto"/>
              <w:left w:val="single" w:sz="4" w:space="0" w:color="auto"/>
              <w:bottom w:val="single" w:sz="4" w:space="0" w:color="auto"/>
              <w:right w:val="single" w:sz="4" w:space="0" w:color="auto"/>
            </w:tcBorders>
          </w:tcPr>
          <w:p w14:paraId="66BF2838"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4E76D3D2" w14:textId="77777777" w:rsidR="000B74AF" w:rsidRPr="00AE1FAA" w:rsidRDefault="000B74AF" w:rsidP="00D702BB">
            <w:pPr>
              <w:jc w:val="center"/>
              <w:rPr>
                <w:rFonts w:cs="Arial"/>
                <w:b/>
                <w:snapToGrid w:val="0"/>
                <w:sz w:val="16"/>
                <w:szCs w:val="20"/>
              </w:rPr>
            </w:pPr>
          </w:p>
        </w:tc>
        <w:tc>
          <w:tcPr>
            <w:tcW w:w="283" w:type="dxa"/>
            <w:vAlign w:val="center"/>
          </w:tcPr>
          <w:p w14:paraId="3FA8F336" w14:textId="77777777" w:rsidR="000B74AF" w:rsidRPr="00AE1FAA" w:rsidRDefault="000B74AF" w:rsidP="00D702BB">
            <w:pPr>
              <w:rPr>
                <w:rFonts w:cs="Arial"/>
                <w:sz w:val="16"/>
                <w:szCs w:val="20"/>
              </w:rPr>
            </w:pPr>
          </w:p>
        </w:tc>
        <w:tc>
          <w:tcPr>
            <w:tcW w:w="1843" w:type="dxa"/>
            <w:vAlign w:val="center"/>
          </w:tcPr>
          <w:p w14:paraId="4F8722E0" w14:textId="77777777" w:rsidR="000B74AF" w:rsidRPr="00AE1FAA" w:rsidRDefault="000B74AF" w:rsidP="00D702BB">
            <w:pPr>
              <w:rPr>
                <w:rFonts w:cs="Arial"/>
                <w:sz w:val="16"/>
                <w:szCs w:val="20"/>
              </w:rPr>
            </w:pPr>
          </w:p>
        </w:tc>
        <w:tc>
          <w:tcPr>
            <w:tcW w:w="425" w:type="dxa"/>
            <w:vAlign w:val="center"/>
          </w:tcPr>
          <w:p w14:paraId="0E51D76D" w14:textId="77777777" w:rsidR="000B74AF" w:rsidRPr="00AE1FAA" w:rsidRDefault="000B74AF" w:rsidP="00D702BB">
            <w:pPr>
              <w:jc w:val="center"/>
              <w:rPr>
                <w:rFonts w:cs="Arial"/>
                <w:sz w:val="16"/>
                <w:szCs w:val="20"/>
              </w:rPr>
            </w:pP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74C22139" w14:textId="77777777" w:rsidR="000B74AF" w:rsidRPr="00AE1FAA" w:rsidRDefault="000B74AF" w:rsidP="00D702BB">
            <w:pPr>
              <w:jc w:val="center"/>
              <w:rPr>
                <w:rFonts w:cs="Arial"/>
                <w:sz w:val="16"/>
                <w:szCs w:val="20"/>
              </w:rPr>
            </w:pPr>
            <w:r w:rsidRPr="00AE1FAA">
              <w:rPr>
                <w:rFonts w:cs="Arial"/>
                <w:noProof/>
                <w:sz w:val="22"/>
                <w:szCs w:val="20"/>
              </w:rPr>
              <w:drawing>
                <wp:inline distT="0" distB="0" distL="0" distR="0" wp14:anchorId="16A98002" wp14:editId="7FA07BDA">
                  <wp:extent cx="1657350" cy="1095375"/>
                  <wp:effectExtent l="0" t="0" r="0" b="0"/>
                  <wp:docPr id="352" name="Imagen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57350" cy="1095375"/>
                          </a:xfrm>
                          <a:prstGeom prst="rect">
                            <a:avLst/>
                          </a:prstGeom>
                          <a:noFill/>
                          <a:ln>
                            <a:noFill/>
                          </a:ln>
                        </pic:spPr>
                      </pic:pic>
                    </a:graphicData>
                  </a:graphic>
                </wp:inline>
              </w:drawing>
            </w:r>
          </w:p>
        </w:tc>
      </w:tr>
      <w:tr w:rsidR="000B74AF" w:rsidRPr="00AE1FAA" w14:paraId="2051603A" w14:textId="77777777" w:rsidTr="00D702BB">
        <w:trPr>
          <w:cantSplit/>
        </w:trPr>
        <w:tc>
          <w:tcPr>
            <w:tcW w:w="709" w:type="dxa"/>
            <w:vMerge/>
            <w:tcBorders>
              <w:top w:val="single" w:sz="4" w:space="0" w:color="auto"/>
              <w:left w:val="single" w:sz="4" w:space="0" w:color="auto"/>
              <w:bottom w:val="single" w:sz="4" w:space="0" w:color="auto"/>
              <w:right w:val="single" w:sz="4" w:space="0" w:color="auto"/>
            </w:tcBorders>
          </w:tcPr>
          <w:p w14:paraId="419E2EF2"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6C7BE044" w14:textId="77777777" w:rsidR="000B74AF" w:rsidRPr="00AE1FAA" w:rsidRDefault="000B74AF" w:rsidP="00D702BB">
            <w:pPr>
              <w:jc w:val="center"/>
              <w:rPr>
                <w:rFonts w:cs="Arial"/>
                <w:b/>
                <w:snapToGrid w:val="0"/>
                <w:sz w:val="8"/>
                <w:szCs w:val="20"/>
              </w:rPr>
            </w:pPr>
          </w:p>
        </w:tc>
        <w:tc>
          <w:tcPr>
            <w:tcW w:w="8930" w:type="dxa"/>
            <w:gridSpan w:val="5"/>
            <w:vAlign w:val="center"/>
          </w:tcPr>
          <w:p w14:paraId="67576F30" w14:textId="77777777" w:rsidR="000B74AF" w:rsidRPr="00AE1FAA" w:rsidRDefault="000B74AF" w:rsidP="00D702BB">
            <w:pPr>
              <w:rPr>
                <w:rFonts w:cs="Arial"/>
                <w:sz w:val="8"/>
                <w:szCs w:val="20"/>
              </w:rPr>
            </w:pPr>
          </w:p>
        </w:tc>
      </w:tr>
      <w:tr w:rsidR="000B74AF" w:rsidRPr="00AE1FAA" w14:paraId="00699722" w14:textId="77777777" w:rsidTr="00D702BB">
        <w:trPr>
          <w:cantSplit/>
        </w:trPr>
        <w:tc>
          <w:tcPr>
            <w:tcW w:w="709" w:type="dxa"/>
            <w:vMerge/>
            <w:tcBorders>
              <w:top w:val="single" w:sz="4" w:space="0" w:color="auto"/>
              <w:left w:val="single" w:sz="4" w:space="0" w:color="auto"/>
              <w:bottom w:val="single" w:sz="4" w:space="0" w:color="auto"/>
              <w:right w:val="single" w:sz="4" w:space="0" w:color="auto"/>
            </w:tcBorders>
          </w:tcPr>
          <w:p w14:paraId="6CE5581A"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3571BEC7" w14:textId="77777777" w:rsidR="000B74AF" w:rsidRPr="00AE1FAA" w:rsidRDefault="000B74AF" w:rsidP="00D702BB">
            <w:pPr>
              <w:jc w:val="center"/>
              <w:rPr>
                <w:rFonts w:cs="Arial"/>
                <w:b/>
                <w:snapToGrid w:val="0"/>
                <w:sz w:val="16"/>
                <w:szCs w:val="20"/>
              </w:rPr>
            </w:pPr>
          </w:p>
        </w:tc>
        <w:tc>
          <w:tcPr>
            <w:tcW w:w="8930" w:type="dxa"/>
            <w:gridSpan w:val="5"/>
            <w:vAlign w:val="center"/>
          </w:tcPr>
          <w:p w14:paraId="67B0B055" w14:textId="77777777" w:rsidR="000B74AF" w:rsidRPr="00AE1FAA" w:rsidRDefault="000B74AF" w:rsidP="00D702BB">
            <w:pPr>
              <w:ind w:left="213"/>
              <w:rPr>
                <w:rFonts w:cs="Arial"/>
                <w:szCs w:val="18"/>
              </w:rPr>
            </w:pPr>
            <w:r w:rsidRPr="00AE1FAA">
              <w:rPr>
                <w:rFonts w:cs="Arial"/>
                <w:szCs w:val="18"/>
              </w:rPr>
              <w:t xml:space="preserve">zonas con </w:t>
            </w:r>
            <w:r w:rsidRPr="00AE1FAA">
              <w:rPr>
                <w:rFonts w:cs="Arial"/>
                <w:b/>
                <w:szCs w:val="18"/>
              </w:rPr>
              <w:t>cerramientos acristalados a patios o atrios</w:t>
            </w:r>
            <w:r w:rsidRPr="00AE1FAA">
              <w:rPr>
                <w:rFonts w:cs="Arial"/>
                <w:szCs w:val="18"/>
              </w:rPr>
              <w:t>, cuando se cumplan simultáneamente lo siguiente:</w:t>
            </w:r>
          </w:p>
        </w:tc>
      </w:tr>
      <w:tr w:rsidR="000B74AF" w:rsidRPr="00AE1FAA" w14:paraId="0C6F77E7" w14:textId="77777777" w:rsidTr="00D702BB">
        <w:trPr>
          <w:cantSplit/>
        </w:trPr>
        <w:tc>
          <w:tcPr>
            <w:tcW w:w="709" w:type="dxa"/>
            <w:vMerge/>
            <w:tcBorders>
              <w:top w:val="single" w:sz="4" w:space="0" w:color="auto"/>
              <w:left w:val="single" w:sz="4" w:space="0" w:color="auto"/>
              <w:bottom w:val="single" w:sz="4" w:space="0" w:color="auto"/>
              <w:right w:val="single" w:sz="4" w:space="0" w:color="auto"/>
            </w:tcBorders>
          </w:tcPr>
          <w:p w14:paraId="6DD79631"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02A9C167" w14:textId="77777777" w:rsidR="000B74AF" w:rsidRPr="00AE1FAA" w:rsidRDefault="000B74AF" w:rsidP="00D702BB">
            <w:pPr>
              <w:jc w:val="center"/>
              <w:rPr>
                <w:rFonts w:cs="Arial"/>
                <w:b/>
                <w:snapToGrid w:val="0"/>
                <w:sz w:val="8"/>
                <w:szCs w:val="20"/>
              </w:rPr>
            </w:pPr>
          </w:p>
        </w:tc>
        <w:tc>
          <w:tcPr>
            <w:tcW w:w="8930" w:type="dxa"/>
            <w:gridSpan w:val="5"/>
            <w:vAlign w:val="center"/>
          </w:tcPr>
          <w:p w14:paraId="456D47FC" w14:textId="77777777" w:rsidR="000B74AF" w:rsidRPr="00AE1FAA" w:rsidRDefault="000B74AF" w:rsidP="00D702BB">
            <w:pPr>
              <w:ind w:left="213"/>
              <w:rPr>
                <w:rFonts w:cs="Arial"/>
                <w:sz w:val="8"/>
                <w:szCs w:val="20"/>
              </w:rPr>
            </w:pPr>
          </w:p>
        </w:tc>
      </w:tr>
      <w:tr w:rsidR="000B74AF" w:rsidRPr="00AE1FAA" w14:paraId="18598D08" w14:textId="77777777" w:rsidTr="00D702BB">
        <w:trPr>
          <w:cantSplit/>
        </w:trPr>
        <w:tc>
          <w:tcPr>
            <w:tcW w:w="709" w:type="dxa"/>
            <w:vMerge/>
            <w:tcBorders>
              <w:top w:val="single" w:sz="4" w:space="0" w:color="auto"/>
              <w:left w:val="single" w:sz="4" w:space="0" w:color="auto"/>
              <w:bottom w:val="single" w:sz="4" w:space="0" w:color="auto"/>
              <w:right w:val="single" w:sz="4" w:space="0" w:color="auto"/>
            </w:tcBorders>
          </w:tcPr>
          <w:p w14:paraId="2B578BDF"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589DB144" w14:textId="77777777" w:rsidR="000B74AF" w:rsidRPr="00AE1FAA" w:rsidRDefault="000B74AF" w:rsidP="00D702BB">
            <w:pPr>
              <w:jc w:val="center"/>
              <w:rPr>
                <w:rFonts w:cs="Arial"/>
                <w:b/>
                <w:snapToGrid w:val="0"/>
                <w:sz w:val="16"/>
                <w:szCs w:val="20"/>
              </w:rPr>
            </w:pPr>
          </w:p>
        </w:tc>
        <w:tc>
          <w:tcPr>
            <w:tcW w:w="283" w:type="dxa"/>
            <w:vAlign w:val="center"/>
          </w:tcPr>
          <w:p w14:paraId="34A673F1" w14:textId="77777777" w:rsidR="000B74AF" w:rsidRPr="00AE1FAA" w:rsidRDefault="000B74AF" w:rsidP="00D702BB">
            <w:pPr>
              <w:rPr>
                <w:rFonts w:cs="Arial"/>
                <w:sz w:val="16"/>
                <w:szCs w:val="20"/>
              </w:rPr>
            </w:pPr>
          </w:p>
        </w:tc>
        <w:tc>
          <w:tcPr>
            <w:tcW w:w="1843" w:type="dxa"/>
            <w:vAlign w:val="center"/>
          </w:tcPr>
          <w:p w14:paraId="70BAB027" w14:textId="77777777" w:rsidR="000B74AF" w:rsidRPr="00AE1FAA" w:rsidRDefault="000B74AF" w:rsidP="00D702BB">
            <w:pPr>
              <w:rPr>
                <w:rFonts w:cs="Arial"/>
                <w:szCs w:val="18"/>
              </w:rPr>
            </w:pPr>
            <w:r w:rsidRPr="00AE1FAA">
              <w:rPr>
                <w:rFonts w:cs="Arial"/>
                <w:szCs w:val="18"/>
              </w:rPr>
              <w:t>Patios no cubiertos:</w:t>
            </w:r>
          </w:p>
        </w:tc>
        <w:tc>
          <w:tcPr>
            <w:tcW w:w="425" w:type="dxa"/>
            <w:vAlign w:val="center"/>
          </w:tcPr>
          <w:p w14:paraId="4504AC92" w14:textId="77777777" w:rsidR="000B74AF" w:rsidRPr="00AE1FAA" w:rsidRDefault="000B74AF" w:rsidP="00D702BB">
            <w:pPr>
              <w:rPr>
                <w:rFonts w:cs="Arial"/>
                <w:sz w:val="16"/>
                <w:szCs w:val="20"/>
              </w:rPr>
            </w:pPr>
          </w:p>
        </w:tc>
        <w:tc>
          <w:tcPr>
            <w:tcW w:w="6379" w:type="dxa"/>
            <w:gridSpan w:val="2"/>
            <w:vAlign w:val="center"/>
          </w:tcPr>
          <w:p w14:paraId="5F5D4629" w14:textId="77777777" w:rsidR="000B74AF" w:rsidRPr="00AE1FAA" w:rsidRDefault="000B74AF" w:rsidP="00D702BB">
            <w:pPr>
              <w:rPr>
                <w:rFonts w:cs="Arial"/>
                <w:sz w:val="16"/>
                <w:szCs w:val="20"/>
              </w:rPr>
            </w:pPr>
          </w:p>
        </w:tc>
      </w:tr>
      <w:tr w:rsidR="000B74AF" w:rsidRPr="00AE1FAA" w14:paraId="4E848EE3" w14:textId="77777777" w:rsidTr="00D702BB">
        <w:trPr>
          <w:cantSplit/>
          <w:trHeight w:val="60"/>
        </w:trPr>
        <w:tc>
          <w:tcPr>
            <w:tcW w:w="709" w:type="dxa"/>
            <w:vMerge/>
            <w:tcBorders>
              <w:top w:val="single" w:sz="4" w:space="0" w:color="auto"/>
              <w:left w:val="single" w:sz="4" w:space="0" w:color="auto"/>
              <w:bottom w:val="single" w:sz="4" w:space="0" w:color="auto"/>
              <w:right w:val="single" w:sz="4" w:space="0" w:color="auto"/>
            </w:tcBorders>
          </w:tcPr>
          <w:p w14:paraId="3E84223B"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6E21FF5B" w14:textId="77777777" w:rsidR="000B74AF" w:rsidRPr="00AE1FAA" w:rsidRDefault="000B74AF" w:rsidP="00D702BB">
            <w:pPr>
              <w:jc w:val="center"/>
              <w:rPr>
                <w:rFonts w:cs="Arial"/>
                <w:b/>
                <w:snapToGrid w:val="0"/>
                <w:sz w:val="16"/>
                <w:szCs w:val="20"/>
              </w:rPr>
            </w:pPr>
          </w:p>
        </w:tc>
        <w:tc>
          <w:tcPr>
            <w:tcW w:w="283" w:type="dxa"/>
            <w:vAlign w:val="center"/>
          </w:tcPr>
          <w:p w14:paraId="294E42AB" w14:textId="77777777" w:rsidR="000B74AF" w:rsidRPr="00AE1FAA" w:rsidRDefault="000B74AF" w:rsidP="00D702BB">
            <w:pPr>
              <w:rPr>
                <w:rFonts w:cs="Arial"/>
                <w:sz w:val="16"/>
                <w:szCs w:val="20"/>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3A60504B" w14:textId="77777777" w:rsidR="000B74AF" w:rsidRPr="00AE1FAA" w:rsidRDefault="000B74AF" w:rsidP="00D702BB">
            <w:pPr>
              <w:jc w:val="center"/>
              <w:rPr>
                <w:rFonts w:cs="Arial"/>
                <w:sz w:val="16"/>
                <w:szCs w:val="20"/>
                <w:lang w:val="fr-FR"/>
              </w:rPr>
            </w:pPr>
            <w:r w:rsidRPr="00AE1FAA">
              <w:rPr>
                <w:rFonts w:cs="Arial"/>
                <w:sz w:val="16"/>
                <w:szCs w:val="20"/>
                <w:lang w:val="fr-FR"/>
              </w:rPr>
              <w:t>ai &gt; 2 x hi</w:t>
            </w:r>
          </w:p>
        </w:tc>
        <w:tc>
          <w:tcPr>
            <w:tcW w:w="425" w:type="dxa"/>
            <w:tcBorders>
              <w:top w:val="single" w:sz="4" w:space="0" w:color="auto"/>
              <w:left w:val="single" w:sz="4" w:space="0" w:color="auto"/>
              <w:bottom w:val="single" w:sz="4" w:space="0" w:color="auto"/>
              <w:right w:val="single" w:sz="4" w:space="0" w:color="auto"/>
            </w:tcBorders>
            <w:vAlign w:val="center"/>
          </w:tcPr>
          <w:p w14:paraId="1BF5339A" w14:textId="77777777" w:rsidR="000B74AF" w:rsidRPr="00AE1FAA" w:rsidRDefault="000B74AF" w:rsidP="00D702BB">
            <w:pPr>
              <w:rPr>
                <w:rFonts w:cs="Arial"/>
                <w:sz w:val="16"/>
                <w:szCs w:val="20"/>
              </w:rPr>
            </w:pPr>
            <w:r w:rsidRPr="00AE1FAA">
              <w:rPr>
                <w:rFonts w:cs="Arial"/>
                <w:sz w:val="16"/>
                <w:szCs w:val="20"/>
              </w:rPr>
              <w:t>ai</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28C95311" w14:textId="77777777" w:rsidR="000B74AF" w:rsidRPr="00AE1FAA" w:rsidRDefault="000B74AF" w:rsidP="00D702BB">
            <w:pPr>
              <w:rPr>
                <w:rFonts w:cs="Arial"/>
                <w:sz w:val="14"/>
                <w:szCs w:val="20"/>
              </w:rPr>
            </w:pPr>
            <w:r w:rsidRPr="00AE1FAA">
              <w:rPr>
                <w:rFonts w:cs="Arial"/>
                <w:sz w:val="14"/>
                <w:szCs w:val="20"/>
              </w:rPr>
              <w:t>anchura</w:t>
            </w:r>
          </w:p>
        </w:tc>
      </w:tr>
      <w:tr w:rsidR="000B74AF" w:rsidRPr="00AE1FAA" w14:paraId="2CDBDDD0" w14:textId="77777777" w:rsidTr="00D702BB">
        <w:trPr>
          <w:cantSplit/>
        </w:trPr>
        <w:tc>
          <w:tcPr>
            <w:tcW w:w="709" w:type="dxa"/>
            <w:vMerge/>
            <w:tcBorders>
              <w:top w:val="single" w:sz="4" w:space="0" w:color="auto"/>
              <w:left w:val="single" w:sz="4" w:space="0" w:color="auto"/>
              <w:bottom w:val="single" w:sz="4" w:space="0" w:color="auto"/>
              <w:right w:val="single" w:sz="4" w:space="0" w:color="auto"/>
            </w:tcBorders>
          </w:tcPr>
          <w:p w14:paraId="4E6A80E4" w14:textId="77777777" w:rsidR="000B74AF" w:rsidRPr="00AE1FAA" w:rsidRDefault="000B74AF" w:rsidP="00D702BB">
            <w:pPr>
              <w:jc w:val="right"/>
              <w:rPr>
                <w:rFonts w:cs="Arial"/>
                <w:b/>
                <w:snapToGrid w:val="0"/>
                <w:sz w:val="16"/>
                <w:szCs w:val="20"/>
              </w:rPr>
            </w:pPr>
          </w:p>
        </w:tc>
        <w:tc>
          <w:tcPr>
            <w:tcW w:w="284" w:type="dxa"/>
            <w:tcBorders>
              <w:left w:val="nil"/>
            </w:tcBorders>
            <w:vAlign w:val="center"/>
          </w:tcPr>
          <w:p w14:paraId="66DF9047" w14:textId="77777777" w:rsidR="000B74AF" w:rsidRPr="00AE1FAA" w:rsidRDefault="000B74AF" w:rsidP="00D702BB">
            <w:pPr>
              <w:jc w:val="center"/>
              <w:rPr>
                <w:rFonts w:cs="Arial"/>
                <w:b/>
                <w:snapToGrid w:val="0"/>
                <w:sz w:val="16"/>
                <w:szCs w:val="20"/>
              </w:rPr>
            </w:pPr>
          </w:p>
        </w:tc>
        <w:tc>
          <w:tcPr>
            <w:tcW w:w="283" w:type="dxa"/>
            <w:vAlign w:val="center"/>
          </w:tcPr>
          <w:p w14:paraId="29AEF1C0" w14:textId="77777777" w:rsidR="000B74AF" w:rsidRPr="00AE1FAA" w:rsidRDefault="000B74AF" w:rsidP="00D702BB">
            <w:pPr>
              <w:rPr>
                <w:rFonts w:cs="Arial"/>
                <w:sz w:val="16"/>
                <w:szCs w:val="20"/>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377D1330" w14:textId="77777777" w:rsidR="000B74AF" w:rsidRPr="00AE1FAA" w:rsidRDefault="000B74AF" w:rsidP="00D702BB">
            <w:pPr>
              <w:rPr>
                <w:rFonts w:cs="Arial"/>
                <w:sz w:val="16"/>
                <w:szCs w:val="20"/>
              </w:rPr>
            </w:pPr>
          </w:p>
        </w:tc>
        <w:tc>
          <w:tcPr>
            <w:tcW w:w="425" w:type="dxa"/>
            <w:tcBorders>
              <w:top w:val="single" w:sz="4" w:space="0" w:color="auto"/>
              <w:left w:val="single" w:sz="4" w:space="0" w:color="auto"/>
              <w:bottom w:val="single" w:sz="4" w:space="0" w:color="auto"/>
              <w:right w:val="single" w:sz="4" w:space="0" w:color="auto"/>
            </w:tcBorders>
            <w:vAlign w:val="center"/>
          </w:tcPr>
          <w:p w14:paraId="5455FA5E" w14:textId="77777777" w:rsidR="000B74AF" w:rsidRPr="00AE1FAA" w:rsidRDefault="000B74AF" w:rsidP="00D702BB">
            <w:pPr>
              <w:rPr>
                <w:rFonts w:cs="Arial"/>
                <w:sz w:val="16"/>
                <w:szCs w:val="20"/>
              </w:rPr>
            </w:pPr>
            <w:r w:rsidRPr="00AE1FAA">
              <w:rPr>
                <w:rFonts w:cs="Arial"/>
                <w:sz w:val="16"/>
                <w:szCs w:val="20"/>
              </w:rPr>
              <w:t>hi</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0172D180" w14:textId="77777777" w:rsidR="000B74AF" w:rsidRPr="00AE1FAA" w:rsidRDefault="000B74AF" w:rsidP="00D702BB">
            <w:pPr>
              <w:rPr>
                <w:rFonts w:cs="Arial"/>
                <w:sz w:val="14"/>
                <w:szCs w:val="20"/>
              </w:rPr>
            </w:pPr>
            <w:r w:rsidRPr="00AE1FAA">
              <w:rPr>
                <w:rFonts w:cs="Arial"/>
                <w:sz w:val="14"/>
                <w:szCs w:val="20"/>
              </w:rPr>
              <w:t>distancia entre el suelo de la planta donde se encuentre la zona en estudio y la cubierta del edificio (ver figura 2.2)</w:t>
            </w:r>
          </w:p>
        </w:tc>
      </w:tr>
    </w:tbl>
    <w:p w14:paraId="09D944E4" w14:textId="77777777" w:rsidR="000B74AF" w:rsidRPr="00AE1FAA" w:rsidRDefault="000B74AF" w:rsidP="000B74AF">
      <w:pPr>
        <w:tabs>
          <w:tab w:val="right" w:pos="1418"/>
          <w:tab w:val="left" w:pos="1701"/>
        </w:tabs>
        <w:ind w:left="426"/>
        <w:rPr>
          <w:rFonts w:cs="Arial"/>
          <w:b/>
          <w:sz w:val="16"/>
          <w:szCs w:val="16"/>
          <w:lang w:val="es-ES_tradnl"/>
        </w:rPr>
      </w:pPr>
    </w:p>
    <w:p w14:paraId="6F349303" w14:textId="77777777" w:rsidR="000B74AF" w:rsidRPr="00AE1FAA" w:rsidRDefault="000B74AF" w:rsidP="000B74AF">
      <w:pPr>
        <w:tabs>
          <w:tab w:val="right" w:pos="1418"/>
          <w:tab w:val="left" w:pos="1701"/>
        </w:tabs>
        <w:ind w:left="426"/>
        <w:rPr>
          <w:rFonts w:cs="Arial"/>
          <w:b/>
          <w:sz w:val="16"/>
          <w:szCs w:val="16"/>
          <w:lang w:val="es-ES_tradnl"/>
        </w:rPr>
      </w:pPr>
    </w:p>
    <w:p w14:paraId="4EF8DAC7" w14:textId="77777777" w:rsidR="000B74AF" w:rsidRPr="00AE1FAA" w:rsidRDefault="000B74AF" w:rsidP="000B74AF">
      <w:pPr>
        <w:spacing w:line="360" w:lineRule="auto"/>
        <w:rPr>
          <w:rFonts w:cs="Arial"/>
          <w:sz w:val="20"/>
          <w:szCs w:val="20"/>
        </w:rPr>
      </w:pPr>
    </w:p>
    <w:p w14:paraId="3BEDF01E" w14:textId="77777777" w:rsidR="000B74AF" w:rsidRPr="00AE1FAA" w:rsidRDefault="000B74AF" w:rsidP="000B74AF">
      <w:pPr>
        <w:spacing w:line="360" w:lineRule="auto"/>
        <w:rPr>
          <w:rFonts w:cs="Arial"/>
          <w:sz w:val="20"/>
          <w:szCs w:val="20"/>
        </w:rPr>
      </w:pPr>
    </w:p>
    <w:tbl>
      <w:tblPr>
        <w:tblpPr w:leftFromText="141" w:rightFromText="141" w:vertAnchor="text" w:tblpY="1"/>
        <w:tblOverlap w:val="never"/>
        <w:tblW w:w="9923" w:type="dxa"/>
        <w:tblLayout w:type="fixed"/>
        <w:tblCellMar>
          <w:left w:w="70" w:type="dxa"/>
          <w:right w:w="70" w:type="dxa"/>
        </w:tblCellMar>
        <w:tblLook w:val="0000" w:firstRow="0" w:lastRow="0" w:firstColumn="0" w:lastColumn="0" w:noHBand="0" w:noVBand="0"/>
      </w:tblPr>
      <w:tblGrid>
        <w:gridCol w:w="305"/>
        <w:gridCol w:w="305"/>
        <w:gridCol w:w="1985"/>
        <w:gridCol w:w="458"/>
        <w:gridCol w:w="6870"/>
      </w:tblGrid>
      <w:tr w:rsidR="000B74AF" w:rsidRPr="00AE1FAA" w14:paraId="2DA77EC9" w14:textId="77777777" w:rsidTr="00D702BB">
        <w:trPr>
          <w:cantSplit/>
        </w:trPr>
        <w:tc>
          <w:tcPr>
            <w:tcW w:w="284" w:type="dxa"/>
            <w:tcBorders>
              <w:left w:val="nil"/>
            </w:tcBorders>
            <w:vAlign w:val="center"/>
          </w:tcPr>
          <w:p w14:paraId="322170FD" w14:textId="77777777" w:rsidR="000B74AF" w:rsidRPr="00AE1FAA" w:rsidRDefault="000B74AF" w:rsidP="00D702BB">
            <w:pPr>
              <w:jc w:val="center"/>
              <w:rPr>
                <w:rFonts w:cs="Arial"/>
                <w:b/>
                <w:snapToGrid w:val="0"/>
                <w:sz w:val="16"/>
                <w:szCs w:val="20"/>
              </w:rPr>
            </w:pPr>
          </w:p>
        </w:tc>
        <w:tc>
          <w:tcPr>
            <w:tcW w:w="283" w:type="dxa"/>
            <w:vAlign w:val="center"/>
          </w:tcPr>
          <w:p w14:paraId="47F85554" w14:textId="77777777" w:rsidR="000B74AF" w:rsidRPr="00AE1FAA" w:rsidRDefault="000B74AF" w:rsidP="00D702BB">
            <w:pPr>
              <w:rPr>
                <w:rFonts w:cs="Arial"/>
                <w:sz w:val="16"/>
                <w:szCs w:val="20"/>
              </w:rPr>
            </w:pPr>
          </w:p>
        </w:tc>
        <w:tc>
          <w:tcPr>
            <w:tcW w:w="1843" w:type="dxa"/>
            <w:vAlign w:val="center"/>
          </w:tcPr>
          <w:p w14:paraId="1CEE52EE" w14:textId="77777777" w:rsidR="000B74AF" w:rsidRPr="00AE1FAA" w:rsidRDefault="000B74AF" w:rsidP="00D702BB">
            <w:pPr>
              <w:rPr>
                <w:rFonts w:cs="Arial"/>
                <w:sz w:val="16"/>
                <w:szCs w:val="20"/>
              </w:rPr>
            </w:pPr>
          </w:p>
        </w:tc>
        <w:tc>
          <w:tcPr>
            <w:tcW w:w="425" w:type="dxa"/>
            <w:vAlign w:val="center"/>
          </w:tcPr>
          <w:p w14:paraId="7DF03F03" w14:textId="77777777" w:rsidR="000B74AF" w:rsidRPr="00AE1FAA" w:rsidRDefault="000B74AF" w:rsidP="00D702BB">
            <w:pPr>
              <w:rPr>
                <w:rFonts w:cs="Arial"/>
                <w:sz w:val="16"/>
                <w:szCs w:val="20"/>
              </w:rPr>
            </w:pPr>
          </w:p>
        </w:tc>
        <w:tc>
          <w:tcPr>
            <w:tcW w:w="6379" w:type="dxa"/>
            <w:tcBorders>
              <w:left w:val="single" w:sz="4" w:space="0" w:color="auto"/>
              <w:bottom w:val="single" w:sz="4" w:space="0" w:color="auto"/>
              <w:right w:val="single" w:sz="4" w:space="0" w:color="auto"/>
            </w:tcBorders>
            <w:vAlign w:val="center"/>
          </w:tcPr>
          <w:p w14:paraId="04AE4C08" w14:textId="77777777" w:rsidR="000B74AF" w:rsidRPr="00AE1FAA" w:rsidRDefault="000B74AF" w:rsidP="00D702BB">
            <w:pPr>
              <w:jc w:val="center"/>
              <w:rPr>
                <w:rFonts w:cs="Arial"/>
                <w:sz w:val="16"/>
                <w:szCs w:val="20"/>
              </w:rPr>
            </w:pPr>
            <w:r w:rsidRPr="00AE1FAA">
              <w:rPr>
                <w:rFonts w:cs="Arial"/>
                <w:noProof/>
                <w:sz w:val="16"/>
                <w:szCs w:val="20"/>
              </w:rPr>
              <w:drawing>
                <wp:inline distT="0" distB="0" distL="0" distR="0" wp14:anchorId="4ABC6410" wp14:editId="38579C0B">
                  <wp:extent cx="2038350" cy="1114425"/>
                  <wp:effectExtent l="0" t="0" r="0" b="0"/>
                  <wp:docPr id="351" name="Imagen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38350" cy="1114425"/>
                          </a:xfrm>
                          <a:prstGeom prst="rect">
                            <a:avLst/>
                          </a:prstGeom>
                          <a:noFill/>
                          <a:ln>
                            <a:noFill/>
                          </a:ln>
                        </pic:spPr>
                      </pic:pic>
                    </a:graphicData>
                  </a:graphic>
                </wp:inline>
              </w:drawing>
            </w:r>
          </w:p>
        </w:tc>
      </w:tr>
      <w:tr w:rsidR="000B74AF" w:rsidRPr="00AE1FAA" w14:paraId="7C245C66" w14:textId="77777777" w:rsidTr="00D702BB">
        <w:trPr>
          <w:cantSplit/>
        </w:trPr>
        <w:tc>
          <w:tcPr>
            <w:tcW w:w="284" w:type="dxa"/>
            <w:tcBorders>
              <w:left w:val="nil"/>
            </w:tcBorders>
            <w:vAlign w:val="center"/>
          </w:tcPr>
          <w:p w14:paraId="0DB7C17C" w14:textId="77777777" w:rsidR="000B74AF" w:rsidRPr="00AE1FAA" w:rsidRDefault="000B74AF" w:rsidP="00D702BB">
            <w:pPr>
              <w:jc w:val="center"/>
              <w:rPr>
                <w:rFonts w:cs="Arial"/>
                <w:b/>
                <w:snapToGrid w:val="0"/>
                <w:sz w:val="8"/>
                <w:szCs w:val="20"/>
              </w:rPr>
            </w:pPr>
          </w:p>
        </w:tc>
        <w:tc>
          <w:tcPr>
            <w:tcW w:w="283" w:type="dxa"/>
            <w:vAlign w:val="center"/>
          </w:tcPr>
          <w:p w14:paraId="5D866B11" w14:textId="77777777" w:rsidR="000B74AF" w:rsidRPr="00AE1FAA" w:rsidRDefault="000B74AF" w:rsidP="00D702BB">
            <w:pPr>
              <w:rPr>
                <w:rFonts w:cs="Arial"/>
                <w:sz w:val="8"/>
                <w:szCs w:val="20"/>
              </w:rPr>
            </w:pPr>
          </w:p>
        </w:tc>
        <w:tc>
          <w:tcPr>
            <w:tcW w:w="1843" w:type="dxa"/>
            <w:vAlign w:val="center"/>
          </w:tcPr>
          <w:p w14:paraId="08C64DC9" w14:textId="77777777" w:rsidR="000B74AF" w:rsidRPr="00AE1FAA" w:rsidRDefault="000B74AF" w:rsidP="00D702BB">
            <w:pPr>
              <w:rPr>
                <w:rFonts w:cs="Arial"/>
                <w:sz w:val="8"/>
                <w:szCs w:val="20"/>
              </w:rPr>
            </w:pPr>
          </w:p>
        </w:tc>
        <w:tc>
          <w:tcPr>
            <w:tcW w:w="425" w:type="dxa"/>
            <w:vAlign w:val="center"/>
          </w:tcPr>
          <w:p w14:paraId="3AA2CCFF" w14:textId="77777777" w:rsidR="000B74AF" w:rsidRPr="00AE1FAA" w:rsidRDefault="000B74AF" w:rsidP="00D702BB">
            <w:pPr>
              <w:rPr>
                <w:rFonts w:cs="Arial"/>
                <w:sz w:val="8"/>
                <w:szCs w:val="20"/>
              </w:rPr>
            </w:pPr>
          </w:p>
        </w:tc>
        <w:tc>
          <w:tcPr>
            <w:tcW w:w="6379" w:type="dxa"/>
            <w:vAlign w:val="center"/>
          </w:tcPr>
          <w:p w14:paraId="129F163A" w14:textId="77777777" w:rsidR="000B74AF" w:rsidRPr="00AE1FAA" w:rsidRDefault="000B74AF" w:rsidP="00D702BB">
            <w:pPr>
              <w:rPr>
                <w:rFonts w:cs="Arial"/>
                <w:sz w:val="8"/>
                <w:szCs w:val="20"/>
              </w:rPr>
            </w:pPr>
          </w:p>
        </w:tc>
      </w:tr>
      <w:tr w:rsidR="000B74AF" w:rsidRPr="00AE1FAA" w14:paraId="318BBB20" w14:textId="77777777" w:rsidTr="00D702BB">
        <w:trPr>
          <w:cantSplit/>
        </w:trPr>
        <w:tc>
          <w:tcPr>
            <w:tcW w:w="284" w:type="dxa"/>
            <w:tcBorders>
              <w:left w:val="nil"/>
            </w:tcBorders>
            <w:vAlign w:val="center"/>
          </w:tcPr>
          <w:p w14:paraId="19F9B123" w14:textId="77777777" w:rsidR="000B74AF" w:rsidRPr="00AE1FAA" w:rsidRDefault="000B74AF" w:rsidP="00D702BB">
            <w:pPr>
              <w:jc w:val="center"/>
              <w:rPr>
                <w:rFonts w:cs="Arial"/>
                <w:b/>
                <w:snapToGrid w:val="0"/>
                <w:sz w:val="16"/>
                <w:szCs w:val="20"/>
              </w:rPr>
            </w:pPr>
          </w:p>
        </w:tc>
        <w:tc>
          <w:tcPr>
            <w:tcW w:w="283" w:type="dxa"/>
            <w:vAlign w:val="center"/>
          </w:tcPr>
          <w:p w14:paraId="1B0D5DC4" w14:textId="77777777" w:rsidR="000B74AF" w:rsidRPr="00AE1FAA" w:rsidRDefault="000B74AF" w:rsidP="00D702BB">
            <w:pPr>
              <w:rPr>
                <w:rFonts w:cs="Arial"/>
                <w:szCs w:val="18"/>
              </w:rPr>
            </w:pPr>
          </w:p>
        </w:tc>
        <w:tc>
          <w:tcPr>
            <w:tcW w:w="8647" w:type="dxa"/>
            <w:gridSpan w:val="3"/>
            <w:vAlign w:val="center"/>
          </w:tcPr>
          <w:p w14:paraId="6AD2D7B5" w14:textId="77777777" w:rsidR="000B74AF" w:rsidRDefault="000B74AF" w:rsidP="00D702BB">
            <w:pPr>
              <w:rPr>
                <w:rFonts w:cs="Arial"/>
                <w:szCs w:val="18"/>
              </w:rPr>
            </w:pPr>
          </w:p>
          <w:p w14:paraId="35AA1ABD" w14:textId="77777777" w:rsidR="000B74AF" w:rsidRDefault="000B74AF" w:rsidP="00D702BB">
            <w:pPr>
              <w:rPr>
                <w:rFonts w:cs="Arial"/>
                <w:szCs w:val="18"/>
              </w:rPr>
            </w:pPr>
          </w:p>
          <w:p w14:paraId="59D0925C" w14:textId="77777777" w:rsidR="000B74AF" w:rsidRPr="00AE1FAA" w:rsidRDefault="000B74AF" w:rsidP="00D702BB">
            <w:pPr>
              <w:rPr>
                <w:rFonts w:cs="Arial"/>
                <w:szCs w:val="18"/>
              </w:rPr>
            </w:pPr>
            <w:r w:rsidRPr="00AE1FAA">
              <w:rPr>
                <w:rFonts w:cs="Arial"/>
                <w:szCs w:val="18"/>
              </w:rPr>
              <w:t>Patios cubiertos por acristalamientos:</w:t>
            </w:r>
          </w:p>
        </w:tc>
      </w:tr>
      <w:tr w:rsidR="000B74AF" w:rsidRPr="00AE1FAA" w14:paraId="590B405D" w14:textId="77777777" w:rsidTr="00D702BB">
        <w:trPr>
          <w:cantSplit/>
        </w:trPr>
        <w:tc>
          <w:tcPr>
            <w:tcW w:w="284" w:type="dxa"/>
            <w:tcBorders>
              <w:left w:val="nil"/>
            </w:tcBorders>
            <w:vAlign w:val="center"/>
          </w:tcPr>
          <w:p w14:paraId="58967D16" w14:textId="77777777" w:rsidR="000B74AF" w:rsidRPr="00AE1FAA" w:rsidRDefault="000B74AF" w:rsidP="00D702BB">
            <w:pPr>
              <w:jc w:val="center"/>
              <w:rPr>
                <w:rFonts w:cs="Arial"/>
                <w:b/>
                <w:snapToGrid w:val="0"/>
                <w:sz w:val="16"/>
                <w:szCs w:val="20"/>
              </w:rPr>
            </w:pPr>
          </w:p>
        </w:tc>
        <w:tc>
          <w:tcPr>
            <w:tcW w:w="283" w:type="dxa"/>
            <w:vAlign w:val="center"/>
          </w:tcPr>
          <w:p w14:paraId="20499341" w14:textId="77777777" w:rsidR="000B74AF" w:rsidRPr="00AE1FAA" w:rsidRDefault="000B74AF" w:rsidP="00D702BB">
            <w:pPr>
              <w:rPr>
                <w:rFonts w:cs="Arial"/>
                <w:sz w:val="16"/>
                <w:szCs w:val="20"/>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41A2EB6C" w14:textId="77777777" w:rsidR="000B74AF" w:rsidRPr="00AE1FAA" w:rsidRDefault="000B74AF" w:rsidP="00D702BB">
            <w:pPr>
              <w:jc w:val="center"/>
              <w:rPr>
                <w:rFonts w:cs="Arial"/>
                <w:sz w:val="16"/>
                <w:szCs w:val="20"/>
                <w:lang w:val="fr-FR"/>
              </w:rPr>
            </w:pPr>
            <w:r w:rsidRPr="00AE1FAA">
              <w:rPr>
                <w:rFonts w:cs="Arial"/>
                <w:sz w:val="16"/>
                <w:szCs w:val="20"/>
                <w:lang w:val="fr-FR"/>
              </w:rPr>
              <w:t>ai &gt; (2 / Tc) x hi</w:t>
            </w:r>
          </w:p>
        </w:tc>
        <w:tc>
          <w:tcPr>
            <w:tcW w:w="425" w:type="dxa"/>
            <w:vMerge w:val="restart"/>
            <w:tcBorders>
              <w:top w:val="single" w:sz="4" w:space="0" w:color="auto"/>
              <w:left w:val="single" w:sz="4" w:space="0" w:color="auto"/>
              <w:bottom w:val="nil"/>
              <w:right w:val="single" w:sz="4" w:space="0" w:color="auto"/>
            </w:tcBorders>
            <w:vAlign w:val="center"/>
          </w:tcPr>
          <w:p w14:paraId="222E5AAA" w14:textId="77777777" w:rsidR="000B74AF" w:rsidRPr="00AE1FAA" w:rsidRDefault="000B74AF" w:rsidP="00D702BB">
            <w:pPr>
              <w:rPr>
                <w:rFonts w:cs="Arial"/>
                <w:sz w:val="16"/>
                <w:szCs w:val="20"/>
              </w:rPr>
            </w:pPr>
            <w:r w:rsidRPr="00AE1FAA">
              <w:rPr>
                <w:rFonts w:cs="Arial"/>
                <w:sz w:val="16"/>
                <w:szCs w:val="20"/>
              </w:rPr>
              <w:t>hi</w:t>
            </w:r>
          </w:p>
        </w:tc>
        <w:tc>
          <w:tcPr>
            <w:tcW w:w="6379" w:type="dxa"/>
            <w:vMerge w:val="restart"/>
            <w:tcBorders>
              <w:top w:val="single" w:sz="4" w:space="0" w:color="auto"/>
              <w:left w:val="single" w:sz="4" w:space="0" w:color="auto"/>
              <w:bottom w:val="nil"/>
              <w:right w:val="single" w:sz="4" w:space="0" w:color="auto"/>
            </w:tcBorders>
            <w:vAlign w:val="center"/>
          </w:tcPr>
          <w:p w14:paraId="6758E9B9" w14:textId="77777777" w:rsidR="000B74AF" w:rsidRPr="00AE1FAA" w:rsidRDefault="000B74AF" w:rsidP="00D702BB">
            <w:pPr>
              <w:rPr>
                <w:rFonts w:cs="Arial"/>
                <w:sz w:val="14"/>
                <w:szCs w:val="20"/>
              </w:rPr>
            </w:pPr>
            <w:r w:rsidRPr="00AE1FAA">
              <w:rPr>
                <w:rFonts w:cs="Arial"/>
                <w:sz w:val="14"/>
                <w:szCs w:val="20"/>
              </w:rPr>
              <w:t>distancia entre la planta donde se encuentre el local en estudio y la cubierta del edificio (ver figura 2.3)</w:t>
            </w:r>
          </w:p>
        </w:tc>
      </w:tr>
      <w:tr w:rsidR="000B74AF" w:rsidRPr="00AE1FAA" w14:paraId="07B09291" w14:textId="77777777" w:rsidTr="00D702BB">
        <w:trPr>
          <w:cantSplit/>
        </w:trPr>
        <w:tc>
          <w:tcPr>
            <w:tcW w:w="284" w:type="dxa"/>
            <w:tcBorders>
              <w:left w:val="nil"/>
            </w:tcBorders>
            <w:vAlign w:val="center"/>
          </w:tcPr>
          <w:p w14:paraId="1FB107AE" w14:textId="77777777" w:rsidR="000B74AF" w:rsidRPr="00AE1FAA" w:rsidRDefault="000B74AF" w:rsidP="00D702BB">
            <w:pPr>
              <w:jc w:val="center"/>
              <w:rPr>
                <w:rFonts w:cs="Arial"/>
                <w:b/>
                <w:snapToGrid w:val="0"/>
                <w:sz w:val="16"/>
                <w:szCs w:val="20"/>
              </w:rPr>
            </w:pPr>
          </w:p>
        </w:tc>
        <w:tc>
          <w:tcPr>
            <w:tcW w:w="283" w:type="dxa"/>
            <w:vAlign w:val="center"/>
          </w:tcPr>
          <w:p w14:paraId="65805428" w14:textId="77777777" w:rsidR="000B74AF" w:rsidRPr="00AE1FAA" w:rsidRDefault="000B74AF" w:rsidP="00D702BB">
            <w:pPr>
              <w:rPr>
                <w:rFonts w:cs="Arial"/>
                <w:sz w:val="16"/>
                <w:szCs w:val="20"/>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7297A58" w14:textId="77777777" w:rsidR="000B74AF" w:rsidRPr="00AE1FAA" w:rsidRDefault="000B74AF" w:rsidP="00D702BB">
            <w:pPr>
              <w:rPr>
                <w:rFonts w:cs="Arial"/>
                <w:sz w:val="16"/>
                <w:szCs w:val="20"/>
              </w:rPr>
            </w:pPr>
          </w:p>
        </w:tc>
        <w:tc>
          <w:tcPr>
            <w:tcW w:w="425" w:type="dxa"/>
            <w:vMerge/>
            <w:tcBorders>
              <w:top w:val="nil"/>
              <w:left w:val="single" w:sz="4" w:space="0" w:color="auto"/>
              <w:bottom w:val="single" w:sz="4" w:space="0" w:color="auto"/>
              <w:right w:val="single" w:sz="4" w:space="0" w:color="auto"/>
            </w:tcBorders>
            <w:vAlign w:val="center"/>
          </w:tcPr>
          <w:p w14:paraId="5D474674" w14:textId="77777777" w:rsidR="000B74AF" w:rsidRPr="00AE1FAA" w:rsidRDefault="000B74AF" w:rsidP="00D702BB">
            <w:pPr>
              <w:rPr>
                <w:rFonts w:cs="Arial"/>
                <w:sz w:val="16"/>
                <w:szCs w:val="20"/>
              </w:rPr>
            </w:pPr>
          </w:p>
        </w:tc>
        <w:tc>
          <w:tcPr>
            <w:tcW w:w="6379" w:type="dxa"/>
            <w:vMerge/>
            <w:tcBorders>
              <w:top w:val="nil"/>
              <w:left w:val="single" w:sz="4" w:space="0" w:color="auto"/>
              <w:bottom w:val="single" w:sz="4" w:space="0" w:color="auto"/>
              <w:right w:val="single" w:sz="4" w:space="0" w:color="auto"/>
            </w:tcBorders>
            <w:vAlign w:val="center"/>
          </w:tcPr>
          <w:p w14:paraId="1266AABB" w14:textId="77777777" w:rsidR="000B74AF" w:rsidRPr="00AE1FAA" w:rsidRDefault="000B74AF" w:rsidP="00D702BB">
            <w:pPr>
              <w:rPr>
                <w:rFonts w:cs="Arial"/>
                <w:sz w:val="14"/>
                <w:szCs w:val="20"/>
              </w:rPr>
            </w:pPr>
          </w:p>
        </w:tc>
      </w:tr>
      <w:tr w:rsidR="000B74AF" w:rsidRPr="00AE1FAA" w14:paraId="29ED553A" w14:textId="77777777" w:rsidTr="00D702BB">
        <w:trPr>
          <w:cantSplit/>
        </w:trPr>
        <w:tc>
          <w:tcPr>
            <w:tcW w:w="284" w:type="dxa"/>
            <w:tcBorders>
              <w:left w:val="nil"/>
            </w:tcBorders>
            <w:vAlign w:val="center"/>
          </w:tcPr>
          <w:p w14:paraId="1BF374DB" w14:textId="77777777" w:rsidR="000B74AF" w:rsidRPr="00AE1FAA" w:rsidRDefault="000B74AF" w:rsidP="00D702BB">
            <w:pPr>
              <w:jc w:val="center"/>
              <w:rPr>
                <w:rFonts w:cs="Arial"/>
                <w:b/>
                <w:snapToGrid w:val="0"/>
                <w:sz w:val="16"/>
                <w:szCs w:val="20"/>
              </w:rPr>
            </w:pPr>
          </w:p>
        </w:tc>
        <w:tc>
          <w:tcPr>
            <w:tcW w:w="283" w:type="dxa"/>
            <w:vAlign w:val="center"/>
          </w:tcPr>
          <w:p w14:paraId="65D6C787" w14:textId="77777777" w:rsidR="000B74AF" w:rsidRPr="00AE1FAA" w:rsidRDefault="000B74AF" w:rsidP="00D702BB">
            <w:pPr>
              <w:rPr>
                <w:rFonts w:cs="Arial"/>
                <w:sz w:val="16"/>
                <w:szCs w:val="20"/>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7BB17B4D" w14:textId="77777777" w:rsidR="000B74AF" w:rsidRPr="00AE1FAA" w:rsidRDefault="000B74AF" w:rsidP="00D702BB">
            <w:pPr>
              <w:rPr>
                <w:rFonts w:cs="Arial"/>
                <w:sz w:val="16"/>
                <w:szCs w:val="20"/>
              </w:rPr>
            </w:pPr>
          </w:p>
        </w:tc>
        <w:tc>
          <w:tcPr>
            <w:tcW w:w="425" w:type="dxa"/>
            <w:tcBorders>
              <w:top w:val="single" w:sz="4" w:space="0" w:color="auto"/>
              <w:left w:val="single" w:sz="4" w:space="0" w:color="auto"/>
              <w:bottom w:val="single" w:sz="4" w:space="0" w:color="auto"/>
              <w:right w:val="single" w:sz="4" w:space="0" w:color="auto"/>
            </w:tcBorders>
            <w:vAlign w:val="center"/>
          </w:tcPr>
          <w:p w14:paraId="62D44370" w14:textId="77777777" w:rsidR="000B74AF" w:rsidRPr="00AE1FAA" w:rsidRDefault="000B74AF" w:rsidP="00D702BB">
            <w:pPr>
              <w:rPr>
                <w:rFonts w:cs="Arial"/>
                <w:sz w:val="16"/>
                <w:szCs w:val="20"/>
              </w:rPr>
            </w:pPr>
            <w:r w:rsidRPr="00AE1FAA">
              <w:rPr>
                <w:rFonts w:cs="Arial"/>
                <w:sz w:val="16"/>
                <w:szCs w:val="20"/>
              </w:rPr>
              <w:t>Tc</w:t>
            </w:r>
          </w:p>
        </w:tc>
        <w:tc>
          <w:tcPr>
            <w:tcW w:w="6379" w:type="dxa"/>
            <w:tcBorders>
              <w:top w:val="single" w:sz="4" w:space="0" w:color="auto"/>
              <w:left w:val="single" w:sz="4" w:space="0" w:color="auto"/>
              <w:bottom w:val="single" w:sz="4" w:space="0" w:color="auto"/>
              <w:right w:val="single" w:sz="4" w:space="0" w:color="auto"/>
            </w:tcBorders>
            <w:vAlign w:val="center"/>
          </w:tcPr>
          <w:p w14:paraId="042C134E" w14:textId="77777777" w:rsidR="000B74AF" w:rsidRPr="00AE1FAA" w:rsidRDefault="000B74AF" w:rsidP="00D702BB">
            <w:pPr>
              <w:rPr>
                <w:rFonts w:cs="Arial"/>
                <w:sz w:val="14"/>
                <w:szCs w:val="20"/>
              </w:rPr>
            </w:pPr>
            <w:r w:rsidRPr="00AE1FAA">
              <w:rPr>
                <w:rFonts w:cs="Arial"/>
                <w:sz w:val="14"/>
                <w:szCs w:val="20"/>
              </w:rPr>
              <w:t>coeficiente de transmisión luminosa del vidrio de cerramiento del patio, expresado en tanto por uno.</w:t>
            </w:r>
          </w:p>
        </w:tc>
      </w:tr>
      <w:tr w:rsidR="000B74AF" w:rsidRPr="00AE1FAA" w14:paraId="031CAC08" w14:textId="77777777" w:rsidTr="00D702BB">
        <w:trPr>
          <w:cantSplit/>
        </w:trPr>
        <w:tc>
          <w:tcPr>
            <w:tcW w:w="284" w:type="dxa"/>
            <w:tcBorders>
              <w:left w:val="nil"/>
            </w:tcBorders>
            <w:vAlign w:val="center"/>
          </w:tcPr>
          <w:p w14:paraId="10EB6D43" w14:textId="77777777" w:rsidR="000B74AF" w:rsidRPr="00AE1FAA" w:rsidRDefault="000B74AF" w:rsidP="00D702BB">
            <w:pPr>
              <w:jc w:val="center"/>
              <w:rPr>
                <w:rFonts w:cs="Arial"/>
                <w:b/>
                <w:snapToGrid w:val="0"/>
                <w:sz w:val="16"/>
                <w:szCs w:val="20"/>
              </w:rPr>
            </w:pPr>
          </w:p>
        </w:tc>
        <w:tc>
          <w:tcPr>
            <w:tcW w:w="283" w:type="dxa"/>
            <w:vAlign w:val="center"/>
          </w:tcPr>
          <w:p w14:paraId="32CB58FD" w14:textId="77777777" w:rsidR="000B74AF" w:rsidRPr="00AE1FAA" w:rsidRDefault="000B74AF" w:rsidP="00D702BB">
            <w:pPr>
              <w:rPr>
                <w:rFonts w:cs="Arial"/>
                <w:sz w:val="16"/>
                <w:szCs w:val="20"/>
              </w:rPr>
            </w:pPr>
          </w:p>
        </w:tc>
        <w:tc>
          <w:tcPr>
            <w:tcW w:w="1843" w:type="dxa"/>
            <w:vAlign w:val="center"/>
          </w:tcPr>
          <w:p w14:paraId="3E21BDD9" w14:textId="77777777" w:rsidR="000B74AF" w:rsidRPr="00AE1FAA" w:rsidRDefault="000B74AF" w:rsidP="00D702BB">
            <w:pPr>
              <w:rPr>
                <w:rFonts w:cs="Arial"/>
                <w:sz w:val="16"/>
                <w:szCs w:val="20"/>
              </w:rPr>
            </w:pPr>
          </w:p>
        </w:tc>
        <w:tc>
          <w:tcPr>
            <w:tcW w:w="425" w:type="dxa"/>
            <w:vAlign w:val="center"/>
          </w:tcPr>
          <w:p w14:paraId="2F7D02CD" w14:textId="77777777" w:rsidR="000B74AF" w:rsidRPr="00AE1FAA" w:rsidRDefault="000B74AF" w:rsidP="00D702BB">
            <w:pPr>
              <w:rPr>
                <w:rFonts w:cs="Arial"/>
                <w:sz w:val="16"/>
                <w:szCs w:val="20"/>
              </w:rPr>
            </w:pPr>
          </w:p>
        </w:tc>
        <w:tc>
          <w:tcPr>
            <w:tcW w:w="6379" w:type="dxa"/>
            <w:vAlign w:val="center"/>
          </w:tcPr>
          <w:p w14:paraId="69E14B8F" w14:textId="77777777" w:rsidR="000B74AF" w:rsidRPr="00AE1FAA" w:rsidRDefault="000B74AF" w:rsidP="00D702BB">
            <w:pPr>
              <w:jc w:val="center"/>
              <w:rPr>
                <w:rFonts w:cs="Arial"/>
                <w:sz w:val="16"/>
                <w:szCs w:val="20"/>
              </w:rPr>
            </w:pPr>
            <w:r w:rsidRPr="00AE1FAA">
              <w:rPr>
                <w:rFonts w:cs="Arial"/>
                <w:noProof/>
                <w:sz w:val="22"/>
                <w:szCs w:val="20"/>
              </w:rPr>
              <w:drawing>
                <wp:inline distT="0" distB="0" distL="0" distR="0" wp14:anchorId="140A30DC" wp14:editId="660119BF">
                  <wp:extent cx="1714500" cy="952500"/>
                  <wp:effectExtent l="0" t="0" r="0" b="0"/>
                  <wp:docPr id="332" name="Imagen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14500" cy="952500"/>
                          </a:xfrm>
                          <a:prstGeom prst="rect">
                            <a:avLst/>
                          </a:prstGeom>
                          <a:noFill/>
                          <a:ln>
                            <a:noFill/>
                          </a:ln>
                        </pic:spPr>
                      </pic:pic>
                    </a:graphicData>
                  </a:graphic>
                </wp:inline>
              </w:drawing>
            </w:r>
          </w:p>
        </w:tc>
      </w:tr>
      <w:tr w:rsidR="000B74AF" w:rsidRPr="00AE1FAA" w14:paraId="34D1163F" w14:textId="77777777" w:rsidTr="00D702BB">
        <w:trPr>
          <w:cantSplit/>
        </w:trPr>
        <w:tc>
          <w:tcPr>
            <w:tcW w:w="284" w:type="dxa"/>
            <w:tcBorders>
              <w:left w:val="nil"/>
            </w:tcBorders>
            <w:vAlign w:val="center"/>
          </w:tcPr>
          <w:p w14:paraId="7E0064C7" w14:textId="77777777" w:rsidR="000B74AF" w:rsidRPr="00AE1FAA" w:rsidRDefault="000B74AF" w:rsidP="00D702BB">
            <w:pPr>
              <w:jc w:val="center"/>
              <w:rPr>
                <w:rFonts w:cs="Arial"/>
                <w:b/>
                <w:snapToGrid w:val="0"/>
                <w:sz w:val="16"/>
                <w:szCs w:val="20"/>
              </w:rPr>
            </w:pPr>
          </w:p>
        </w:tc>
        <w:tc>
          <w:tcPr>
            <w:tcW w:w="283" w:type="dxa"/>
            <w:vAlign w:val="center"/>
          </w:tcPr>
          <w:p w14:paraId="70271722" w14:textId="77777777" w:rsidR="000B74AF" w:rsidRPr="00AE1FAA" w:rsidRDefault="000B74AF" w:rsidP="00D702BB">
            <w:pPr>
              <w:rPr>
                <w:rFonts w:cs="Arial"/>
                <w:sz w:val="16"/>
                <w:szCs w:val="20"/>
              </w:rPr>
            </w:pPr>
          </w:p>
        </w:tc>
        <w:tc>
          <w:tcPr>
            <w:tcW w:w="8647" w:type="dxa"/>
            <w:gridSpan w:val="3"/>
            <w:vAlign w:val="center"/>
          </w:tcPr>
          <w:p w14:paraId="26AF7966" w14:textId="77777777" w:rsidR="000B74AF" w:rsidRPr="00AE1FAA" w:rsidRDefault="000B74AF" w:rsidP="00D702BB">
            <w:pPr>
              <w:rPr>
                <w:rFonts w:cs="Arial"/>
                <w:noProof/>
                <w:sz w:val="22"/>
                <w:szCs w:val="20"/>
              </w:rPr>
            </w:pPr>
            <w:r w:rsidRPr="00AE1FAA">
              <w:rPr>
                <w:rFonts w:cs="Arial"/>
                <w:sz w:val="16"/>
                <w:szCs w:val="20"/>
              </w:rPr>
              <w:t>Que se cumpla la expresión siguiente:</w:t>
            </w:r>
          </w:p>
        </w:tc>
      </w:tr>
      <w:tr w:rsidR="000B74AF" w:rsidRPr="00AE1FAA" w14:paraId="6836925C" w14:textId="77777777" w:rsidTr="00D702BB">
        <w:trPr>
          <w:cantSplit/>
        </w:trPr>
        <w:tc>
          <w:tcPr>
            <w:tcW w:w="284" w:type="dxa"/>
            <w:tcBorders>
              <w:left w:val="nil"/>
            </w:tcBorders>
            <w:vAlign w:val="center"/>
          </w:tcPr>
          <w:p w14:paraId="544F40B5" w14:textId="77777777" w:rsidR="000B74AF" w:rsidRPr="00AE1FAA" w:rsidRDefault="000B74AF" w:rsidP="00D702BB">
            <w:pPr>
              <w:jc w:val="center"/>
              <w:rPr>
                <w:rFonts w:cs="Arial"/>
                <w:b/>
                <w:snapToGrid w:val="0"/>
                <w:sz w:val="16"/>
                <w:szCs w:val="20"/>
              </w:rPr>
            </w:pPr>
          </w:p>
        </w:tc>
        <w:tc>
          <w:tcPr>
            <w:tcW w:w="283" w:type="dxa"/>
            <w:vAlign w:val="center"/>
          </w:tcPr>
          <w:p w14:paraId="7F724714" w14:textId="77777777" w:rsidR="000B74AF" w:rsidRPr="00AE1FAA" w:rsidRDefault="000B74AF" w:rsidP="00D702BB">
            <w:pPr>
              <w:rPr>
                <w:rFonts w:cs="Arial"/>
                <w:sz w:val="16"/>
                <w:szCs w:val="20"/>
              </w:rPr>
            </w:pPr>
          </w:p>
        </w:tc>
        <w:tc>
          <w:tcPr>
            <w:tcW w:w="1843" w:type="dxa"/>
            <w:vMerge w:val="restart"/>
            <w:tcBorders>
              <w:top w:val="single" w:sz="4" w:space="0" w:color="auto"/>
              <w:left w:val="single" w:sz="4" w:space="0" w:color="auto"/>
              <w:bottom w:val="nil"/>
              <w:right w:val="single" w:sz="4" w:space="0" w:color="auto"/>
            </w:tcBorders>
            <w:vAlign w:val="center"/>
          </w:tcPr>
          <w:p w14:paraId="5E1DB69C" w14:textId="77777777" w:rsidR="000B74AF" w:rsidRPr="00AE1FAA" w:rsidRDefault="000B74AF" w:rsidP="00D702BB">
            <w:pPr>
              <w:jc w:val="center"/>
              <w:rPr>
                <w:rFonts w:cs="Arial"/>
                <w:sz w:val="16"/>
                <w:szCs w:val="20"/>
                <w:lang w:val="en-GB"/>
              </w:rPr>
            </w:pPr>
            <w:r w:rsidRPr="00AE1FAA">
              <w:rPr>
                <w:rFonts w:cs="Arial"/>
                <w:sz w:val="16"/>
                <w:szCs w:val="20"/>
                <w:lang w:val="en-GB"/>
              </w:rPr>
              <w:t xml:space="preserve">T● </w:t>
            </w:r>
            <w:r w:rsidRPr="00AE1FAA">
              <w:rPr>
                <w:rFonts w:cs="Arial"/>
                <w:sz w:val="16"/>
                <w:szCs w:val="20"/>
                <w:u w:val="single"/>
                <w:lang w:val="en-GB"/>
              </w:rPr>
              <w:t xml:space="preserve">Aw </w:t>
            </w:r>
            <w:r w:rsidRPr="00AE1FAA">
              <w:rPr>
                <w:rFonts w:cs="Arial"/>
                <w:sz w:val="16"/>
                <w:szCs w:val="20"/>
                <w:lang w:val="en-GB"/>
              </w:rPr>
              <w:t>&gt; 0,11</w:t>
            </w:r>
          </w:p>
          <w:p w14:paraId="34F371B0" w14:textId="77777777" w:rsidR="000B74AF" w:rsidRPr="00AE1FAA" w:rsidRDefault="000B74AF" w:rsidP="00D702BB">
            <w:pPr>
              <w:jc w:val="left"/>
              <w:rPr>
                <w:rFonts w:cs="Arial"/>
                <w:sz w:val="16"/>
                <w:szCs w:val="20"/>
                <w:lang w:val="en-GB"/>
              </w:rPr>
            </w:pPr>
            <w:r w:rsidRPr="00AE1FAA">
              <w:rPr>
                <w:rFonts w:cs="Arial"/>
                <w:sz w:val="16"/>
                <w:szCs w:val="20"/>
                <w:lang w:val="en-GB"/>
              </w:rPr>
              <w:t xml:space="preserve">               A</w:t>
            </w:r>
          </w:p>
        </w:tc>
        <w:tc>
          <w:tcPr>
            <w:tcW w:w="425" w:type="dxa"/>
            <w:tcBorders>
              <w:top w:val="single" w:sz="4" w:space="0" w:color="auto"/>
              <w:left w:val="nil"/>
              <w:bottom w:val="single" w:sz="4" w:space="0" w:color="auto"/>
              <w:right w:val="single" w:sz="4" w:space="0" w:color="auto"/>
            </w:tcBorders>
            <w:vAlign w:val="center"/>
          </w:tcPr>
          <w:p w14:paraId="7A5D3FCE" w14:textId="77777777" w:rsidR="000B74AF" w:rsidRPr="00AE1FAA" w:rsidRDefault="000B74AF" w:rsidP="00D702BB">
            <w:pPr>
              <w:jc w:val="center"/>
              <w:rPr>
                <w:rFonts w:cs="Arial"/>
                <w:sz w:val="14"/>
                <w:szCs w:val="20"/>
              </w:rPr>
            </w:pPr>
            <w:r w:rsidRPr="00AE1FAA">
              <w:rPr>
                <w:rFonts w:cs="Arial"/>
                <w:sz w:val="14"/>
                <w:szCs w:val="20"/>
              </w:rPr>
              <w:t>T</w:t>
            </w:r>
          </w:p>
        </w:tc>
        <w:tc>
          <w:tcPr>
            <w:tcW w:w="6379" w:type="dxa"/>
            <w:tcBorders>
              <w:top w:val="single" w:sz="4" w:space="0" w:color="auto"/>
              <w:left w:val="single" w:sz="4" w:space="0" w:color="auto"/>
              <w:bottom w:val="single" w:sz="4" w:space="0" w:color="auto"/>
              <w:right w:val="single" w:sz="4" w:space="0" w:color="auto"/>
            </w:tcBorders>
            <w:vAlign w:val="center"/>
          </w:tcPr>
          <w:p w14:paraId="6665BDFD" w14:textId="77777777" w:rsidR="000B74AF" w:rsidRPr="00AE1FAA" w:rsidRDefault="000B74AF" w:rsidP="00D702BB">
            <w:pPr>
              <w:rPr>
                <w:rFonts w:cs="Arial"/>
                <w:sz w:val="14"/>
                <w:szCs w:val="20"/>
              </w:rPr>
            </w:pPr>
            <w:r w:rsidRPr="00AE1FAA">
              <w:rPr>
                <w:rFonts w:cs="Arial"/>
                <w:sz w:val="14"/>
                <w:szCs w:val="20"/>
              </w:rPr>
              <w:t>coeficiente de transmisión luminosa del vidrio de la ventana del local, expresado en tanto por uno.</w:t>
            </w:r>
          </w:p>
        </w:tc>
      </w:tr>
      <w:tr w:rsidR="000B74AF" w:rsidRPr="00AE1FAA" w14:paraId="4880282F" w14:textId="77777777" w:rsidTr="00D702BB">
        <w:trPr>
          <w:cantSplit/>
        </w:trPr>
        <w:tc>
          <w:tcPr>
            <w:tcW w:w="284" w:type="dxa"/>
            <w:tcBorders>
              <w:left w:val="nil"/>
            </w:tcBorders>
            <w:vAlign w:val="center"/>
          </w:tcPr>
          <w:p w14:paraId="1099D281" w14:textId="77777777" w:rsidR="000B74AF" w:rsidRPr="00AE1FAA" w:rsidRDefault="000B74AF" w:rsidP="00D702BB">
            <w:pPr>
              <w:jc w:val="center"/>
              <w:rPr>
                <w:rFonts w:cs="Arial"/>
                <w:b/>
                <w:snapToGrid w:val="0"/>
                <w:sz w:val="16"/>
                <w:szCs w:val="20"/>
              </w:rPr>
            </w:pPr>
          </w:p>
        </w:tc>
        <w:tc>
          <w:tcPr>
            <w:tcW w:w="283" w:type="dxa"/>
            <w:vAlign w:val="center"/>
          </w:tcPr>
          <w:p w14:paraId="782D54BC" w14:textId="77777777" w:rsidR="000B74AF" w:rsidRPr="00AE1FAA" w:rsidRDefault="000B74AF" w:rsidP="00D702BB">
            <w:pPr>
              <w:rPr>
                <w:rFonts w:cs="Arial"/>
                <w:sz w:val="16"/>
                <w:szCs w:val="20"/>
              </w:rPr>
            </w:pPr>
          </w:p>
        </w:tc>
        <w:tc>
          <w:tcPr>
            <w:tcW w:w="1843" w:type="dxa"/>
            <w:vMerge/>
            <w:tcBorders>
              <w:top w:val="nil"/>
              <w:left w:val="single" w:sz="4" w:space="0" w:color="auto"/>
              <w:bottom w:val="nil"/>
              <w:right w:val="single" w:sz="4" w:space="0" w:color="auto"/>
            </w:tcBorders>
            <w:vAlign w:val="center"/>
          </w:tcPr>
          <w:p w14:paraId="7E18A123" w14:textId="77777777" w:rsidR="000B74AF" w:rsidRPr="00AE1FAA" w:rsidRDefault="000B74AF" w:rsidP="00D702BB">
            <w:pPr>
              <w:jc w:val="center"/>
              <w:rPr>
                <w:rFonts w:cs="Arial"/>
                <w:sz w:val="16"/>
                <w:szCs w:val="20"/>
              </w:rPr>
            </w:pPr>
          </w:p>
        </w:tc>
        <w:tc>
          <w:tcPr>
            <w:tcW w:w="425" w:type="dxa"/>
            <w:tcBorders>
              <w:top w:val="single" w:sz="4" w:space="0" w:color="auto"/>
              <w:left w:val="nil"/>
              <w:bottom w:val="single" w:sz="4" w:space="0" w:color="auto"/>
              <w:right w:val="single" w:sz="4" w:space="0" w:color="auto"/>
            </w:tcBorders>
            <w:vAlign w:val="center"/>
          </w:tcPr>
          <w:p w14:paraId="11EAAAD6" w14:textId="77777777" w:rsidR="000B74AF" w:rsidRPr="00AE1FAA" w:rsidRDefault="000B74AF" w:rsidP="00D702BB">
            <w:pPr>
              <w:jc w:val="center"/>
              <w:rPr>
                <w:rFonts w:cs="Arial"/>
                <w:sz w:val="14"/>
                <w:szCs w:val="20"/>
              </w:rPr>
            </w:pPr>
            <w:r w:rsidRPr="00AE1FAA">
              <w:rPr>
                <w:rFonts w:cs="Arial"/>
                <w:sz w:val="14"/>
                <w:szCs w:val="20"/>
              </w:rPr>
              <w:t>Aw</w:t>
            </w:r>
          </w:p>
        </w:tc>
        <w:tc>
          <w:tcPr>
            <w:tcW w:w="6379" w:type="dxa"/>
            <w:tcBorders>
              <w:top w:val="single" w:sz="4" w:space="0" w:color="auto"/>
              <w:left w:val="single" w:sz="4" w:space="0" w:color="auto"/>
              <w:bottom w:val="single" w:sz="4" w:space="0" w:color="auto"/>
              <w:right w:val="single" w:sz="4" w:space="0" w:color="auto"/>
            </w:tcBorders>
            <w:vAlign w:val="center"/>
          </w:tcPr>
          <w:p w14:paraId="72A8959A" w14:textId="77777777" w:rsidR="000B74AF" w:rsidRPr="00AE1FAA" w:rsidRDefault="000B74AF" w:rsidP="00D702BB">
            <w:pPr>
              <w:rPr>
                <w:rFonts w:cs="Arial"/>
                <w:sz w:val="14"/>
                <w:szCs w:val="20"/>
              </w:rPr>
            </w:pPr>
            <w:r w:rsidRPr="00AE1FAA">
              <w:rPr>
                <w:rFonts w:cs="Arial"/>
                <w:sz w:val="14"/>
                <w:szCs w:val="20"/>
              </w:rPr>
              <w:t>área de acristalamiento de la ventana de la zona [m</w:t>
            </w:r>
            <w:r w:rsidRPr="00AE1FAA">
              <w:rPr>
                <w:rFonts w:cs="Arial"/>
                <w:sz w:val="14"/>
                <w:szCs w:val="20"/>
                <w:vertAlign w:val="superscript"/>
              </w:rPr>
              <w:t>2</w:t>
            </w:r>
            <w:r w:rsidRPr="00AE1FAA">
              <w:rPr>
                <w:rFonts w:cs="Arial"/>
                <w:sz w:val="14"/>
                <w:szCs w:val="20"/>
              </w:rPr>
              <w:t>].</w:t>
            </w:r>
          </w:p>
        </w:tc>
      </w:tr>
      <w:tr w:rsidR="000B74AF" w:rsidRPr="00AE1FAA" w14:paraId="3AA46474" w14:textId="77777777" w:rsidTr="00D702BB">
        <w:trPr>
          <w:cantSplit/>
        </w:trPr>
        <w:tc>
          <w:tcPr>
            <w:tcW w:w="284" w:type="dxa"/>
            <w:tcBorders>
              <w:left w:val="nil"/>
            </w:tcBorders>
            <w:vAlign w:val="center"/>
          </w:tcPr>
          <w:p w14:paraId="77927AFF" w14:textId="77777777" w:rsidR="000B74AF" w:rsidRPr="00AE1FAA" w:rsidRDefault="000B74AF" w:rsidP="00D702BB">
            <w:pPr>
              <w:jc w:val="center"/>
              <w:rPr>
                <w:rFonts w:cs="Arial"/>
                <w:b/>
                <w:snapToGrid w:val="0"/>
                <w:sz w:val="16"/>
                <w:szCs w:val="20"/>
              </w:rPr>
            </w:pPr>
          </w:p>
        </w:tc>
        <w:tc>
          <w:tcPr>
            <w:tcW w:w="283" w:type="dxa"/>
            <w:vAlign w:val="center"/>
          </w:tcPr>
          <w:p w14:paraId="4985865E" w14:textId="77777777" w:rsidR="000B74AF" w:rsidRPr="00AE1FAA" w:rsidRDefault="000B74AF" w:rsidP="00D702BB">
            <w:pPr>
              <w:rPr>
                <w:rFonts w:cs="Arial"/>
                <w:sz w:val="16"/>
                <w:szCs w:val="20"/>
              </w:rPr>
            </w:pPr>
          </w:p>
        </w:tc>
        <w:tc>
          <w:tcPr>
            <w:tcW w:w="1843" w:type="dxa"/>
            <w:vMerge/>
            <w:tcBorders>
              <w:top w:val="nil"/>
              <w:left w:val="single" w:sz="4" w:space="0" w:color="auto"/>
              <w:bottom w:val="single" w:sz="4" w:space="0" w:color="auto"/>
              <w:right w:val="single" w:sz="4" w:space="0" w:color="auto"/>
            </w:tcBorders>
            <w:vAlign w:val="center"/>
          </w:tcPr>
          <w:p w14:paraId="22809632" w14:textId="77777777" w:rsidR="000B74AF" w:rsidRPr="00AE1FAA" w:rsidRDefault="000B74AF" w:rsidP="00D702BB">
            <w:pPr>
              <w:jc w:val="center"/>
              <w:rPr>
                <w:rFonts w:cs="Arial"/>
                <w:sz w:val="16"/>
                <w:szCs w:val="20"/>
              </w:rPr>
            </w:pPr>
          </w:p>
        </w:tc>
        <w:tc>
          <w:tcPr>
            <w:tcW w:w="425" w:type="dxa"/>
            <w:tcBorders>
              <w:top w:val="single" w:sz="4" w:space="0" w:color="auto"/>
              <w:left w:val="nil"/>
              <w:bottom w:val="single" w:sz="4" w:space="0" w:color="auto"/>
              <w:right w:val="single" w:sz="4" w:space="0" w:color="auto"/>
            </w:tcBorders>
            <w:vAlign w:val="center"/>
          </w:tcPr>
          <w:p w14:paraId="3A0ED208" w14:textId="77777777" w:rsidR="000B74AF" w:rsidRPr="00AE1FAA" w:rsidRDefault="000B74AF" w:rsidP="00D702BB">
            <w:pPr>
              <w:jc w:val="center"/>
              <w:rPr>
                <w:rFonts w:cs="Arial"/>
                <w:sz w:val="14"/>
                <w:szCs w:val="20"/>
              </w:rPr>
            </w:pPr>
            <w:r w:rsidRPr="00AE1FAA">
              <w:rPr>
                <w:rFonts w:cs="Arial"/>
                <w:sz w:val="14"/>
                <w:szCs w:val="20"/>
              </w:rPr>
              <w:t>A</w:t>
            </w:r>
          </w:p>
        </w:tc>
        <w:tc>
          <w:tcPr>
            <w:tcW w:w="6379" w:type="dxa"/>
            <w:tcBorders>
              <w:top w:val="single" w:sz="4" w:space="0" w:color="auto"/>
              <w:left w:val="single" w:sz="4" w:space="0" w:color="auto"/>
              <w:bottom w:val="single" w:sz="4" w:space="0" w:color="auto"/>
              <w:right w:val="single" w:sz="4" w:space="0" w:color="auto"/>
            </w:tcBorders>
            <w:vAlign w:val="center"/>
          </w:tcPr>
          <w:p w14:paraId="659C5CE3" w14:textId="77777777" w:rsidR="000B74AF" w:rsidRPr="00AE1FAA" w:rsidRDefault="000B74AF" w:rsidP="00D702BB">
            <w:pPr>
              <w:rPr>
                <w:rFonts w:cs="Arial"/>
                <w:sz w:val="14"/>
                <w:szCs w:val="20"/>
              </w:rPr>
            </w:pPr>
            <w:r w:rsidRPr="00AE1FAA">
              <w:rPr>
                <w:rFonts w:cs="Arial"/>
                <w:sz w:val="14"/>
                <w:szCs w:val="20"/>
              </w:rPr>
              <w:t>área total de las superficies interiores del local (suelo + techo + paredes + ventanas)[m</w:t>
            </w:r>
            <w:r w:rsidRPr="00AE1FAA">
              <w:rPr>
                <w:rFonts w:cs="Arial"/>
                <w:sz w:val="14"/>
                <w:szCs w:val="20"/>
                <w:vertAlign w:val="superscript"/>
              </w:rPr>
              <w:t>2</w:t>
            </w:r>
            <w:r w:rsidRPr="00AE1FAA">
              <w:rPr>
                <w:rFonts w:cs="Arial"/>
                <w:sz w:val="14"/>
                <w:szCs w:val="20"/>
              </w:rPr>
              <w:t>].</w:t>
            </w:r>
          </w:p>
        </w:tc>
      </w:tr>
    </w:tbl>
    <w:p w14:paraId="4FAE96DF" w14:textId="77777777" w:rsidR="000B74AF" w:rsidRPr="00AE1FAA" w:rsidRDefault="000B74AF" w:rsidP="000B74AF">
      <w:pPr>
        <w:spacing w:line="360" w:lineRule="auto"/>
        <w:rPr>
          <w:rFonts w:cs="Arial"/>
          <w:szCs w:val="18"/>
        </w:rPr>
      </w:pPr>
    </w:p>
    <w:p w14:paraId="77DED5F4" w14:textId="77777777" w:rsidR="000B74AF" w:rsidRPr="00AE1FAA" w:rsidRDefault="000B74AF" w:rsidP="000B74AF">
      <w:pPr>
        <w:jc w:val="left"/>
        <w:rPr>
          <w:rFonts w:cs="Arial"/>
          <w:szCs w:val="18"/>
        </w:rPr>
      </w:pPr>
      <w:r w:rsidRPr="00AE1FAA">
        <w:rPr>
          <w:rFonts w:cs="Arial"/>
          <w:szCs w:val="18"/>
        </w:rPr>
        <w:t>**Debido a la similitud entre las estancias del edificio pueden extrapolarse los diferentes cálculos obtenidos a las estancias no calculadas, considerando suficientes los locales calculados y observando el cumplimiento de los mismos con la reglamentación vigente.</w:t>
      </w:r>
      <w:r w:rsidRPr="00AE1FAA">
        <w:rPr>
          <w:rFonts w:cs="Arial"/>
          <w:szCs w:val="18"/>
        </w:rPr>
        <w:tab/>
        <w:t xml:space="preserve"> </w:t>
      </w:r>
    </w:p>
    <w:p w14:paraId="3AC2F5E4" w14:textId="77777777" w:rsidR="000B74AF" w:rsidRPr="00AE1FAA" w:rsidRDefault="000B74AF" w:rsidP="000B74AF">
      <w:pPr>
        <w:spacing w:line="360" w:lineRule="auto"/>
        <w:rPr>
          <w:rFonts w:cs="Arial"/>
          <w:szCs w:val="18"/>
        </w:rPr>
      </w:pPr>
    </w:p>
    <w:p w14:paraId="645FF63B" w14:textId="77777777" w:rsidR="000B74AF" w:rsidRPr="00AE1FAA" w:rsidRDefault="000B74AF" w:rsidP="000B74AF">
      <w:pPr>
        <w:widowControl w:val="0"/>
        <w:numPr>
          <w:ilvl w:val="2"/>
          <w:numId w:val="35"/>
        </w:numPr>
        <w:tabs>
          <w:tab w:val="num" w:pos="851"/>
        </w:tabs>
        <w:ind w:left="851" w:right="141" w:hanging="284"/>
        <w:jc w:val="left"/>
        <w:rPr>
          <w:rFonts w:cs="Arial"/>
          <w:szCs w:val="18"/>
        </w:rPr>
      </w:pPr>
      <w:r w:rsidRPr="00AE1FAA">
        <w:rPr>
          <w:rFonts w:cs="Arial"/>
          <w:b/>
          <w:szCs w:val="18"/>
        </w:rPr>
        <w:t>Se adjunta la potencia máxima instalada:</w:t>
      </w:r>
    </w:p>
    <w:p w14:paraId="50761D6F" w14:textId="77777777" w:rsidR="000B74AF" w:rsidRPr="00AE1FAA" w:rsidRDefault="000B74AF" w:rsidP="000B74AF">
      <w:pPr>
        <w:widowControl w:val="0"/>
        <w:tabs>
          <w:tab w:val="num" w:pos="2934"/>
        </w:tabs>
        <w:ind w:right="141"/>
        <w:jc w:val="left"/>
        <w:rPr>
          <w:rFonts w:cs="Arial"/>
          <w:b/>
          <w:szCs w:val="18"/>
        </w:rPr>
      </w:pPr>
    </w:p>
    <w:tbl>
      <w:tblPr>
        <w:tblStyle w:val="Tablaconcuadrcula"/>
        <w:tblW w:w="4923" w:type="pct"/>
        <w:tblLook w:val="04A0" w:firstRow="1" w:lastRow="0" w:firstColumn="1" w:lastColumn="0" w:noHBand="0" w:noVBand="1"/>
      </w:tblPr>
      <w:tblGrid>
        <w:gridCol w:w="5812"/>
        <w:gridCol w:w="1276"/>
        <w:gridCol w:w="1136"/>
        <w:gridCol w:w="1255"/>
      </w:tblGrid>
      <w:tr w:rsidR="000B74AF" w:rsidRPr="00AE1FAA" w14:paraId="28F2E621" w14:textId="77777777" w:rsidTr="00D702BB">
        <w:trPr>
          <w:trHeight w:val="222"/>
        </w:trPr>
        <w:tc>
          <w:tcPr>
            <w:tcW w:w="3066" w:type="pct"/>
          </w:tcPr>
          <w:p w14:paraId="5E5409A8" w14:textId="77777777" w:rsidR="000B74AF" w:rsidRPr="00AE1FAA" w:rsidRDefault="000B74AF" w:rsidP="00D702BB">
            <w:pPr>
              <w:widowControl w:val="0"/>
              <w:tabs>
                <w:tab w:val="num" w:pos="2934"/>
              </w:tabs>
              <w:ind w:right="141"/>
              <w:jc w:val="left"/>
              <w:rPr>
                <w:rFonts w:cs="Arial"/>
                <w:b/>
                <w:szCs w:val="18"/>
              </w:rPr>
            </w:pPr>
            <w:r w:rsidRPr="00AE1FAA">
              <w:rPr>
                <w:rFonts w:cs="Arial"/>
                <w:b/>
                <w:szCs w:val="18"/>
              </w:rPr>
              <w:t xml:space="preserve">Luminarias Edificio </w:t>
            </w:r>
          </w:p>
        </w:tc>
        <w:tc>
          <w:tcPr>
            <w:tcW w:w="673" w:type="pct"/>
          </w:tcPr>
          <w:p w14:paraId="5903662B" w14:textId="77777777" w:rsidR="000B74AF" w:rsidRPr="00AE1FAA" w:rsidRDefault="000B74AF" w:rsidP="00D702BB">
            <w:pPr>
              <w:widowControl w:val="0"/>
              <w:tabs>
                <w:tab w:val="num" w:pos="2934"/>
              </w:tabs>
              <w:ind w:right="141"/>
              <w:jc w:val="center"/>
              <w:rPr>
                <w:rFonts w:cs="Arial"/>
                <w:b/>
                <w:szCs w:val="18"/>
              </w:rPr>
            </w:pPr>
            <w:r w:rsidRPr="00AE1FAA">
              <w:rPr>
                <w:rFonts w:cs="Arial"/>
                <w:b/>
                <w:szCs w:val="18"/>
              </w:rPr>
              <w:t>Nº ud</w:t>
            </w:r>
          </w:p>
        </w:tc>
        <w:tc>
          <w:tcPr>
            <w:tcW w:w="599" w:type="pct"/>
          </w:tcPr>
          <w:p w14:paraId="72736E4A" w14:textId="77777777" w:rsidR="000B74AF" w:rsidRPr="00AE1FAA" w:rsidRDefault="000B74AF" w:rsidP="00D702BB">
            <w:pPr>
              <w:widowControl w:val="0"/>
              <w:tabs>
                <w:tab w:val="num" w:pos="2934"/>
              </w:tabs>
              <w:ind w:right="141"/>
              <w:jc w:val="center"/>
              <w:rPr>
                <w:rFonts w:cs="Arial"/>
                <w:b/>
                <w:szCs w:val="18"/>
              </w:rPr>
            </w:pPr>
            <w:r w:rsidRPr="00AE1FAA">
              <w:rPr>
                <w:rFonts w:cs="Arial"/>
                <w:b/>
                <w:szCs w:val="18"/>
              </w:rPr>
              <w:t>P (W/ud)</w:t>
            </w:r>
          </w:p>
        </w:tc>
        <w:tc>
          <w:tcPr>
            <w:tcW w:w="662" w:type="pct"/>
          </w:tcPr>
          <w:p w14:paraId="515AF196" w14:textId="77777777" w:rsidR="000B74AF" w:rsidRPr="00AE1FAA" w:rsidRDefault="000B74AF" w:rsidP="00D702BB">
            <w:pPr>
              <w:widowControl w:val="0"/>
              <w:tabs>
                <w:tab w:val="num" w:pos="2934"/>
              </w:tabs>
              <w:ind w:right="141"/>
              <w:jc w:val="center"/>
              <w:rPr>
                <w:rFonts w:cs="Arial"/>
                <w:b/>
                <w:szCs w:val="18"/>
              </w:rPr>
            </w:pPr>
            <w:r w:rsidRPr="00AE1FAA">
              <w:rPr>
                <w:rFonts w:cs="Arial"/>
                <w:b/>
                <w:szCs w:val="18"/>
              </w:rPr>
              <w:t>P (W)</w:t>
            </w:r>
          </w:p>
        </w:tc>
      </w:tr>
      <w:tr w:rsidR="000B74AF" w:rsidRPr="00AE1FAA" w14:paraId="7A07B6C8" w14:textId="77777777" w:rsidTr="00D702BB">
        <w:tc>
          <w:tcPr>
            <w:tcW w:w="3066" w:type="pct"/>
            <w:vAlign w:val="center"/>
          </w:tcPr>
          <w:p w14:paraId="09734347" w14:textId="77777777" w:rsidR="000B74AF" w:rsidRPr="00AE1FAA" w:rsidRDefault="000B74AF" w:rsidP="00D702BB">
            <w:pPr>
              <w:widowControl w:val="0"/>
              <w:tabs>
                <w:tab w:val="num" w:pos="2934"/>
              </w:tabs>
              <w:ind w:right="141"/>
              <w:jc w:val="left"/>
              <w:rPr>
                <w:rFonts w:cs="Arial"/>
                <w:szCs w:val="18"/>
              </w:rPr>
            </w:pPr>
            <w:r w:rsidRPr="00AE1FAA">
              <w:rPr>
                <w:rFonts w:cs="Arial"/>
                <w:szCs w:val="18"/>
              </w:rPr>
              <w:t>Luminaria empotrable MODULAR SLIM LED 3200 NW marca LAMP</w:t>
            </w:r>
          </w:p>
        </w:tc>
        <w:tc>
          <w:tcPr>
            <w:tcW w:w="673" w:type="pct"/>
            <w:vAlign w:val="center"/>
          </w:tcPr>
          <w:p w14:paraId="25E8B29E" w14:textId="77777777" w:rsidR="000B74AF" w:rsidRPr="00AE1FAA" w:rsidRDefault="000B74AF" w:rsidP="00D702BB">
            <w:pPr>
              <w:widowControl w:val="0"/>
              <w:tabs>
                <w:tab w:val="num" w:pos="2934"/>
              </w:tabs>
              <w:ind w:right="141"/>
              <w:jc w:val="center"/>
              <w:rPr>
                <w:rFonts w:cs="Arial"/>
                <w:szCs w:val="18"/>
              </w:rPr>
            </w:pPr>
            <w:r>
              <w:rPr>
                <w:rFonts w:cs="Arial"/>
                <w:szCs w:val="18"/>
              </w:rPr>
              <w:t>90</w:t>
            </w:r>
          </w:p>
        </w:tc>
        <w:tc>
          <w:tcPr>
            <w:tcW w:w="599" w:type="pct"/>
            <w:vAlign w:val="center"/>
          </w:tcPr>
          <w:p w14:paraId="6B19173C" w14:textId="77777777" w:rsidR="000B74AF" w:rsidRPr="00AE1FAA" w:rsidRDefault="000B74AF" w:rsidP="00D702BB">
            <w:pPr>
              <w:widowControl w:val="0"/>
              <w:tabs>
                <w:tab w:val="num" w:pos="2934"/>
              </w:tabs>
              <w:ind w:right="141"/>
              <w:jc w:val="center"/>
              <w:rPr>
                <w:rFonts w:cs="Arial"/>
                <w:szCs w:val="18"/>
              </w:rPr>
            </w:pPr>
            <w:r w:rsidRPr="00AE1FAA">
              <w:rPr>
                <w:rFonts w:cs="Arial"/>
                <w:szCs w:val="18"/>
              </w:rPr>
              <w:t>41,3</w:t>
            </w:r>
          </w:p>
        </w:tc>
        <w:tc>
          <w:tcPr>
            <w:tcW w:w="662" w:type="pct"/>
            <w:vAlign w:val="center"/>
          </w:tcPr>
          <w:p w14:paraId="3C9D4FB5" w14:textId="77777777" w:rsidR="000B74AF" w:rsidRPr="00AE1FAA" w:rsidRDefault="000B74AF" w:rsidP="00D702BB">
            <w:pPr>
              <w:widowControl w:val="0"/>
              <w:tabs>
                <w:tab w:val="num" w:pos="2934"/>
              </w:tabs>
              <w:ind w:right="141"/>
              <w:jc w:val="center"/>
              <w:rPr>
                <w:rFonts w:cs="Arial"/>
                <w:szCs w:val="18"/>
              </w:rPr>
            </w:pPr>
            <w:r>
              <w:rPr>
                <w:rFonts w:cs="Arial"/>
                <w:szCs w:val="18"/>
              </w:rPr>
              <w:t>3.717</w:t>
            </w:r>
          </w:p>
        </w:tc>
      </w:tr>
      <w:tr w:rsidR="000B74AF" w:rsidRPr="00AE1FAA" w14:paraId="5D728967" w14:textId="77777777" w:rsidTr="00D702BB">
        <w:trPr>
          <w:trHeight w:val="179"/>
        </w:trPr>
        <w:tc>
          <w:tcPr>
            <w:tcW w:w="3066" w:type="pct"/>
            <w:vAlign w:val="center"/>
          </w:tcPr>
          <w:p w14:paraId="14FC034E" w14:textId="77777777" w:rsidR="000B74AF" w:rsidRPr="00AE1FAA" w:rsidRDefault="000B74AF" w:rsidP="00D702BB">
            <w:pPr>
              <w:widowControl w:val="0"/>
              <w:tabs>
                <w:tab w:val="num" w:pos="2934"/>
              </w:tabs>
              <w:ind w:right="141"/>
              <w:jc w:val="left"/>
              <w:rPr>
                <w:rFonts w:cs="Arial"/>
                <w:szCs w:val="18"/>
              </w:rPr>
            </w:pPr>
            <w:r w:rsidRPr="00AE1FAA">
              <w:rPr>
                <w:rFonts w:cs="Arial"/>
                <w:szCs w:val="18"/>
              </w:rPr>
              <w:t>Downlight empotrable redondo KOMBIC BRIGHT 3000 NW marca LAMP</w:t>
            </w:r>
          </w:p>
        </w:tc>
        <w:tc>
          <w:tcPr>
            <w:tcW w:w="673" w:type="pct"/>
            <w:vAlign w:val="center"/>
          </w:tcPr>
          <w:p w14:paraId="23178980" w14:textId="77777777" w:rsidR="000B74AF" w:rsidRPr="00AE1FAA" w:rsidRDefault="000B74AF" w:rsidP="00D702BB">
            <w:pPr>
              <w:widowControl w:val="0"/>
              <w:tabs>
                <w:tab w:val="num" w:pos="2934"/>
              </w:tabs>
              <w:ind w:right="141"/>
              <w:jc w:val="center"/>
              <w:rPr>
                <w:rFonts w:cs="Arial"/>
                <w:szCs w:val="18"/>
              </w:rPr>
            </w:pPr>
            <w:r>
              <w:rPr>
                <w:rFonts w:cs="Arial"/>
                <w:szCs w:val="18"/>
              </w:rPr>
              <w:t>46</w:t>
            </w:r>
          </w:p>
        </w:tc>
        <w:tc>
          <w:tcPr>
            <w:tcW w:w="599" w:type="pct"/>
            <w:vAlign w:val="center"/>
          </w:tcPr>
          <w:p w14:paraId="5902B5E3" w14:textId="77777777" w:rsidR="000B74AF" w:rsidRPr="00AE1FAA" w:rsidRDefault="000B74AF" w:rsidP="00D702BB">
            <w:pPr>
              <w:widowControl w:val="0"/>
              <w:tabs>
                <w:tab w:val="num" w:pos="2934"/>
              </w:tabs>
              <w:ind w:right="141"/>
              <w:jc w:val="center"/>
              <w:rPr>
                <w:rFonts w:cs="Arial"/>
                <w:szCs w:val="18"/>
              </w:rPr>
            </w:pPr>
            <w:r w:rsidRPr="00AE1FAA">
              <w:rPr>
                <w:rFonts w:cs="Arial"/>
                <w:szCs w:val="18"/>
              </w:rPr>
              <w:t>18,1</w:t>
            </w:r>
          </w:p>
        </w:tc>
        <w:tc>
          <w:tcPr>
            <w:tcW w:w="662" w:type="pct"/>
            <w:vAlign w:val="center"/>
          </w:tcPr>
          <w:p w14:paraId="58089CC1" w14:textId="77777777" w:rsidR="000B74AF" w:rsidRPr="00AE1FAA" w:rsidRDefault="000B74AF" w:rsidP="00D702BB">
            <w:pPr>
              <w:widowControl w:val="0"/>
              <w:tabs>
                <w:tab w:val="num" w:pos="2934"/>
              </w:tabs>
              <w:ind w:right="141"/>
              <w:jc w:val="center"/>
              <w:rPr>
                <w:rFonts w:cs="Arial"/>
                <w:szCs w:val="18"/>
              </w:rPr>
            </w:pPr>
            <w:r>
              <w:rPr>
                <w:rFonts w:cs="Arial"/>
                <w:szCs w:val="18"/>
              </w:rPr>
              <w:t>832.6</w:t>
            </w:r>
          </w:p>
        </w:tc>
      </w:tr>
      <w:tr w:rsidR="000B74AF" w:rsidRPr="00AE1FAA" w14:paraId="58DE719C" w14:textId="77777777" w:rsidTr="00D702BB">
        <w:trPr>
          <w:trHeight w:val="179"/>
        </w:trPr>
        <w:tc>
          <w:tcPr>
            <w:tcW w:w="3066" w:type="pct"/>
            <w:vAlign w:val="center"/>
          </w:tcPr>
          <w:p w14:paraId="0E0E26D6" w14:textId="77777777" w:rsidR="000B74AF" w:rsidRPr="00AE1FAA" w:rsidRDefault="000B74AF" w:rsidP="00D702BB">
            <w:pPr>
              <w:widowControl w:val="0"/>
              <w:tabs>
                <w:tab w:val="num" w:pos="2934"/>
              </w:tabs>
              <w:ind w:right="141"/>
              <w:jc w:val="left"/>
              <w:rPr>
                <w:rFonts w:cs="Arial"/>
                <w:szCs w:val="18"/>
              </w:rPr>
            </w:pPr>
            <w:r w:rsidRPr="00AE1FAA">
              <w:rPr>
                <w:rFonts w:cs="Arial"/>
                <w:szCs w:val="18"/>
              </w:rPr>
              <w:t>Downlight empotrable redondo MINI KOMBIC BRIGHT 2000 NW marca LAMP</w:t>
            </w:r>
          </w:p>
        </w:tc>
        <w:tc>
          <w:tcPr>
            <w:tcW w:w="673" w:type="pct"/>
            <w:vAlign w:val="center"/>
          </w:tcPr>
          <w:p w14:paraId="4FF4A13B" w14:textId="77777777" w:rsidR="000B74AF" w:rsidRPr="00AE1FAA" w:rsidRDefault="000B74AF" w:rsidP="00D702BB">
            <w:pPr>
              <w:widowControl w:val="0"/>
              <w:tabs>
                <w:tab w:val="num" w:pos="2934"/>
              </w:tabs>
              <w:ind w:right="141"/>
              <w:jc w:val="center"/>
              <w:rPr>
                <w:rFonts w:cs="Arial"/>
                <w:szCs w:val="18"/>
              </w:rPr>
            </w:pPr>
            <w:r>
              <w:rPr>
                <w:rFonts w:cs="Arial"/>
                <w:szCs w:val="18"/>
              </w:rPr>
              <w:t>30</w:t>
            </w:r>
          </w:p>
        </w:tc>
        <w:tc>
          <w:tcPr>
            <w:tcW w:w="599" w:type="pct"/>
            <w:vAlign w:val="center"/>
          </w:tcPr>
          <w:p w14:paraId="76DA24D4" w14:textId="77777777" w:rsidR="000B74AF" w:rsidRPr="00AE1FAA" w:rsidRDefault="000B74AF" w:rsidP="00D702BB">
            <w:pPr>
              <w:widowControl w:val="0"/>
              <w:tabs>
                <w:tab w:val="num" w:pos="2934"/>
              </w:tabs>
              <w:ind w:right="141"/>
              <w:jc w:val="center"/>
              <w:rPr>
                <w:rFonts w:cs="Arial"/>
                <w:szCs w:val="18"/>
              </w:rPr>
            </w:pPr>
            <w:r w:rsidRPr="00AE1FAA">
              <w:rPr>
                <w:rFonts w:cs="Arial"/>
                <w:szCs w:val="18"/>
              </w:rPr>
              <w:t>21</w:t>
            </w:r>
          </w:p>
        </w:tc>
        <w:tc>
          <w:tcPr>
            <w:tcW w:w="662" w:type="pct"/>
            <w:vAlign w:val="center"/>
          </w:tcPr>
          <w:p w14:paraId="29C3D566" w14:textId="77777777" w:rsidR="000B74AF" w:rsidRPr="00AE1FAA" w:rsidRDefault="000B74AF" w:rsidP="00D702BB">
            <w:pPr>
              <w:widowControl w:val="0"/>
              <w:tabs>
                <w:tab w:val="num" w:pos="2934"/>
              </w:tabs>
              <w:ind w:right="141"/>
              <w:jc w:val="center"/>
              <w:rPr>
                <w:rFonts w:cs="Arial"/>
                <w:szCs w:val="18"/>
              </w:rPr>
            </w:pPr>
            <w:r>
              <w:rPr>
                <w:rFonts w:cs="Arial"/>
                <w:szCs w:val="18"/>
              </w:rPr>
              <w:t>651</w:t>
            </w:r>
          </w:p>
        </w:tc>
      </w:tr>
      <w:tr w:rsidR="000B74AF" w:rsidRPr="00AE1FAA" w14:paraId="36934599" w14:textId="77777777" w:rsidTr="00D702BB">
        <w:trPr>
          <w:trHeight w:val="179"/>
        </w:trPr>
        <w:tc>
          <w:tcPr>
            <w:tcW w:w="4338" w:type="pct"/>
            <w:gridSpan w:val="3"/>
            <w:vAlign w:val="center"/>
          </w:tcPr>
          <w:p w14:paraId="68B9596B" w14:textId="77777777" w:rsidR="000B74AF" w:rsidRPr="00AE1FAA" w:rsidRDefault="000B74AF" w:rsidP="00D702BB">
            <w:pPr>
              <w:widowControl w:val="0"/>
              <w:tabs>
                <w:tab w:val="num" w:pos="2934"/>
              </w:tabs>
              <w:ind w:right="141"/>
              <w:jc w:val="left"/>
              <w:rPr>
                <w:rFonts w:cs="Arial"/>
                <w:b/>
                <w:szCs w:val="18"/>
              </w:rPr>
            </w:pPr>
            <w:r w:rsidRPr="00AE1FAA">
              <w:rPr>
                <w:rFonts w:cs="Arial"/>
                <w:b/>
                <w:szCs w:val="18"/>
              </w:rPr>
              <w:t>TOTAL</w:t>
            </w:r>
          </w:p>
        </w:tc>
        <w:tc>
          <w:tcPr>
            <w:tcW w:w="662" w:type="pct"/>
            <w:vAlign w:val="center"/>
          </w:tcPr>
          <w:p w14:paraId="29A83F5B" w14:textId="77777777" w:rsidR="000B74AF" w:rsidRPr="00AE1FAA" w:rsidRDefault="000B74AF" w:rsidP="00D702BB">
            <w:pPr>
              <w:widowControl w:val="0"/>
              <w:tabs>
                <w:tab w:val="num" w:pos="2934"/>
              </w:tabs>
              <w:ind w:right="141"/>
              <w:jc w:val="center"/>
              <w:rPr>
                <w:rFonts w:cs="Arial"/>
                <w:b/>
                <w:szCs w:val="18"/>
              </w:rPr>
            </w:pPr>
            <w:r>
              <w:rPr>
                <w:rFonts w:cs="Arial"/>
                <w:b/>
                <w:szCs w:val="18"/>
              </w:rPr>
              <w:t>5.200,6</w:t>
            </w:r>
          </w:p>
        </w:tc>
      </w:tr>
    </w:tbl>
    <w:p w14:paraId="4AE1D99F" w14:textId="77777777" w:rsidR="000B74AF" w:rsidRPr="00AE1FAA" w:rsidRDefault="000B74AF" w:rsidP="000B74AF">
      <w:pPr>
        <w:widowControl w:val="0"/>
        <w:tabs>
          <w:tab w:val="num" w:pos="2934"/>
        </w:tabs>
        <w:ind w:right="141"/>
        <w:jc w:val="left"/>
        <w:rPr>
          <w:rFonts w:cs="Arial"/>
          <w:b/>
          <w:szCs w:val="18"/>
        </w:rPr>
      </w:pPr>
    </w:p>
    <w:p w14:paraId="556676D6" w14:textId="77777777" w:rsidR="000B74AF" w:rsidRPr="00AE1FAA" w:rsidRDefault="000B74AF" w:rsidP="000B74AF">
      <w:pPr>
        <w:widowControl w:val="0"/>
        <w:tabs>
          <w:tab w:val="num" w:pos="2934"/>
        </w:tabs>
        <w:ind w:right="141"/>
        <w:jc w:val="left"/>
        <w:rPr>
          <w:rFonts w:cs="Arial"/>
          <w:b/>
          <w:szCs w:val="18"/>
        </w:rPr>
      </w:pPr>
    </w:p>
    <w:tbl>
      <w:tblPr>
        <w:tblStyle w:val="Tablaconcuadrcula"/>
        <w:tblW w:w="3702" w:type="pct"/>
        <w:tblLook w:val="04A0" w:firstRow="1" w:lastRow="0" w:firstColumn="1" w:lastColumn="0" w:noHBand="0" w:noVBand="1"/>
      </w:tblPr>
      <w:tblGrid>
        <w:gridCol w:w="5814"/>
        <w:gridCol w:w="1314"/>
      </w:tblGrid>
      <w:tr w:rsidR="000B74AF" w:rsidRPr="00AE1FAA" w14:paraId="6E56E8C5" w14:textId="77777777" w:rsidTr="00D702BB">
        <w:trPr>
          <w:trHeight w:val="251"/>
        </w:trPr>
        <w:tc>
          <w:tcPr>
            <w:tcW w:w="4078" w:type="pct"/>
          </w:tcPr>
          <w:p w14:paraId="56E9D3EC" w14:textId="77777777" w:rsidR="000B74AF" w:rsidRPr="00AE1FAA" w:rsidRDefault="000B74AF" w:rsidP="00D702BB">
            <w:pPr>
              <w:widowControl w:val="0"/>
              <w:tabs>
                <w:tab w:val="num" w:pos="2934"/>
              </w:tabs>
              <w:ind w:right="141"/>
              <w:jc w:val="left"/>
              <w:rPr>
                <w:rFonts w:cs="Arial"/>
                <w:sz w:val="22"/>
                <w:szCs w:val="20"/>
              </w:rPr>
            </w:pPr>
            <w:r w:rsidRPr="00AE1FAA">
              <w:rPr>
                <w:rFonts w:cs="Arial"/>
                <w:b/>
                <w:szCs w:val="18"/>
              </w:rPr>
              <w:t>Superficie Edificio Iluminada (m2)</w:t>
            </w:r>
          </w:p>
        </w:tc>
        <w:tc>
          <w:tcPr>
            <w:tcW w:w="922" w:type="pct"/>
          </w:tcPr>
          <w:p w14:paraId="6373D8F4" w14:textId="77777777" w:rsidR="000B74AF" w:rsidRPr="00AE1FAA" w:rsidRDefault="000B74AF" w:rsidP="00D702BB">
            <w:pPr>
              <w:ind w:right="141"/>
              <w:jc w:val="center"/>
              <w:rPr>
                <w:rFonts w:cs="Arial"/>
                <w:b/>
                <w:sz w:val="22"/>
                <w:szCs w:val="20"/>
              </w:rPr>
            </w:pPr>
            <w:r>
              <w:rPr>
                <w:rFonts w:cs="Arial"/>
                <w:b/>
                <w:szCs w:val="18"/>
              </w:rPr>
              <w:t>920</w:t>
            </w:r>
          </w:p>
        </w:tc>
      </w:tr>
    </w:tbl>
    <w:p w14:paraId="172CCF7F" w14:textId="77777777" w:rsidR="000B74AF" w:rsidRPr="00AE1FAA" w:rsidRDefault="000B74AF" w:rsidP="000B74AF">
      <w:pPr>
        <w:widowControl w:val="0"/>
        <w:tabs>
          <w:tab w:val="num" w:pos="2934"/>
        </w:tabs>
        <w:ind w:right="141"/>
        <w:jc w:val="left"/>
        <w:rPr>
          <w:rFonts w:cs="Arial"/>
          <w:b/>
          <w:szCs w:val="18"/>
        </w:rPr>
      </w:pPr>
    </w:p>
    <w:tbl>
      <w:tblPr>
        <w:tblStyle w:val="Tablaconcuadrcula"/>
        <w:tblW w:w="3702" w:type="pct"/>
        <w:tblLook w:val="04A0" w:firstRow="1" w:lastRow="0" w:firstColumn="1" w:lastColumn="0" w:noHBand="0" w:noVBand="1"/>
      </w:tblPr>
      <w:tblGrid>
        <w:gridCol w:w="5814"/>
        <w:gridCol w:w="1314"/>
      </w:tblGrid>
      <w:tr w:rsidR="000B74AF" w:rsidRPr="00AE1FAA" w14:paraId="489630E4" w14:textId="77777777" w:rsidTr="00D702BB">
        <w:trPr>
          <w:trHeight w:val="251"/>
        </w:trPr>
        <w:tc>
          <w:tcPr>
            <w:tcW w:w="4078" w:type="pct"/>
          </w:tcPr>
          <w:p w14:paraId="2D20ED6A" w14:textId="77777777" w:rsidR="000B74AF" w:rsidRPr="00AE1FAA" w:rsidRDefault="000B74AF" w:rsidP="00D702BB">
            <w:pPr>
              <w:widowControl w:val="0"/>
              <w:tabs>
                <w:tab w:val="num" w:pos="2934"/>
              </w:tabs>
              <w:ind w:right="141"/>
              <w:jc w:val="left"/>
              <w:rPr>
                <w:rFonts w:cs="Arial"/>
                <w:sz w:val="22"/>
                <w:szCs w:val="20"/>
              </w:rPr>
            </w:pPr>
            <w:r w:rsidRPr="00AE1FAA">
              <w:rPr>
                <w:rFonts w:cs="Arial"/>
                <w:b/>
                <w:szCs w:val="18"/>
              </w:rPr>
              <w:t>Ratio de iluminación (W/m2)</w:t>
            </w:r>
          </w:p>
        </w:tc>
        <w:tc>
          <w:tcPr>
            <w:tcW w:w="922" w:type="pct"/>
          </w:tcPr>
          <w:p w14:paraId="6340D0C6" w14:textId="77777777" w:rsidR="000B74AF" w:rsidRPr="00AE1FAA" w:rsidRDefault="000B74AF" w:rsidP="00D702BB">
            <w:pPr>
              <w:ind w:right="141"/>
              <w:jc w:val="center"/>
              <w:rPr>
                <w:rFonts w:cs="Arial"/>
                <w:b/>
                <w:sz w:val="22"/>
                <w:szCs w:val="20"/>
              </w:rPr>
            </w:pPr>
            <w:r>
              <w:rPr>
                <w:rFonts w:cs="Arial"/>
                <w:b/>
                <w:szCs w:val="18"/>
              </w:rPr>
              <w:t>5</w:t>
            </w:r>
            <w:r w:rsidRPr="00AE1FAA">
              <w:rPr>
                <w:rFonts w:cs="Arial"/>
                <w:b/>
                <w:szCs w:val="18"/>
              </w:rPr>
              <w:t>,9</w:t>
            </w:r>
          </w:p>
        </w:tc>
      </w:tr>
    </w:tbl>
    <w:p w14:paraId="44DE896C" w14:textId="77777777" w:rsidR="000B74AF" w:rsidRPr="00AE1FAA" w:rsidRDefault="000B74AF" w:rsidP="000B74AF">
      <w:pPr>
        <w:ind w:right="141"/>
        <w:rPr>
          <w:rFonts w:cs="Arial"/>
          <w:sz w:val="22"/>
          <w:szCs w:val="20"/>
        </w:rPr>
      </w:pPr>
    </w:p>
    <w:p w14:paraId="08CF8DBE" w14:textId="77777777" w:rsidR="006B5285" w:rsidRPr="00745060" w:rsidRDefault="006B5285" w:rsidP="006B5285">
      <w:pPr>
        <w:rPr>
          <w:rFonts w:cs="Arial"/>
          <w:color w:val="FF0000"/>
          <w:szCs w:val="18"/>
          <w:highlight w:val="yellow"/>
        </w:rPr>
      </w:pPr>
    </w:p>
    <w:p w14:paraId="629A7809" w14:textId="77777777" w:rsidR="006B5285" w:rsidRPr="00745060" w:rsidRDefault="006B5285" w:rsidP="006B5285">
      <w:pPr>
        <w:jc w:val="left"/>
        <w:rPr>
          <w:rFonts w:cs="Arial"/>
          <w:b/>
          <w:snapToGrid w:val="0"/>
          <w:color w:val="FF0000"/>
          <w:sz w:val="4"/>
          <w:szCs w:val="20"/>
          <w:highlight w:val="yellow"/>
        </w:rPr>
      </w:pPr>
    </w:p>
    <w:p w14:paraId="7D02CED4" w14:textId="6FC5967F" w:rsidR="0046120E" w:rsidRDefault="0046120E" w:rsidP="00C02634">
      <w:pPr>
        <w:ind w:right="141"/>
        <w:rPr>
          <w:rFonts w:cs="Arial"/>
          <w:sz w:val="22"/>
          <w:szCs w:val="20"/>
          <w:highlight w:val="yellow"/>
        </w:rPr>
      </w:pPr>
    </w:p>
    <w:p w14:paraId="3F07B4CE" w14:textId="4E8224D0" w:rsidR="0046120E" w:rsidRPr="00CE1794" w:rsidRDefault="0046120E" w:rsidP="00313118">
      <w:pPr>
        <w:pStyle w:val="LAMET03"/>
        <w:outlineLvl w:val="1"/>
      </w:pPr>
      <w:bookmarkStart w:id="56" w:name="_Toc534207440"/>
      <w:r w:rsidRPr="00CE1794">
        <w:t>E.6.4.- Contribución solar mínima de agua caliente sanitaria</w:t>
      </w:r>
      <w:bookmarkEnd w:id="56"/>
    </w:p>
    <w:p w14:paraId="51A68763" w14:textId="77777777" w:rsidR="00462043" w:rsidRDefault="00462043" w:rsidP="0046120E">
      <w:pPr>
        <w:pStyle w:val="LAMET03"/>
        <w:rPr>
          <w:rFonts w:eastAsia="Times New Roman"/>
          <w:b w:val="0"/>
          <w:bCs w:val="0"/>
          <w:color w:val="auto"/>
          <w:spacing w:val="0"/>
          <w:highlight w:val="yellow"/>
          <w:lang w:eastAsia="es-ES"/>
        </w:rPr>
      </w:pPr>
    </w:p>
    <w:p w14:paraId="71CB2384" w14:textId="601D9A4A" w:rsidR="0046120E" w:rsidRPr="00CE1794" w:rsidRDefault="00CE1794" w:rsidP="0046120E">
      <w:pPr>
        <w:pStyle w:val="LAMET03"/>
        <w:rPr>
          <w:rFonts w:eastAsia="Times New Roman"/>
          <w:b w:val="0"/>
          <w:bCs w:val="0"/>
          <w:color w:val="auto"/>
          <w:spacing w:val="0"/>
          <w:lang w:eastAsia="es-ES"/>
        </w:rPr>
      </w:pPr>
      <w:r w:rsidRPr="00CE1794">
        <w:rPr>
          <w:rFonts w:eastAsia="Times New Roman"/>
          <w:b w:val="0"/>
          <w:bCs w:val="0"/>
          <w:color w:val="auto"/>
          <w:spacing w:val="0"/>
          <w:lang w:eastAsia="es-ES"/>
        </w:rPr>
        <w:t>El edificio no cuenta con suministro de agua caliente sanitaria</w:t>
      </w:r>
    </w:p>
    <w:p w14:paraId="7EDCA18D" w14:textId="712EA17F" w:rsidR="000A1358" w:rsidRDefault="000A1358" w:rsidP="0046120E">
      <w:pPr>
        <w:pStyle w:val="LAMET03"/>
      </w:pPr>
    </w:p>
    <w:p w14:paraId="24F667F8" w14:textId="77777777" w:rsidR="000A1358" w:rsidRDefault="000A1358" w:rsidP="0046120E">
      <w:pPr>
        <w:pStyle w:val="LAMET03"/>
      </w:pPr>
    </w:p>
    <w:p w14:paraId="3C235DDB" w14:textId="6359E0CB" w:rsidR="0046120E" w:rsidRPr="00462043" w:rsidRDefault="0046120E" w:rsidP="00313118">
      <w:pPr>
        <w:pStyle w:val="LAMET03"/>
        <w:outlineLvl w:val="1"/>
      </w:pPr>
      <w:bookmarkStart w:id="57" w:name="_Toc534207441"/>
      <w:r w:rsidRPr="00462043">
        <w:t>E.6.</w:t>
      </w:r>
      <w:r w:rsidR="000A1358" w:rsidRPr="00462043">
        <w:t>5</w:t>
      </w:r>
      <w:r w:rsidRPr="00462043">
        <w:t xml:space="preserve">.- </w:t>
      </w:r>
      <w:r w:rsidR="000A1358" w:rsidRPr="00462043">
        <w:t>Contribución fotovoltaica mínima de energía eléctrica</w:t>
      </w:r>
      <w:bookmarkEnd w:id="57"/>
    </w:p>
    <w:p w14:paraId="0A11A763" w14:textId="77777777" w:rsidR="000A1358" w:rsidRPr="00462043" w:rsidRDefault="000A1358" w:rsidP="0046120E">
      <w:pPr>
        <w:pStyle w:val="LAMET03"/>
      </w:pPr>
    </w:p>
    <w:p w14:paraId="3E07610F" w14:textId="17E85BC0" w:rsidR="0046120E" w:rsidRPr="003451DE" w:rsidRDefault="00462043" w:rsidP="0046120E">
      <w:pPr>
        <w:pStyle w:val="LAMET03"/>
      </w:pPr>
      <w:r w:rsidRPr="00462043">
        <w:rPr>
          <w:rFonts w:eastAsia="Times New Roman"/>
          <w:b w:val="0"/>
          <w:bCs w:val="0"/>
          <w:color w:val="auto"/>
          <w:spacing w:val="0"/>
          <w:lang w:eastAsia="es-ES"/>
        </w:rPr>
        <w:t>El CTE no incluye el uso docente en el ámbito de aplicación de esta sección.</w:t>
      </w:r>
    </w:p>
    <w:p w14:paraId="0A2B6D2B" w14:textId="77777777" w:rsidR="0046120E" w:rsidRPr="00745060" w:rsidRDefault="0046120E" w:rsidP="00C02634">
      <w:pPr>
        <w:ind w:right="141"/>
        <w:rPr>
          <w:rFonts w:cs="Arial"/>
          <w:sz w:val="22"/>
          <w:szCs w:val="20"/>
          <w:highlight w:val="yellow"/>
        </w:rPr>
      </w:pPr>
    </w:p>
    <w:sectPr w:rsidR="0046120E" w:rsidRPr="00745060" w:rsidSect="00B83543">
      <w:headerReference w:type="default" r:id="rId34"/>
      <w:footerReference w:type="default" r:id="rId35"/>
      <w:headerReference w:type="first" r:id="rId36"/>
      <w:footerReference w:type="first" r:id="rId37"/>
      <w:type w:val="continuous"/>
      <w:pgSz w:w="11906" w:h="16838"/>
      <w:pgMar w:top="1418" w:right="851" w:bottom="1134" w:left="1418" w:header="567"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DBC64" w14:textId="77777777" w:rsidR="00F417C3" w:rsidRDefault="00F417C3">
      <w:r>
        <w:separator/>
      </w:r>
    </w:p>
  </w:endnote>
  <w:endnote w:type="continuationSeparator" w:id="0">
    <w:p w14:paraId="3BC02931" w14:textId="77777777" w:rsidR="00F417C3" w:rsidRDefault="00F41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2">
    <w:panose1 w:val="050201020105070707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NimbusRomanNo9L-Regular">
    <w:panose1 w:val="020B0604020202020204"/>
    <w:charset w:val="00"/>
    <w:family w:val="auto"/>
    <w:pitch w:val="default"/>
    <w:sig w:usb0="00000003" w:usb1="00000000" w:usb2="00000000" w:usb3="00000000" w:csb0="00000001" w:csb1="00000000"/>
  </w:font>
  <w:font w:name="CommercialPi BT">
    <w:panose1 w:val="020B0604020202020204"/>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 Lt BT">
    <w:panose1 w:val="020B0602020204020303"/>
    <w:charset w:val="B1"/>
    <w:family w:val="swiss"/>
    <w:pitch w:val="variable"/>
    <w:sig w:usb0="80000867" w:usb1="00000000" w:usb2="00000000" w:usb3="00000000" w:csb0="000001FB" w:csb1="00000000"/>
  </w:font>
  <w:font w:name="Futura Md BT">
    <w:panose1 w:val="020B0602020204020303"/>
    <w:charset w:val="B1"/>
    <w:family w:val="swiss"/>
    <w:pitch w:val="variable"/>
    <w:sig w:usb0="80000867" w:usb1="00000000"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Arial Unicode MS"/>
    <w:panose1 w:val="020B0604020202020204"/>
    <w:charset w:val="80"/>
    <w:family w:val="auto"/>
    <w:pitch w:val="default"/>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1"/>
    <w:family w:val="roman"/>
    <w:notTrueType/>
    <w:pitch w:val="variable"/>
    <w:sig w:usb0="0000A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PEFIP+Arial,Bold">
    <w:altName w:val="Arial"/>
    <w:panose1 w:val="020B0604020202020204"/>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Rounded MT Bold">
    <w:panose1 w:val="020F0704030504030204"/>
    <w:charset w:val="4D"/>
    <w:family w:val="swiss"/>
    <w:pitch w:val="variable"/>
    <w:sig w:usb0="00000003" w:usb1="00000000" w:usb2="00000000" w:usb3="00000000" w:csb0="00000001" w:csb1="00000000"/>
  </w:font>
  <w:font w:name="Univers">
    <w:panose1 w:val="020B0503020202020204"/>
    <w:charset w:val="00"/>
    <w:family w:val="swiss"/>
    <w:pitch w:val="variable"/>
    <w:sig w:usb0="80000287" w:usb1="00000000" w:usb2="00000000" w:usb3="00000000" w:csb0="0000000F" w:csb1="00000000"/>
  </w:font>
  <w:font w:name="Verdana">
    <w:panose1 w:val="020B0604030504040204"/>
    <w:charset w:val="00"/>
    <w:family w:val="swiss"/>
    <w:pitch w:val="variable"/>
    <w:sig w:usb0="A10006FF" w:usb1="4000205B" w:usb2="00000010" w:usb3="00000000" w:csb0="0000019F" w:csb1="00000000"/>
  </w:font>
  <w:font w:name="Berlin Sans FB">
    <w:panose1 w:val="020E0602020502020306"/>
    <w:charset w:val="4D"/>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echnic">
    <w:panose1 w:val="020B0604020202020204"/>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ngle">
    <w:altName w:val="Courier New"/>
    <w:panose1 w:val="020B0604020202020204"/>
    <w:charset w:val="00"/>
    <w:family w:val="auto"/>
    <w:pitch w:val="variable"/>
    <w:sig w:usb0="00000003" w:usb1="00000000" w:usb2="00000000" w:usb3="00000000" w:csb0="00000001" w:csb1="00000000"/>
  </w:font>
  <w:font w:name="MHBFGD+Arial,Bold">
    <w:altName w:val="Arial"/>
    <w:panose1 w:val="020B0604020202020204"/>
    <w:charset w:val="00"/>
    <w:family w:val="swiss"/>
    <w:notTrueType/>
    <w:pitch w:val="default"/>
    <w:sig w:usb0="00000003" w:usb1="00000000" w:usb2="00000000" w:usb3="00000000" w:csb0="00000001" w:csb1="00000000"/>
  </w:font>
  <w:font w:name="CG Times (W1)">
    <w:altName w:val="Times New Roman"/>
    <w:panose1 w:val="020B0604020202020204"/>
    <w:charset w:val="00"/>
    <w:family w:val="roman"/>
    <w:notTrueType/>
    <w:pitch w:val="variable"/>
    <w:sig w:usb0="00000003" w:usb1="00000000" w:usb2="00000000" w:usb3="00000000" w:csb0="00000001" w:csb1="00000000"/>
  </w:font>
  <w:font w:name="Novarese Bk BT">
    <w:altName w:val="Stylus BT"/>
    <w:panose1 w:val="020B0604020202020204"/>
    <w:charset w:val="00"/>
    <w:family w:val="swiss"/>
    <w:pitch w:val="variable"/>
    <w:sig w:usb0="00000087" w:usb1="00000000" w:usb2="00000000" w:usb3="00000000" w:csb0="0000001B" w:csb1="00000000"/>
  </w:font>
  <w:font w:name="Andale Sans UI">
    <w:altName w:val="Times New Roman"/>
    <w:panose1 w:val="020B0604020202020204"/>
    <w:charset w:val="00"/>
    <w:family w:val="roman"/>
    <w:notTrueType/>
    <w:pitch w:val="default"/>
    <w:sig w:usb0="00000003" w:usb1="00000000" w:usb2="00000000" w:usb3="00000000" w:csb0="00000001" w:csb1="00000000"/>
  </w:font>
  <w:font w:name="JDNJAB+TimesNewRoman">
    <w:altName w:val="Times New Roman"/>
    <w:panose1 w:val="020B0604020202020204"/>
    <w:charset w:val="00"/>
    <w:family w:val="roman"/>
    <w:notTrueType/>
    <w:pitch w:val="default"/>
    <w:sig w:usb0="00000003" w:usb1="00000000" w:usb2="00000000" w:usb3="00000000" w:csb0="00000001" w:csb1="00000000"/>
  </w:font>
  <w:font w:name="GILALO+TimesNewRoman">
    <w:altName w:val="Times New Roman"/>
    <w:panose1 w:val="020B0604020202020204"/>
    <w:charset w:val="00"/>
    <w:family w:val="roman"/>
    <w:notTrueType/>
    <w:pitch w:val="default"/>
    <w:sig w:usb0="00000003" w:usb1="00000000" w:usb2="00000000" w:usb3="00000000" w:csb0="00000001" w:csb1="00000000"/>
  </w:font>
  <w:font w:name="GILBEB+TimesNewRoman,Italic">
    <w:altName w:val="Times New Roman"/>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3AC2E" w14:textId="77777777" w:rsidR="00AA78A9" w:rsidRPr="00B83543" w:rsidRDefault="00AA78A9">
    <w:pPr>
      <w:pStyle w:val="Piedepgina"/>
      <w:tabs>
        <w:tab w:val="clear" w:pos="4252"/>
        <w:tab w:val="clear" w:pos="8504"/>
      </w:tabs>
      <w:jc w:val="right"/>
      <w:rPr>
        <w:rFonts w:cs="Arial"/>
        <w:color w:val="365F91" w:themeColor="accent1" w:themeShade="BF"/>
        <w:sz w:val="16"/>
        <w:szCs w:val="16"/>
      </w:rPr>
    </w:pPr>
    <w:r w:rsidRPr="00B83543">
      <w:rPr>
        <w:rFonts w:cs="Arial"/>
        <w:color w:val="365F91" w:themeColor="accent1" w:themeShade="BF"/>
        <w:sz w:val="16"/>
        <w:szCs w:val="16"/>
      </w:rPr>
      <w:t>————————————————————————————————————————————————————————————</w:t>
    </w:r>
  </w:p>
  <w:p w14:paraId="1292638C" w14:textId="460379D1" w:rsidR="00AA78A9" w:rsidRPr="00B83543" w:rsidRDefault="00AA78A9" w:rsidP="003E42ED">
    <w:pPr>
      <w:pStyle w:val="Piedepgina"/>
      <w:tabs>
        <w:tab w:val="clear" w:pos="4252"/>
        <w:tab w:val="clear" w:pos="8504"/>
        <w:tab w:val="right" w:pos="9639"/>
      </w:tabs>
      <w:rPr>
        <w:rFonts w:cs="Arial"/>
        <w:color w:val="365F91" w:themeColor="accent1" w:themeShade="BF"/>
        <w:sz w:val="16"/>
        <w:szCs w:val="16"/>
      </w:rPr>
    </w:pPr>
    <w:r w:rsidRPr="00B83543">
      <w:rPr>
        <w:b/>
        <w:color w:val="365F91" w:themeColor="accent1" w:themeShade="BF"/>
        <w:szCs w:val="16"/>
      </w:rPr>
      <w:t>I. MEMORIA. MJ Ahorro de Energía</w:t>
    </w:r>
    <w:r w:rsidRPr="00B83543">
      <w:rPr>
        <w:color w:val="365F91" w:themeColor="accent1" w:themeShade="BF"/>
      </w:rPr>
      <w:tab/>
    </w:r>
    <w:r w:rsidRPr="00B83543">
      <w:rPr>
        <w:rFonts w:cs="Arial"/>
        <w:color w:val="365F91" w:themeColor="accent1" w:themeShade="BF"/>
        <w:sz w:val="16"/>
        <w:szCs w:val="16"/>
      </w:rPr>
      <w:t xml:space="preserve">Página </w:t>
    </w:r>
    <w:r w:rsidRPr="00B83543">
      <w:rPr>
        <w:rStyle w:val="Nmerodepgina"/>
        <w:rFonts w:cs="Arial"/>
        <w:color w:val="365F91" w:themeColor="accent1" w:themeShade="BF"/>
        <w:sz w:val="16"/>
        <w:szCs w:val="16"/>
      </w:rPr>
      <w:fldChar w:fldCharType="begin"/>
    </w:r>
    <w:r w:rsidRPr="00B83543">
      <w:rPr>
        <w:rStyle w:val="Nmerodepgina"/>
        <w:rFonts w:cs="Arial"/>
        <w:color w:val="365F91" w:themeColor="accent1" w:themeShade="BF"/>
        <w:sz w:val="16"/>
        <w:szCs w:val="16"/>
      </w:rPr>
      <w:instrText xml:space="preserve"> PAGE </w:instrText>
    </w:r>
    <w:r w:rsidRPr="00B83543">
      <w:rPr>
        <w:rStyle w:val="Nmerodepgina"/>
        <w:rFonts w:cs="Arial"/>
        <w:color w:val="365F91" w:themeColor="accent1" w:themeShade="BF"/>
        <w:sz w:val="16"/>
        <w:szCs w:val="16"/>
      </w:rPr>
      <w:fldChar w:fldCharType="separate"/>
    </w:r>
    <w:r w:rsidR="00C02634">
      <w:rPr>
        <w:rStyle w:val="Nmerodepgina"/>
        <w:rFonts w:cs="Arial"/>
        <w:noProof/>
        <w:color w:val="365F91" w:themeColor="accent1" w:themeShade="BF"/>
        <w:sz w:val="16"/>
        <w:szCs w:val="16"/>
      </w:rPr>
      <w:t>36</w:t>
    </w:r>
    <w:r w:rsidRPr="00B83543">
      <w:rPr>
        <w:rStyle w:val="Nmerodepgina"/>
        <w:rFonts w:cs="Arial"/>
        <w:color w:val="365F91" w:themeColor="accent1" w:themeShade="B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6A16" w14:textId="77777777" w:rsidR="00AA78A9" w:rsidRDefault="00AA78A9">
    <w:pPr>
      <w:pStyle w:val="Piedepgina"/>
      <w:tabs>
        <w:tab w:val="clear" w:pos="4252"/>
        <w:tab w:val="clear" w:pos="8504"/>
      </w:tabs>
      <w:jc w:val="right"/>
      <w:rPr>
        <w:rFonts w:cs="Arial"/>
        <w:sz w:val="16"/>
        <w:szCs w:val="16"/>
      </w:rPr>
    </w:pPr>
    <w:r>
      <w:rPr>
        <w:rFonts w:cs="Arial"/>
        <w:sz w:val="16"/>
        <w:szCs w:val="16"/>
      </w:rPr>
      <w:t>————————————————————————————————————————————————————————————</w:t>
    </w:r>
  </w:p>
  <w:p w14:paraId="7E879638" w14:textId="77777777" w:rsidR="00AA78A9" w:rsidRDefault="00AA78A9">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329AE672" w14:textId="77777777" w:rsidR="00AA78A9" w:rsidRDefault="00AA78A9"/>
  <w:p w14:paraId="7B875FE1" w14:textId="77777777" w:rsidR="00AA78A9" w:rsidRDefault="00AA78A9"/>
  <w:p w14:paraId="13762AFC" w14:textId="77777777" w:rsidR="00AA78A9" w:rsidRDefault="00AA78A9"/>
  <w:p w14:paraId="375BBCEB" w14:textId="77777777" w:rsidR="00AA78A9" w:rsidRDefault="00AA78A9"/>
  <w:p w14:paraId="2E12EFF4" w14:textId="77777777" w:rsidR="00AA78A9" w:rsidRDefault="00AA78A9"/>
  <w:p w14:paraId="3E4B7F52" w14:textId="77777777" w:rsidR="00AA78A9" w:rsidRDefault="00AA78A9"/>
  <w:p w14:paraId="4D7FE77B" w14:textId="77777777" w:rsidR="00AA78A9" w:rsidRDefault="00AA78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51A20" w14:textId="77777777" w:rsidR="00F417C3" w:rsidRDefault="00F417C3">
      <w:r>
        <w:separator/>
      </w:r>
    </w:p>
  </w:footnote>
  <w:footnote w:type="continuationSeparator" w:id="0">
    <w:p w14:paraId="5CFCF57C" w14:textId="77777777" w:rsidR="00F417C3" w:rsidRDefault="00F41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B199" w14:textId="3D4BD9EE" w:rsidR="00AA78A9" w:rsidRDefault="00AA78A9" w:rsidP="00B83543">
    <w:pPr>
      <w:pStyle w:val="Encabezado"/>
      <w:tabs>
        <w:tab w:val="clear" w:pos="8504"/>
      </w:tabs>
      <w:ind w:left="709"/>
      <w:rPr>
        <w:rFonts w:cs="Arial"/>
        <w:sz w:val="16"/>
        <w:szCs w:val="16"/>
      </w:rPr>
    </w:pPr>
    <w:r>
      <w:rPr>
        <w:noProof/>
        <w:color w:val="A6A6A6" w:themeColor="background1" w:themeShade="A6"/>
        <w:sz w:val="16"/>
        <w:szCs w:val="16"/>
        <w:lang w:val="es-ES_tradnl" w:eastAsia="es-ES_tradnl"/>
      </w:rPr>
      <w:drawing>
        <wp:anchor distT="0" distB="0" distL="114300" distR="114300" simplePos="0" relativeHeight="251659264" behindDoc="1" locked="0" layoutInCell="1" allowOverlap="1" wp14:anchorId="589404E3" wp14:editId="418C5467">
          <wp:simplePos x="0" y="0"/>
          <wp:positionH relativeFrom="column">
            <wp:posOffset>0</wp:posOffset>
          </wp:positionH>
          <wp:positionV relativeFrom="paragraph">
            <wp:posOffset>0</wp:posOffset>
          </wp:positionV>
          <wp:extent cx="277200" cy="259200"/>
          <wp:effectExtent l="0" t="0" r="0" b="0"/>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200" cy="259200"/>
                  </a:xfrm>
                  <a:prstGeom prst="rect">
                    <a:avLst/>
                  </a:prstGeom>
                  <a:noFill/>
                  <a:ln>
                    <a:noFill/>
                  </a:ln>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ext>
                  </a:extLst>
                </pic:spPr>
              </pic:pic>
            </a:graphicData>
          </a:graphic>
          <wp14:sizeRelH relativeFrom="margin">
            <wp14:pctWidth>0</wp14:pctWidth>
          </wp14:sizeRelH>
          <wp14:sizeRelV relativeFrom="margin">
            <wp14:pctHeight>0</wp14:pctHeight>
          </wp14:sizeRelV>
        </wp:anchor>
      </w:drawing>
    </w:r>
    <w:r>
      <w:rPr>
        <w:rFonts w:cs="Arial"/>
        <w:sz w:val="16"/>
        <w:szCs w:val="16"/>
      </w:rPr>
      <w:t xml:space="preserve">PROYECTO </w:t>
    </w:r>
    <w:r w:rsidR="00745060" w:rsidRPr="00E65481">
      <w:rPr>
        <w:rFonts w:cs="Arial"/>
        <w:sz w:val="16"/>
        <w:szCs w:val="16"/>
      </w:rPr>
      <w:t xml:space="preserve">BÁSICO </w:t>
    </w:r>
    <w:r w:rsidR="00745060">
      <w:rPr>
        <w:rFonts w:cs="Arial"/>
        <w:sz w:val="16"/>
        <w:szCs w:val="16"/>
      </w:rPr>
      <w:t xml:space="preserve">Y </w:t>
    </w:r>
    <w:r w:rsidR="00745060" w:rsidRPr="00E65481">
      <w:rPr>
        <w:rFonts w:cs="Arial"/>
        <w:sz w:val="16"/>
        <w:szCs w:val="16"/>
      </w:rPr>
      <w:t>DE EJECUCIÓN DE AMPLIACIÓN</w:t>
    </w:r>
    <w:r w:rsidR="00745060">
      <w:rPr>
        <w:rFonts w:cs="Arial"/>
        <w:sz w:val="16"/>
        <w:szCs w:val="16"/>
      </w:rPr>
      <w:t xml:space="preserve"> DE 6 AULAS DE EDUCACIÓN SECUNDARIA</w:t>
    </w:r>
    <w:r w:rsidR="006944F5">
      <w:rPr>
        <w:rFonts w:cs="Arial"/>
        <w:sz w:val="16"/>
        <w:szCs w:val="16"/>
      </w:rPr>
      <w:t>,</w:t>
    </w:r>
    <w:r w:rsidR="00745060">
      <w:rPr>
        <w:rFonts w:cs="Arial"/>
        <w:sz w:val="16"/>
        <w:szCs w:val="16"/>
      </w:rPr>
      <w:t xml:space="preserve"> 2 AULAS DE DESDOBLE </w:t>
    </w:r>
    <w:r w:rsidR="006944F5">
      <w:rPr>
        <w:rFonts w:cs="Arial"/>
        <w:sz w:val="16"/>
        <w:szCs w:val="16"/>
      </w:rPr>
      <w:t xml:space="preserve">Y 1 SEMINARIO </w:t>
    </w:r>
    <w:r w:rsidR="00745060">
      <w:rPr>
        <w:rFonts w:cs="Arial"/>
        <w:sz w:val="16"/>
        <w:szCs w:val="16"/>
      </w:rPr>
      <w:t xml:space="preserve">EN </w:t>
    </w:r>
    <w:r w:rsidR="00745060" w:rsidRPr="00E65481">
      <w:rPr>
        <w:rFonts w:cs="Arial"/>
        <w:sz w:val="16"/>
        <w:szCs w:val="16"/>
      </w:rPr>
      <w:t xml:space="preserve">EL </w:t>
    </w:r>
    <w:r w:rsidR="00745060">
      <w:rPr>
        <w:rFonts w:cs="Arial"/>
        <w:sz w:val="16"/>
        <w:szCs w:val="16"/>
      </w:rPr>
      <w:t>IES EL OLIVO</w:t>
    </w:r>
  </w:p>
  <w:p w14:paraId="2B370F7A" w14:textId="77777777" w:rsidR="00AA78A9" w:rsidRDefault="00AA78A9" w:rsidP="00B83543">
    <w:pPr>
      <w:pStyle w:val="Encabezado"/>
      <w:tabs>
        <w:tab w:val="clear" w:pos="8504"/>
      </w:tabs>
      <w:ind w:left="709"/>
      <w:rPr>
        <w:rFonts w:cs="Arial"/>
        <w:sz w:val="16"/>
        <w:szCs w:val="16"/>
      </w:rPr>
    </w:pPr>
  </w:p>
  <w:p w14:paraId="7A598D70" w14:textId="77777777" w:rsidR="00AA78A9" w:rsidRDefault="00AA78A9" w:rsidP="00B83543">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14:paraId="22677299" w14:textId="77777777" w:rsidR="00AA78A9" w:rsidRDefault="00AA78A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1017"/>
      <w:gridCol w:w="8836"/>
    </w:tblGrid>
    <w:tr w:rsidR="00AA78A9" w14:paraId="3E7C086C" w14:textId="77777777" w:rsidTr="005577E5">
      <w:trPr>
        <w:cantSplit/>
        <w:trHeight w:val="227"/>
      </w:trPr>
      <w:tc>
        <w:tcPr>
          <w:tcW w:w="1017" w:type="dxa"/>
          <w:vMerge w:val="restart"/>
        </w:tcPr>
        <w:p w14:paraId="2A1987E8" w14:textId="77777777" w:rsidR="00AA78A9" w:rsidRPr="00D5694B" w:rsidRDefault="00AA78A9"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lang w:val="es-ES_tradnl" w:eastAsia="es-ES_tradnl"/>
            </w:rPr>
            <w:drawing>
              <wp:inline distT="0" distB="0" distL="0" distR="0" wp14:anchorId="70714638" wp14:editId="449FBD1E">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ext>
                        </a:extLst>
                      </pic:spPr>
                    </pic:pic>
                  </a:graphicData>
                </a:graphic>
              </wp:inline>
            </w:drawing>
          </w:r>
        </w:p>
      </w:tc>
      <w:tc>
        <w:tcPr>
          <w:tcW w:w="8836" w:type="dxa"/>
        </w:tcPr>
        <w:p w14:paraId="307F90FF" w14:textId="77777777" w:rsidR="00AA78A9" w:rsidRPr="00F92428" w:rsidRDefault="00AA78A9"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28EA4594" w14:textId="77777777" w:rsidR="00AA78A9" w:rsidRDefault="00AA78A9" w:rsidP="003B46FC">
          <w:pPr>
            <w:pStyle w:val="Encabezado"/>
            <w:tabs>
              <w:tab w:val="left" w:pos="4860"/>
              <w:tab w:val="right" w:pos="8620"/>
            </w:tabs>
            <w:jc w:val="left"/>
            <w:rPr>
              <w:sz w:val="16"/>
              <w:szCs w:val="16"/>
            </w:rPr>
          </w:pPr>
        </w:p>
      </w:tc>
    </w:tr>
    <w:tr w:rsidR="00AA78A9" w14:paraId="453022D4" w14:textId="77777777" w:rsidTr="005577E5">
      <w:trPr>
        <w:cantSplit/>
        <w:trHeight w:val="227"/>
      </w:trPr>
      <w:tc>
        <w:tcPr>
          <w:tcW w:w="1017" w:type="dxa"/>
          <w:vMerge/>
        </w:tcPr>
        <w:p w14:paraId="375BDFEA" w14:textId="77777777" w:rsidR="00AA78A9" w:rsidRDefault="00AA78A9">
          <w:pPr>
            <w:pStyle w:val="Encabezado"/>
            <w:tabs>
              <w:tab w:val="clear" w:pos="4252"/>
              <w:tab w:val="clear" w:pos="8504"/>
            </w:tabs>
          </w:pPr>
        </w:p>
      </w:tc>
      <w:tc>
        <w:tcPr>
          <w:tcW w:w="8836" w:type="dxa"/>
        </w:tcPr>
        <w:p w14:paraId="5AA9F530" w14:textId="77777777" w:rsidR="00AA78A9" w:rsidRPr="004B7B5D" w:rsidRDefault="00AA78A9"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62B50A89" w14:textId="77777777" w:rsidR="00AA78A9" w:rsidRDefault="00AA78A9" w:rsidP="00705190">
    <w:pPr>
      <w:pStyle w:val="Encabezado"/>
    </w:pPr>
  </w:p>
  <w:p w14:paraId="56621CB5" w14:textId="77777777" w:rsidR="00AA78A9" w:rsidRDefault="00AA78A9"/>
  <w:p w14:paraId="0CF43E06" w14:textId="77777777" w:rsidR="00AA78A9" w:rsidRDefault="00AA78A9"/>
  <w:p w14:paraId="10FC1FBC" w14:textId="77777777" w:rsidR="00AA78A9" w:rsidRDefault="00AA78A9"/>
  <w:p w14:paraId="335A2193" w14:textId="77777777" w:rsidR="00AA78A9" w:rsidRDefault="00AA78A9"/>
  <w:p w14:paraId="0D7A3FCF" w14:textId="77777777" w:rsidR="00AA78A9" w:rsidRDefault="00AA78A9"/>
  <w:p w14:paraId="64F7EB21" w14:textId="77777777" w:rsidR="00AA78A9" w:rsidRDefault="00AA78A9"/>
  <w:p w14:paraId="488397C4" w14:textId="77777777" w:rsidR="00AA78A9" w:rsidRDefault="00AA78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0000006"/>
    <w:multiLevelType w:val="singleLevel"/>
    <w:tmpl w:val="00000006"/>
    <w:name w:val="WW8Num6"/>
    <w:lvl w:ilvl="0">
      <w:start w:val="1"/>
      <w:numFmt w:val="lowerLetter"/>
      <w:lvlText w:val="%1)"/>
      <w:lvlJc w:val="left"/>
      <w:pPr>
        <w:tabs>
          <w:tab w:val="num" w:pos="2515"/>
        </w:tabs>
        <w:ind w:left="2515" w:hanging="360"/>
      </w:pPr>
    </w:lvl>
  </w:abstractNum>
  <w:abstractNum w:abstractNumId="3" w15:restartNumberingAfterBreak="0">
    <w:nsid w:val="0000000A"/>
    <w:multiLevelType w:val="singleLevel"/>
    <w:tmpl w:val="0000000A"/>
    <w:name w:val="WW8Num10"/>
    <w:lvl w:ilvl="0">
      <w:numFmt w:val="bullet"/>
      <w:lvlText w:val="-"/>
      <w:lvlJc w:val="left"/>
      <w:pPr>
        <w:tabs>
          <w:tab w:val="num" w:pos="720"/>
        </w:tabs>
        <w:ind w:left="720" w:hanging="360"/>
      </w:pPr>
      <w:rPr>
        <w:rFonts w:ascii="Arial" w:hAnsi="Arial" w:cs="Arial"/>
      </w:rPr>
    </w:lvl>
  </w:abstractNum>
  <w:abstractNum w:abstractNumId="4" w15:restartNumberingAfterBreak="0">
    <w:nsid w:val="000003E8"/>
    <w:multiLevelType w:val="multilevel"/>
    <w:tmpl w:val="000003E8"/>
    <w:name w:val="a_1000"/>
    <w:lvl w:ilvl="0">
      <w:start w:val="1"/>
      <w:numFmt w:val="bullet"/>
      <w:lvlText w:val=""/>
      <w:lvlJc w:val="left"/>
      <w:pPr>
        <w:tabs>
          <w:tab w:val="num" w:pos="360"/>
        </w:tabs>
      </w:pPr>
      <w:rPr>
        <w:rFonts w:ascii="Wingdings" w:hAnsi="Wingdings"/>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08805BF"/>
    <w:multiLevelType w:val="singleLevel"/>
    <w:tmpl w:val="0C0A0017"/>
    <w:lvl w:ilvl="0">
      <w:start w:val="1"/>
      <w:numFmt w:val="lowerLetter"/>
      <w:lvlText w:val="%1)"/>
      <w:lvlJc w:val="left"/>
      <w:pPr>
        <w:tabs>
          <w:tab w:val="num" w:pos="360"/>
        </w:tabs>
        <w:ind w:left="360" w:hanging="360"/>
      </w:pPr>
    </w:lvl>
  </w:abstractNum>
  <w:abstractNum w:abstractNumId="6" w15:restartNumberingAfterBreak="0">
    <w:nsid w:val="00E8748C"/>
    <w:multiLevelType w:val="hybridMultilevel"/>
    <w:tmpl w:val="97DE85CE"/>
    <w:lvl w:ilvl="0" w:tplc="FFFFFFFF">
      <w:start w:val="1"/>
      <w:numFmt w:val="bullet"/>
      <w:pStyle w:val="pp"/>
      <w:lvlText w:val=""/>
      <w:lvlJc w:val="left"/>
      <w:pPr>
        <w:tabs>
          <w:tab w:val="num" w:pos="2138"/>
        </w:tabs>
        <w:ind w:left="2138" w:hanging="360"/>
      </w:pPr>
      <w:rPr>
        <w:rFonts w:ascii="Symbol" w:hAnsi="Symbol" w:hint="default"/>
      </w:rPr>
    </w:lvl>
    <w:lvl w:ilvl="1" w:tplc="FFFFFFFF" w:tentative="1">
      <w:start w:val="1"/>
      <w:numFmt w:val="bullet"/>
      <w:lvlText w:val="o"/>
      <w:lvlJc w:val="left"/>
      <w:pPr>
        <w:tabs>
          <w:tab w:val="num" w:pos="2858"/>
        </w:tabs>
        <w:ind w:left="2858" w:hanging="360"/>
      </w:pPr>
      <w:rPr>
        <w:rFonts w:ascii="Courier New" w:hAnsi="Courier New" w:hint="default"/>
      </w:rPr>
    </w:lvl>
    <w:lvl w:ilvl="2" w:tplc="FFFFFFFF" w:tentative="1">
      <w:start w:val="1"/>
      <w:numFmt w:val="bullet"/>
      <w:lvlText w:val=""/>
      <w:lvlJc w:val="left"/>
      <w:pPr>
        <w:tabs>
          <w:tab w:val="num" w:pos="3578"/>
        </w:tabs>
        <w:ind w:left="3578" w:hanging="360"/>
      </w:pPr>
      <w:rPr>
        <w:rFonts w:ascii="Wingdings" w:hAnsi="Wingdings" w:hint="default"/>
      </w:rPr>
    </w:lvl>
    <w:lvl w:ilvl="3" w:tplc="FFFFFFFF" w:tentative="1">
      <w:start w:val="1"/>
      <w:numFmt w:val="bullet"/>
      <w:lvlText w:val=""/>
      <w:lvlJc w:val="left"/>
      <w:pPr>
        <w:tabs>
          <w:tab w:val="num" w:pos="4298"/>
        </w:tabs>
        <w:ind w:left="4298" w:hanging="360"/>
      </w:pPr>
      <w:rPr>
        <w:rFonts w:ascii="Symbol" w:hAnsi="Symbol" w:hint="default"/>
      </w:rPr>
    </w:lvl>
    <w:lvl w:ilvl="4" w:tplc="FFFFFFFF" w:tentative="1">
      <w:start w:val="1"/>
      <w:numFmt w:val="bullet"/>
      <w:lvlText w:val="o"/>
      <w:lvlJc w:val="left"/>
      <w:pPr>
        <w:tabs>
          <w:tab w:val="num" w:pos="5018"/>
        </w:tabs>
        <w:ind w:left="5018" w:hanging="360"/>
      </w:pPr>
      <w:rPr>
        <w:rFonts w:ascii="Courier New" w:hAnsi="Courier New" w:hint="default"/>
      </w:rPr>
    </w:lvl>
    <w:lvl w:ilvl="5" w:tplc="FFFFFFFF" w:tentative="1">
      <w:start w:val="1"/>
      <w:numFmt w:val="bullet"/>
      <w:lvlText w:val=""/>
      <w:lvlJc w:val="left"/>
      <w:pPr>
        <w:tabs>
          <w:tab w:val="num" w:pos="5738"/>
        </w:tabs>
        <w:ind w:left="5738" w:hanging="360"/>
      </w:pPr>
      <w:rPr>
        <w:rFonts w:ascii="Wingdings" w:hAnsi="Wingdings" w:hint="default"/>
      </w:rPr>
    </w:lvl>
    <w:lvl w:ilvl="6" w:tplc="FFFFFFFF" w:tentative="1">
      <w:start w:val="1"/>
      <w:numFmt w:val="bullet"/>
      <w:lvlText w:val=""/>
      <w:lvlJc w:val="left"/>
      <w:pPr>
        <w:tabs>
          <w:tab w:val="num" w:pos="6458"/>
        </w:tabs>
        <w:ind w:left="6458" w:hanging="360"/>
      </w:pPr>
      <w:rPr>
        <w:rFonts w:ascii="Symbol" w:hAnsi="Symbol" w:hint="default"/>
      </w:rPr>
    </w:lvl>
    <w:lvl w:ilvl="7" w:tplc="FFFFFFFF" w:tentative="1">
      <w:start w:val="1"/>
      <w:numFmt w:val="bullet"/>
      <w:lvlText w:val="o"/>
      <w:lvlJc w:val="left"/>
      <w:pPr>
        <w:tabs>
          <w:tab w:val="num" w:pos="7178"/>
        </w:tabs>
        <w:ind w:left="7178" w:hanging="360"/>
      </w:pPr>
      <w:rPr>
        <w:rFonts w:ascii="Courier New" w:hAnsi="Courier New" w:hint="default"/>
      </w:rPr>
    </w:lvl>
    <w:lvl w:ilvl="8" w:tplc="FFFFFFFF" w:tentative="1">
      <w:start w:val="1"/>
      <w:numFmt w:val="bullet"/>
      <w:lvlText w:val=""/>
      <w:lvlJc w:val="left"/>
      <w:pPr>
        <w:tabs>
          <w:tab w:val="num" w:pos="7898"/>
        </w:tabs>
        <w:ind w:left="7898" w:hanging="360"/>
      </w:pPr>
      <w:rPr>
        <w:rFonts w:ascii="Wingdings" w:hAnsi="Wingdings" w:hint="default"/>
      </w:rPr>
    </w:lvl>
  </w:abstractNum>
  <w:abstractNum w:abstractNumId="7" w15:restartNumberingAfterBreak="0">
    <w:nsid w:val="021D434D"/>
    <w:multiLevelType w:val="hybridMultilevel"/>
    <w:tmpl w:val="4E30EEA4"/>
    <w:lvl w:ilvl="0" w:tplc="3F004534">
      <w:start w:val="162"/>
      <w:numFmt w:val="bullet"/>
      <w:lvlText w:val="-"/>
      <w:lvlJc w:val="left"/>
      <w:pPr>
        <w:ind w:left="720" w:hanging="360"/>
      </w:pPr>
      <w:rPr>
        <w:rFonts w:ascii="Century Gothic" w:eastAsia="Times New Roman" w:hAnsi="Century Gothic"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4850792"/>
    <w:multiLevelType w:val="hybridMultilevel"/>
    <w:tmpl w:val="5942BBB8"/>
    <w:lvl w:ilvl="0" w:tplc="5ED6BE1A">
      <w:start w:val="1"/>
      <w:numFmt w:val="bullet"/>
      <w:lvlText w:val="-"/>
      <w:lvlJc w:val="left"/>
      <w:pPr>
        <w:ind w:left="720" w:hanging="360"/>
      </w:pPr>
      <w:rPr>
        <w:rFonts w:ascii="Symbol" w:hAnsi="Symbol" w:hint="default"/>
        <w:sz w:val="1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10" w15:restartNumberingAfterBreak="0">
    <w:nsid w:val="0DBF77B7"/>
    <w:multiLevelType w:val="multilevel"/>
    <w:tmpl w:val="CFD834C0"/>
    <w:lvl w:ilvl="0">
      <w:start w:val="1"/>
      <w:numFmt w:val="decimal"/>
      <w:pStyle w:val="JCTITULO3"/>
      <w:lvlText w:val="%1"/>
      <w:lvlJc w:val="left"/>
      <w:pPr>
        <w:tabs>
          <w:tab w:val="num" w:pos="432"/>
        </w:tabs>
        <w:ind w:left="432" w:hanging="432"/>
      </w:pPr>
      <w:rPr>
        <w:rFonts w:cs="Times New Roman" w:hint="default"/>
      </w:rPr>
    </w:lvl>
    <w:lvl w:ilvl="1">
      <w:start w:val="1"/>
      <w:numFmt w:val="decimal"/>
      <w:pStyle w:val="JCTITULO4"/>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1A375A9A"/>
    <w:multiLevelType w:val="hybridMultilevel"/>
    <w:tmpl w:val="7878111C"/>
    <w:lvl w:ilvl="0" w:tplc="64242D32">
      <w:start w:val="1"/>
      <w:numFmt w:val="bullet"/>
      <w:lvlText w:val=""/>
      <w:lvlJc w:val="left"/>
      <w:pPr>
        <w:tabs>
          <w:tab w:val="num" w:pos="720"/>
        </w:tabs>
        <w:ind w:left="720" w:hanging="360"/>
      </w:pPr>
      <w:rPr>
        <w:rFonts w:ascii="Wingdings" w:hAnsi="Wingdings" w:hint="default"/>
        <w:sz w:val="16"/>
      </w:rPr>
    </w:lvl>
    <w:lvl w:ilvl="1" w:tplc="6BD6581E">
      <w:start w:val="1"/>
      <w:numFmt w:val="decimal"/>
      <w:lvlText w:val="%2."/>
      <w:lvlJc w:val="left"/>
      <w:pPr>
        <w:tabs>
          <w:tab w:val="num" w:pos="1440"/>
        </w:tabs>
        <w:ind w:left="1439" w:hanging="359"/>
      </w:pPr>
      <w:rPr>
        <w:rFont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846B15"/>
    <w:multiLevelType w:val="hybridMultilevel"/>
    <w:tmpl w:val="F75AE338"/>
    <w:lvl w:ilvl="0" w:tplc="FFFFFFFF">
      <w:start w:val="1"/>
      <w:numFmt w:val="bullet"/>
      <w:pStyle w:val="GDFORMULA"/>
      <w:lvlText w:val=""/>
      <w:lvlJc w:val="left"/>
      <w:pPr>
        <w:tabs>
          <w:tab w:val="num" w:pos="2968"/>
        </w:tabs>
        <w:ind w:left="2892" w:hanging="284"/>
      </w:pPr>
      <w:rPr>
        <w:rFonts w:ascii="Wingdings 2" w:hAnsi="Wingdings 2" w:hint="default"/>
        <w:color w:val="3366FF"/>
      </w:rPr>
    </w:lvl>
    <w:lvl w:ilvl="1" w:tplc="FFFFFFFF">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13" w15:restartNumberingAfterBreak="0">
    <w:nsid w:val="208960BA"/>
    <w:multiLevelType w:val="hybridMultilevel"/>
    <w:tmpl w:val="4E5A5A24"/>
    <w:lvl w:ilvl="0" w:tplc="A0D6AC3E">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29ED1F82"/>
    <w:multiLevelType w:val="multilevel"/>
    <w:tmpl w:val="2924BFDC"/>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sz w:val="24"/>
        <w:szCs w:val="24"/>
      </w:rPr>
    </w:lvl>
    <w:lvl w:ilvl="3">
      <w:start w:val="1"/>
      <w:numFmt w:val="decimal"/>
      <w:suff w:val="space"/>
      <w:lvlText w:val="%1.%2.%3.%4.-"/>
      <w:lvlJc w:val="left"/>
      <w:rPr>
        <w:rFonts w:cs="Times New Roman" w:hint="default"/>
      </w:rPr>
    </w:lvl>
    <w:lvl w:ilvl="4">
      <w:start w:val="1"/>
      <w:numFmt w:val="decimal"/>
      <w:pStyle w:val="GDTITULO3Car"/>
      <w:suff w:val="nothing"/>
      <w:lvlText w:val="%1.%2.%3.%4.%5.-"/>
      <w:lvlJc w:val="left"/>
      <w:pPr>
        <w:ind w:left="1134" w:hanging="1134"/>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5" w15:restartNumberingAfterBreak="0">
    <w:nsid w:val="2A373233"/>
    <w:multiLevelType w:val="singleLevel"/>
    <w:tmpl w:val="256A9D7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6" w15:restartNumberingAfterBreak="0">
    <w:nsid w:val="2D892B5C"/>
    <w:multiLevelType w:val="singleLevel"/>
    <w:tmpl w:val="5F0CC9F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7" w15:restartNumberingAfterBreak="0">
    <w:nsid w:val="2F382BD2"/>
    <w:multiLevelType w:val="hybridMultilevel"/>
    <w:tmpl w:val="F836BA66"/>
    <w:lvl w:ilvl="0" w:tplc="FFFFFFFF">
      <w:start w:val="1"/>
      <w:numFmt w:val="bullet"/>
      <w:pStyle w:val="GDLISTADO"/>
      <w:lvlText w:val=""/>
      <w:lvlJc w:val="left"/>
      <w:pPr>
        <w:tabs>
          <w:tab w:val="num" w:pos="2155"/>
        </w:tabs>
        <w:ind w:left="2552" w:hanging="284"/>
      </w:pPr>
      <w:rPr>
        <w:rFonts w:ascii="Symbol" w:hAnsi="Symbol" w:hint="default"/>
        <w:color w:val="3366FF"/>
      </w:rPr>
    </w:lvl>
    <w:lvl w:ilvl="1" w:tplc="FFFFFFFF">
      <w:start w:val="1"/>
      <w:numFmt w:val="bullet"/>
      <w:pStyle w:val="GDNOTAS"/>
      <w:lvlText w:val=""/>
      <w:lvlJc w:val="left"/>
      <w:pPr>
        <w:tabs>
          <w:tab w:val="num" w:pos="1440"/>
        </w:tabs>
        <w:ind w:left="1701"/>
      </w:pPr>
      <w:rPr>
        <w:rFonts w:ascii="Wingdings" w:hAnsi="Wingdings" w:hint="default"/>
        <w:color w:val="3366FF"/>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774607"/>
    <w:multiLevelType w:val="hybridMultilevel"/>
    <w:tmpl w:val="9670ED0A"/>
    <w:lvl w:ilvl="0" w:tplc="F1A26B86">
      <w:start w:val="1"/>
      <w:numFmt w:val="decimal"/>
      <w:pStyle w:val="Granada1"/>
      <w:lvlText w:val="%1."/>
      <w:lvlJc w:val="left"/>
      <w:pPr>
        <w:ind w:left="360" w:hanging="360"/>
      </w:pPr>
      <w:rPr>
        <w:rFonts w:cs="Times New Roman" w:hint="default"/>
      </w:rPr>
    </w:lvl>
    <w:lvl w:ilvl="1" w:tplc="0C0A0019">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19" w15:restartNumberingAfterBreak="0">
    <w:nsid w:val="39605E1E"/>
    <w:multiLevelType w:val="multilevel"/>
    <w:tmpl w:val="B5A4D916"/>
    <w:lvl w:ilvl="0">
      <w:start w:val="1"/>
      <w:numFmt w:val="lowerLetter"/>
      <w:pStyle w:val="Notapietablafigura"/>
      <w:lvlText w:val="%1)"/>
      <w:lvlJc w:val="left"/>
      <w:pPr>
        <w:tabs>
          <w:tab w:val="num" w:pos="360"/>
        </w:tabs>
        <w:ind w:left="357" w:hanging="357"/>
      </w:pPr>
      <w:rPr>
        <w:rFonts w:cs="Times New Roman"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6)"/>
      <w:lvlJc w:val="left"/>
      <w:pPr>
        <w:tabs>
          <w:tab w:val="num" w:pos="216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none"/>
      <w:lvlText w:val="%8."/>
      <w:lvlJc w:val="left"/>
      <w:pPr>
        <w:tabs>
          <w:tab w:val="num" w:pos="2880"/>
        </w:tabs>
        <w:ind w:left="2880" w:hanging="360"/>
      </w:pPr>
      <w:rPr>
        <w:rFonts w:cs="Times New Roman" w:hint="default"/>
      </w:rPr>
    </w:lvl>
    <w:lvl w:ilvl="8">
      <w:start w:val="1"/>
      <w:numFmt w:val="none"/>
      <w:lvlText w:val="%9."/>
      <w:lvlJc w:val="left"/>
      <w:pPr>
        <w:tabs>
          <w:tab w:val="num" w:pos="3240"/>
        </w:tabs>
        <w:ind w:left="3240" w:hanging="360"/>
      </w:pPr>
      <w:rPr>
        <w:rFonts w:cs="Times New Roman" w:hint="default"/>
      </w:rPr>
    </w:lvl>
  </w:abstractNum>
  <w:abstractNum w:abstractNumId="20" w15:restartNumberingAfterBreak="0">
    <w:nsid w:val="3A31275F"/>
    <w:multiLevelType w:val="singleLevel"/>
    <w:tmpl w:val="516AC124"/>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21" w15:restartNumberingAfterBreak="0">
    <w:nsid w:val="3C39139F"/>
    <w:multiLevelType w:val="multilevel"/>
    <w:tmpl w:val="35101446"/>
    <w:lvl w:ilvl="0">
      <w:start w:val="1"/>
      <w:numFmt w:val="lowerLetter"/>
      <w:pStyle w:val="subaptdosnivel2"/>
      <w:lvlText w:val="%1)"/>
      <w:lvlJc w:val="left"/>
      <w:pPr>
        <w:tabs>
          <w:tab w:val="num" w:pos="360"/>
        </w:tabs>
        <w:ind w:left="357" w:hanging="357"/>
      </w:pPr>
      <w:rPr>
        <w:rFonts w:ascii="Arial" w:hAnsi="Arial" w:cs="Times New Roman" w:hint="default"/>
        <w:b w:val="0"/>
        <w:i w:val="0"/>
        <w:sz w:val="2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2" w15:restartNumberingAfterBreak="0">
    <w:nsid w:val="3EA503FF"/>
    <w:multiLevelType w:val="singleLevel"/>
    <w:tmpl w:val="0C0A0017"/>
    <w:lvl w:ilvl="0">
      <w:start w:val="1"/>
      <w:numFmt w:val="lowerLetter"/>
      <w:lvlText w:val="%1)"/>
      <w:lvlJc w:val="left"/>
      <w:pPr>
        <w:tabs>
          <w:tab w:val="num" w:pos="360"/>
        </w:tabs>
        <w:ind w:left="360" w:hanging="360"/>
      </w:pPr>
      <w:rPr>
        <w:rFonts w:hint="default"/>
      </w:rPr>
    </w:lvl>
  </w:abstractNum>
  <w:abstractNum w:abstractNumId="23" w15:restartNumberingAfterBreak="0">
    <w:nsid w:val="410A639E"/>
    <w:multiLevelType w:val="hybridMultilevel"/>
    <w:tmpl w:val="E94EE630"/>
    <w:lvl w:ilvl="0" w:tplc="E6E2184E">
      <w:numFmt w:val="bullet"/>
      <w:lvlText w:val="-"/>
      <w:lvlJc w:val="left"/>
      <w:pPr>
        <w:ind w:left="720" w:hanging="360"/>
      </w:pPr>
      <w:rPr>
        <w:rFonts w:ascii="Century Gothic" w:eastAsia="Times New Roman" w:hAnsi="Century Gothic"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422537BE"/>
    <w:multiLevelType w:val="hybridMultilevel"/>
    <w:tmpl w:val="63CAB938"/>
    <w:lvl w:ilvl="0" w:tplc="EF82DA22">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443A316F"/>
    <w:multiLevelType w:val="multilevel"/>
    <w:tmpl w:val="B9B023D8"/>
    <w:lvl w:ilvl="0">
      <w:start w:val="1"/>
      <w:numFmt w:val="decimal"/>
      <w:lvlText w:val="%1.1"/>
      <w:lvlJc w:val="left"/>
      <w:pPr>
        <w:tabs>
          <w:tab w:val="num" w:pos="360"/>
        </w:tabs>
        <w:ind w:left="360" w:hanging="360"/>
      </w:pPr>
      <w:rPr>
        <w:rFonts w:cs="Times New Roman" w:hint="default"/>
      </w:rPr>
    </w:lvl>
    <w:lvl w:ilvl="1">
      <w:start w:val="1"/>
      <w:numFmt w:val="decimal"/>
      <w:pStyle w:val="Remiteabreviado"/>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444964DC"/>
    <w:multiLevelType w:val="hybridMultilevel"/>
    <w:tmpl w:val="00424FDA"/>
    <w:lvl w:ilvl="0" w:tplc="CB6215B2">
      <w:start w:val="1"/>
      <w:numFmt w:val="decimal"/>
      <w:lvlText w:val="%1."/>
      <w:lvlJc w:val="left"/>
      <w:pPr>
        <w:tabs>
          <w:tab w:val="num" w:pos="720"/>
        </w:tabs>
        <w:ind w:left="720" w:hanging="360"/>
      </w:pPr>
    </w:lvl>
    <w:lvl w:ilvl="1" w:tplc="A13E3780">
      <w:numFmt w:val="none"/>
      <w:lvlText w:val=""/>
      <w:lvlJc w:val="left"/>
      <w:pPr>
        <w:tabs>
          <w:tab w:val="num" w:pos="360"/>
        </w:tabs>
      </w:pPr>
    </w:lvl>
    <w:lvl w:ilvl="2" w:tplc="B654400A">
      <w:numFmt w:val="none"/>
      <w:lvlText w:val=""/>
      <w:lvlJc w:val="left"/>
      <w:pPr>
        <w:tabs>
          <w:tab w:val="num" w:pos="360"/>
        </w:tabs>
      </w:pPr>
    </w:lvl>
    <w:lvl w:ilvl="3" w:tplc="4F46AEB4">
      <w:numFmt w:val="none"/>
      <w:lvlText w:val=""/>
      <w:lvlJc w:val="left"/>
      <w:pPr>
        <w:tabs>
          <w:tab w:val="num" w:pos="360"/>
        </w:tabs>
      </w:pPr>
    </w:lvl>
    <w:lvl w:ilvl="4" w:tplc="A73A0658">
      <w:numFmt w:val="none"/>
      <w:lvlText w:val=""/>
      <w:lvlJc w:val="left"/>
      <w:pPr>
        <w:tabs>
          <w:tab w:val="num" w:pos="360"/>
        </w:tabs>
      </w:pPr>
    </w:lvl>
    <w:lvl w:ilvl="5" w:tplc="CBAC3CFA">
      <w:numFmt w:val="none"/>
      <w:lvlText w:val=""/>
      <w:lvlJc w:val="left"/>
      <w:pPr>
        <w:tabs>
          <w:tab w:val="num" w:pos="360"/>
        </w:tabs>
      </w:pPr>
    </w:lvl>
    <w:lvl w:ilvl="6" w:tplc="B5CA8B0A">
      <w:numFmt w:val="none"/>
      <w:lvlText w:val=""/>
      <w:lvlJc w:val="left"/>
      <w:pPr>
        <w:tabs>
          <w:tab w:val="num" w:pos="360"/>
        </w:tabs>
      </w:pPr>
    </w:lvl>
    <w:lvl w:ilvl="7" w:tplc="80C689E0">
      <w:numFmt w:val="none"/>
      <w:lvlText w:val=""/>
      <w:lvlJc w:val="left"/>
      <w:pPr>
        <w:tabs>
          <w:tab w:val="num" w:pos="360"/>
        </w:tabs>
      </w:pPr>
    </w:lvl>
    <w:lvl w:ilvl="8" w:tplc="C4684ECA">
      <w:numFmt w:val="none"/>
      <w:lvlText w:val=""/>
      <w:lvlJc w:val="left"/>
      <w:pPr>
        <w:tabs>
          <w:tab w:val="num" w:pos="360"/>
        </w:tabs>
      </w:pPr>
    </w:lvl>
  </w:abstractNum>
  <w:abstractNum w:abstractNumId="27" w15:restartNumberingAfterBreak="0">
    <w:nsid w:val="4A846E1B"/>
    <w:multiLevelType w:val="hybridMultilevel"/>
    <w:tmpl w:val="8A264D7A"/>
    <w:lvl w:ilvl="0" w:tplc="1DD01A3A">
      <w:start w:val="1"/>
      <w:numFmt w:val="bullet"/>
      <w:lvlText w:val=""/>
      <w:lvlJc w:val="left"/>
      <w:pPr>
        <w:tabs>
          <w:tab w:val="num" w:pos="1324"/>
        </w:tabs>
        <w:ind w:left="1321" w:hanging="357"/>
      </w:pPr>
      <w:rPr>
        <w:rFonts w:ascii="Wingdings" w:hAnsi="Wingdings" w:hint="default"/>
      </w:rPr>
    </w:lvl>
    <w:lvl w:ilvl="1" w:tplc="0C0A0003" w:tentative="1">
      <w:start w:val="1"/>
      <w:numFmt w:val="bullet"/>
      <w:lvlText w:val="o"/>
      <w:lvlJc w:val="left"/>
      <w:pPr>
        <w:tabs>
          <w:tab w:val="num" w:pos="2404"/>
        </w:tabs>
        <w:ind w:left="2404" w:hanging="360"/>
      </w:pPr>
      <w:rPr>
        <w:rFonts w:ascii="Courier New" w:hAnsi="Courier New" w:hint="default"/>
      </w:rPr>
    </w:lvl>
    <w:lvl w:ilvl="2" w:tplc="0C0A0005" w:tentative="1">
      <w:start w:val="1"/>
      <w:numFmt w:val="bullet"/>
      <w:lvlText w:val=""/>
      <w:lvlJc w:val="left"/>
      <w:pPr>
        <w:tabs>
          <w:tab w:val="num" w:pos="3124"/>
        </w:tabs>
        <w:ind w:left="3124" w:hanging="360"/>
      </w:pPr>
      <w:rPr>
        <w:rFonts w:ascii="Wingdings" w:hAnsi="Wingdings" w:hint="default"/>
      </w:rPr>
    </w:lvl>
    <w:lvl w:ilvl="3" w:tplc="0C0A0001" w:tentative="1">
      <w:start w:val="1"/>
      <w:numFmt w:val="bullet"/>
      <w:lvlText w:val=""/>
      <w:lvlJc w:val="left"/>
      <w:pPr>
        <w:tabs>
          <w:tab w:val="num" w:pos="3844"/>
        </w:tabs>
        <w:ind w:left="3844" w:hanging="360"/>
      </w:pPr>
      <w:rPr>
        <w:rFonts w:ascii="Symbol" w:hAnsi="Symbol" w:hint="default"/>
      </w:rPr>
    </w:lvl>
    <w:lvl w:ilvl="4" w:tplc="0C0A0003" w:tentative="1">
      <w:start w:val="1"/>
      <w:numFmt w:val="bullet"/>
      <w:lvlText w:val="o"/>
      <w:lvlJc w:val="left"/>
      <w:pPr>
        <w:tabs>
          <w:tab w:val="num" w:pos="4564"/>
        </w:tabs>
        <w:ind w:left="4564" w:hanging="360"/>
      </w:pPr>
      <w:rPr>
        <w:rFonts w:ascii="Courier New" w:hAnsi="Courier New" w:hint="default"/>
      </w:rPr>
    </w:lvl>
    <w:lvl w:ilvl="5" w:tplc="0C0A0005" w:tentative="1">
      <w:start w:val="1"/>
      <w:numFmt w:val="bullet"/>
      <w:lvlText w:val=""/>
      <w:lvlJc w:val="left"/>
      <w:pPr>
        <w:tabs>
          <w:tab w:val="num" w:pos="5284"/>
        </w:tabs>
        <w:ind w:left="5284" w:hanging="360"/>
      </w:pPr>
      <w:rPr>
        <w:rFonts w:ascii="Wingdings" w:hAnsi="Wingdings" w:hint="default"/>
      </w:rPr>
    </w:lvl>
    <w:lvl w:ilvl="6" w:tplc="0C0A0001" w:tentative="1">
      <w:start w:val="1"/>
      <w:numFmt w:val="bullet"/>
      <w:lvlText w:val=""/>
      <w:lvlJc w:val="left"/>
      <w:pPr>
        <w:tabs>
          <w:tab w:val="num" w:pos="6004"/>
        </w:tabs>
        <w:ind w:left="6004" w:hanging="360"/>
      </w:pPr>
      <w:rPr>
        <w:rFonts w:ascii="Symbol" w:hAnsi="Symbol" w:hint="default"/>
      </w:rPr>
    </w:lvl>
    <w:lvl w:ilvl="7" w:tplc="0C0A0003" w:tentative="1">
      <w:start w:val="1"/>
      <w:numFmt w:val="bullet"/>
      <w:lvlText w:val="o"/>
      <w:lvlJc w:val="left"/>
      <w:pPr>
        <w:tabs>
          <w:tab w:val="num" w:pos="6724"/>
        </w:tabs>
        <w:ind w:left="6724" w:hanging="360"/>
      </w:pPr>
      <w:rPr>
        <w:rFonts w:ascii="Courier New" w:hAnsi="Courier New" w:hint="default"/>
      </w:rPr>
    </w:lvl>
    <w:lvl w:ilvl="8" w:tplc="0C0A0005" w:tentative="1">
      <w:start w:val="1"/>
      <w:numFmt w:val="bullet"/>
      <w:lvlText w:val=""/>
      <w:lvlJc w:val="left"/>
      <w:pPr>
        <w:tabs>
          <w:tab w:val="num" w:pos="7444"/>
        </w:tabs>
        <w:ind w:left="7444" w:hanging="360"/>
      </w:pPr>
      <w:rPr>
        <w:rFonts w:ascii="Wingdings" w:hAnsi="Wingdings" w:hint="default"/>
      </w:rPr>
    </w:lvl>
  </w:abstractNum>
  <w:abstractNum w:abstractNumId="28" w15:restartNumberingAfterBreak="0">
    <w:nsid w:val="4AEA34DA"/>
    <w:multiLevelType w:val="singleLevel"/>
    <w:tmpl w:val="90FA37D0"/>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9" w15:restartNumberingAfterBreak="0">
    <w:nsid w:val="4FD977AB"/>
    <w:multiLevelType w:val="hybridMultilevel"/>
    <w:tmpl w:val="9A4835C6"/>
    <w:lvl w:ilvl="0" w:tplc="75E09E26">
      <w:start w:val="4"/>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3CC7130"/>
    <w:multiLevelType w:val="singleLevel"/>
    <w:tmpl w:val="06DC8A6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1" w15:restartNumberingAfterBreak="0">
    <w:nsid w:val="552E7F38"/>
    <w:multiLevelType w:val="singleLevel"/>
    <w:tmpl w:val="80C4722C"/>
    <w:lvl w:ilvl="0">
      <w:start w:val="1"/>
      <w:numFmt w:val="bullet"/>
      <w:pStyle w:val="TITULO0"/>
      <w:lvlText w:val=""/>
      <w:lvlJc w:val="left"/>
      <w:pPr>
        <w:tabs>
          <w:tab w:val="num" w:pos="1065"/>
        </w:tabs>
        <w:ind w:left="1065" w:hanging="360"/>
      </w:pPr>
      <w:rPr>
        <w:rFonts w:ascii="Wingdings" w:hAnsi="Wingdings" w:hint="default"/>
      </w:rPr>
    </w:lvl>
  </w:abstractNum>
  <w:abstractNum w:abstractNumId="32" w15:restartNumberingAfterBreak="0">
    <w:nsid w:val="567C18A4"/>
    <w:multiLevelType w:val="multilevel"/>
    <w:tmpl w:val="35DA76AC"/>
    <w:lvl w:ilvl="0">
      <w:start w:val="1"/>
      <w:numFmt w:val="decimal"/>
      <w:pStyle w:val="Vietas1"/>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3" w15:restartNumberingAfterBreak="0">
    <w:nsid w:val="59013FAB"/>
    <w:multiLevelType w:val="singleLevel"/>
    <w:tmpl w:val="7590B22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4" w15:restartNumberingAfterBreak="0">
    <w:nsid w:val="59BB201B"/>
    <w:multiLevelType w:val="singleLevel"/>
    <w:tmpl w:val="ED78A4F0"/>
    <w:lvl w:ilvl="0">
      <w:start w:val="2"/>
      <w:numFmt w:val="bullet"/>
      <w:lvlText w:val="-"/>
      <w:lvlJc w:val="left"/>
      <w:pPr>
        <w:tabs>
          <w:tab w:val="num" w:pos="1413"/>
        </w:tabs>
        <w:ind w:left="1413" w:hanging="705"/>
      </w:pPr>
      <w:rPr>
        <w:rFonts w:ascii="Times New Roman" w:hAnsi="Times New Roman" w:hint="default"/>
      </w:rPr>
    </w:lvl>
  </w:abstractNum>
  <w:abstractNum w:abstractNumId="35" w15:restartNumberingAfterBreak="0">
    <w:nsid w:val="5A09534B"/>
    <w:multiLevelType w:val="singleLevel"/>
    <w:tmpl w:val="381E5E4C"/>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36" w15:restartNumberingAfterBreak="0">
    <w:nsid w:val="5AA9500A"/>
    <w:multiLevelType w:val="singleLevel"/>
    <w:tmpl w:val="75060748"/>
    <w:lvl w:ilvl="0">
      <w:start w:val="2"/>
      <w:numFmt w:val="bullet"/>
      <w:pStyle w:val="p79"/>
      <w:lvlText w:val="-"/>
      <w:lvlJc w:val="left"/>
      <w:pPr>
        <w:tabs>
          <w:tab w:val="num" w:pos="1800"/>
        </w:tabs>
        <w:ind w:left="1800" w:hanging="360"/>
      </w:pPr>
      <w:rPr>
        <w:rFonts w:hint="default"/>
      </w:rPr>
    </w:lvl>
  </w:abstractNum>
  <w:abstractNum w:abstractNumId="37" w15:restartNumberingAfterBreak="0">
    <w:nsid w:val="5B2B3CA3"/>
    <w:multiLevelType w:val="hybridMultilevel"/>
    <w:tmpl w:val="4860E8FA"/>
    <w:lvl w:ilvl="0" w:tplc="FFFFFFFF">
      <w:start w:val="1"/>
      <w:numFmt w:val="bullet"/>
      <w:lvlText w:val=""/>
      <w:lvlJc w:val="left"/>
      <w:pPr>
        <w:tabs>
          <w:tab w:val="num" w:pos="1843"/>
        </w:tabs>
        <w:ind w:left="1843" w:hanging="360"/>
      </w:pPr>
      <w:rPr>
        <w:rFonts w:ascii="Wingdings" w:hAnsi="Wingdings" w:hint="default"/>
        <w:b w:val="0"/>
        <w:i w:val="0"/>
        <w:color w:val="auto"/>
        <w:sz w:val="16"/>
        <w:szCs w:val="16"/>
      </w:rPr>
    </w:lvl>
    <w:lvl w:ilvl="1" w:tplc="FFFFFFFF">
      <w:start w:val="1"/>
      <w:numFmt w:val="bullet"/>
      <w:lvlText w:val="o"/>
      <w:lvlJc w:val="left"/>
      <w:pPr>
        <w:tabs>
          <w:tab w:val="num" w:pos="567"/>
        </w:tabs>
        <w:ind w:left="737" w:hanging="170"/>
      </w:pPr>
      <w:rPr>
        <w:rFonts w:ascii="Courier New" w:hAnsi="Courier New" w:hint="default"/>
        <w:b w:val="0"/>
        <w:i w:val="0"/>
        <w:color w:val="auto"/>
        <w:sz w:val="16"/>
        <w:szCs w:val="16"/>
      </w:rPr>
    </w:lvl>
    <w:lvl w:ilvl="2" w:tplc="FFFFFFFF">
      <w:start w:val="1"/>
      <w:numFmt w:val="bullet"/>
      <w:lvlText w:val=""/>
      <w:lvlJc w:val="left"/>
      <w:pPr>
        <w:tabs>
          <w:tab w:val="num" w:pos="2934"/>
        </w:tabs>
        <w:ind w:left="2934" w:hanging="360"/>
      </w:pPr>
      <w:rPr>
        <w:rFonts w:ascii="Wingdings" w:hAnsi="Wingdings" w:hint="default"/>
      </w:rPr>
    </w:lvl>
    <w:lvl w:ilvl="3" w:tplc="FFFFFFFF">
      <w:start w:val="1"/>
      <w:numFmt w:val="bullet"/>
      <w:lvlText w:val=""/>
      <w:lvlJc w:val="left"/>
      <w:pPr>
        <w:tabs>
          <w:tab w:val="num" w:pos="3654"/>
        </w:tabs>
        <w:ind w:left="3654" w:hanging="360"/>
      </w:pPr>
      <w:rPr>
        <w:rFonts w:ascii="Symbol" w:hAnsi="Symbol" w:hint="default"/>
        <w:color w:val="auto"/>
      </w:rPr>
    </w:lvl>
    <w:lvl w:ilvl="4" w:tplc="FFFFFFFF">
      <w:start w:val="1"/>
      <w:numFmt w:val="bullet"/>
      <w:lvlText w:val=""/>
      <w:lvlJc w:val="left"/>
      <w:pPr>
        <w:tabs>
          <w:tab w:val="num" w:pos="4298"/>
        </w:tabs>
        <w:ind w:left="4298" w:hanging="284"/>
      </w:pPr>
      <w:rPr>
        <w:rFonts w:ascii="Symbol" w:hAnsi="Symbol" w:hint="default"/>
        <w:b w:val="0"/>
        <w:i w:val="0"/>
        <w:color w:val="auto"/>
        <w:sz w:val="16"/>
        <w:szCs w:val="16"/>
      </w:rPr>
    </w:lvl>
    <w:lvl w:ilvl="5" w:tplc="FFFFFFFF" w:tentative="1">
      <w:start w:val="1"/>
      <w:numFmt w:val="bullet"/>
      <w:lvlText w:val=""/>
      <w:lvlJc w:val="left"/>
      <w:pPr>
        <w:tabs>
          <w:tab w:val="num" w:pos="5094"/>
        </w:tabs>
        <w:ind w:left="5094" w:hanging="360"/>
      </w:pPr>
      <w:rPr>
        <w:rFonts w:ascii="Wingdings" w:hAnsi="Wingdings" w:hint="default"/>
      </w:rPr>
    </w:lvl>
    <w:lvl w:ilvl="6" w:tplc="FFFFFFFF" w:tentative="1">
      <w:start w:val="1"/>
      <w:numFmt w:val="bullet"/>
      <w:lvlText w:val=""/>
      <w:lvlJc w:val="left"/>
      <w:pPr>
        <w:tabs>
          <w:tab w:val="num" w:pos="5814"/>
        </w:tabs>
        <w:ind w:left="5814" w:hanging="360"/>
      </w:pPr>
      <w:rPr>
        <w:rFonts w:ascii="Symbol" w:hAnsi="Symbol" w:hint="default"/>
      </w:rPr>
    </w:lvl>
    <w:lvl w:ilvl="7" w:tplc="FFFFFFFF" w:tentative="1">
      <w:start w:val="1"/>
      <w:numFmt w:val="bullet"/>
      <w:lvlText w:val="o"/>
      <w:lvlJc w:val="left"/>
      <w:pPr>
        <w:tabs>
          <w:tab w:val="num" w:pos="6534"/>
        </w:tabs>
        <w:ind w:left="6534" w:hanging="360"/>
      </w:pPr>
      <w:rPr>
        <w:rFonts w:ascii="Courier New" w:hAnsi="Courier New" w:cs="Courier New" w:hint="default"/>
      </w:rPr>
    </w:lvl>
    <w:lvl w:ilvl="8" w:tplc="FFFFFFFF" w:tentative="1">
      <w:start w:val="1"/>
      <w:numFmt w:val="bullet"/>
      <w:lvlText w:val=""/>
      <w:lvlJc w:val="left"/>
      <w:pPr>
        <w:tabs>
          <w:tab w:val="num" w:pos="7254"/>
        </w:tabs>
        <w:ind w:left="7254" w:hanging="360"/>
      </w:pPr>
      <w:rPr>
        <w:rFonts w:ascii="Wingdings" w:hAnsi="Wingdings" w:hint="default"/>
      </w:rPr>
    </w:lvl>
  </w:abstractNum>
  <w:abstractNum w:abstractNumId="38" w15:restartNumberingAfterBreak="0">
    <w:nsid w:val="5C377B95"/>
    <w:multiLevelType w:val="hybridMultilevel"/>
    <w:tmpl w:val="CF64B670"/>
    <w:lvl w:ilvl="0" w:tplc="54804B58">
      <w:start w:val="4"/>
      <w:numFmt w:val="bullet"/>
      <w:lvlText w:val="—"/>
      <w:lvlJc w:val="left"/>
      <w:pPr>
        <w:ind w:left="720" w:hanging="360"/>
      </w:pPr>
      <w:rPr>
        <w:rFonts w:ascii="Century Gothic" w:eastAsia="Times New Roman" w:hAnsi="Century Gothic" w:cs="NimbusRomanNo9L-Regular"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5F465A32"/>
    <w:multiLevelType w:val="multilevel"/>
    <w:tmpl w:val="DA48B630"/>
    <w:lvl w:ilvl="0">
      <w:start w:val="1"/>
      <w:numFmt w:val="decimal"/>
      <w:lvlText w:val="%1."/>
      <w:lvlJc w:val="left"/>
      <w:pPr>
        <w:tabs>
          <w:tab w:val="num" w:pos="360"/>
        </w:tabs>
        <w:ind w:left="360" w:hanging="360"/>
      </w:pPr>
    </w:lvl>
    <w:lvl w:ilvl="1">
      <w:start w:val="1"/>
      <w:numFmt w:val="decimal"/>
      <w:pStyle w:val="EstiloTitulo4"/>
      <w:lvlText w:val="%1.%2."/>
      <w:lvlJc w:val="left"/>
      <w:pPr>
        <w:tabs>
          <w:tab w:val="num" w:pos="792"/>
        </w:tabs>
        <w:ind w:left="792" w:hanging="432"/>
      </w:pPr>
    </w:lvl>
    <w:lvl w:ilvl="2">
      <w:start w:val="1"/>
      <w:numFmt w:val="decimal"/>
      <w:pStyle w:val="1TITULO1"/>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0061B9F"/>
    <w:multiLevelType w:val="singleLevel"/>
    <w:tmpl w:val="2C563F9C"/>
    <w:lvl w:ilvl="0">
      <w:start w:val="1"/>
      <w:numFmt w:val="upperRoman"/>
      <w:pStyle w:val="titulo1"/>
      <w:lvlText w:val="%1."/>
      <w:lvlJc w:val="left"/>
      <w:pPr>
        <w:tabs>
          <w:tab w:val="num" w:pos="720"/>
        </w:tabs>
        <w:ind w:left="720" w:hanging="720"/>
      </w:pPr>
      <w:rPr>
        <w:rFonts w:cs="Times New Roman"/>
      </w:rPr>
    </w:lvl>
  </w:abstractNum>
  <w:abstractNum w:abstractNumId="41" w15:restartNumberingAfterBreak="0">
    <w:nsid w:val="645848A4"/>
    <w:multiLevelType w:val="hybridMultilevel"/>
    <w:tmpl w:val="3682A5C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6C6066F5"/>
    <w:multiLevelType w:val="singleLevel"/>
    <w:tmpl w:val="0C0A0017"/>
    <w:lvl w:ilvl="0">
      <w:start w:val="1"/>
      <w:numFmt w:val="lowerLetter"/>
      <w:lvlText w:val="%1)"/>
      <w:lvlJc w:val="left"/>
      <w:pPr>
        <w:tabs>
          <w:tab w:val="num" w:pos="360"/>
        </w:tabs>
        <w:ind w:left="360" w:hanging="360"/>
      </w:pPr>
    </w:lvl>
  </w:abstractNum>
  <w:abstractNum w:abstractNumId="43" w15:restartNumberingAfterBreak="0">
    <w:nsid w:val="6FAB3B1C"/>
    <w:multiLevelType w:val="hybridMultilevel"/>
    <w:tmpl w:val="150E250A"/>
    <w:lvl w:ilvl="0" w:tplc="D47E8246">
      <w:start w:val="1"/>
      <w:numFmt w:val="bullet"/>
      <w:pStyle w:val="GDSUBRAYADO"/>
      <w:lvlText w:val=""/>
      <w:lvlJc w:val="left"/>
      <w:pPr>
        <w:tabs>
          <w:tab w:val="num" w:pos="1758"/>
        </w:tabs>
        <w:ind w:left="1758" w:hanging="454"/>
      </w:pPr>
      <w:rPr>
        <w:rFonts w:ascii="CommercialPi BT" w:hAnsi="CommercialPi BT" w:hint="default"/>
        <w:color w:val="3366FF"/>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FB23BF"/>
    <w:multiLevelType w:val="hybridMultilevel"/>
    <w:tmpl w:val="108C50B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5" w15:restartNumberingAfterBreak="0">
    <w:nsid w:val="7A71167A"/>
    <w:multiLevelType w:val="hybridMultilevel"/>
    <w:tmpl w:val="24A8B6C2"/>
    <w:lvl w:ilvl="0" w:tplc="F2CC2754">
      <w:start w:val="4"/>
      <w:numFmt w:val="bullet"/>
      <w:lvlText w:val=""/>
      <w:lvlJc w:val="left"/>
      <w:pPr>
        <w:ind w:left="720" w:hanging="360"/>
      </w:pPr>
      <w:rPr>
        <w:rFonts w:ascii="Wingdings" w:eastAsia="Times New Roman" w:hAnsi="Wingding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AC527C2"/>
    <w:multiLevelType w:val="hybridMultilevel"/>
    <w:tmpl w:val="FF9CAF38"/>
    <w:lvl w:ilvl="0" w:tplc="76FC3A32">
      <w:start w:val="1"/>
      <w:numFmt w:val="bullet"/>
      <w:pStyle w:val="p5"/>
      <w:lvlText w:val=""/>
      <w:lvlJc w:val="left"/>
      <w:pPr>
        <w:tabs>
          <w:tab w:val="num" w:pos="720"/>
        </w:tabs>
        <w:ind w:left="720" w:hanging="360"/>
      </w:pPr>
      <w:rPr>
        <w:rFonts w:ascii="Wingdings" w:hAnsi="Wingdings" w:hint="default"/>
      </w:rPr>
    </w:lvl>
    <w:lvl w:ilvl="1" w:tplc="F66882E2">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5832E860" w:tentative="1">
      <w:start w:val="1"/>
      <w:numFmt w:val="bullet"/>
      <w:lvlText w:val=""/>
      <w:lvlJc w:val="left"/>
      <w:pPr>
        <w:tabs>
          <w:tab w:val="num" w:pos="2880"/>
        </w:tabs>
        <w:ind w:left="2880" w:hanging="360"/>
      </w:pPr>
      <w:rPr>
        <w:rFonts w:ascii="Symbol" w:hAnsi="Symbol" w:hint="default"/>
      </w:rPr>
    </w:lvl>
    <w:lvl w:ilvl="4" w:tplc="ED487D2C"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D62B9A"/>
    <w:multiLevelType w:val="singleLevel"/>
    <w:tmpl w:val="48CAD450"/>
    <w:lvl w:ilvl="0">
      <w:numFmt w:val="bullet"/>
      <w:pStyle w:val="NumeracinCTE"/>
      <w:lvlText w:val="-"/>
      <w:lvlJc w:val="left"/>
      <w:pPr>
        <w:tabs>
          <w:tab w:val="num" w:pos="450"/>
        </w:tabs>
        <w:ind w:left="450" w:hanging="360"/>
      </w:pPr>
      <w:rPr>
        <w:rFonts w:ascii="Times New Roman" w:hAnsi="Times New Roman" w:hint="default"/>
      </w:rPr>
    </w:lvl>
  </w:abstractNum>
  <w:abstractNum w:abstractNumId="48" w15:restartNumberingAfterBreak="0">
    <w:nsid w:val="7ECD5046"/>
    <w:multiLevelType w:val="hybridMultilevel"/>
    <w:tmpl w:val="BDA038A0"/>
    <w:lvl w:ilvl="0" w:tplc="E7BE24D8">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9"/>
  </w:num>
  <w:num w:numId="2">
    <w:abstractNumId w:val="47"/>
  </w:num>
  <w:num w:numId="3">
    <w:abstractNumId w:val="0"/>
  </w:num>
  <w:num w:numId="4">
    <w:abstractNumId w:val="2"/>
  </w:num>
  <w:num w:numId="5">
    <w:abstractNumId w:val="3"/>
  </w:num>
  <w:num w:numId="6">
    <w:abstractNumId w:val="25"/>
  </w:num>
  <w:num w:numId="7">
    <w:abstractNumId w:val="31"/>
  </w:num>
  <w:num w:numId="8">
    <w:abstractNumId w:val="32"/>
  </w:num>
  <w:num w:numId="9">
    <w:abstractNumId w:val="46"/>
  </w:num>
  <w:num w:numId="10">
    <w:abstractNumId w:val="36"/>
  </w:num>
  <w:num w:numId="11">
    <w:abstractNumId w:val="6"/>
  </w:num>
  <w:num w:numId="12">
    <w:abstractNumId w:val="12"/>
  </w:num>
  <w:num w:numId="13">
    <w:abstractNumId w:val="14"/>
  </w:num>
  <w:num w:numId="14">
    <w:abstractNumId w:val="43"/>
  </w:num>
  <w:num w:numId="15">
    <w:abstractNumId w:val="17"/>
  </w:num>
  <w:num w:numId="16">
    <w:abstractNumId w:val="10"/>
  </w:num>
  <w:num w:numId="17">
    <w:abstractNumId w:val="40"/>
  </w:num>
  <w:num w:numId="18">
    <w:abstractNumId w:val="19"/>
  </w:num>
  <w:num w:numId="19">
    <w:abstractNumId w:val="21"/>
    <w:lvlOverride w:ilvl="0">
      <w:startOverride w:val="1"/>
    </w:lvlOverride>
  </w:num>
  <w:num w:numId="20">
    <w:abstractNumId w:val="18"/>
  </w:num>
  <w:num w:numId="21">
    <w:abstractNumId w:val="39"/>
  </w:num>
  <w:num w:numId="22">
    <w:abstractNumId w:val="26"/>
  </w:num>
  <w:num w:numId="23">
    <w:abstractNumId w:val="24"/>
  </w:num>
  <w:num w:numId="24">
    <w:abstractNumId w:val="16"/>
  </w:num>
  <w:num w:numId="25">
    <w:abstractNumId w:val="11"/>
  </w:num>
  <w:num w:numId="26">
    <w:abstractNumId w:val="48"/>
  </w:num>
  <w:num w:numId="27">
    <w:abstractNumId w:val="27"/>
  </w:num>
  <w:num w:numId="28">
    <w:abstractNumId w:val="38"/>
  </w:num>
  <w:num w:numId="29">
    <w:abstractNumId w:val="20"/>
  </w:num>
  <w:num w:numId="30">
    <w:abstractNumId w:val="35"/>
  </w:num>
  <w:num w:numId="31">
    <w:abstractNumId w:val="30"/>
  </w:num>
  <w:num w:numId="32">
    <w:abstractNumId w:val="7"/>
  </w:num>
  <w:num w:numId="33">
    <w:abstractNumId w:val="23"/>
  </w:num>
  <w:num w:numId="34">
    <w:abstractNumId w:val="34"/>
  </w:num>
  <w:num w:numId="35">
    <w:abstractNumId w:val="37"/>
  </w:num>
  <w:num w:numId="36">
    <w:abstractNumId w:val="22"/>
  </w:num>
  <w:num w:numId="37">
    <w:abstractNumId w:val="42"/>
  </w:num>
  <w:num w:numId="38">
    <w:abstractNumId w:val="5"/>
  </w:num>
  <w:num w:numId="39">
    <w:abstractNumId w:val="41"/>
  </w:num>
  <w:num w:numId="40">
    <w:abstractNumId w:val="28"/>
  </w:num>
  <w:num w:numId="41">
    <w:abstractNumId w:val="15"/>
  </w:num>
  <w:num w:numId="42">
    <w:abstractNumId w:val="45"/>
  </w:num>
  <w:num w:numId="43">
    <w:abstractNumId w:val="29"/>
  </w:num>
  <w:num w:numId="44">
    <w:abstractNumId w:val="13"/>
  </w:num>
  <w:num w:numId="45">
    <w:abstractNumId w:val="4"/>
  </w:num>
  <w:num w:numId="46">
    <w:abstractNumId w:val="8"/>
  </w:num>
  <w:num w:numId="47">
    <w:abstractNumId w:val="44"/>
  </w:num>
  <w:num w:numId="48">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hideSpelling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74C"/>
    <w:rsid w:val="0000281E"/>
    <w:rsid w:val="00003F20"/>
    <w:rsid w:val="00005700"/>
    <w:rsid w:val="000059A9"/>
    <w:rsid w:val="00005DAA"/>
    <w:rsid w:val="00012580"/>
    <w:rsid w:val="00013244"/>
    <w:rsid w:val="000178B6"/>
    <w:rsid w:val="000316DE"/>
    <w:rsid w:val="000338AE"/>
    <w:rsid w:val="00034330"/>
    <w:rsid w:val="00036E1F"/>
    <w:rsid w:val="000375D9"/>
    <w:rsid w:val="00045F1D"/>
    <w:rsid w:val="0005205A"/>
    <w:rsid w:val="000560FD"/>
    <w:rsid w:val="00060177"/>
    <w:rsid w:val="00064033"/>
    <w:rsid w:val="00066AE6"/>
    <w:rsid w:val="0007096A"/>
    <w:rsid w:val="00073462"/>
    <w:rsid w:val="00075057"/>
    <w:rsid w:val="00077AFB"/>
    <w:rsid w:val="00077B26"/>
    <w:rsid w:val="0008427B"/>
    <w:rsid w:val="00084662"/>
    <w:rsid w:val="000863DB"/>
    <w:rsid w:val="00092C18"/>
    <w:rsid w:val="000A0EFE"/>
    <w:rsid w:val="000A1358"/>
    <w:rsid w:val="000A1F5D"/>
    <w:rsid w:val="000A4974"/>
    <w:rsid w:val="000A53AC"/>
    <w:rsid w:val="000A56C3"/>
    <w:rsid w:val="000A5AC9"/>
    <w:rsid w:val="000A686B"/>
    <w:rsid w:val="000A6C3A"/>
    <w:rsid w:val="000A6E9A"/>
    <w:rsid w:val="000B0149"/>
    <w:rsid w:val="000B2292"/>
    <w:rsid w:val="000B451D"/>
    <w:rsid w:val="000B4D81"/>
    <w:rsid w:val="000B664C"/>
    <w:rsid w:val="000B68AF"/>
    <w:rsid w:val="000B74AF"/>
    <w:rsid w:val="000C0071"/>
    <w:rsid w:val="000C1262"/>
    <w:rsid w:val="000C1ABD"/>
    <w:rsid w:val="000D4BB9"/>
    <w:rsid w:val="000E0616"/>
    <w:rsid w:val="000E3169"/>
    <w:rsid w:val="000F015D"/>
    <w:rsid w:val="000F05AF"/>
    <w:rsid w:val="00101CEC"/>
    <w:rsid w:val="00115143"/>
    <w:rsid w:val="00117EBF"/>
    <w:rsid w:val="001221AB"/>
    <w:rsid w:val="001367C4"/>
    <w:rsid w:val="00137F2F"/>
    <w:rsid w:val="0014252F"/>
    <w:rsid w:val="00153D46"/>
    <w:rsid w:val="001550D1"/>
    <w:rsid w:val="001608D5"/>
    <w:rsid w:val="00160F6D"/>
    <w:rsid w:val="00161B44"/>
    <w:rsid w:val="00165680"/>
    <w:rsid w:val="00170635"/>
    <w:rsid w:val="0017644C"/>
    <w:rsid w:val="00180CCD"/>
    <w:rsid w:val="00190C22"/>
    <w:rsid w:val="00193B2E"/>
    <w:rsid w:val="00196635"/>
    <w:rsid w:val="001B082A"/>
    <w:rsid w:val="001B5C7C"/>
    <w:rsid w:val="001C04AD"/>
    <w:rsid w:val="001C24A7"/>
    <w:rsid w:val="001C40B2"/>
    <w:rsid w:val="001C710A"/>
    <w:rsid w:val="001D544F"/>
    <w:rsid w:val="001E3DEF"/>
    <w:rsid w:val="001E5FEB"/>
    <w:rsid w:val="001F2877"/>
    <w:rsid w:val="001F5E26"/>
    <w:rsid w:val="001F78BB"/>
    <w:rsid w:val="002042B7"/>
    <w:rsid w:val="002051D8"/>
    <w:rsid w:val="00206900"/>
    <w:rsid w:val="002073A5"/>
    <w:rsid w:val="00215752"/>
    <w:rsid w:val="0021738B"/>
    <w:rsid w:val="00224382"/>
    <w:rsid w:val="0022464E"/>
    <w:rsid w:val="00224AE1"/>
    <w:rsid w:val="002250B8"/>
    <w:rsid w:val="00230F8C"/>
    <w:rsid w:val="00231133"/>
    <w:rsid w:val="00231E79"/>
    <w:rsid w:val="002356C0"/>
    <w:rsid w:val="00237904"/>
    <w:rsid w:val="002400C7"/>
    <w:rsid w:val="002405BC"/>
    <w:rsid w:val="00251AF5"/>
    <w:rsid w:val="00252499"/>
    <w:rsid w:val="002544E9"/>
    <w:rsid w:val="002562DF"/>
    <w:rsid w:val="00257120"/>
    <w:rsid w:val="0026069B"/>
    <w:rsid w:val="002608E3"/>
    <w:rsid w:val="00263636"/>
    <w:rsid w:val="00267689"/>
    <w:rsid w:val="00272C65"/>
    <w:rsid w:val="00277CEC"/>
    <w:rsid w:val="00287FF6"/>
    <w:rsid w:val="00294C4A"/>
    <w:rsid w:val="002957D5"/>
    <w:rsid w:val="002A1469"/>
    <w:rsid w:val="002A167F"/>
    <w:rsid w:val="002A23EF"/>
    <w:rsid w:val="002B1EC4"/>
    <w:rsid w:val="002B4E13"/>
    <w:rsid w:val="002C3C3C"/>
    <w:rsid w:val="002C539D"/>
    <w:rsid w:val="002C5ECE"/>
    <w:rsid w:val="002C64F7"/>
    <w:rsid w:val="002C7E88"/>
    <w:rsid w:val="002D21C1"/>
    <w:rsid w:val="002D585A"/>
    <w:rsid w:val="002D5E6C"/>
    <w:rsid w:val="002E37A4"/>
    <w:rsid w:val="002E408B"/>
    <w:rsid w:val="002E6FEB"/>
    <w:rsid w:val="002F7CB0"/>
    <w:rsid w:val="00307160"/>
    <w:rsid w:val="00307DB9"/>
    <w:rsid w:val="00313118"/>
    <w:rsid w:val="00315B2D"/>
    <w:rsid w:val="003175FB"/>
    <w:rsid w:val="00320E70"/>
    <w:rsid w:val="0032362F"/>
    <w:rsid w:val="00324D81"/>
    <w:rsid w:val="00336572"/>
    <w:rsid w:val="00336FBF"/>
    <w:rsid w:val="00342CF1"/>
    <w:rsid w:val="00344256"/>
    <w:rsid w:val="003451DE"/>
    <w:rsid w:val="003456BD"/>
    <w:rsid w:val="00347206"/>
    <w:rsid w:val="00350B65"/>
    <w:rsid w:val="00353D7D"/>
    <w:rsid w:val="00354644"/>
    <w:rsid w:val="003624E8"/>
    <w:rsid w:val="003678B8"/>
    <w:rsid w:val="00382879"/>
    <w:rsid w:val="00384858"/>
    <w:rsid w:val="00391628"/>
    <w:rsid w:val="0039335C"/>
    <w:rsid w:val="00396E52"/>
    <w:rsid w:val="003A0D96"/>
    <w:rsid w:val="003A18E1"/>
    <w:rsid w:val="003A28B4"/>
    <w:rsid w:val="003A49BF"/>
    <w:rsid w:val="003B3F2C"/>
    <w:rsid w:val="003B4059"/>
    <w:rsid w:val="003B46FC"/>
    <w:rsid w:val="003D030A"/>
    <w:rsid w:val="003D44D6"/>
    <w:rsid w:val="003E1541"/>
    <w:rsid w:val="003E42ED"/>
    <w:rsid w:val="003F1EFA"/>
    <w:rsid w:val="003F3C7B"/>
    <w:rsid w:val="00405F80"/>
    <w:rsid w:val="00410051"/>
    <w:rsid w:val="0041027D"/>
    <w:rsid w:val="00412ECF"/>
    <w:rsid w:val="00415A69"/>
    <w:rsid w:val="00415AD6"/>
    <w:rsid w:val="00421378"/>
    <w:rsid w:val="0042711D"/>
    <w:rsid w:val="004305DB"/>
    <w:rsid w:val="004318C4"/>
    <w:rsid w:val="00435139"/>
    <w:rsid w:val="00440EA1"/>
    <w:rsid w:val="00442606"/>
    <w:rsid w:val="004433FD"/>
    <w:rsid w:val="00443538"/>
    <w:rsid w:val="00454D2E"/>
    <w:rsid w:val="00460885"/>
    <w:rsid w:val="0046120E"/>
    <w:rsid w:val="00461420"/>
    <w:rsid w:val="00462043"/>
    <w:rsid w:val="00462323"/>
    <w:rsid w:val="004727CA"/>
    <w:rsid w:val="004734E4"/>
    <w:rsid w:val="0048013D"/>
    <w:rsid w:val="004815A6"/>
    <w:rsid w:val="00482AF6"/>
    <w:rsid w:val="004858D6"/>
    <w:rsid w:val="00493DB8"/>
    <w:rsid w:val="00496AB8"/>
    <w:rsid w:val="004A1013"/>
    <w:rsid w:val="004A1BF3"/>
    <w:rsid w:val="004A25A6"/>
    <w:rsid w:val="004A38DC"/>
    <w:rsid w:val="004A3BEF"/>
    <w:rsid w:val="004B7B5D"/>
    <w:rsid w:val="004C0FD7"/>
    <w:rsid w:val="004C524F"/>
    <w:rsid w:val="004D4F33"/>
    <w:rsid w:val="004D676D"/>
    <w:rsid w:val="004E5C7F"/>
    <w:rsid w:val="004E71CA"/>
    <w:rsid w:val="004F34C1"/>
    <w:rsid w:val="00501705"/>
    <w:rsid w:val="00503658"/>
    <w:rsid w:val="005055B1"/>
    <w:rsid w:val="00512324"/>
    <w:rsid w:val="00517961"/>
    <w:rsid w:val="005230C3"/>
    <w:rsid w:val="0052392C"/>
    <w:rsid w:val="00525310"/>
    <w:rsid w:val="00532A56"/>
    <w:rsid w:val="00546BA0"/>
    <w:rsid w:val="00550D7B"/>
    <w:rsid w:val="0055774C"/>
    <w:rsid w:val="005577E5"/>
    <w:rsid w:val="00557946"/>
    <w:rsid w:val="005641C5"/>
    <w:rsid w:val="00574E63"/>
    <w:rsid w:val="005770D6"/>
    <w:rsid w:val="00583611"/>
    <w:rsid w:val="00592839"/>
    <w:rsid w:val="00594321"/>
    <w:rsid w:val="00596A3F"/>
    <w:rsid w:val="005A00A7"/>
    <w:rsid w:val="005A0B13"/>
    <w:rsid w:val="005A247D"/>
    <w:rsid w:val="005A367F"/>
    <w:rsid w:val="005A5E27"/>
    <w:rsid w:val="005B4AEE"/>
    <w:rsid w:val="005B4D9B"/>
    <w:rsid w:val="005B58CF"/>
    <w:rsid w:val="005B709D"/>
    <w:rsid w:val="005C0128"/>
    <w:rsid w:val="005C66A8"/>
    <w:rsid w:val="005D772B"/>
    <w:rsid w:val="005E1048"/>
    <w:rsid w:val="005E35F2"/>
    <w:rsid w:val="005E368D"/>
    <w:rsid w:val="005E3AA7"/>
    <w:rsid w:val="005E4B7D"/>
    <w:rsid w:val="005E6494"/>
    <w:rsid w:val="005E7DF8"/>
    <w:rsid w:val="005F5B3F"/>
    <w:rsid w:val="005F73AA"/>
    <w:rsid w:val="00612878"/>
    <w:rsid w:val="006218AC"/>
    <w:rsid w:val="00632C25"/>
    <w:rsid w:val="00646896"/>
    <w:rsid w:val="00647884"/>
    <w:rsid w:val="0066155E"/>
    <w:rsid w:val="006670AF"/>
    <w:rsid w:val="00675FF4"/>
    <w:rsid w:val="00680265"/>
    <w:rsid w:val="00680AFA"/>
    <w:rsid w:val="00681232"/>
    <w:rsid w:val="006944F5"/>
    <w:rsid w:val="006A20F7"/>
    <w:rsid w:val="006A26C5"/>
    <w:rsid w:val="006B0A16"/>
    <w:rsid w:val="006B11EE"/>
    <w:rsid w:val="006B19AB"/>
    <w:rsid w:val="006B3309"/>
    <w:rsid w:val="006B349D"/>
    <w:rsid w:val="006B3A2A"/>
    <w:rsid w:val="006B5285"/>
    <w:rsid w:val="006B5BFD"/>
    <w:rsid w:val="006C0AD2"/>
    <w:rsid w:val="006C1464"/>
    <w:rsid w:val="006C498A"/>
    <w:rsid w:val="006C7E5F"/>
    <w:rsid w:val="006D2D1D"/>
    <w:rsid w:val="006E05B8"/>
    <w:rsid w:val="006E2C29"/>
    <w:rsid w:val="006F1E91"/>
    <w:rsid w:val="006F1F37"/>
    <w:rsid w:val="00702DFA"/>
    <w:rsid w:val="00703836"/>
    <w:rsid w:val="00704044"/>
    <w:rsid w:val="00705190"/>
    <w:rsid w:val="00706532"/>
    <w:rsid w:val="00711552"/>
    <w:rsid w:val="00712BDF"/>
    <w:rsid w:val="00713A70"/>
    <w:rsid w:val="00730155"/>
    <w:rsid w:val="007315EC"/>
    <w:rsid w:val="00733854"/>
    <w:rsid w:val="00737ED5"/>
    <w:rsid w:val="0074072B"/>
    <w:rsid w:val="00744860"/>
    <w:rsid w:val="00745060"/>
    <w:rsid w:val="007472D1"/>
    <w:rsid w:val="007527ED"/>
    <w:rsid w:val="0075749D"/>
    <w:rsid w:val="0076153B"/>
    <w:rsid w:val="007640B2"/>
    <w:rsid w:val="00765CDE"/>
    <w:rsid w:val="00767334"/>
    <w:rsid w:val="0076769A"/>
    <w:rsid w:val="0077004B"/>
    <w:rsid w:val="0077707F"/>
    <w:rsid w:val="007933F1"/>
    <w:rsid w:val="0079707A"/>
    <w:rsid w:val="007A2522"/>
    <w:rsid w:val="007A4FBD"/>
    <w:rsid w:val="007A5AF6"/>
    <w:rsid w:val="007A5FC8"/>
    <w:rsid w:val="007B1F79"/>
    <w:rsid w:val="007C3E28"/>
    <w:rsid w:val="007C4C18"/>
    <w:rsid w:val="007C7DAF"/>
    <w:rsid w:val="007D6908"/>
    <w:rsid w:val="007D6C1A"/>
    <w:rsid w:val="007E5F4C"/>
    <w:rsid w:val="007E6CAF"/>
    <w:rsid w:val="007F031F"/>
    <w:rsid w:val="007F23E8"/>
    <w:rsid w:val="007F712B"/>
    <w:rsid w:val="0080162D"/>
    <w:rsid w:val="0080263E"/>
    <w:rsid w:val="00807983"/>
    <w:rsid w:val="00810DC7"/>
    <w:rsid w:val="008110E2"/>
    <w:rsid w:val="00813FC4"/>
    <w:rsid w:val="0081648A"/>
    <w:rsid w:val="00817521"/>
    <w:rsid w:val="00817A0F"/>
    <w:rsid w:val="008243A1"/>
    <w:rsid w:val="00826973"/>
    <w:rsid w:val="0083139F"/>
    <w:rsid w:val="0083148D"/>
    <w:rsid w:val="00831735"/>
    <w:rsid w:val="00833B3B"/>
    <w:rsid w:val="00837605"/>
    <w:rsid w:val="008538B7"/>
    <w:rsid w:val="0086761D"/>
    <w:rsid w:val="008678DA"/>
    <w:rsid w:val="00872238"/>
    <w:rsid w:val="00872CAC"/>
    <w:rsid w:val="00877BE3"/>
    <w:rsid w:val="00882D3E"/>
    <w:rsid w:val="00890B8C"/>
    <w:rsid w:val="00891047"/>
    <w:rsid w:val="00893762"/>
    <w:rsid w:val="0089618A"/>
    <w:rsid w:val="00896A4C"/>
    <w:rsid w:val="008A047D"/>
    <w:rsid w:val="008A2D11"/>
    <w:rsid w:val="008A6C61"/>
    <w:rsid w:val="008A785E"/>
    <w:rsid w:val="008B366C"/>
    <w:rsid w:val="008B4A6E"/>
    <w:rsid w:val="008C273C"/>
    <w:rsid w:val="008C279B"/>
    <w:rsid w:val="008E074D"/>
    <w:rsid w:val="008E2842"/>
    <w:rsid w:val="008E77C3"/>
    <w:rsid w:val="008F0800"/>
    <w:rsid w:val="008F33E2"/>
    <w:rsid w:val="00906D77"/>
    <w:rsid w:val="009078B7"/>
    <w:rsid w:val="00934EB5"/>
    <w:rsid w:val="00934F36"/>
    <w:rsid w:val="0093526F"/>
    <w:rsid w:val="00940306"/>
    <w:rsid w:val="00942464"/>
    <w:rsid w:val="009456C8"/>
    <w:rsid w:val="00946C51"/>
    <w:rsid w:val="00947F01"/>
    <w:rsid w:val="00962A26"/>
    <w:rsid w:val="00965718"/>
    <w:rsid w:val="00972EB9"/>
    <w:rsid w:val="00973440"/>
    <w:rsid w:val="009749D6"/>
    <w:rsid w:val="0098592F"/>
    <w:rsid w:val="009904B4"/>
    <w:rsid w:val="00991D6E"/>
    <w:rsid w:val="00991DFA"/>
    <w:rsid w:val="009A4C3A"/>
    <w:rsid w:val="009A5385"/>
    <w:rsid w:val="009A64EA"/>
    <w:rsid w:val="009A7C09"/>
    <w:rsid w:val="009B3A8C"/>
    <w:rsid w:val="009B3DE3"/>
    <w:rsid w:val="009B4358"/>
    <w:rsid w:val="009B4B0A"/>
    <w:rsid w:val="009B5466"/>
    <w:rsid w:val="009B7212"/>
    <w:rsid w:val="009C17D5"/>
    <w:rsid w:val="009C26CE"/>
    <w:rsid w:val="009C3D6F"/>
    <w:rsid w:val="009C6C3A"/>
    <w:rsid w:val="009D052A"/>
    <w:rsid w:val="009F4E68"/>
    <w:rsid w:val="009F6C77"/>
    <w:rsid w:val="00A02A3B"/>
    <w:rsid w:val="00A03949"/>
    <w:rsid w:val="00A14820"/>
    <w:rsid w:val="00A1782D"/>
    <w:rsid w:val="00A17E20"/>
    <w:rsid w:val="00A2038E"/>
    <w:rsid w:val="00A20CCC"/>
    <w:rsid w:val="00A22FB8"/>
    <w:rsid w:val="00A253BE"/>
    <w:rsid w:val="00A2655A"/>
    <w:rsid w:val="00A37E49"/>
    <w:rsid w:val="00A4353B"/>
    <w:rsid w:val="00A4604D"/>
    <w:rsid w:val="00A46120"/>
    <w:rsid w:val="00A46201"/>
    <w:rsid w:val="00A51EAF"/>
    <w:rsid w:val="00A56196"/>
    <w:rsid w:val="00A66335"/>
    <w:rsid w:val="00A705C1"/>
    <w:rsid w:val="00A72D1E"/>
    <w:rsid w:val="00A7515C"/>
    <w:rsid w:val="00A75E29"/>
    <w:rsid w:val="00A771D1"/>
    <w:rsid w:val="00A87463"/>
    <w:rsid w:val="00AA3BD3"/>
    <w:rsid w:val="00AA5C31"/>
    <w:rsid w:val="00AA78A9"/>
    <w:rsid w:val="00AB092B"/>
    <w:rsid w:val="00AB12BC"/>
    <w:rsid w:val="00AB17D6"/>
    <w:rsid w:val="00AB313E"/>
    <w:rsid w:val="00AB6399"/>
    <w:rsid w:val="00AC0160"/>
    <w:rsid w:val="00AC1067"/>
    <w:rsid w:val="00AC5D7A"/>
    <w:rsid w:val="00AC6A31"/>
    <w:rsid w:val="00AD1863"/>
    <w:rsid w:val="00AD22C7"/>
    <w:rsid w:val="00AE0C3B"/>
    <w:rsid w:val="00AE1305"/>
    <w:rsid w:val="00AE32C5"/>
    <w:rsid w:val="00AE758C"/>
    <w:rsid w:val="00AF1E0B"/>
    <w:rsid w:val="00B00FD6"/>
    <w:rsid w:val="00B01224"/>
    <w:rsid w:val="00B02E97"/>
    <w:rsid w:val="00B12D08"/>
    <w:rsid w:val="00B241F5"/>
    <w:rsid w:val="00B42AA8"/>
    <w:rsid w:val="00B45E73"/>
    <w:rsid w:val="00B46ECE"/>
    <w:rsid w:val="00B52988"/>
    <w:rsid w:val="00B55C18"/>
    <w:rsid w:val="00B57C79"/>
    <w:rsid w:val="00B62BCC"/>
    <w:rsid w:val="00B65545"/>
    <w:rsid w:val="00B722A7"/>
    <w:rsid w:val="00B73B8B"/>
    <w:rsid w:val="00B8080C"/>
    <w:rsid w:val="00B83543"/>
    <w:rsid w:val="00B87703"/>
    <w:rsid w:val="00BA1A1A"/>
    <w:rsid w:val="00BA4E87"/>
    <w:rsid w:val="00BB2F58"/>
    <w:rsid w:val="00BB326E"/>
    <w:rsid w:val="00BB3D77"/>
    <w:rsid w:val="00BC07A2"/>
    <w:rsid w:val="00BC1619"/>
    <w:rsid w:val="00BC6216"/>
    <w:rsid w:val="00BD20F1"/>
    <w:rsid w:val="00BE4269"/>
    <w:rsid w:val="00BE5113"/>
    <w:rsid w:val="00BE6332"/>
    <w:rsid w:val="00BF6CEC"/>
    <w:rsid w:val="00BF78A0"/>
    <w:rsid w:val="00C02634"/>
    <w:rsid w:val="00C0355A"/>
    <w:rsid w:val="00C03E8C"/>
    <w:rsid w:val="00C06D29"/>
    <w:rsid w:val="00C10A7F"/>
    <w:rsid w:val="00C116EB"/>
    <w:rsid w:val="00C1731F"/>
    <w:rsid w:val="00C2032C"/>
    <w:rsid w:val="00C21E6E"/>
    <w:rsid w:val="00C24E07"/>
    <w:rsid w:val="00C27B57"/>
    <w:rsid w:val="00C30E72"/>
    <w:rsid w:val="00C31A6B"/>
    <w:rsid w:val="00C35A2A"/>
    <w:rsid w:val="00C40EF7"/>
    <w:rsid w:val="00C43A5C"/>
    <w:rsid w:val="00C51AC0"/>
    <w:rsid w:val="00C54C73"/>
    <w:rsid w:val="00C60150"/>
    <w:rsid w:val="00C64989"/>
    <w:rsid w:val="00C70270"/>
    <w:rsid w:val="00C721EF"/>
    <w:rsid w:val="00C74513"/>
    <w:rsid w:val="00C80B9C"/>
    <w:rsid w:val="00C836BD"/>
    <w:rsid w:val="00C87599"/>
    <w:rsid w:val="00C91497"/>
    <w:rsid w:val="00C91BA4"/>
    <w:rsid w:val="00C920D8"/>
    <w:rsid w:val="00C95C9E"/>
    <w:rsid w:val="00CB020E"/>
    <w:rsid w:val="00CB5A66"/>
    <w:rsid w:val="00CC2F52"/>
    <w:rsid w:val="00CC357C"/>
    <w:rsid w:val="00CC7E18"/>
    <w:rsid w:val="00CD02E5"/>
    <w:rsid w:val="00CD2FFF"/>
    <w:rsid w:val="00CE0538"/>
    <w:rsid w:val="00CE1794"/>
    <w:rsid w:val="00CE26CD"/>
    <w:rsid w:val="00CE3575"/>
    <w:rsid w:val="00CE5AA2"/>
    <w:rsid w:val="00CF13AA"/>
    <w:rsid w:val="00D00D86"/>
    <w:rsid w:val="00D03483"/>
    <w:rsid w:val="00D04C90"/>
    <w:rsid w:val="00D05677"/>
    <w:rsid w:val="00D1038D"/>
    <w:rsid w:val="00D10D60"/>
    <w:rsid w:val="00D15C24"/>
    <w:rsid w:val="00D330D0"/>
    <w:rsid w:val="00D36E60"/>
    <w:rsid w:val="00D45012"/>
    <w:rsid w:val="00D4657C"/>
    <w:rsid w:val="00D531BB"/>
    <w:rsid w:val="00D556A5"/>
    <w:rsid w:val="00D5694B"/>
    <w:rsid w:val="00D5785B"/>
    <w:rsid w:val="00D70A64"/>
    <w:rsid w:val="00D74E71"/>
    <w:rsid w:val="00D84E09"/>
    <w:rsid w:val="00D91F47"/>
    <w:rsid w:val="00D9277E"/>
    <w:rsid w:val="00D949E9"/>
    <w:rsid w:val="00DA376C"/>
    <w:rsid w:val="00DA71E3"/>
    <w:rsid w:val="00DB1120"/>
    <w:rsid w:val="00DB2259"/>
    <w:rsid w:val="00DC12E7"/>
    <w:rsid w:val="00DC2BB0"/>
    <w:rsid w:val="00DC57FD"/>
    <w:rsid w:val="00DD2714"/>
    <w:rsid w:val="00DD3B6D"/>
    <w:rsid w:val="00DD3EA6"/>
    <w:rsid w:val="00DD5254"/>
    <w:rsid w:val="00DE0DED"/>
    <w:rsid w:val="00DE306D"/>
    <w:rsid w:val="00DE4AAE"/>
    <w:rsid w:val="00DE50FB"/>
    <w:rsid w:val="00DE5A0F"/>
    <w:rsid w:val="00E15141"/>
    <w:rsid w:val="00E24998"/>
    <w:rsid w:val="00E2644D"/>
    <w:rsid w:val="00E26BA9"/>
    <w:rsid w:val="00E27158"/>
    <w:rsid w:val="00E321CB"/>
    <w:rsid w:val="00E3415F"/>
    <w:rsid w:val="00E357A6"/>
    <w:rsid w:val="00E375F3"/>
    <w:rsid w:val="00E42A45"/>
    <w:rsid w:val="00E452B8"/>
    <w:rsid w:val="00E46524"/>
    <w:rsid w:val="00E47DB0"/>
    <w:rsid w:val="00E550B7"/>
    <w:rsid w:val="00E55564"/>
    <w:rsid w:val="00E55824"/>
    <w:rsid w:val="00E55B29"/>
    <w:rsid w:val="00E60166"/>
    <w:rsid w:val="00E6214E"/>
    <w:rsid w:val="00E64D99"/>
    <w:rsid w:val="00E65EC8"/>
    <w:rsid w:val="00E67AEF"/>
    <w:rsid w:val="00E72EFF"/>
    <w:rsid w:val="00E749C2"/>
    <w:rsid w:val="00E75AAD"/>
    <w:rsid w:val="00E75AE1"/>
    <w:rsid w:val="00E83620"/>
    <w:rsid w:val="00E85207"/>
    <w:rsid w:val="00E90D6C"/>
    <w:rsid w:val="00E9205B"/>
    <w:rsid w:val="00EA06EE"/>
    <w:rsid w:val="00EA43D2"/>
    <w:rsid w:val="00EA5771"/>
    <w:rsid w:val="00EA63CF"/>
    <w:rsid w:val="00EB4804"/>
    <w:rsid w:val="00EB7F08"/>
    <w:rsid w:val="00EC59B9"/>
    <w:rsid w:val="00EE2604"/>
    <w:rsid w:val="00EE2E62"/>
    <w:rsid w:val="00EE57E4"/>
    <w:rsid w:val="00EF0C69"/>
    <w:rsid w:val="00F108D3"/>
    <w:rsid w:val="00F10F7B"/>
    <w:rsid w:val="00F13172"/>
    <w:rsid w:val="00F158E4"/>
    <w:rsid w:val="00F21B56"/>
    <w:rsid w:val="00F23850"/>
    <w:rsid w:val="00F26563"/>
    <w:rsid w:val="00F27D6E"/>
    <w:rsid w:val="00F3296E"/>
    <w:rsid w:val="00F37D8E"/>
    <w:rsid w:val="00F417C3"/>
    <w:rsid w:val="00F43D57"/>
    <w:rsid w:val="00F43DA5"/>
    <w:rsid w:val="00F449C4"/>
    <w:rsid w:val="00F4508F"/>
    <w:rsid w:val="00F4618B"/>
    <w:rsid w:val="00F470A3"/>
    <w:rsid w:val="00F6691C"/>
    <w:rsid w:val="00F704C7"/>
    <w:rsid w:val="00F72BDD"/>
    <w:rsid w:val="00F77791"/>
    <w:rsid w:val="00F77DB9"/>
    <w:rsid w:val="00F809FB"/>
    <w:rsid w:val="00F81A39"/>
    <w:rsid w:val="00F8205B"/>
    <w:rsid w:val="00F8519A"/>
    <w:rsid w:val="00F92428"/>
    <w:rsid w:val="00F92AF9"/>
    <w:rsid w:val="00F9409F"/>
    <w:rsid w:val="00F94A05"/>
    <w:rsid w:val="00FA0A57"/>
    <w:rsid w:val="00FA559F"/>
    <w:rsid w:val="00FA5B6B"/>
    <w:rsid w:val="00FA7708"/>
    <w:rsid w:val="00FC4A4C"/>
    <w:rsid w:val="00FC7D14"/>
    <w:rsid w:val="00FD0023"/>
    <w:rsid w:val="00FD58EB"/>
    <w:rsid w:val="00FE1157"/>
    <w:rsid w:val="00FE45F7"/>
    <w:rsid w:val="00FE6A2D"/>
    <w:rsid w:val="00FE72A7"/>
    <w:rsid w:val="00FF14BC"/>
    <w:rsid w:val="00FF2D20"/>
    <w:rsid w:val="00FF5591"/>
    <w:rsid w:val="00FF5E68"/>
    <w:rsid w:val="00FF78CB"/>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8ECBF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uiPriority w:val="39"/>
    <w:rsid w:val="00B65545"/>
    <w:pPr>
      <w:spacing w:before="120"/>
      <w:jc w:val="left"/>
    </w:pPr>
    <w:rPr>
      <w:rFonts w:asciiTheme="minorHAnsi" w:hAnsiTheme="minorHAnsi" w:cstheme="minorHAnsi"/>
      <w:b/>
      <w:bCs/>
      <w:i/>
      <w:iCs/>
      <w:sz w:val="24"/>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uiPriority w:val="99"/>
    <w:rsid w:val="00B65545"/>
    <w:rPr>
      <w:rFonts w:ascii="Tahoma" w:hAnsi="Tahoma" w:cs="Tahoma"/>
      <w:sz w:val="16"/>
      <w:szCs w:val="16"/>
    </w:rPr>
  </w:style>
  <w:style w:type="character" w:customStyle="1" w:styleId="TextodegloboCar">
    <w:name w:val="Texto de globo Car"/>
    <w:basedOn w:val="Fuentedeprrafopredeter"/>
    <w:link w:val="Textodeglobo"/>
    <w:uiPriority w:val="99"/>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uiPriority w:val="39"/>
    <w:rsid w:val="00B65545"/>
    <w:pPr>
      <w:spacing w:before="120"/>
      <w:ind w:left="180"/>
      <w:jc w:val="left"/>
    </w:pPr>
    <w:rPr>
      <w:rFonts w:asciiTheme="minorHAnsi" w:hAnsiTheme="minorHAnsi" w:cstheme="minorHAnsi"/>
      <w:b/>
      <w:bCs/>
      <w:sz w:val="22"/>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lang w:val="x-none" w:eastAsia="x-none"/>
    </w:rPr>
  </w:style>
  <w:style w:type="character" w:customStyle="1" w:styleId="TextosinformatoCar">
    <w:name w:val="Texto sin formato Car"/>
    <w:basedOn w:val="Fuentedeprrafopredeter"/>
    <w:link w:val="Textosinformato"/>
    <w:rsid w:val="00B46ECE"/>
    <w:rPr>
      <w:rFonts w:ascii="Courier New" w:hAnsi="Courier New"/>
      <w:lang w:val="x-none" w:eastAsia="x-none"/>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semiHidden/>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uiPriority w:val="99"/>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lang w:val="x-none" w:eastAsia="x-none"/>
    </w:rPr>
  </w:style>
  <w:style w:type="paragraph" w:styleId="TDC3">
    <w:name w:val="toc 3"/>
    <w:basedOn w:val="Normal"/>
    <w:next w:val="Normal"/>
    <w:autoRedefine/>
    <w:uiPriority w:val="39"/>
    <w:rsid w:val="00B46ECE"/>
    <w:pPr>
      <w:ind w:left="360"/>
      <w:jc w:val="left"/>
    </w:pPr>
    <w:rPr>
      <w:rFonts w:asciiTheme="minorHAnsi" w:hAnsiTheme="minorHAnsi" w:cstheme="minorHAnsi"/>
      <w:sz w:val="20"/>
      <w:szCs w:val="20"/>
    </w:rPr>
  </w:style>
  <w:style w:type="paragraph" w:styleId="TDC4">
    <w:name w:val="toc 4"/>
    <w:basedOn w:val="Normal"/>
    <w:next w:val="Normal"/>
    <w:autoRedefine/>
    <w:uiPriority w:val="39"/>
    <w:rsid w:val="00B46ECE"/>
    <w:pPr>
      <w:ind w:left="540"/>
      <w:jc w:val="left"/>
    </w:pPr>
    <w:rPr>
      <w:rFonts w:asciiTheme="minorHAnsi" w:hAnsiTheme="minorHAnsi" w:cstheme="minorHAnsi"/>
      <w:sz w:val="20"/>
      <w:szCs w:val="20"/>
    </w:rPr>
  </w:style>
  <w:style w:type="paragraph" w:styleId="TDC5">
    <w:name w:val="toc 5"/>
    <w:basedOn w:val="Normal"/>
    <w:next w:val="Normal"/>
    <w:autoRedefine/>
    <w:uiPriority w:val="39"/>
    <w:rsid w:val="00B46ECE"/>
    <w:pPr>
      <w:ind w:left="720"/>
      <w:jc w:val="left"/>
    </w:pPr>
    <w:rPr>
      <w:rFonts w:asciiTheme="minorHAnsi" w:hAnsiTheme="minorHAnsi" w:cstheme="minorHAnsi"/>
      <w:sz w:val="20"/>
      <w:szCs w:val="20"/>
    </w:rPr>
  </w:style>
  <w:style w:type="paragraph" w:styleId="TDC6">
    <w:name w:val="toc 6"/>
    <w:basedOn w:val="Normal"/>
    <w:next w:val="Normal"/>
    <w:autoRedefine/>
    <w:rsid w:val="00B46ECE"/>
    <w:pPr>
      <w:ind w:left="900"/>
      <w:jc w:val="left"/>
    </w:pPr>
    <w:rPr>
      <w:rFonts w:asciiTheme="minorHAnsi" w:hAnsiTheme="minorHAnsi" w:cstheme="minorHAnsi"/>
      <w:sz w:val="20"/>
      <w:szCs w:val="20"/>
    </w:rPr>
  </w:style>
  <w:style w:type="paragraph" w:styleId="TDC7">
    <w:name w:val="toc 7"/>
    <w:basedOn w:val="Normal"/>
    <w:next w:val="Normal"/>
    <w:autoRedefine/>
    <w:rsid w:val="00B46ECE"/>
    <w:pPr>
      <w:ind w:left="1080"/>
      <w:jc w:val="left"/>
    </w:pPr>
    <w:rPr>
      <w:rFonts w:asciiTheme="minorHAnsi" w:hAnsiTheme="minorHAnsi" w:cstheme="minorHAnsi"/>
      <w:sz w:val="20"/>
      <w:szCs w:val="20"/>
    </w:rPr>
  </w:style>
  <w:style w:type="paragraph" w:styleId="TDC8">
    <w:name w:val="toc 8"/>
    <w:basedOn w:val="Normal"/>
    <w:next w:val="Normal"/>
    <w:autoRedefine/>
    <w:rsid w:val="00B46ECE"/>
    <w:pPr>
      <w:ind w:left="1260"/>
      <w:jc w:val="left"/>
    </w:pPr>
    <w:rPr>
      <w:rFonts w:asciiTheme="minorHAnsi" w:hAnsiTheme="minorHAnsi" w:cstheme="minorHAnsi"/>
      <w:sz w:val="20"/>
      <w:szCs w:val="20"/>
    </w:rPr>
  </w:style>
  <w:style w:type="paragraph" w:styleId="TDC9">
    <w:name w:val="toc 9"/>
    <w:basedOn w:val="Normal"/>
    <w:next w:val="Normal"/>
    <w:autoRedefine/>
    <w:rsid w:val="00B46ECE"/>
    <w:pPr>
      <w:ind w:left="1440"/>
      <w:jc w:val="left"/>
    </w:pPr>
    <w:rPr>
      <w:rFonts w:asciiTheme="minorHAnsi" w:hAnsiTheme="minorHAnsi" w:cstheme="minorHAnsi"/>
      <w:sz w:val="20"/>
      <w:szCs w:val="20"/>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uiPriority w:val="20"/>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lang w:val="x-none" w:eastAsia="x-none"/>
    </w:rPr>
  </w:style>
  <w:style w:type="character" w:customStyle="1" w:styleId="MapadeldocumentoCar">
    <w:name w:val="Mapa del documento Car"/>
    <w:basedOn w:val="Fuentedeprrafopredeter"/>
    <w:link w:val="Mapadeldocumento"/>
    <w:rsid w:val="00B46ECE"/>
    <w:rPr>
      <w:sz w:val="2"/>
      <w:lang w:val="x-none" w:eastAsia="x-none"/>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6"/>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lang w:val="x-none" w:eastAsia="x-non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lang w:val="x-none" w:eastAsia="x-none"/>
    </w:rPr>
  </w:style>
  <w:style w:type="character" w:customStyle="1" w:styleId="Estilo3Car">
    <w:name w:val="Estilo3 Car"/>
    <w:link w:val="Estilo3"/>
    <w:rsid w:val="00B46ECE"/>
    <w:rPr>
      <w:rFonts w:ascii="Berlin Sans FB" w:hAnsi="Berlin Sans FB"/>
      <w:b/>
      <w:sz w:val="24"/>
      <w:szCs w:val="24"/>
      <w:lang w:val="x-none" w:eastAsia="x-none"/>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eastAsia="x-none"/>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eastAsia="x-none"/>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eastAsia="x-none"/>
    </w:rPr>
  </w:style>
  <w:style w:type="character" w:customStyle="1" w:styleId="Tcnico3">
    <w:name w:val="TÀ)Àcnico 3"/>
    <w:rsid w:val="00B46ECE"/>
    <w:rPr>
      <w:rFonts w:ascii="Courier New" w:hAnsi="Courier New" w:cs="Times New Roman"/>
      <w:sz w:val="24"/>
      <w:lang w:val="en-US" w:eastAsia="x-none"/>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eastAsia="x-none"/>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eastAsia="x-none"/>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7"/>
      </w:numPr>
      <w:tabs>
        <w:tab w:val="clear" w:pos="1065"/>
        <w:tab w:val="clear" w:pos="4252"/>
        <w:tab w:val="clear" w:pos="8504"/>
      </w:tabs>
      <w:spacing w:line="360" w:lineRule="auto"/>
      <w:ind w:left="357" w:firstLine="0"/>
      <w:jc w:val="center"/>
    </w:pPr>
    <w:rPr>
      <w:rFonts w:ascii="Berlin Sans FB" w:hAnsi="Berlin Sans FB"/>
      <w:b/>
      <w:bCs/>
      <w:caps/>
      <w:sz w:val="32"/>
      <w:szCs w:val="16"/>
      <w:lang w:val="x-none" w:eastAsia="x-none"/>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8"/>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9"/>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10"/>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lang w:val="x-none" w:eastAsia="x-none"/>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11"/>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uiPriority w:val="22"/>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12"/>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3"/>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4"/>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5"/>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5"/>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6"/>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uiPriority w:val="99"/>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7"/>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lang w:val="x-none" w:eastAsia="x-none"/>
    </w:rPr>
  </w:style>
  <w:style w:type="character" w:customStyle="1" w:styleId="EncabezadodenotaCar">
    <w:name w:val="Encabezado de nota Car"/>
    <w:basedOn w:val="Fuentedeprrafopredeter"/>
    <w:link w:val="Encabezadodenota"/>
    <w:rsid w:val="00B46ECE"/>
    <w:rPr>
      <w:sz w:val="24"/>
      <w:szCs w:val="24"/>
      <w:lang w:val="x-none" w:eastAsia="x-none"/>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lang w:eastAsia="x-none"/>
    </w:rPr>
  </w:style>
  <w:style w:type="paragraph" w:styleId="Textonotapie">
    <w:name w:val="footnote text"/>
    <w:basedOn w:val="Normal"/>
    <w:link w:val="TextonotapieCar"/>
    <w:rsid w:val="00B46ECE"/>
    <w:pPr>
      <w:jc w:val="left"/>
    </w:pPr>
    <w:rPr>
      <w:rFonts w:ascii="Times New Roman" w:hAnsi="Times New Roman"/>
      <w:sz w:val="20"/>
      <w:szCs w:val="20"/>
      <w:lang w:val="x-none" w:eastAsia="x-none"/>
    </w:rPr>
  </w:style>
  <w:style w:type="character" w:customStyle="1" w:styleId="TextonotapieCar">
    <w:name w:val="Texto nota pie Car"/>
    <w:basedOn w:val="Fuentedeprrafopredeter"/>
    <w:link w:val="Textonotapie"/>
    <w:rsid w:val="00B46ECE"/>
    <w:rPr>
      <w:lang w:val="x-none" w:eastAsia="x-none"/>
    </w:rPr>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9"/>
      </w:numPr>
    </w:pPr>
    <w:rPr>
      <w:sz w:val="20"/>
      <w:szCs w:val="20"/>
    </w:rPr>
  </w:style>
  <w:style w:type="paragraph" w:customStyle="1" w:styleId="Notapietablafigura">
    <w:name w:val="Nota pie tabla/figura"/>
    <w:basedOn w:val="Ttulo5CTE"/>
    <w:rsid w:val="00B46ECE"/>
    <w:pPr>
      <w:keepNext/>
      <w:numPr>
        <w:numId w:val="18"/>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lang w:val="x-none" w:eastAsia="x-none"/>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eastAsia="x-none"/>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lang w:val="x-none" w:eastAsia="x-none"/>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val="x-none" w:eastAsia="x-none"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eastAsia="x-none"/>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lang w:val="x-none" w:eastAsia="x-none"/>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lang w:val="x-none" w:eastAsia="x-none"/>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lang w:val="x-none" w:eastAsia="x-none"/>
    </w:rPr>
  </w:style>
  <w:style w:type="character" w:customStyle="1" w:styleId="bVietaCar">
    <w:name w:val="b.Viñeta Car"/>
    <w:link w:val="bVieta"/>
    <w:locked/>
    <w:rsid w:val="00B46ECE"/>
    <w:rPr>
      <w:rFonts w:ascii="Arial" w:eastAsia="Calibri" w:hAnsi="Arial"/>
      <w:sz w:val="22"/>
      <w:szCs w:val="22"/>
      <w:lang w:val="x-none" w:eastAsia="x-none"/>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eastAsia="x-none"/>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lang w:val="x-none" w:eastAsia="x-none"/>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lang w:val="x-none" w:eastAsia="x-none"/>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eastAsia="x-none"/>
    </w:rPr>
  </w:style>
  <w:style w:type="character" w:customStyle="1" w:styleId="QuoteChar">
    <w:name w:val="Quote Char"/>
    <w:link w:val="Cita1"/>
    <w:locked/>
    <w:rsid w:val="00B46ECE"/>
    <w:rPr>
      <w:i/>
      <w:lang w:val="es-ES_tradnl" w:eastAsia="x-none"/>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uiPriority w:val="99"/>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20"/>
      </w:numPr>
      <w:spacing w:before="240" w:after="60" w:line="360" w:lineRule="auto"/>
    </w:pPr>
    <w:rPr>
      <w:rFonts w:eastAsia="Calibri"/>
      <w:bCs/>
      <w:caps/>
      <w:snapToGrid/>
      <w:kern w:val="32"/>
      <w:sz w:val="22"/>
      <w:szCs w:val="32"/>
      <w:lang w:val="x-none"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val="x-none"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val="x-none"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val="x-none"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lang w:val="x-none" w:eastAsia="x-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lang w:val="x-none" w:eastAsia="x-non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val="x-none"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21"/>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eastAsia="x-none"/>
    </w:rPr>
  </w:style>
  <w:style w:type="paragraph" w:customStyle="1" w:styleId="EstiloTitulo4">
    <w:name w:val="Estilo Titulo 4"/>
    <w:basedOn w:val="Encabezado"/>
    <w:rsid w:val="00B46ECE"/>
    <w:pPr>
      <w:numPr>
        <w:ilvl w:val="1"/>
        <w:numId w:val="21"/>
      </w:numPr>
      <w:tabs>
        <w:tab w:val="clear" w:pos="4252"/>
        <w:tab w:val="clear" w:pos="8504"/>
      </w:tabs>
    </w:pPr>
    <w:rPr>
      <w:rFonts w:cs="Arial"/>
      <w:b/>
      <w:bCs/>
      <w:sz w:val="20"/>
      <w:szCs w:val="20"/>
      <w:lang w:val="es-ES_tradnl" w:eastAsia="x-none"/>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 w:type="paragraph" w:customStyle="1" w:styleId="CABEZAPAGfechavalor">
    <w:name w:val="CABEZA_PAG_fecha_valor"/>
    <w:basedOn w:val="Normal"/>
    <w:uiPriority w:val="9"/>
    <w:qFormat/>
    <w:rsid w:val="001C40B2"/>
    <w:pPr>
      <w:jc w:val="left"/>
    </w:pPr>
    <w:rPr>
      <w:rFonts w:ascii="Verdana" w:eastAsiaTheme="minorEastAsia" w:hAnsi="Verdana" w:cs="Verdana"/>
      <w:sz w:val="16"/>
      <w:lang w:val="es-ES_tradnl" w:eastAsia="es-ES_tradnl"/>
    </w:rPr>
  </w:style>
  <w:style w:type="table" w:styleId="Tablaconcuadrcula">
    <w:name w:val="Table Grid"/>
    <w:basedOn w:val="Tablanormal"/>
    <w:uiPriority w:val="59"/>
    <w:rsid w:val="009657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AMET04">
    <w:name w:val="LAMET_04"/>
    <w:qFormat/>
    <w:rsid w:val="003E1541"/>
    <w:rPr>
      <w:rFonts w:ascii="Arial" w:hAnsi="Arial" w:cs="Arial"/>
      <w:b/>
      <w:bCs/>
      <w:sz w:val="18"/>
      <w:szCs w:val="18"/>
    </w:rPr>
  </w:style>
  <w:style w:type="paragraph" w:styleId="TtuloTDC">
    <w:name w:val="TOC Heading"/>
    <w:basedOn w:val="Ttulo1"/>
    <w:next w:val="Normal"/>
    <w:uiPriority w:val="39"/>
    <w:unhideWhenUsed/>
    <w:qFormat/>
    <w:rsid w:val="00FE1157"/>
    <w:pPr>
      <w:keepLines/>
      <w:widowControl/>
      <w:numPr>
        <w:numId w:val="0"/>
      </w:numPr>
      <w:spacing w:before="480" w:after="0" w:line="276" w:lineRule="auto"/>
      <w:jc w:val="left"/>
      <w:outlineLvl w:val="9"/>
    </w:pPr>
    <w:rPr>
      <w:rFonts w:asciiTheme="majorHAnsi" w:eastAsiaTheme="majorEastAsia" w:hAnsiTheme="majorHAnsi" w:cstheme="majorBidi"/>
      <w:bCs/>
      <w:snapToGrid/>
      <w:color w:val="365F91" w:themeColor="accent1" w:themeShade="BF"/>
      <w:kern w:val="0"/>
      <w:sz w:val="28"/>
      <w:szCs w:val="28"/>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1.bin"/><Relationship Id="rId39" Type="http://schemas.openxmlformats.org/officeDocument/2006/relationships/theme" Target="theme/theme1.xml"/><Relationship Id="rId21" Type="http://schemas.openxmlformats.org/officeDocument/2006/relationships/image" Target="media/image14.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wmf"/><Relationship Id="rId33" Type="http://schemas.openxmlformats.org/officeDocument/2006/relationships/image" Target="media/image23.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2.png"/><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oleObject" Target="embeddings/oleObject2.bin"/><Relationship Id="rId36"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wmf"/><Relationship Id="rId30" Type="http://schemas.openxmlformats.org/officeDocument/2006/relationships/oleObject" Target="embeddings/oleObject3.bin"/><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24.png"/></Relationships>
</file>

<file path=word/_rels/header2.xml.rels><?xml version="1.0" encoding="UTF-8" standalone="yes"?>
<Relationships xmlns="http://schemas.openxmlformats.org/package/2006/relationships"><Relationship Id="rId1" Type="http://schemas.openxmlformats.org/officeDocument/2006/relationships/image" Target="media/image2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0DABB-081A-654F-BD9F-C60709671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22</Pages>
  <Words>8390</Words>
  <Characters>46146</Characters>
  <Application>Microsoft Office Word</Application>
  <DocSecurity>0</DocSecurity>
  <Lines>384</Lines>
  <Paragraphs>108</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54428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Manuel Lamet</cp:lastModifiedBy>
  <cp:revision>135</cp:revision>
  <cp:lastPrinted>2017-07-22T20:28:00Z</cp:lastPrinted>
  <dcterms:created xsi:type="dcterms:W3CDTF">2018-01-22T15:33:00Z</dcterms:created>
  <dcterms:modified xsi:type="dcterms:W3CDTF">2019-01-02T14:47:00Z</dcterms:modified>
</cp:coreProperties>
</file>